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1B89" w:rsidRPr="00A93182" w:rsidRDefault="00FE0094" w:rsidP="00E71B89">
      <w:pPr>
        <w:jc w:val="center"/>
        <w:rPr>
          <w:b/>
          <w:color w:val="000000" w:themeColor="text1"/>
          <w:sz w:val="24"/>
          <w:szCs w:val="24"/>
        </w:rPr>
      </w:pPr>
      <w:r w:rsidRPr="00A93182">
        <w:rPr>
          <w:noProof/>
          <w:color w:val="000000" w:themeColor="text1"/>
          <w:sz w:val="24"/>
          <w:szCs w:val="24"/>
        </w:rPr>
        <w:drawing>
          <wp:inline distT="0" distB="0" distL="0" distR="0">
            <wp:extent cx="5939790" cy="3341370"/>
            <wp:effectExtent l="0" t="0" r="381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5939790" cy="3341370"/>
                    </a:xfrm>
                    <a:prstGeom prst="rect">
                      <a:avLst/>
                    </a:prstGeom>
                  </pic:spPr>
                </pic:pic>
              </a:graphicData>
            </a:graphic>
          </wp:inline>
        </w:drawing>
      </w:r>
    </w:p>
    <w:p w:rsidR="00E71B89" w:rsidRPr="00A93182" w:rsidRDefault="00E71B89" w:rsidP="00E71B89">
      <w:pPr>
        <w:jc w:val="center"/>
        <w:rPr>
          <w:b/>
          <w:color w:val="000000" w:themeColor="text1"/>
          <w:sz w:val="24"/>
          <w:szCs w:val="24"/>
        </w:rPr>
      </w:pPr>
    </w:p>
    <w:p w:rsidR="00E71B89" w:rsidRPr="00A93182" w:rsidRDefault="00E71B89" w:rsidP="00E71B89">
      <w:pPr>
        <w:jc w:val="center"/>
        <w:rPr>
          <w:b/>
          <w:color w:val="000000" w:themeColor="text1"/>
          <w:sz w:val="24"/>
          <w:szCs w:val="24"/>
        </w:rPr>
      </w:pPr>
    </w:p>
    <w:p w:rsidR="00E71B89" w:rsidRPr="00A93182" w:rsidRDefault="00E71B89" w:rsidP="00E71B89">
      <w:pPr>
        <w:jc w:val="center"/>
        <w:rPr>
          <w:b/>
          <w:color w:val="000000" w:themeColor="text1"/>
          <w:sz w:val="24"/>
          <w:szCs w:val="24"/>
        </w:rPr>
      </w:pPr>
    </w:p>
    <w:p w:rsidR="00E71B89" w:rsidRPr="00A93182" w:rsidRDefault="00E71B89" w:rsidP="00E71B89">
      <w:pPr>
        <w:spacing w:line="240" w:lineRule="auto"/>
        <w:ind w:firstLine="0"/>
        <w:jc w:val="center"/>
        <w:rPr>
          <w:b/>
          <w:color w:val="000000" w:themeColor="text1"/>
          <w:sz w:val="24"/>
          <w:szCs w:val="24"/>
        </w:rPr>
      </w:pPr>
    </w:p>
    <w:p w:rsidR="00E71B89" w:rsidRPr="00A93182" w:rsidRDefault="00E71B89" w:rsidP="00E71B89">
      <w:pPr>
        <w:spacing w:line="240" w:lineRule="auto"/>
        <w:ind w:firstLine="0"/>
        <w:jc w:val="center"/>
        <w:rPr>
          <w:b/>
          <w:color w:val="000000" w:themeColor="text1"/>
          <w:sz w:val="24"/>
          <w:szCs w:val="24"/>
        </w:rPr>
      </w:pPr>
    </w:p>
    <w:p w:rsidR="00E71B89" w:rsidRPr="00A93182" w:rsidRDefault="002D58A5" w:rsidP="00E71B89">
      <w:pPr>
        <w:spacing w:line="240" w:lineRule="auto"/>
        <w:ind w:firstLine="0"/>
        <w:jc w:val="center"/>
        <w:rPr>
          <w:b/>
          <w:color w:val="000000" w:themeColor="text1"/>
          <w:sz w:val="24"/>
          <w:szCs w:val="24"/>
        </w:rPr>
      </w:pPr>
      <w:r w:rsidRPr="00A93182">
        <w:rPr>
          <w:b/>
          <w:color w:val="000000" w:themeColor="text1"/>
          <w:sz w:val="24"/>
          <w:szCs w:val="24"/>
        </w:rPr>
        <w:t>В</w:t>
      </w:r>
      <w:r w:rsidR="00E71B89" w:rsidRPr="00A93182">
        <w:rPr>
          <w:b/>
          <w:color w:val="000000" w:themeColor="text1"/>
          <w:sz w:val="24"/>
          <w:szCs w:val="24"/>
        </w:rPr>
        <w:t>НЕСЕНИ</w:t>
      </w:r>
      <w:r w:rsidRPr="00A93182">
        <w:rPr>
          <w:b/>
          <w:color w:val="000000" w:themeColor="text1"/>
          <w:sz w:val="24"/>
          <w:szCs w:val="24"/>
        </w:rPr>
        <w:t>Е</w:t>
      </w:r>
      <w:r w:rsidR="00E71B89" w:rsidRPr="00A93182">
        <w:rPr>
          <w:b/>
          <w:color w:val="000000" w:themeColor="text1"/>
          <w:sz w:val="24"/>
          <w:szCs w:val="24"/>
        </w:rPr>
        <w:t xml:space="preserve"> ИЗМЕНЕНИЙ </w:t>
      </w:r>
    </w:p>
    <w:p w:rsidR="00E71B89" w:rsidRPr="00A93182" w:rsidRDefault="00E71B89" w:rsidP="00E71B89">
      <w:pPr>
        <w:spacing w:line="240" w:lineRule="auto"/>
        <w:ind w:firstLine="0"/>
        <w:jc w:val="center"/>
        <w:rPr>
          <w:b/>
          <w:color w:val="000000" w:themeColor="text1"/>
          <w:sz w:val="24"/>
          <w:szCs w:val="24"/>
        </w:rPr>
      </w:pPr>
      <w:r w:rsidRPr="00A93182">
        <w:rPr>
          <w:b/>
          <w:color w:val="000000" w:themeColor="text1"/>
          <w:sz w:val="24"/>
          <w:szCs w:val="24"/>
        </w:rPr>
        <w:t>В ПРАВИЛА ЗЕМЛЕПОЛЬЗОВАНИЯ И ЗАСТРОЙКИ</w:t>
      </w:r>
    </w:p>
    <w:p w:rsidR="00E71B89" w:rsidRPr="00A93182" w:rsidRDefault="00C164FB" w:rsidP="00E71B89">
      <w:pPr>
        <w:spacing w:line="240" w:lineRule="auto"/>
        <w:ind w:firstLine="0"/>
        <w:jc w:val="center"/>
        <w:rPr>
          <w:b/>
          <w:color w:val="000000" w:themeColor="text1"/>
          <w:sz w:val="24"/>
          <w:szCs w:val="24"/>
        </w:rPr>
      </w:pPr>
      <w:r w:rsidRPr="00A93182">
        <w:rPr>
          <w:b/>
          <w:color w:val="000000" w:themeColor="text1"/>
          <w:sz w:val="24"/>
          <w:szCs w:val="24"/>
        </w:rPr>
        <w:t>КИРПИЛЬСКОГО</w:t>
      </w:r>
      <w:r w:rsidR="00E71B89" w:rsidRPr="00A93182">
        <w:rPr>
          <w:b/>
          <w:color w:val="000000" w:themeColor="text1"/>
          <w:sz w:val="24"/>
          <w:szCs w:val="24"/>
        </w:rPr>
        <w:t xml:space="preserve"> СЕЛЬСКОГО ПОСЕЛЕНИЯ</w:t>
      </w:r>
    </w:p>
    <w:p w:rsidR="00E71B89" w:rsidRPr="00A93182" w:rsidRDefault="00E71B89" w:rsidP="00E71B89">
      <w:pPr>
        <w:suppressAutoHyphens/>
        <w:spacing w:line="240" w:lineRule="auto"/>
        <w:ind w:left="-240" w:firstLine="0"/>
        <w:contextualSpacing/>
        <w:jc w:val="center"/>
        <w:rPr>
          <w:b/>
          <w:color w:val="000000" w:themeColor="text1"/>
          <w:sz w:val="24"/>
          <w:szCs w:val="24"/>
        </w:rPr>
      </w:pPr>
      <w:r w:rsidRPr="00A93182">
        <w:rPr>
          <w:b/>
          <w:color w:val="000000" w:themeColor="text1"/>
          <w:sz w:val="24"/>
          <w:szCs w:val="24"/>
        </w:rPr>
        <w:t xml:space="preserve">МУНИЦИПАЛЬНОГО ОБРАЗОВАНИЯ </w:t>
      </w:r>
    </w:p>
    <w:p w:rsidR="00E71B89" w:rsidRPr="00A93182" w:rsidRDefault="00E71B89" w:rsidP="00E71B89">
      <w:pPr>
        <w:suppressAutoHyphens/>
        <w:spacing w:line="240" w:lineRule="auto"/>
        <w:ind w:left="-240" w:firstLine="0"/>
        <w:contextualSpacing/>
        <w:jc w:val="center"/>
        <w:rPr>
          <w:b/>
          <w:color w:val="000000" w:themeColor="text1"/>
          <w:sz w:val="24"/>
          <w:szCs w:val="24"/>
        </w:rPr>
      </w:pPr>
      <w:r w:rsidRPr="00A93182">
        <w:rPr>
          <w:b/>
          <w:color w:val="000000" w:themeColor="text1"/>
          <w:sz w:val="24"/>
          <w:szCs w:val="24"/>
        </w:rPr>
        <w:t xml:space="preserve">УСТЬ-ЛАБИНСКИЙ РАЙОН </w:t>
      </w:r>
    </w:p>
    <w:p w:rsidR="00E71B89" w:rsidRPr="00A93182" w:rsidRDefault="00E71B89" w:rsidP="00E71B89">
      <w:pPr>
        <w:suppressAutoHyphens/>
        <w:spacing w:line="240" w:lineRule="auto"/>
        <w:ind w:left="-240" w:firstLine="0"/>
        <w:contextualSpacing/>
        <w:jc w:val="center"/>
        <w:rPr>
          <w:b/>
          <w:color w:val="000000" w:themeColor="text1"/>
          <w:sz w:val="24"/>
          <w:szCs w:val="24"/>
        </w:rPr>
      </w:pPr>
      <w:r w:rsidRPr="00A93182">
        <w:rPr>
          <w:b/>
          <w:color w:val="000000" w:themeColor="text1"/>
          <w:sz w:val="24"/>
          <w:szCs w:val="24"/>
        </w:rPr>
        <w:t>КРАСНОДАРСКОГО КРАЯ</w:t>
      </w:r>
    </w:p>
    <w:p w:rsidR="00E71B89" w:rsidRPr="00A93182" w:rsidRDefault="00E71B89" w:rsidP="00E71B89">
      <w:pPr>
        <w:jc w:val="center"/>
        <w:rPr>
          <w:b/>
          <w:color w:val="000000" w:themeColor="text1"/>
          <w:sz w:val="24"/>
          <w:szCs w:val="24"/>
        </w:rPr>
      </w:pPr>
    </w:p>
    <w:p w:rsidR="00E71B89" w:rsidRPr="00A93182" w:rsidRDefault="00E71B89" w:rsidP="00E71B89">
      <w:pPr>
        <w:jc w:val="center"/>
        <w:rPr>
          <w:b/>
          <w:color w:val="000000" w:themeColor="text1"/>
          <w:sz w:val="24"/>
          <w:szCs w:val="24"/>
        </w:rPr>
      </w:pPr>
    </w:p>
    <w:p w:rsidR="00E71B89" w:rsidRPr="00A93182" w:rsidRDefault="00E71B89" w:rsidP="00E71B89">
      <w:pPr>
        <w:jc w:val="center"/>
        <w:rPr>
          <w:color w:val="000000" w:themeColor="text1"/>
          <w:sz w:val="24"/>
          <w:szCs w:val="24"/>
        </w:rPr>
      </w:pPr>
    </w:p>
    <w:p w:rsidR="00E71B89" w:rsidRPr="00A93182" w:rsidRDefault="00E71B89" w:rsidP="00E71B89">
      <w:pPr>
        <w:jc w:val="center"/>
        <w:rPr>
          <w:b/>
          <w:color w:val="000000" w:themeColor="text1"/>
          <w:sz w:val="24"/>
          <w:szCs w:val="24"/>
        </w:rPr>
      </w:pPr>
    </w:p>
    <w:p w:rsidR="00E71B89" w:rsidRPr="00A93182" w:rsidRDefault="00E71B89" w:rsidP="00E71B89">
      <w:pPr>
        <w:jc w:val="center"/>
        <w:rPr>
          <w:b/>
          <w:color w:val="000000" w:themeColor="text1"/>
          <w:sz w:val="24"/>
          <w:szCs w:val="24"/>
        </w:rPr>
      </w:pPr>
    </w:p>
    <w:p w:rsidR="00E71B89" w:rsidRPr="00A93182" w:rsidRDefault="00E71B89" w:rsidP="00E71B89">
      <w:pPr>
        <w:jc w:val="center"/>
        <w:rPr>
          <w:color w:val="000000" w:themeColor="text1"/>
          <w:sz w:val="24"/>
          <w:szCs w:val="24"/>
        </w:rPr>
      </w:pPr>
    </w:p>
    <w:p w:rsidR="00E71B89" w:rsidRPr="00A93182" w:rsidRDefault="00E71B89" w:rsidP="00E71B89">
      <w:pPr>
        <w:jc w:val="center"/>
        <w:rPr>
          <w:color w:val="000000" w:themeColor="text1"/>
          <w:sz w:val="24"/>
          <w:szCs w:val="24"/>
        </w:rPr>
      </w:pPr>
    </w:p>
    <w:p w:rsidR="00E71B89" w:rsidRPr="00A93182" w:rsidRDefault="00E71B89" w:rsidP="00E71B89">
      <w:pPr>
        <w:jc w:val="center"/>
        <w:rPr>
          <w:color w:val="000000" w:themeColor="text1"/>
          <w:sz w:val="24"/>
          <w:szCs w:val="24"/>
        </w:rPr>
      </w:pPr>
    </w:p>
    <w:p w:rsidR="00E71B89" w:rsidRPr="00A93182" w:rsidRDefault="00E71B89" w:rsidP="00E71B89">
      <w:pPr>
        <w:jc w:val="center"/>
        <w:rPr>
          <w:color w:val="000000" w:themeColor="text1"/>
          <w:sz w:val="24"/>
          <w:szCs w:val="24"/>
        </w:rPr>
      </w:pPr>
    </w:p>
    <w:p w:rsidR="00E71B89" w:rsidRPr="00A93182" w:rsidRDefault="00E71B89" w:rsidP="00E71B89">
      <w:pPr>
        <w:jc w:val="center"/>
        <w:rPr>
          <w:color w:val="000000" w:themeColor="text1"/>
          <w:sz w:val="24"/>
          <w:szCs w:val="24"/>
        </w:rPr>
      </w:pPr>
    </w:p>
    <w:p w:rsidR="00E71B89" w:rsidRPr="00A93182" w:rsidRDefault="00E71B89" w:rsidP="00E71B89">
      <w:pPr>
        <w:jc w:val="center"/>
        <w:rPr>
          <w:color w:val="000000" w:themeColor="text1"/>
          <w:sz w:val="24"/>
          <w:szCs w:val="24"/>
        </w:rPr>
      </w:pPr>
    </w:p>
    <w:p w:rsidR="00E71B89" w:rsidRPr="00A93182" w:rsidRDefault="00E71B89" w:rsidP="00E71B89">
      <w:pPr>
        <w:jc w:val="center"/>
        <w:rPr>
          <w:color w:val="000000" w:themeColor="text1"/>
          <w:sz w:val="24"/>
          <w:szCs w:val="24"/>
        </w:rPr>
      </w:pPr>
    </w:p>
    <w:p w:rsidR="00E71B89" w:rsidRPr="00A93182" w:rsidRDefault="00E71B89" w:rsidP="00E71B89">
      <w:pPr>
        <w:jc w:val="center"/>
        <w:rPr>
          <w:color w:val="000000" w:themeColor="text1"/>
          <w:sz w:val="24"/>
          <w:szCs w:val="24"/>
        </w:rPr>
      </w:pPr>
    </w:p>
    <w:p w:rsidR="00E71B89" w:rsidRPr="00A93182" w:rsidRDefault="00E71B89" w:rsidP="00E71B89">
      <w:pPr>
        <w:jc w:val="center"/>
        <w:rPr>
          <w:color w:val="000000" w:themeColor="text1"/>
          <w:sz w:val="24"/>
          <w:szCs w:val="24"/>
        </w:rPr>
      </w:pPr>
    </w:p>
    <w:p w:rsidR="00E71B89" w:rsidRPr="00A93182" w:rsidRDefault="00E71B89" w:rsidP="00E71B89">
      <w:pPr>
        <w:jc w:val="center"/>
        <w:rPr>
          <w:color w:val="000000" w:themeColor="text1"/>
          <w:sz w:val="24"/>
          <w:szCs w:val="24"/>
        </w:rPr>
      </w:pPr>
    </w:p>
    <w:p w:rsidR="00E71B89" w:rsidRPr="00A93182" w:rsidRDefault="00E71B89" w:rsidP="00E71B89">
      <w:pPr>
        <w:jc w:val="center"/>
        <w:rPr>
          <w:color w:val="000000" w:themeColor="text1"/>
          <w:sz w:val="24"/>
          <w:szCs w:val="24"/>
        </w:rPr>
      </w:pPr>
    </w:p>
    <w:p w:rsidR="00E71B89" w:rsidRPr="00A93182" w:rsidRDefault="00E71B89" w:rsidP="00E71B89">
      <w:pPr>
        <w:jc w:val="center"/>
        <w:rPr>
          <w:color w:val="000000" w:themeColor="text1"/>
          <w:sz w:val="24"/>
          <w:szCs w:val="24"/>
        </w:rPr>
      </w:pPr>
    </w:p>
    <w:p w:rsidR="00E71B89" w:rsidRPr="00A93182" w:rsidRDefault="00E71B89" w:rsidP="00E71B89">
      <w:pPr>
        <w:jc w:val="center"/>
        <w:rPr>
          <w:color w:val="000000" w:themeColor="text1"/>
          <w:sz w:val="24"/>
          <w:szCs w:val="24"/>
        </w:rPr>
      </w:pPr>
    </w:p>
    <w:p w:rsidR="00E71B89" w:rsidRPr="00A93182" w:rsidRDefault="00E71B89" w:rsidP="00E71B89">
      <w:pPr>
        <w:jc w:val="center"/>
        <w:rPr>
          <w:b/>
          <w:color w:val="000000" w:themeColor="text1"/>
          <w:sz w:val="24"/>
          <w:szCs w:val="24"/>
        </w:rPr>
      </w:pPr>
    </w:p>
    <w:p w:rsidR="00E71B89" w:rsidRPr="00A93182" w:rsidRDefault="00E71B89" w:rsidP="00E71B89">
      <w:pPr>
        <w:jc w:val="center"/>
        <w:rPr>
          <w:b/>
          <w:color w:val="000000" w:themeColor="text1"/>
          <w:sz w:val="24"/>
          <w:szCs w:val="24"/>
        </w:rPr>
      </w:pPr>
    </w:p>
    <w:p w:rsidR="00E71B89" w:rsidRPr="00A93182" w:rsidRDefault="00E71B89" w:rsidP="00E71B89">
      <w:pPr>
        <w:jc w:val="center"/>
        <w:rPr>
          <w:b/>
          <w:color w:val="000000" w:themeColor="text1"/>
          <w:sz w:val="24"/>
          <w:szCs w:val="24"/>
        </w:rPr>
      </w:pPr>
    </w:p>
    <w:p w:rsidR="00E71B89" w:rsidRPr="00A93182" w:rsidRDefault="00E71B89" w:rsidP="00E71B89">
      <w:pPr>
        <w:jc w:val="center"/>
        <w:rPr>
          <w:b/>
          <w:color w:val="000000" w:themeColor="text1"/>
          <w:sz w:val="24"/>
          <w:szCs w:val="24"/>
        </w:rPr>
      </w:pPr>
    </w:p>
    <w:p w:rsidR="00E71B89" w:rsidRPr="00A93182" w:rsidRDefault="00E71B89" w:rsidP="00E71B89">
      <w:pPr>
        <w:jc w:val="center"/>
        <w:rPr>
          <w:b/>
          <w:color w:val="000000" w:themeColor="text1"/>
          <w:sz w:val="24"/>
          <w:szCs w:val="24"/>
        </w:rPr>
      </w:pPr>
    </w:p>
    <w:p w:rsidR="00E71B89" w:rsidRPr="00A93182" w:rsidRDefault="00E71B89" w:rsidP="00E71B89">
      <w:pPr>
        <w:jc w:val="center"/>
        <w:rPr>
          <w:b/>
          <w:color w:val="000000" w:themeColor="text1"/>
          <w:sz w:val="24"/>
          <w:szCs w:val="24"/>
        </w:rPr>
      </w:pPr>
    </w:p>
    <w:p w:rsidR="00E71B89" w:rsidRPr="00A93182" w:rsidRDefault="00E71B89" w:rsidP="00E71B89">
      <w:pPr>
        <w:jc w:val="center"/>
        <w:rPr>
          <w:b/>
          <w:color w:val="000000" w:themeColor="text1"/>
          <w:sz w:val="24"/>
          <w:szCs w:val="24"/>
        </w:rPr>
      </w:pPr>
    </w:p>
    <w:p w:rsidR="00E71B89" w:rsidRPr="00A93182" w:rsidRDefault="00E71B89" w:rsidP="00E71B89">
      <w:pPr>
        <w:jc w:val="center"/>
        <w:rPr>
          <w:b/>
          <w:color w:val="000000" w:themeColor="text1"/>
          <w:sz w:val="24"/>
          <w:szCs w:val="24"/>
        </w:rPr>
      </w:pPr>
    </w:p>
    <w:p w:rsidR="00E71B89" w:rsidRPr="00A93182" w:rsidRDefault="00E71B89" w:rsidP="00E71B89">
      <w:pPr>
        <w:jc w:val="center"/>
        <w:rPr>
          <w:b/>
          <w:color w:val="000000" w:themeColor="text1"/>
          <w:sz w:val="24"/>
          <w:szCs w:val="24"/>
        </w:rPr>
      </w:pPr>
    </w:p>
    <w:p w:rsidR="00E71B89" w:rsidRPr="00A93182" w:rsidRDefault="00E71B89" w:rsidP="00E71B89">
      <w:pPr>
        <w:jc w:val="center"/>
        <w:rPr>
          <w:b/>
          <w:color w:val="000000" w:themeColor="text1"/>
          <w:sz w:val="24"/>
          <w:szCs w:val="24"/>
        </w:rPr>
      </w:pPr>
    </w:p>
    <w:p w:rsidR="00E71B89" w:rsidRPr="00A93182" w:rsidRDefault="00E71B89" w:rsidP="00E71B89">
      <w:pPr>
        <w:ind w:firstLine="0"/>
        <w:jc w:val="center"/>
        <w:rPr>
          <w:b/>
          <w:color w:val="000000" w:themeColor="text1"/>
          <w:sz w:val="24"/>
          <w:szCs w:val="24"/>
        </w:rPr>
      </w:pPr>
    </w:p>
    <w:p w:rsidR="00E71B89" w:rsidRPr="00A93182" w:rsidRDefault="00E71B89" w:rsidP="00E71B89">
      <w:pPr>
        <w:jc w:val="center"/>
        <w:rPr>
          <w:b/>
          <w:color w:val="000000" w:themeColor="text1"/>
          <w:sz w:val="24"/>
          <w:szCs w:val="24"/>
        </w:rPr>
      </w:pPr>
    </w:p>
    <w:p w:rsidR="00E71B89" w:rsidRPr="00A93182" w:rsidRDefault="00E71B89" w:rsidP="00E71B89">
      <w:pPr>
        <w:ind w:firstLine="0"/>
        <w:jc w:val="center"/>
        <w:rPr>
          <w:b/>
          <w:color w:val="000000" w:themeColor="text1"/>
          <w:sz w:val="24"/>
          <w:szCs w:val="24"/>
        </w:rPr>
      </w:pPr>
      <w:r w:rsidRPr="00A93182">
        <w:rPr>
          <w:b/>
          <w:color w:val="000000" w:themeColor="text1"/>
          <w:sz w:val="24"/>
          <w:szCs w:val="24"/>
        </w:rPr>
        <w:t>2022 г.</w:t>
      </w:r>
    </w:p>
    <w:tbl>
      <w:tblPr>
        <w:tblW w:w="9923"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923"/>
      </w:tblGrid>
      <w:tr w:rsidR="00E71B89" w:rsidRPr="00A93182" w:rsidTr="008C7DA0">
        <w:trPr>
          <w:trHeight w:val="891"/>
        </w:trPr>
        <w:tc>
          <w:tcPr>
            <w:tcW w:w="9923" w:type="dxa"/>
            <w:shd w:val="clear" w:color="auto" w:fill="4F81BD" w:themeFill="accent1"/>
          </w:tcPr>
          <w:p w:rsidR="00E71B89" w:rsidRPr="00A93182" w:rsidRDefault="00E71B89" w:rsidP="00E71B89">
            <w:pPr>
              <w:pStyle w:val="af2"/>
              <w:ind w:firstLine="0"/>
              <w:rPr>
                <w:b/>
                <w:caps/>
                <w:color w:val="000000" w:themeColor="text1"/>
                <w:sz w:val="24"/>
                <w:szCs w:val="24"/>
              </w:rPr>
            </w:pPr>
            <w:r w:rsidRPr="00A93182">
              <w:rPr>
                <w:b/>
                <w:caps/>
                <w:color w:val="000000" w:themeColor="text1"/>
                <w:sz w:val="24"/>
                <w:szCs w:val="24"/>
              </w:rPr>
              <w:t>иНДИВИДУАЛЬНЫЙ ПРЕДПРИНИМАТЕЛЬ Елистратов Максим александрович</w:t>
            </w:r>
          </w:p>
          <w:p w:rsidR="00AC6345" w:rsidRPr="00A93182" w:rsidRDefault="00E71B89" w:rsidP="00E71B89">
            <w:pPr>
              <w:pStyle w:val="af2"/>
              <w:ind w:firstLine="0"/>
              <w:rPr>
                <w:color w:val="000000" w:themeColor="text1"/>
                <w:sz w:val="24"/>
                <w:szCs w:val="24"/>
              </w:rPr>
            </w:pPr>
            <w:r w:rsidRPr="00A93182">
              <w:rPr>
                <w:color w:val="000000" w:themeColor="text1"/>
                <w:sz w:val="24"/>
                <w:szCs w:val="24"/>
              </w:rPr>
              <w:t xml:space="preserve">352080, Краснодарский край, </w:t>
            </w:r>
            <w:r w:rsidR="00BD42F4" w:rsidRPr="00A93182">
              <w:rPr>
                <w:color w:val="000000" w:themeColor="text1"/>
                <w:sz w:val="24"/>
                <w:szCs w:val="24"/>
              </w:rPr>
              <w:t>Крыловский</w:t>
            </w:r>
            <w:r w:rsidR="00E56B1D" w:rsidRPr="00A93182">
              <w:rPr>
                <w:color w:val="000000" w:themeColor="text1"/>
                <w:sz w:val="24"/>
                <w:szCs w:val="24"/>
              </w:rPr>
              <w:t xml:space="preserve"> район</w:t>
            </w:r>
            <w:r w:rsidRPr="00A93182">
              <w:rPr>
                <w:color w:val="000000" w:themeColor="text1"/>
                <w:sz w:val="24"/>
                <w:szCs w:val="24"/>
              </w:rPr>
              <w:t>, ст-ца Крыловская,</w:t>
            </w:r>
          </w:p>
          <w:p w:rsidR="00E71B89" w:rsidRPr="00A93182" w:rsidRDefault="00E71B89" w:rsidP="00E71B89">
            <w:pPr>
              <w:pStyle w:val="af2"/>
              <w:ind w:firstLine="0"/>
              <w:rPr>
                <w:color w:val="000000" w:themeColor="text1"/>
                <w:sz w:val="24"/>
                <w:szCs w:val="24"/>
              </w:rPr>
            </w:pPr>
            <w:r w:rsidRPr="00A93182">
              <w:rPr>
                <w:color w:val="000000" w:themeColor="text1"/>
                <w:sz w:val="24"/>
                <w:szCs w:val="24"/>
              </w:rPr>
              <w:t>ул. Северная, 25</w:t>
            </w:r>
          </w:p>
          <w:p w:rsidR="00E71B89" w:rsidRPr="00A93182" w:rsidRDefault="00E71B89" w:rsidP="00E71B89">
            <w:pPr>
              <w:pStyle w:val="af2"/>
              <w:ind w:firstLine="0"/>
              <w:rPr>
                <w:color w:val="000000" w:themeColor="text1"/>
                <w:sz w:val="24"/>
                <w:szCs w:val="24"/>
              </w:rPr>
            </w:pPr>
            <w:r w:rsidRPr="00A93182">
              <w:rPr>
                <w:color w:val="000000" w:themeColor="text1"/>
                <w:sz w:val="24"/>
                <w:szCs w:val="24"/>
              </w:rPr>
              <w:lastRenderedPageBreak/>
              <w:t>Тел. 8(918)174-74-49</w:t>
            </w:r>
          </w:p>
          <w:p w:rsidR="00E71B89" w:rsidRPr="00A93182" w:rsidRDefault="00E71B89" w:rsidP="00E71B89">
            <w:pPr>
              <w:ind w:firstLine="0"/>
              <w:rPr>
                <w:color w:val="000000" w:themeColor="text1"/>
                <w:sz w:val="24"/>
                <w:szCs w:val="24"/>
              </w:rPr>
            </w:pPr>
            <w:r w:rsidRPr="00A93182">
              <w:rPr>
                <w:color w:val="000000" w:themeColor="text1"/>
                <w:sz w:val="24"/>
                <w:szCs w:val="24"/>
                <w:lang w:val="en-US"/>
              </w:rPr>
              <w:t>E</w:t>
            </w:r>
            <w:r w:rsidRPr="00A93182">
              <w:rPr>
                <w:color w:val="000000" w:themeColor="text1"/>
                <w:sz w:val="24"/>
                <w:szCs w:val="24"/>
              </w:rPr>
              <w:t>-</w:t>
            </w:r>
            <w:r w:rsidRPr="00A93182">
              <w:rPr>
                <w:color w:val="000000" w:themeColor="text1"/>
                <w:sz w:val="24"/>
                <w:szCs w:val="24"/>
                <w:lang w:val="en-US"/>
              </w:rPr>
              <w:t>mail</w:t>
            </w:r>
            <w:r w:rsidRPr="00A93182">
              <w:rPr>
                <w:color w:val="000000" w:themeColor="text1"/>
                <w:sz w:val="24"/>
                <w:szCs w:val="24"/>
              </w:rPr>
              <w:t xml:space="preserve">: </w:t>
            </w:r>
            <w:r w:rsidRPr="00A93182">
              <w:rPr>
                <w:color w:val="000000" w:themeColor="text1"/>
                <w:sz w:val="24"/>
                <w:szCs w:val="24"/>
                <w:lang w:val="en-US"/>
              </w:rPr>
              <w:t>gradprok</w:t>
            </w:r>
            <w:r w:rsidRPr="00A93182">
              <w:rPr>
                <w:color w:val="000000" w:themeColor="text1"/>
                <w:sz w:val="24"/>
                <w:szCs w:val="24"/>
              </w:rPr>
              <w:t>@</w:t>
            </w:r>
            <w:r w:rsidRPr="00A93182">
              <w:rPr>
                <w:color w:val="000000" w:themeColor="text1"/>
                <w:sz w:val="24"/>
                <w:szCs w:val="24"/>
                <w:lang w:val="en-US"/>
              </w:rPr>
              <w:t>mail</w:t>
            </w:r>
            <w:r w:rsidRPr="00A93182">
              <w:rPr>
                <w:color w:val="000000" w:themeColor="text1"/>
                <w:sz w:val="24"/>
                <w:szCs w:val="24"/>
              </w:rPr>
              <w:t>.</w:t>
            </w:r>
            <w:r w:rsidRPr="00A93182">
              <w:rPr>
                <w:color w:val="000000" w:themeColor="text1"/>
                <w:sz w:val="24"/>
                <w:szCs w:val="24"/>
                <w:lang w:val="en-US"/>
              </w:rPr>
              <w:t>ru</w:t>
            </w:r>
          </w:p>
        </w:tc>
      </w:tr>
      <w:tr w:rsidR="00E71B89" w:rsidRPr="00A93182" w:rsidTr="008C7DA0">
        <w:trPr>
          <w:trHeight w:val="12605"/>
        </w:trPr>
        <w:tc>
          <w:tcPr>
            <w:tcW w:w="9923" w:type="dxa"/>
          </w:tcPr>
          <w:tbl>
            <w:tblPr>
              <w:tblW w:w="5000" w:type="pct"/>
              <w:jc w:val="center"/>
              <w:tblLook w:val="04A0"/>
            </w:tblPr>
            <w:tblGrid>
              <w:gridCol w:w="4927"/>
              <w:gridCol w:w="4780"/>
            </w:tblGrid>
            <w:tr w:rsidR="00E71B89" w:rsidRPr="00A93182" w:rsidTr="008C7DA0">
              <w:trPr>
                <w:jc w:val="center"/>
              </w:trPr>
              <w:tc>
                <w:tcPr>
                  <w:tcW w:w="2538" w:type="pct"/>
                </w:tcPr>
                <w:p w:rsidR="00E71B89" w:rsidRPr="00A93182" w:rsidRDefault="00E71B89" w:rsidP="00E71B89">
                  <w:pPr>
                    <w:suppressAutoHyphens/>
                    <w:ind w:firstLine="0"/>
                    <w:jc w:val="left"/>
                    <w:rPr>
                      <w:color w:val="000000" w:themeColor="text1"/>
                      <w:sz w:val="24"/>
                      <w:szCs w:val="24"/>
                      <w:highlight w:val="yellow"/>
                    </w:rPr>
                  </w:pPr>
                  <w:r w:rsidRPr="00A93182">
                    <w:rPr>
                      <w:color w:val="000000" w:themeColor="text1"/>
                      <w:sz w:val="24"/>
                      <w:szCs w:val="24"/>
                    </w:rPr>
                    <w:lastRenderedPageBreak/>
                    <w:t>Заказчик: Администрация муниципального образования Усть-Лабинский район</w:t>
                  </w:r>
                </w:p>
              </w:tc>
              <w:tc>
                <w:tcPr>
                  <w:tcW w:w="2462" w:type="pct"/>
                </w:tcPr>
                <w:p w:rsidR="00E71B89" w:rsidRPr="00A93182" w:rsidRDefault="00E71B89" w:rsidP="008C7DA0">
                  <w:pPr>
                    <w:suppressAutoHyphens/>
                    <w:jc w:val="right"/>
                    <w:rPr>
                      <w:color w:val="000000" w:themeColor="text1"/>
                      <w:sz w:val="24"/>
                      <w:szCs w:val="24"/>
                    </w:rPr>
                  </w:pPr>
                  <w:r w:rsidRPr="00A93182">
                    <w:rPr>
                      <w:color w:val="000000" w:themeColor="text1"/>
                      <w:sz w:val="24"/>
                      <w:szCs w:val="24"/>
                    </w:rPr>
                    <w:t>Контракт № 0318300017522000200</w:t>
                  </w:r>
                </w:p>
                <w:p w:rsidR="00E71B89" w:rsidRPr="00A93182" w:rsidRDefault="00AC6345" w:rsidP="008C7DA0">
                  <w:pPr>
                    <w:suppressAutoHyphens/>
                    <w:jc w:val="right"/>
                    <w:rPr>
                      <w:color w:val="000000" w:themeColor="text1"/>
                      <w:sz w:val="24"/>
                      <w:szCs w:val="24"/>
                      <w:highlight w:val="yellow"/>
                    </w:rPr>
                  </w:pPr>
                  <w:r w:rsidRPr="00A93182">
                    <w:rPr>
                      <w:color w:val="000000" w:themeColor="text1"/>
                      <w:sz w:val="24"/>
                      <w:szCs w:val="24"/>
                    </w:rPr>
                    <w:t xml:space="preserve">от </w:t>
                  </w:r>
                  <w:r w:rsidR="00E71B89" w:rsidRPr="00A93182">
                    <w:rPr>
                      <w:color w:val="000000" w:themeColor="text1"/>
                      <w:sz w:val="24"/>
                      <w:szCs w:val="24"/>
                    </w:rPr>
                    <w:t>«28» июня 2022 года</w:t>
                  </w:r>
                </w:p>
              </w:tc>
            </w:tr>
          </w:tbl>
          <w:p w:rsidR="00E71B89" w:rsidRPr="00A93182" w:rsidRDefault="00E71B89" w:rsidP="008C7DA0">
            <w:pPr>
              <w:jc w:val="center"/>
              <w:rPr>
                <w:b/>
                <w:color w:val="000000" w:themeColor="text1"/>
                <w:sz w:val="24"/>
                <w:szCs w:val="24"/>
              </w:rPr>
            </w:pPr>
          </w:p>
          <w:p w:rsidR="00E71B89" w:rsidRPr="00A93182" w:rsidRDefault="00E71B89" w:rsidP="008C7DA0">
            <w:pPr>
              <w:jc w:val="center"/>
              <w:rPr>
                <w:b/>
                <w:color w:val="000000" w:themeColor="text1"/>
                <w:sz w:val="24"/>
                <w:szCs w:val="24"/>
              </w:rPr>
            </w:pPr>
          </w:p>
          <w:p w:rsidR="00E71B89" w:rsidRPr="00A93182" w:rsidRDefault="00E71B89" w:rsidP="008C7DA0">
            <w:pPr>
              <w:jc w:val="center"/>
              <w:rPr>
                <w:b/>
                <w:color w:val="000000" w:themeColor="text1"/>
                <w:sz w:val="24"/>
                <w:szCs w:val="24"/>
              </w:rPr>
            </w:pPr>
          </w:p>
          <w:p w:rsidR="00E71B89" w:rsidRPr="00A93182" w:rsidRDefault="00E71B89" w:rsidP="008C7DA0">
            <w:pPr>
              <w:jc w:val="center"/>
              <w:rPr>
                <w:b/>
                <w:color w:val="000000" w:themeColor="text1"/>
                <w:sz w:val="24"/>
                <w:szCs w:val="24"/>
              </w:rPr>
            </w:pPr>
          </w:p>
          <w:p w:rsidR="00E71B89" w:rsidRPr="00A93182" w:rsidRDefault="00E71B89" w:rsidP="00E71B89">
            <w:pPr>
              <w:spacing w:line="240" w:lineRule="auto"/>
              <w:ind w:firstLine="0"/>
              <w:jc w:val="center"/>
              <w:rPr>
                <w:b/>
                <w:color w:val="000000" w:themeColor="text1"/>
                <w:sz w:val="24"/>
                <w:szCs w:val="24"/>
              </w:rPr>
            </w:pPr>
            <w:r w:rsidRPr="00A93182">
              <w:rPr>
                <w:b/>
                <w:color w:val="000000" w:themeColor="text1"/>
                <w:sz w:val="24"/>
                <w:szCs w:val="24"/>
              </w:rPr>
              <w:t>ВНЕСЕНИ</w:t>
            </w:r>
            <w:r w:rsidR="002D58A5" w:rsidRPr="00A93182">
              <w:rPr>
                <w:b/>
                <w:color w:val="000000" w:themeColor="text1"/>
                <w:sz w:val="24"/>
                <w:szCs w:val="24"/>
              </w:rPr>
              <w:t>Е</w:t>
            </w:r>
            <w:r w:rsidRPr="00A93182">
              <w:rPr>
                <w:b/>
                <w:color w:val="000000" w:themeColor="text1"/>
                <w:sz w:val="24"/>
                <w:szCs w:val="24"/>
              </w:rPr>
              <w:t xml:space="preserve"> ИЗМЕНЕНИЙ </w:t>
            </w:r>
          </w:p>
          <w:p w:rsidR="00E71B89" w:rsidRPr="00A93182" w:rsidRDefault="00E71B89" w:rsidP="00E71B89">
            <w:pPr>
              <w:spacing w:line="240" w:lineRule="auto"/>
              <w:ind w:firstLine="0"/>
              <w:jc w:val="center"/>
              <w:rPr>
                <w:b/>
                <w:color w:val="000000" w:themeColor="text1"/>
                <w:sz w:val="24"/>
                <w:szCs w:val="24"/>
              </w:rPr>
            </w:pPr>
            <w:r w:rsidRPr="00A93182">
              <w:rPr>
                <w:b/>
                <w:color w:val="000000" w:themeColor="text1"/>
                <w:sz w:val="24"/>
                <w:szCs w:val="24"/>
              </w:rPr>
              <w:t>В ПРАВИЛА ЗЕМЛЕПОЛЬЗОВАНИЯ И ЗАСТРОЙКИ</w:t>
            </w:r>
          </w:p>
          <w:p w:rsidR="00E71B89" w:rsidRPr="00A93182" w:rsidRDefault="00C164FB" w:rsidP="00E71B89">
            <w:pPr>
              <w:spacing w:line="240" w:lineRule="auto"/>
              <w:ind w:firstLine="0"/>
              <w:jc w:val="center"/>
              <w:rPr>
                <w:b/>
                <w:color w:val="000000" w:themeColor="text1"/>
                <w:sz w:val="24"/>
                <w:szCs w:val="24"/>
              </w:rPr>
            </w:pPr>
            <w:r w:rsidRPr="00A93182">
              <w:rPr>
                <w:b/>
                <w:color w:val="000000" w:themeColor="text1"/>
                <w:sz w:val="24"/>
                <w:szCs w:val="24"/>
              </w:rPr>
              <w:t>КИРПИЛЬСКОГО</w:t>
            </w:r>
            <w:r w:rsidR="00E71B89" w:rsidRPr="00A93182">
              <w:rPr>
                <w:b/>
                <w:color w:val="000000" w:themeColor="text1"/>
                <w:sz w:val="24"/>
                <w:szCs w:val="24"/>
              </w:rPr>
              <w:t xml:space="preserve"> СЕЛЬСКОГО ПОСЕЛЕНИЯ</w:t>
            </w:r>
          </w:p>
          <w:p w:rsidR="00E71B89" w:rsidRPr="00A93182" w:rsidRDefault="00E71B89" w:rsidP="00E71B89">
            <w:pPr>
              <w:suppressAutoHyphens/>
              <w:spacing w:line="240" w:lineRule="auto"/>
              <w:ind w:left="-240" w:firstLine="0"/>
              <w:contextualSpacing/>
              <w:jc w:val="center"/>
              <w:rPr>
                <w:b/>
                <w:color w:val="000000" w:themeColor="text1"/>
                <w:sz w:val="24"/>
                <w:szCs w:val="24"/>
              </w:rPr>
            </w:pPr>
            <w:r w:rsidRPr="00A93182">
              <w:rPr>
                <w:b/>
                <w:color w:val="000000" w:themeColor="text1"/>
                <w:sz w:val="24"/>
                <w:szCs w:val="24"/>
              </w:rPr>
              <w:t xml:space="preserve">МУНИЦИПАЛЬНОГО ОБРАЗОВАНИЯ </w:t>
            </w:r>
          </w:p>
          <w:p w:rsidR="00E71B89" w:rsidRPr="00A93182" w:rsidRDefault="00E71B89" w:rsidP="00E71B89">
            <w:pPr>
              <w:suppressAutoHyphens/>
              <w:spacing w:line="240" w:lineRule="auto"/>
              <w:ind w:left="-240" w:firstLine="0"/>
              <w:contextualSpacing/>
              <w:jc w:val="center"/>
              <w:rPr>
                <w:b/>
                <w:color w:val="000000" w:themeColor="text1"/>
                <w:sz w:val="24"/>
                <w:szCs w:val="24"/>
              </w:rPr>
            </w:pPr>
            <w:r w:rsidRPr="00A93182">
              <w:rPr>
                <w:b/>
                <w:color w:val="000000" w:themeColor="text1"/>
                <w:sz w:val="24"/>
                <w:szCs w:val="24"/>
              </w:rPr>
              <w:t xml:space="preserve">УСТЬ-ЛАБИНСКИЙ РАЙОН </w:t>
            </w:r>
          </w:p>
          <w:p w:rsidR="00E71B89" w:rsidRPr="00A93182" w:rsidRDefault="00E71B89" w:rsidP="00E71B89">
            <w:pPr>
              <w:suppressAutoHyphens/>
              <w:spacing w:line="240" w:lineRule="auto"/>
              <w:ind w:left="-240" w:firstLine="0"/>
              <w:contextualSpacing/>
              <w:jc w:val="center"/>
              <w:rPr>
                <w:b/>
                <w:color w:val="000000" w:themeColor="text1"/>
                <w:sz w:val="24"/>
                <w:szCs w:val="24"/>
              </w:rPr>
            </w:pPr>
            <w:r w:rsidRPr="00A93182">
              <w:rPr>
                <w:b/>
                <w:color w:val="000000" w:themeColor="text1"/>
                <w:sz w:val="24"/>
                <w:szCs w:val="24"/>
              </w:rPr>
              <w:t>КРАСНОДАРСКОГО КРАЯ</w:t>
            </w:r>
          </w:p>
          <w:p w:rsidR="00E71B89" w:rsidRPr="00A93182" w:rsidRDefault="00E71B89" w:rsidP="008C7DA0">
            <w:pPr>
              <w:suppressAutoHyphens/>
              <w:ind w:left="-240"/>
              <w:contextualSpacing/>
              <w:jc w:val="center"/>
              <w:rPr>
                <w:b/>
                <w:color w:val="000000" w:themeColor="text1"/>
                <w:sz w:val="24"/>
                <w:szCs w:val="24"/>
              </w:rPr>
            </w:pPr>
          </w:p>
          <w:p w:rsidR="00E71B89" w:rsidRPr="00A93182" w:rsidRDefault="00E71B89" w:rsidP="008C7DA0">
            <w:pPr>
              <w:suppressAutoHyphens/>
              <w:ind w:left="-240"/>
              <w:contextualSpacing/>
              <w:jc w:val="center"/>
              <w:rPr>
                <w:b/>
                <w:color w:val="000000" w:themeColor="text1"/>
                <w:sz w:val="24"/>
                <w:szCs w:val="24"/>
              </w:rPr>
            </w:pPr>
          </w:p>
          <w:p w:rsidR="00E71B89" w:rsidRPr="00A93182" w:rsidRDefault="00E71B89" w:rsidP="008C7DA0">
            <w:pPr>
              <w:suppressAutoHyphens/>
              <w:ind w:left="-240"/>
              <w:contextualSpacing/>
              <w:jc w:val="center"/>
              <w:rPr>
                <w:b/>
                <w:color w:val="000000" w:themeColor="text1"/>
                <w:sz w:val="24"/>
                <w:szCs w:val="24"/>
              </w:rPr>
            </w:pPr>
          </w:p>
          <w:p w:rsidR="00E71B89" w:rsidRPr="00A93182" w:rsidRDefault="00E71B89" w:rsidP="00E71B89">
            <w:pPr>
              <w:ind w:firstLine="39"/>
              <w:jc w:val="center"/>
              <w:rPr>
                <w:color w:val="000000" w:themeColor="text1"/>
                <w:sz w:val="24"/>
                <w:szCs w:val="24"/>
              </w:rPr>
            </w:pPr>
            <w:r w:rsidRPr="00A93182">
              <w:rPr>
                <w:color w:val="000000" w:themeColor="text1"/>
                <w:sz w:val="24"/>
                <w:szCs w:val="24"/>
              </w:rPr>
              <w:t>Часть I. Порядок применения правил землепользования и застройки</w:t>
            </w:r>
          </w:p>
          <w:p w:rsidR="00E71B89" w:rsidRPr="00A93182" w:rsidRDefault="00E71B89" w:rsidP="00E71B89">
            <w:pPr>
              <w:ind w:firstLine="39"/>
              <w:jc w:val="center"/>
              <w:rPr>
                <w:color w:val="000000" w:themeColor="text1"/>
                <w:sz w:val="24"/>
                <w:szCs w:val="24"/>
              </w:rPr>
            </w:pPr>
            <w:r w:rsidRPr="00A93182">
              <w:rPr>
                <w:color w:val="000000" w:themeColor="text1"/>
                <w:sz w:val="24"/>
                <w:szCs w:val="24"/>
              </w:rPr>
              <w:t>и внесения изменений в указанные правила.</w:t>
            </w:r>
          </w:p>
          <w:p w:rsidR="00E71B89" w:rsidRPr="00A93182" w:rsidRDefault="00E71B89" w:rsidP="00E71B89">
            <w:pPr>
              <w:ind w:firstLine="39"/>
              <w:jc w:val="center"/>
              <w:rPr>
                <w:color w:val="000000" w:themeColor="text1"/>
                <w:sz w:val="24"/>
                <w:szCs w:val="24"/>
              </w:rPr>
            </w:pPr>
          </w:p>
          <w:p w:rsidR="00E71B89" w:rsidRPr="00A93182" w:rsidRDefault="00E71B89" w:rsidP="00E71B89">
            <w:pPr>
              <w:ind w:firstLine="39"/>
              <w:jc w:val="center"/>
              <w:rPr>
                <w:color w:val="000000" w:themeColor="text1"/>
                <w:sz w:val="24"/>
                <w:szCs w:val="24"/>
              </w:rPr>
            </w:pPr>
            <w:r w:rsidRPr="00A93182">
              <w:rPr>
                <w:color w:val="000000" w:themeColor="text1"/>
                <w:sz w:val="24"/>
                <w:szCs w:val="24"/>
              </w:rPr>
              <w:t>Часть II. Карта градостроительного зонирования.</w:t>
            </w:r>
          </w:p>
          <w:p w:rsidR="00E71B89" w:rsidRPr="00A93182" w:rsidRDefault="00E71B89" w:rsidP="00E71B89">
            <w:pPr>
              <w:ind w:firstLine="39"/>
              <w:jc w:val="center"/>
              <w:rPr>
                <w:color w:val="000000" w:themeColor="text1"/>
                <w:sz w:val="24"/>
                <w:szCs w:val="24"/>
              </w:rPr>
            </w:pPr>
          </w:p>
          <w:p w:rsidR="00E71B89" w:rsidRPr="00A93182" w:rsidRDefault="00E71B89" w:rsidP="00E71B89">
            <w:pPr>
              <w:ind w:firstLine="39"/>
              <w:jc w:val="center"/>
              <w:rPr>
                <w:b/>
                <w:color w:val="000000" w:themeColor="text1"/>
                <w:sz w:val="24"/>
                <w:szCs w:val="24"/>
              </w:rPr>
            </w:pPr>
            <w:r w:rsidRPr="00A93182">
              <w:rPr>
                <w:color w:val="000000" w:themeColor="text1"/>
                <w:sz w:val="24"/>
                <w:szCs w:val="24"/>
              </w:rPr>
              <w:t>Часть III. Градостроительные регламенты</w:t>
            </w:r>
          </w:p>
          <w:p w:rsidR="00E71B89" w:rsidRPr="00A93182" w:rsidRDefault="00E71B89" w:rsidP="008C7DA0">
            <w:pPr>
              <w:jc w:val="center"/>
              <w:rPr>
                <w:b/>
                <w:color w:val="000000" w:themeColor="text1"/>
                <w:sz w:val="24"/>
                <w:szCs w:val="24"/>
              </w:rPr>
            </w:pPr>
          </w:p>
          <w:p w:rsidR="00E71B89" w:rsidRPr="00A93182" w:rsidRDefault="00E71B89" w:rsidP="008C7DA0">
            <w:pPr>
              <w:jc w:val="center"/>
              <w:rPr>
                <w:color w:val="000000" w:themeColor="text1"/>
                <w:sz w:val="24"/>
                <w:szCs w:val="24"/>
              </w:rPr>
            </w:pPr>
          </w:p>
          <w:p w:rsidR="00E71B89" w:rsidRPr="00A93182" w:rsidRDefault="00E71B89" w:rsidP="008C7DA0">
            <w:pPr>
              <w:jc w:val="center"/>
              <w:rPr>
                <w:color w:val="000000" w:themeColor="text1"/>
                <w:sz w:val="24"/>
                <w:szCs w:val="24"/>
              </w:rPr>
            </w:pPr>
          </w:p>
          <w:p w:rsidR="00E71B89" w:rsidRPr="00A93182" w:rsidRDefault="00E71B89" w:rsidP="008C7DA0">
            <w:pPr>
              <w:jc w:val="center"/>
              <w:rPr>
                <w:color w:val="000000" w:themeColor="text1"/>
                <w:sz w:val="24"/>
                <w:szCs w:val="24"/>
              </w:rPr>
            </w:pPr>
          </w:p>
          <w:p w:rsidR="00E71B89" w:rsidRPr="00A93182" w:rsidRDefault="00E71B89" w:rsidP="00E71B89">
            <w:pPr>
              <w:ind w:firstLine="0"/>
              <w:jc w:val="center"/>
              <w:rPr>
                <w:color w:val="000000" w:themeColor="text1"/>
                <w:sz w:val="24"/>
                <w:szCs w:val="24"/>
              </w:rPr>
            </w:pPr>
            <w:r w:rsidRPr="00A93182">
              <w:rPr>
                <w:color w:val="000000" w:themeColor="text1"/>
                <w:sz w:val="24"/>
                <w:szCs w:val="24"/>
              </w:rPr>
              <w:t>Индивидуальный предприниматель                                       М.А. Елистратов</w:t>
            </w:r>
          </w:p>
          <w:p w:rsidR="00E71B89" w:rsidRPr="00A93182" w:rsidRDefault="00E71B89" w:rsidP="008C7DA0">
            <w:pPr>
              <w:jc w:val="center"/>
              <w:rPr>
                <w:color w:val="000000" w:themeColor="text1"/>
                <w:sz w:val="24"/>
                <w:szCs w:val="24"/>
              </w:rPr>
            </w:pPr>
          </w:p>
          <w:p w:rsidR="00E71B89" w:rsidRPr="00A93182" w:rsidRDefault="00E71B89" w:rsidP="008C7DA0">
            <w:pPr>
              <w:jc w:val="left"/>
              <w:rPr>
                <w:color w:val="000000" w:themeColor="text1"/>
                <w:sz w:val="24"/>
                <w:szCs w:val="24"/>
              </w:rPr>
            </w:pPr>
            <w:r w:rsidRPr="00A93182">
              <w:rPr>
                <w:color w:val="000000" w:themeColor="text1"/>
                <w:sz w:val="24"/>
                <w:szCs w:val="24"/>
              </w:rPr>
              <w:t xml:space="preserve">       </w:t>
            </w:r>
          </w:p>
          <w:p w:rsidR="00E71B89" w:rsidRPr="00A93182" w:rsidRDefault="00E71B89" w:rsidP="008C7DA0">
            <w:pPr>
              <w:jc w:val="left"/>
              <w:rPr>
                <w:color w:val="000000" w:themeColor="text1"/>
                <w:sz w:val="24"/>
                <w:szCs w:val="24"/>
              </w:rPr>
            </w:pPr>
          </w:p>
          <w:p w:rsidR="00E71B89" w:rsidRPr="00A93182" w:rsidRDefault="00E71B89" w:rsidP="00E71B89">
            <w:pPr>
              <w:ind w:firstLine="0"/>
              <w:rPr>
                <w:color w:val="000000" w:themeColor="text1"/>
                <w:sz w:val="24"/>
                <w:szCs w:val="24"/>
              </w:rPr>
            </w:pPr>
          </w:p>
          <w:p w:rsidR="00E71B89" w:rsidRPr="00A93182" w:rsidRDefault="00E71B89" w:rsidP="008C7DA0">
            <w:pPr>
              <w:jc w:val="center"/>
              <w:rPr>
                <w:color w:val="000000" w:themeColor="text1"/>
                <w:sz w:val="24"/>
                <w:szCs w:val="24"/>
              </w:rPr>
            </w:pPr>
          </w:p>
          <w:p w:rsidR="00E71B89" w:rsidRPr="00A93182" w:rsidRDefault="00E71B89" w:rsidP="008C7DA0">
            <w:pPr>
              <w:jc w:val="center"/>
              <w:rPr>
                <w:color w:val="000000" w:themeColor="text1"/>
                <w:sz w:val="24"/>
                <w:szCs w:val="24"/>
              </w:rPr>
            </w:pPr>
          </w:p>
          <w:p w:rsidR="00E71B89" w:rsidRPr="00A93182" w:rsidRDefault="00E71B89" w:rsidP="008C7DA0">
            <w:pPr>
              <w:jc w:val="center"/>
              <w:rPr>
                <w:color w:val="000000" w:themeColor="text1"/>
                <w:sz w:val="24"/>
                <w:szCs w:val="24"/>
              </w:rPr>
            </w:pPr>
          </w:p>
          <w:p w:rsidR="00E71B89" w:rsidRPr="00A93182" w:rsidRDefault="00E71B89" w:rsidP="008C7DA0">
            <w:pPr>
              <w:jc w:val="center"/>
              <w:rPr>
                <w:color w:val="000000" w:themeColor="text1"/>
                <w:sz w:val="24"/>
                <w:szCs w:val="24"/>
              </w:rPr>
            </w:pPr>
          </w:p>
          <w:p w:rsidR="00E71B89" w:rsidRPr="00A93182" w:rsidRDefault="00E71B89" w:rsidP="008C7DA0">
            <w:pPr>
              <w:jc w:val="center"/>
              <w:rPr>
                <w:color w:val="000000" w:themeColor="text1"/>
                <w:sz w:val="24"/>
                <w:szCs w:val="24"/>
              </w:rPr>
            </w:pPr>
          </w:p>
          <w:p w:rsidR="00E71B89" w:rsidRPr="00A93182" w:rsidRDefault="00E71B89" w:rsidP="008C7DA0">
            <w:pPr>
              <w:rPr>
                <w:color w:val="000000" w:themeColor="text1"/>
                <w:sz w:val="24"/>
                <w:szCs w:val="24"/>
              </w:rPr>
            </w:pPr>
          </w:p>
          <w:p w:rsidR="00E71B89" w:rsidRPr="00A93182" w:rsidRDefault="00E71B89" w:rsidP="008C7DA0">
            <w:pPr>
              <w:rPr>
                <w:color w:val="000000" w:themeColor="text1"/>
                <w:sz w:val="24"/>
                <w:szCs w:val="24"/>
              </w:rPr>
            </w:pPr>
          </w:p>
          <w:p w:rsidR="00E71B89" w:rsidRPr="00A93182" w:rsidRDefault="00E71B89" w:rsidP="008C7DA0">
            <w:pPr>
              <w:pStyle w:val="af2"/>
              <w:jc w:val="center"/>
              <w:rPr>
                <w:bCs/>
                <w:color w:val="000000" w:themeColor="text1"/>
                <w:sz w:val="24"/>
                <w:szCs w:val="24"/>
              </w:rPr>
            </w:pPr>
            <w:r w:rsidRPr="00A93182">
              <w:rPr>
                <w:bCs/>
                <w:color w:val="000000" w:themeColor="text1"/>
                <w:sz w:val="24"/>
                <w:szCs w:val="24"/>
              </w:rPr>
              <w:t>2022 г.</w:t>
            </w:r>
          </w:p>
          <w:p w:rsidR="00E71B89" w:rsidRPr="00A93182" w:rsidRDefault="00E71B89" w:rsidP="008C7DA0">
            <w:pPr>
              <w:pStyle w:val="af2"/>
              <w:jc w:val="center"/>
              <w:rPr>
                <w:b/>
                <w:caps/>
                <w:color w:val="000000" w:themeColor="text1"/>
                <w:sz w:val="24"/>
                <w:szCs w:val="24"/>
              </w:rPr>
            </w:pPr>
          </w:p>
        </w:tc>
      </w:tr>
    </w:tbl>
    <w:p w:rsidR="00E71B89" w:rsidRPr="00A93182" w:rsidRDefault="00E71B89" w:rsidP="00E71B89">
      <w:pPr>
        <w:outlineLvl w:val="0"/>
        <w:rPr>
          <w:b/>
          <w:color w:val="000000" w:themeColor="text1"/>
          <w:sz w:val="24"/>
          <w:szCs w:val="24"/>
        </w:rPr>
        <w:sectPr w:rsidR="00E71B89" w:rsidRPr="00A93182" w:rsidSect="008C7DA0">
          <w:pgSz w:w="11906" w:h="16838"/>
          <w:pgMar w:top="993" w:right="851" w:bottom="1134" w:left="1701" w:header="680" w:footer="1077" w:gutter="0"/>
          <w:cols w:space="708"/>
          <w:docGrid w:linePitch="360"/>
        </w:sectPr>
      </w:pPr>
    </w:p>
    <w:p w:rsidR="002850CB" w:rsidRPr="00A93182" w:rsidRDefault="002850CB" w:rsidP="0081010E">
      <w:pPr>
        <w:ind w:firstLine="0"/>
        <w:jc w:val="center"/>
        <w:rPr>
          <w:b/>
          <w:color w:val="000000" w:themeColor="text1"/>
          <w:sz w:val="24"/>
          <w:szCs w:val="24"/>
        </w:rPr>
      </w:pPr>
      <w:r w:rsidRPr="00A93182">
        <w:rPr>
          <w:b/>
          <w:color w:val="000000" w:themeColor="text1"/>
          <w:sz w:val="24"/>
          <w:szCs w:val="24"/>
        </w:rPr>
        <w:lastRenderedPageBreak/>
        <w:t>СОСТАВ ПРОЕКТА:</w:t>
      </w:r>
    </w:p>
    <w:p w:rsidR="002850CB" w:rsidRPr="00A93182" w:rsidRDefault="002850CB" w:rsidP="002850CB">
      <w:pPr>
        <w:rPr>
          <w:b/>
          <w:color w:val="000000" w:themeColor="text1"/>
          <w:sz w:val="24"/>
          <w:szCs w:val="24"/>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18"/>
        <w:gridCol w:w="8364"/>
      </w:tblGrid>
      <w:tr w:rsidR="002850CB" w:rsidRPr="00A93182"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93182" w:rsidRDefault="002850CB" w:rsidP="00E972C9">
            <w:pPr>
              <w:ind w:firstLine="0"/>
              <w:rPr>
                <w:color w:val="000000" w:themeColor="text1"/>
                <w:sz w:val="24"/>
                <w:szCs w:val="24"/>
              </w:rPr>
            </w:pPr>
            <w:r w:rsidRPr="00A93182">
              <w:rPr>
                <w:b/>
                <w:color w:val="000000" w:themeColor="text1"/>
                <w:sz w:val="24"/>
                <w:szCs w:val="24"/>
              </w:rPr>
              <w:t xml:space="preserve">Часть </w:t>
            </w:r>
            <w:r w:rsidRPr="00A93182">
              <w:rPr>
                <w:b/>
                <w:color w:val="000000" w:themeColor="text1"/>
                <w:sz w:val="24"/>
                <w:szCs w:val="24"/>
                <w:lang w:val="en-US"/>
              </w:rPr>
              <w:t>I</w:t>
            </w:r>
            <w:r w:rsidRPr="00A93182">
              <w:rPr>
                <w:b/>
                <w:color w:val="000000" w:themeColor="text1"/>
                <w:sz w:val="24"/>
                <w:szCs w:val="24"/>
              </w:rPr>
              <w:t>.  Порядок применения правил землепользования и застройки и внесения изменений в указанные правила</w:t>
            </w:r>
          </w:p>
        </w:tc>
      </w:tr>
      <w:tr w:rsidR="002850CB" w:rsidRPr="00A93182"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93182" w:rsidRDefault="002850CB" w:rsidP="00E972C9">
            <w:pPr>
              <w:ind w:firstLine="0"/>
              <w:jc w:val="center"/>
              <w:rPr>
                <w:color w:val="000000" w:themeColor="text1"/>
                <w:sz w:val="24"/>
                <w:szCs w:val="24"/>
              </w:rPr>
            </w:pPr>
            <w:r w:rsidRPr="00A93182">
              <w:rPr>
                <w:color w:val="000000" w:themeColor="text1"/>
                <w:sz w:val="24"/>
                <w:szCs w:val="24"/>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93182" w:rsidRDefault="002850CB" w:rsidP="002850CB">
            <w:pPr>
              <w:ind w:firstLine="0"/>
              <w:rPr>
                <w:color w:val="000000" w:themeColor="text1"/>
                <w:sz w:val="24"/>
                <w:szCs w:val="24"/>
              </w:rPr>
            </w:pPr>
            <w:r w:rsidRPr="00A93182">
              <w:rPr>
                <w:color w:val="000000" w:themeColor="text1"/>
                <w:sz w:val="24"/>
                <w:szCs w:val="24"/>
              </w:rPr>
              <w:t>Регулирование землепользования и застройки органами местного самоуправления</w:t>
            </w:r>
          </w:p>
        </w:tc>
      </w:tr>
      <w:tr w:rsidR="002850CB" w:rsidRPr="00A93182"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93182" w:rsidRDefault="002850CB" w:rsidP="00E972C9">
            <w:pPr>
              <w:ind w:firstLine="0"/>
              <w:jc w:val="center"/>
              <w:rPr>
                <w:color w:val="000000" w:themeColor="text1"/>
                <w:sz w:val="24"/>
                <w:szCs w:val="24"/>
              </w:rPr>
            </w:pPr>
            <w:r w:rsidRPr="00A93182">
              <w:rPr>
                <w:color w:val="000000" w:themeColor="text1"/>
                <w:sz w:val="24"/>
                <w:szCs w:val="24"/>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93182" w:rsidRDefault="002850CB" w:rsidP="002850CB">
            <w:pPr>
              <w:ind w:firstLine="0"/>
              <w:rPr>
                <w:color w:val="000000" w:themeColor="text1"/>
                <w:sz w:val="24"/>
                <w:szCs w:val="24"/>
              </w:rPr>
            </w:pPr>
            <w:r w:rsidRPr="00A93182">
              <w:rPr>
                <w:color w:val="000000" w:themeColor="text1"/>
                <w:sz w:val="24"/>
                <w:szCs w:val="24"/>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93182"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93182" w:rsidRDefault="002850CB" w:rsidP="00E972C9">
            <w:pPr>
              <w:ind w:firstLine="0"/>
              <w:jc w:val="center"/>
              <w:rPr>
                <w:color w:val="000000" w:themeColor="text1"/>
                <w:sz w:val="24"/>
                <w:szCs w:val="24"/>
              </w:rPr>
            </w:pPr>
            <w:r w:rsidRPr="00A93182">
              <w:rPr>
                <w:color w:val="000000" w:themeColor="text1"/>
                <w:sz w:val="24"/>
                <w:szCs w:val="24"/>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93182" w:rsidRDefault="002850CB" w:rsidP="002850CB">
            <w:pPr>
              <w:ind w:firstLine="0"/>
              <w:rPr>
                <w:color w:val="000000" w:themeColor="text1"/>
                <w:sz w:val="24"/>
                <w:szCs w:val="24"/>
              </w:rPr>
            </w:pPr>
            <w:r w:rsidRPr="00A93182">
              <w:rPr>
                <w:color w:val="000000" w:themeColor="text1"/>
                <w:sz w:val="24"/>
                <w:szCs w:val="24"/>
              </w:rPr>
              <w:t>Подготовка документации по планировке территории</w:t>
            </w:r>
          </w:p>
        </w:tc>
      </w:tr>
      <w:tr w:rsidR="002850CB" w:rsidRPr="00A93182"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93182" w:rsidRDefault="002850CB" w:rsidP="00E972C9">
            <w:pPr>
              <w:ind w:firstLine="0"/>
              <w:jc w:val="center"/>
              <w:rPr>
                <w:color w:val="000000" w:themeColor="text1"/>
                <w:sz w:val="24"/>
                <w:szCs w:val="24"/>
              </w:rPr>
            </w:pPr>
            <w:r w:rsidRPr="00A93182">
              <w:rPr>
                <w:color w:val="000000" w:themeColor="text1"/>
                <w:sz w:val="24"/>
                <w:szCs w:val="24"/>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93182" w:rsidRDefault="002850CB" w:rsidP="002850CB">
            <w:pPr>
              <w:ind w:firstLine="0"/>
              <w:rPr>
                <w:color w:val="000000" w:themeColor="text1"/>
                <w:sz w:val="24"/>
                <w:szCs w:val="24"/>
              </w:rPr>
            </w:pPr>
            <w:r w:rsidRPr="00A93182">
              <w:rPr>
                <w:color w:val="000000" w:themeColor="text1"/>
                <w:sz w:val="24"/>
                <w:szCs w:val="24"/>
              </w:rPr>
              <w:t>Проведение общественных обсуждений или публичных слушаний по вопросам землепользования и застройки</w:t>
            </w:r>
          </w:p>
        </w:tc>
      </w:tr>
      <w:tr w:rsidR="002850CB" w:rsidRPr="00A93182"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93182" w:rsidRDefault="002850CB" w:rsidP="00E972C9">
            <w:pPr>
              <w:ind w:firstLine="0"/>
              <w:jc w:val="center"/>
              <w:rPr>
                <w:color w:val="000000" w:themeColor="text1"/>
                <w:sz w:val="24"/>
                <w:szCs w:val="24"/>
              </w:rPr>
            </w:pPr>
            <w:r w:rsidRPr="00A93182">
              <w:rPr>
                <w:color w:val="000000" w:themeColor="text1"/>
                <w:sz w:val="24"/>
                <w:szCs w:val="24"/>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93182" w:rsidRDefault="002850CB" w:rsidP="002850CB">
            <w:pPr>
              <w:ind w:firstLine="0"/>
              <w:rPr>
                <w:color w:val="000000" w:themeColor="text1"/>
                <w:sz w:val="24"/>
                <w:szCs w:val="24"/>
              </w:rPr>
            </w:pPr>
            <w:r w:rsidRPr="00A93182">
              <w:rPr>
                <w:color w:val="000000" w:themeColor="text1"/>
                <w:sz w:val="24"/>
                <w:szCs w:val="24"/>
              </w:rPr>
              <w:t>Внесение изменений в Правила</w:t>
            </w:r>
          </w:p>
        </w:tc>
      </w:tr>
      <w:tr w:rsidR="002850CB" w:rsidRPr="00A93182"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93182" w:rsidRDefault="002850CB" w:rsidP="00E972C9">
            <w:pPr>
              <w:ind w:firstLine="0"/>
              <w:jc w:val="center"/>
              <w:rPr>
                <w:color w:val="000000" w:themeColor="text1"/>
                <w:sz w:val="24"/>
                <w:szCs w:val="24"/>
              </w:rPr>
            </w:pPr>
            <w:r w:rsidRPr="00A93182">
              <w:rPr>
                <w:color w:val="000000" w:themeColor="text1"/>
                <w:sz w:val="24"/>
                <w:szCs w:val="24"/>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93182" w:rsidRDefault="002850CB" w:rsidP="002850CB">
            <w:pPr>
              <w:ind w:firstLine="0"/>
              <w:rPr>
                <w:color w:val="000000" w:themeColor="text1"/>
                <w:sz w:val="24"/>
                <w:szCs w:val="24"/>
              </w:rPr>
            </w:pPr>
            <w:r w:rsidRPr="00A93182">
              <w:rPr>
                <w:color w:val="000000" w:themeColor="text1"/>
                <w:sz w:val="24"/>
                <w:szCs w:val="24"/>
              </w:rPr>
              <w:t>Регулирование иных вопросов землепользования и застройки</w:t>
            </w:r>
          </w:p>
        </w:tc>
      </w:tr>
      <w:tr w:rsidR="002850CB" w:rsidRPr="00A93182"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93182" w:rsidRDefault="002850CB" w:rsidP="002850CB">
            <w:pPr>
              <w:ind w:firstLine="0"/>
              <w:rPr>
                <w:b/>
                <w:color w:val="000000" w:themeColor="text1"/>
                <w:sz w:val="24"/>
                <w:szCs w:val="24"/>
              </w:rPr>
            </w:pPr>
            <w:r w:rsidRPr="00A93182">
              <w:rPr>
                <w:b/>
                <w:color w:val="000000" w:themeColor="text1"/>
                <w:sz w:val="24"/>
                <w:szCs w:val="24"/>
              </w:rPr>
              <w:t>Часть II. Карта градостроит</w:t>
            </w:r>
            <w:r w:rsidR="00CE23DB" w:rsidRPr="00A93182">
              <w:rPr>
                <w:b/>
                <w:color w:val="000000" w:themeColor="text1"/>
                <w:sz w:val="24"/>
                <w:szCs w:val="24"/>
              </w:rPr>
              <w:t xml:space="preserve">ельного зонирования </w:t>
            </w:r>
            <w:r w:rsidR="00C164FB" w:rsidRPr="00A93182">
              <w:rPr>
                <w:b/>
                <w:color w:val="000000" w:themeColor="text1"/>
                <w:sz w:val="24"/>
                <w:szCs w:val="24"/>
              </w:rPr>
              <w:t>Кирпильского</w:t>
            </w:r>
            <w:r w:rsidRPr="00A93182">
              <w:rPr>
                <w:b/>
                <w:color w:val="000000" w:themeColor="text1"/>
                <w:sz w:val="24"/>
                <w:szCs w:val="24"/>
              </w:rPr>
              <w:t xml:space="preserve"> сельского поселения</w:t>
            </w:r>
          </w:p>
        </w:tc>
      </w:tr>
      <w:tr w:rsidR="002850CB" w:rsidRPr="00A93182"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93182" w:rsidRDefault="002850CB" w:rsidP="002850CB">
            <w:pPr>
              <w:ind w:firstLine="0"/>
              <w:rPr>
                <w:b/>
                <w:color w:val="000000" w:themeColor="text1"/>
                <w:sz w:val="24"/>
                <w:szCs w:val="24"/>
              </w:rPr>
            </w:pPr>
            <w:r w:rsidRPr="00A93182">
              <w:rPr>
                <w:b/>
                <w:color w:val="000000" w:themeColor="text1"/>
                <w:sz w:val="24"/>
                <w:szCs w:val="24"/>
              </w:rPr>
              <w:t>Часть III. Градостроительные регламенты</w:t>
            </w:r>
          </w:p>
        </w:tc>
      </w:tr>
      <w:tr w:rsidR="002850CB" w:rsidRPr="00A93182"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93182" w:rsidRDefault="002850CB" w:rsidP="002850CB">
            <w:pPr>
              <w:ind w:firstLine="0"/>
              <w:rPr>
                <w:b/>
                <w:color w:val="000000" w:themeColor="text1"/>
                <w:sz w:val="24"/>
                <w:szCs w:val="24"/>
              </w:rPr>
            </w:pPr>
            <w:r w:rsidRPr="00A93182">
              <w:rPr>
                <w:b/>
                <w:color w:val="000000" w:themeColor="text1"/>
                <w:sz w:val="24"/>
                <w:szCs w:val="24"/>
              </w:rPr>
              <w:t xml:space="preserve">Часть </w:t>
            </w:r>
            <w:r w:rsidRPr="00A93182">
              <w:rPr>
                <w:b/>
                <w:color w:val="000000" w:themeColor="text1"/>
                <w:sz w:val="24"/>
                <w:szCs w:val="24"/>
                <w:lang w:val="en-US"/>
              </w:rPr>
              <w:t>IV</w:t>
            </w:r>
            <w:r w:rsidRPr="00A93182">
              <w:rPr>
                <w:b/>
                <w:color w:val="000000" w:themeColor="text1"/>
                <w:sz w:val="24"/>
                <w:szCs w:val="24"/>
              </w:rPr>
              <w:t>. Заключительные положения</w:t>
            </w:r>
          </w:p>
        </w:tc>
      </w:tr>
      <w:tr w:rsidR="002850CB" w:rsidRPr="00A93182"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93182" w:rsidRDefault="002850CB" w:rsidP="002850CB">
            <w:pPr>
              <w:ind w:firstLine="0"/>
              <w:rPr>
                <w:color w:val="000000" w:themeColor="text1"/>
                <w:sz w:val="24"/>
                <w:szCs w:val="24"/>
              </w:rPr>
            </w:pPr>
            <w:r w:rsidRPr="00A93182">
              <w:rPr>
                <w:b/>
                <w:color w:val="000000" w:themeColor="text1"/>
                <w:sz w:val="24"/>
                <w:szCs w:val="24"/>
              </w:rPr>
              <w:t>Приложение.</w:t>
            </w:r>
            <w:r w:rsidRPr="00A93182">
              <w:rPr>
                <w:color w:val="000000" w:themeColor="text1"/>
                <w:sz w:val="24"/>
                <w:szCs w:val="24"/>
              </w:rPr>
              <w:t xml:space="preserve"> </w:t>
            </w:r>
            <w:r w:rsidR="00E71B89" w:rsidRPr="00A93182">
              <w:rPr>
                <w:b/>
                <w:bCs/>
                <w:color w:val="000000" w:themeColor="text1"/>
                <w:sz w:val="24"/>
                <w:szCs w:val="24"/>
              </w:rPr>
              <w:t>Описание местоположения границ</w:t>
            </w:r>
            <w:r w:rsidRPr="00A93182">
              <w:rPr>
                <w:b/>
                <w:bCs/>
                <w:color w:val="000000" w:themeColor="text1"/>
                <w:sz w:val="24"/>
                <w:szCs w:val="24"/>
              </w:rPr>
              <w:t xml:space="preserve"> территориальных зон</w:t>
            </w:r>
          </w:p>
        </w:tc>
      </w:tr>
    </w:tbl>
    <w:p w:rsidR="002850CB" w:rsidRPr="00A93182" w:rsidRDefault="002850CB" w:rsidP="002850CB">
      <w:pPr>
        <w:rPr>
          <w:color w:val="000000" w:themeColor="text1"/>
          <w:sz w:val="24"/>
          <w:szCs w:val="24"/>
        </w:rPr>
      </w:pPr>
    </w:p>
    <w:p w:rsidR="002850CB" w:rsidRPr="00A93182" w:rsidRDefault="002850CB" w:rsidP="008B31DB">
      <w:pPr>
        <w:pStyle w:val="afffffff1"/>
        <w:spacing w:line="240" w:lineRule="auto"/>
        <w:jc w:val="center"/>
        <w:rPr>
          <w:rFonts w:ascii="Times New Roman" w:hAnsi="Times New Roman"/>
          <w:color w:val="000000" w:themeColor="text1"/>
          <w:sz w:val="24"/>
          <w:szCs w:val="24"/>
        </w:rPr>
      </w:pPr>
    </w:p>
    <w:p w:rsidR="002850CB" w:rsidRPr="00A93182" w:rsidRDefault="002850CB" w:rsidP="002850CB">
      <w:pPr>
        <w:rPr>
          <w:color w:val="000000" w:themeColor="text1"/>
          <w:sz w:val="24"/>
          <w:szCs w:val="24"/>
        </w:rPr>
      </w:pPr>
    </w:p>
    <w:p w:rsidR="002850CB" w:rsidRPr="00A93182" w:rsidRDefault="002850CB" w:rsidP="002850CB">
      <w:pPr>
        <w:rPr>
          <w:color w:val="000000" w:themeColor="text1"/>
          <w:sz w:val="24"/>
          <w:szCs w:val="24"/>
        </w:rPr>
      </w:pPr>
    </w:p>
    <w:p w:rsidR="002850CB" w:rsidRPr="00A93182" w:rsidRDefault="002850CB" w:rsidP="002850CB">
      <w:pPr>
        <w:rPr>
          <w:color w:val="000000" w:themeColor="text1"/>
          <w:sz w:val="24"/>
          <w:szCs w:val="24"/>
        </w:rPr>
      </w:pPr>
    </w:p>
    <w:p w:rsidR="002850CB" w:rsidRPr="00A93182" w:rsidRDefault="002850CB" w:rsidP="002850CB">
      <w:pPr>
        <w:rPr>
          <w:color w:val="000000" w:themeColor="text1"/>
          <w:sz w:val="24"/>
          <w:szCs w:val="24"/>
        </w:rPr>
      </w:pPr>
    </w:p>
    <w:p w:rsidR="002850CB" w:rsidRPr="00A93182" w:rsidRDefault="002850CB" w:rsidP="002850CB">
      <w:pPr>
        <w:rPr>
          <w:color w:val="000000" w:themeColor="text1"/>
          <w:sz w:val="24"/>
          <w:szCs w:val="24"/>
        </w:rPr>
      </w:pPr>
    </w:p>
    <w:p w:rsidR="002850CB" w:rsidRPr="00A93182" w:rsidRDefault="002850CB" w:rsidP="002850CB">
      <w:pPr>
        <w:rPr>
          <w:color w:val="000000" w:themeColor="text1"/>
          <w:sz w:val="24"/>
          <w:szCs w:val="24"/>
        </w:rPr>
      </w:pPr>
    </w:p>
    <w:p w:rsidR="002850CB" w:rsidRPr="00A93182" w:rsidRDefault="002850CB" w:rsidP="002850CB">
      <w:pPr>
        <w:rPr>
          <w:color w:val="000000" w:themeColor="text1"/>
          <w:sz w:val="24"/>
          <w:szCs w:val="24"/>
        </w:rPr>
      </w:pPr>
    </w:p>
    <w:p w:rsidR="002850CB" w:rsidRPr="00A93182" w:rsidRDefault="002850CB" w:rsidP="002850CB">
      <w:pPr>
        <w:rPr>
          <w:color w:val="000000" w:themeColor="text1"/>
          <w:sz w:val="24"/>
          <w:szCs w:val="24"/>
        </w:rPr>
      </w:pPr>
    </w:p>
    <w:p w:rsidR="002850CB" w:rsidRPr="00A93182" w:rsidRDefault="002850CB" w:rsidP="002850CB">
      <w:pPr>
        <w:rPr>
          <w:color w:val="000000" w:themeColor="text1"/>
          <w:sz w:val="24"/>
          <w:szCs w:val="24"/>
        </w:rPr>
      </w:pPr>
    </w:p>
    <w:p w:rsidR="002850CB" w:rsidRPr="00A93182" w:rsidRDefault="002850CB" w:rsidP="002850CB">
      <w:pPr>
        <w:rPr>
          <w:color w:val="000000" w:themeColor="text1"/>
          <w:sz w:val="24"/>
          <w:szCs w:val="24"/>
        </w:rPr>
      </w:pPr>
    </w:p>
    <w:p w:rsidR="002850CB" w:rsidRPr="00A93182" w:rsidRDefault="002850CB" w:rsidP="002850CB">
      <w:pPr>
        <w:rPr>
          <w:color w:val="000000" w:themeColor="text1"/>
          <w:sz w:val="24"/>
          <w:szCs w:val="24"/>
        </w:rPr>
      </w:pPr>
    </w:p>
    <w:p w:rsidR="002850CB" w:rsidRPr="00A93182" w:rsidRDefault="002850CB" w:rsidP="002850CB">
      <w:pPr>
        <w:rPr>
          <w:color w:val="000000" w:themeColor="text1"/>
          <w:sz w:val="24"/>
          <w:szCs w:val="24"/>
        </w:rPr>
      </w:pPr>
    </w:p>
    <w:p w:rsidR="002850CB" w:rsidRPr="00A93182" w:rsidRDefault="002850CB" w:rsidP="002850CB">
      <w:pPr>
        <w:rPr>
          <w:color w:val="000000" w:themeColor="text1"/>
          <w:sz w:val="24"/>
          <w:szCs w:val="24"/>
        </w:rPr>
      </w:pPr>
    </w:p>
    <w:p w:rsidR="002850CB" w:rsidRPr="00A93182" w:rsidRDefault="002850CB" w:rsidP="002850CB">
      <w:pPr>
        <w:rPr>
          <w:color w:val="000000" w:themeColor="text1"/>
          <w:sz w:val="24"/>
          <w:szCs w:val="24"/>
        </w:rPr>
      </w:pPr>
    </w:p>
    <w:p w:rsidR="002850CB" w:rsidRPr="00A93182" w:rsidRDefault="002850CB" w:rsidP="002850CB">
      <w:pPr>
        <w:rPr>
          <w:color w:val="000000" w:themeColor="text1"/>
          <w:sz w:val="24"/>
          <w:szCs w:val="24"/>
        </w:rPr>
      </w:pPr>
    </w:p>
    <w:p w:rsidR="002850CB" w:rsidRPr="00A93182" w:rsidRDefault="002850CB" w:rsidP="002850CB">
      <w:pPr>
        <w:rPr>
          <w:color w:val="000000" w:themeColor="text1"/>
          <w:sz w:val="24"/>
          <w:szCs w:val="24"/>
        </w:rPr>
      </w:pPr>
    </w:p>
    <w:p w:rsidR="000B5BF1" w:rsidRPr="00A93182" w:rsidRDefault="000B5BF1" w:rsidP="002850CB">
      <w:pPr>
        <w:rPr>
          <w:color w:val="000000" w:themeColor="text1"/>
          <w:sz w:val="24"/>
          <w:szCs w:val="24"/>
        </w:rPr>
      </w:pPr>
    </w:p>
    <w:p w:rsidR="00E71B89" w:rsidRPr="00A93182" w:rsidRDefault="00E71B89" w:rsidP="002850CB">
      <w:pPr>
        <w:rPr>
          <w:color w:val="000000" w:themeColor="text1"/>
          <w:sz w:val="24"/>
          <w:szCs w:val="24"/>
        </w:rPr>
      </w:pPr>
    </w:p>
    <w:p w:rsidR="002850CB" w:rsidRPr="00A93182" w:rsidRDefault="002850CB" w:rsidP="002850CB">
      <w:pPr>
        <w:rPr>
          <w:color w:val="000000" w:themeColor="text1"/>
          <w:sz w:val="24"/>
          <w:szCs w:val="24"/>
        </w:rPr>
      </w:pPr>
    </w:p>
    <w:p w:rsidR="002850CB" w:rsidRPr="00A93182" w:rsidRDefault="002850CB" w:rsidP="002850CB">
      <w:pPr>
        <w:rPr>
          <w:color w:val="000000" w:themeColor="text1"/>
          <w:sz w:val="24"/>
          <w:szCs w:val="24"/>
        </w:rPr>
      </w:pPr>
    </w:p>
    <w:p w:rsidR="00E55591" w:rsidRPr="00A93182" w:rsidRDefault="003A5F72" w:rsidP="00B76577">
      <w:pPr>
        <w:pStyle w:val="afffffff1"/>
        <w:spacing w:line="240" w:lineRule="auto"/>
        <w:jc w:val="center"/>
        <w:outlineLvl w:val="0"/>
        <w:rPr>
          <w:rFonts w:ascii="Times New Roman" w:hAnsi="Times New Roman"/>
          <w:color w:val="000000" w:themeColor="text1"/>
          <w:sz w:val="24"/>
          <w:szCs w:val="24"/>
        </w:rPr>
      </w:pPr>
      <w:bookmarkStart w:id="0" w:name="_Toc111884312"/>
      <w:r w:rsidRPr="00A93182">
        <w:rPr>
          <w:rFonts w:ascii="Times New Roman" w:hAnsi="Times New Roman"/>
          <w:color w:val="000000" w:themeColor="text1"/>
          <w:sz w:val="24"/>
          <w:szCs w:val="24"/>
        </w:rPr>
        <w:t>Введен</w:t>
      </w:r>
      <w:r w:rsidR="00E55591" w:rsidRPr="00A93182">
        <w:rPr>
          <w:rFonts w:ascii="Times New Roman" w:hAnsi="Times New Roman"/>
          <w:color w:val="000000" w:themeColor="text1"/>
          <w:sz w:val="24"/>
          <w:szCs w:val="24"/>
        </w:rPr>
        <w:t>ие</w:t>
      </w:r>
      <w:bookmarkEnd w:id="0"/>
    </w:p>
    <w:p w:rsidR="003B1542" w:rsidRPr="00A93182" w:rsidRDefault="00067842">
      <w:pPr>
        <w:pStyle w:val="1fc"/>
        <w:rPr>
          <w:rFonts w:eastAsiaTheme="minorEastAsia"/>
          <w:bCs w:val="0"/>
          <w:color w:val="000000" w:themeColor="text1"/>
        </w:rPr>
      </w:pPr>
      <w:r w:rsidRPr="00A93182">
        <w:rPr>
          <w:b/>
          <w:color w:val="000000" w:themeColor="text1"/>
        </w:rPr>
        <w:fldChar w:fldCharType="begin"/>
      </w:r>
      <w:r w:rsidR="00E55591" w:rsidRPr="00A93182">
        <w:rPr>
          <w:color w:val="000000" w:themeColor="text1"/>
        </w:rPr>
        <w:instrText xml:space="preserve"> TOC \o "1-7" \h \z \u </w:instrText>
      </w:r>
      <w:r w:rsidRPr="00A93182">
        <w:rPr>
          <w:b/>
          <w:color w:val="000000" w:themeColor="text1"/>
        </w:rPr>
        <w:fldChar w:fldCharType="separate"/>
      </w:r>
      <w:hyperlink w:anchor="_Toc111884312" w:history="1">
        <w:r w:rsidR="003B1542" w:rsidRPr="00A93182">
          <w:rPr>
            <w:rStyle w:val="af0"/>
            <w:color w:val="000000" w:themeColor="text1"/>
          </w:rPr>
          <w:t>Введение</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_Toc111884312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4</w:t>
        </w:r>
        <w:r w:rsidRPr="00A93182">
          <w:rPr>
            <w:webHidden/>
            <w:color w:val="000000" w:themeColor="text1"/>
          </w:rPr>
          <w:fldChar w:fldCharType="end"/>
        </w:r>
      </w:hyperlink>
    </w:p>
    <w:p w:rsidR="003B1542" w:rsidRPr="00A93182" w:rsidRDefault="00067842" w:rsidP="003B1542">
      <w:pPr>
        <w:pStyle w:val="2c"/>
        <w:rPr>
          <w:rFonts w:eastAsiaTheme="minorEastAsia"/>
          <w:color w:val="000000" w:themeColor="text1"/>
        </w:rPr>
      </w:pPr>
      <w:hyperlink w:anchor="_Toc111884313" w:history="1">
        <w:r w:rsidR="003B1542" w:rsidRPr="00A93182">
          <w:rPr>
            <w:rStyle w:val="af0"/>
            <w:b/>
            <w:color w:val="000000" w:themeColor="text1"/>
          </w:rPr>
          <w:t>ГЛАВА 1. Регулирование землепользования и застройки органами местного самоуправления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_Toc111884313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8</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14" w:history="1">
        <w:r w:rsidR="003B1542" w:rsidRPr="00A93182">
          <w:rPr>
            <w:rStyle w:val="af0"/>
            <w:b/>
            <w:color w:val="000000" w:themeColor="text1"/>
          </w:rPr>
          <w:t>Раздел 1. Общие положения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_Toc111884314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8</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15" w:history="1">
        <w:r w:rsidR="003B1542" w:rsidRPr="00A93182">
          <w:rPr>
            <w:rStyle w:val="af0"/>
            <w:color w:val="000000" w:themeColor="text1"/>
          </w:rPr>
          <w:t>Статья 1. Основные понятия, используемые в правилах землепользования и застройки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_Toc111884315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8</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16" w:history="1">
        <w:r w:rsidR="003B1542" w:rsidRPr="00A93182">
          <w:rPr>
            <w:rStyle w:val="af0"/>
            <w:color w:val="000000" w:themeColor="text1"/>
          </w:rPr>
          <w:t>Статья 2. Основания введения, назначение и состав Правил</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_Toc111884316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20</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17" w:history="1">
        <w:r w:rsidR="003B1542" w:rsidRPr="00A93182">
          <w:rPr>
            <w:rStyle w:val="af0"/>
            <w:color w:val="000000" w:themeColor="text1"/>
          </w:rPr>
          <w:t>Статья 3. Открытость и доступность информации о землепользовании и застройке</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_Toc111884317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22</w:t>
        </w:r>
        <w:r w:rsidRPr="00A93182">
          <w:rPr>
            <w:webHidden/>
            <w:color w:val="000000" w:themeColor="text1"/>
          </w:rPr>
          <w:fldChar w:fldCharType="end"/>
        </w:r>
      </w:hyperlink>
    </w:p>
    <w:p w:rsidR="003B1542" w:rsidRPr="00A93182" w:rsidRDefault="00067842">
      <w:pPr>
        <w:pStyle w:val="3b"/>
        <w:rPr>
          <w:rFonts w:eastAsiaTheme="minorEastAsia"/>
          <w:bCs w:val="0"/>
          <w:color w:val="000000" w:themeColor="text1"/>
        </w:rPr>
      </w:pPr>
      <w:hyperlink w:anchor="_Toc111884318" w:history="1">
        <w:r w:rsidR="003B1542" w:rsidRPr="00A93182">
          <w:rPr>
            <w:rStyle w:val="af0"/>
            <w:b/>
            <w:color w:val="000000" w:themeColor="text1"/>
          </w:rPr>
          <w:t>Раздел 2. Права использования недвижимости, возникшие до вступления в силу Правил</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_Toc111884318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23</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19" w:history="1">
        <w:r w:rsidR="003B1542" w:rsidRPr="00A93182">
          <w:rPr>
            <w:rStyle w:val="af0"/>
            <w:color w:val="000000" w:themeColor="text1"/>
          </w:rPr>
          <w:t>Статья 4. Общие положения, относящиеся к ранее возникшим правам</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_Toc111884319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23</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20" w:history="1">
        <w:r w:rsidR="003B1542" w:rsidRPr="00A93182">
          <w:rPr>
            <w:rStyle w:val="af0"/>
            <w:color w:val="000000" w:themeColor="text1"/>
          </w:rPr>
          <w:t>Статья 5. Использование и строительные изменения объектов недвижимости, несоответствующих Правилам</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_Toc111884320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23</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21" w:history="1">
        <w:r w:rsidR="003B1542" w:rsidRPr="00A93182">
          <w:rPr>
            <w:rStyle w:val="af0"/>
            <w:b/>
            <w:color w:val="000000" w:themeColor="text1"/>
          </w:rPr>
          <w:t>Раздел 3. Участники отношений, возникающих по поводу землепользования и застройки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_Toc111884321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24</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22" w:history="1">
        <w:r w:rsidR="003B1542" w:rsidRPr="00A93182">
          <w:rPr>
            <w:rStyle w:val="af0"/>
            <w:color w:val="000000" w:themeColor="text1"/>
          </w:rPr>
          <w:t>Статья 6. Общие положения о лицах, осуществляющих землепользование и застройку, и их действиях</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_Toc111884322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24</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23" w:history="1">
        <w:r w:rsidR="003B1542" w:rsidRPr="00A93182">
          <w:rPr>
            <w:rStyle w:val="af0"/>
            <w:color w:val="000000" w:themeColor="text1"/>
          </w:rPr>
          <w:t>Статья 7. Комиссия по землепользованию и застройке</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_Toc111884323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25</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24" w:history="1">
        <w:r w:rsidR="003B1542" w:rsidRPr="00A93182">
          <w:rPr>
            <w:rStyle w:val="af0"/>
            <w:b/>
            <w:color w:val="000000" w:themeColor="text1"/>
          </w:rPr>
          <w:t>Раздел 4. Предоставление прав на земельные участки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_Toc111884324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26</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25" w:history="1">
        <w:r w:rsidR="003B1542" w:rsidRPr="00A93182">
          <w:rPr>
            <w:rStyle w:val="af0"/>
            <w:color w:val="000000" w:themeColor="text1"/>
          </w:rPr>
          <w:t>Статья 8. Общие положения предоставления прав на земельные участки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_Toc111884325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26</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26" w:history="1">
        <w:r w:rsidR="003B1542" w:rsidRPr="00A93182">
          <w:rPr>
            <w:rStyle w:val="af0"/>
            <w:color w:val="000000" w:themeColor="text1"/>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Кирпильское сельское поселение.</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_Toc111884326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32</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27" w:history="1">
        <w:r w:rsidR="003B1542" w:rsidRPr="00A93182">
          <w:rPr>
            <w:rStyle w:val="af0"/>
            <w:color w:val="000000" w:themeColor="text1"/>
          </w:rPr>
          <w:t>Статья 10. Приобретение прав на земельные участки, на которых расположены объекты недвижимости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_Toc111884327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32</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28" w:history="1">
        <w:r w:rsidR="003B1542" w:rsidRPr="00A93182">
          <w:rPr>
            <w:rStyle w:val="af0"/>
            <w:b/>
            <w:color w:val="000000" w:themeColor="text1"/>
          </w:rPr>
          <w:t>Раздел 5. Прекращение и ограничение прав на земельные участки. Сервитуты</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_Toc111884328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34</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29" w:history="1">
        <w:r w:rsidR="003B1542" w:rsidRPr="00A93182">
          <w:rPr>
            <w:rStyle w:val="af0"/>
            <w:color w:val="000000" w:themeColor="text1"/>
          </w:rPr>
          <w:t>Статья 11. Прекращение прав на земельные участки.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_Toc111884329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34</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30" w:history="1">
        <w:r w:rsidR="003B1542" w:rsidRPr="00A93182">
          <w:rPr>
            <w:rStyle w:val="af0"/>
            <w:color w:val="000000" w:themeColor="text1"/>
          </w:rPr>
          <w:t>1. Права на земельный участок прекращаются по основаниям, установленным федеральным законодательством.</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_Toc111884330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34</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31" w:history="1">
        <w:r w:rsidR="003B1542" w:rsidRPr="00A93182">
          <w:rPr>
            <w:rStyle w:val="af0"/>
            <w:color w:val="000000" w:themeColor="text1"/>
          </w:rPr>
          <w:t>Статья 12. Право ограниченного пользования чужим земельным участком (сервитут, публичный сервитут)</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_Toc111884331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34</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32" w:history="1">
        <w:r w:rsidR="003B1542" w:rsidRPr="00A93182">
          <w:rPr>
            <w:rStyle w:val="af0"/>
            <w:color w:val="000000" w:themeColor="text1"/>
          </w:rPr>
          <w:t>Статья 13. Ограничение прав на землю</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_Toc111884332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36</w:t>
        </w:r>
        <w:r w:rsidRPr="00A93182">
          <w:rPr>
            <w:webHidden/>
            <w:color w:val="000000" w:themeColor="text1"/>
          </w:rPr>
          <w:fldChar w:fldCharType="end"/>
        </w:r>
      </w:hyperlink>
    </w:p>
    <w:p w:rsidR="003B1542" w:rsidRPr="00A93182" w:rsidRDefault="00067842" w:rsidP="003B1542">
      <w:pPr>
        <w:pStyle w:val="2c"/>
        <w:rPr>
          <w:rFonts w:eastAsiaTheme="minorEastAsia"/>
          <w:color w:val="000000" w:themeColor="text1"/>
        </w:rPr>
      </w:pPr>
      <w:hyperlink w:anchor="_Toc111884333" w:history="1">
        <w:r w:rsidR="003B1542" w:rsidRPr="00A93182">
          <w:rPr>
            <w:rStyle w:val="af0"/>
            <w:b/>
            <w:color w:val="000000" w:themeColor="text1"/>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_Toc111884333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37</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34" w:history="1">
        <w:r w:rsidR="003B1542" w:rsidRPr="00A93182">
          <w:rPr>
            <w:rStyle w:val="af0"/>
            <w:color w:val="000000" w:themeColor="text1"/>
          </w:rPr>
          <w:t>Статья 14. Градостроительный регламент</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_Toc111884334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37</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35" w:history="1">
        <w:r w:rsidR="003B1542" w:rsidRPr="00A93182">
          <w:rPr>
            <w:rStyle w:val="af0"/>
            <w:color w:val="000000" w:themeColor="text1"/>
          </w:rPr>
          <w:t>Статья 15. Виды разрешенного использования земельных участков и объектов капитального строительства</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_Toc111884335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39</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36" w:history="1">
        <w:r w:rsidR="003B1542" w:rsidRPr="00A93182">
          <w:rPr>
            <w:rStyle w:val="af0"/>
            <w:color w:val="000000" w:themeColor="text1"/>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_Toc111884336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39</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37" w:history="1">
        <w:r w:rsidR="003B1542" w:rsidRPr="00A93182">
          <w:rPr>
            <w:rStyle w:val="af0"/>
            <w:color w:val="000000" w:themeColor="text1"/>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_Toc111884337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40</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38" w:history="1">
        <w:r w:rsidR="003B1542" w:rsidRPr="00A93182">
          <w:rPr>
            <w:rStyle w:val="af0"/>
            <w:b/>
            <w:color w:val="000000" w:themeColor="text1"/>
          </w:rPr>
          <w:t>ГЛАВА 3. Подготовка документации по планировке территории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_Toc111884338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43</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39" w:history="1">
        <w:r w:rsidR="003B1542" w:rsidRPr="00A93182">
          <w:rPr>
            <w:rStyle w:val="af0"/>
            <w:color w:val="000000" w:themeColor="text1"/>
          </w:rPr>
          <w:t>Статья 19. Общие положения о планировке территории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_Toc111884339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44</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40" w:history="1">
        <w:r w:rsidR="003B1542" w:rsidRPr="00A93182">
          <w:rPr>
            <w:rStyle w:val="af0"/>
            <w:color w:val="000000" w:themeColor="text1"/>
          </w:rPr>
          <w:t>Статья 20. Инженерные изыскания для подготовки документации по планировке территории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_Toc111884340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44</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41" w:history="1">
        <w:r w:rsidR="003B1542" w:rsidRPr="00A93182">
          <w:rPr>
            <w:rStyle w:val="af0"/>
            <w:color w:val="000000" w:themeColor="text1"/>
          </w:rPr>
          <w:t>Статья 21. Проект планировки территории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_Toc111884341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45</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42" w:history="1">
        <w:r w:rsidR="003B1542" w:rsidRPr="00A93182">
          <w:rPr>
            <w:rStyle w:val="af0"/>
            <w:color w:val="000000" w:themeColor="text1"/>
          </w:rPr>
          <w:t>Статья 22. Проекты межевания территорий</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_Toc111884342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47</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43" w:history="1">
        <w:r w:rsidR="003B1542" w:rsidRPr="00A93182">
          <w:rPr>
            <w:rStyle w:val="af0"/>
            <w:color w:val="000000" w:themeColor="text1"/>
          </w:rPr>
          <w:t>Статья 23. Согласование архитектурно-градостроительного облика</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_Toc111884343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49</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44" w:history="1">
        <w:r w:rsidR="003B1542" w:rsidRPr="00A93182">
          <w:rPr>
            <w:rStyle w:val="af0"/>
            <w:bCs/>
            <w:color w:val="000000" w:themeColor="text1"/>
          </w:rPr>
          <w:t>Статья 24. Особенности подготовки документации по планировке территории, разрабатываемой на основании решения органа местного самоуправления.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_Toc111884344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50</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45" w:history="1">
        <w:r w:rsidR="003B1542" w:rsidRPr="00A93182">
          <w:rPr>
            <w:rStyle w:val="af0"/>
            <w:color w:val="000000" w:themeColor="text1"/>
          </w:rPr>
          <w:t>Статья 25. Особенности подготовки документации по планировке территории применительно к территории сельского поселения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_Toc111884345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53</w:t>
        </w:r>
        <w:r w:rsidRPr="00A93182">
          <w:rPr>
            <w:webHidden/>
            <w:color w:val="000000" w:themeColor="text1"/>
          </w:rPr>
          <w:fldChar w:fldCharType="end"/>
        </w:r>
      </w:hyperlink>
    </w:p>
    <w:p w:rsidR="003B1542" w:rsidRPr="00A93182" w:rsidRDefault="00067842" w:rsidP="003B1542">
      <w:pPr>
        <w:pStyle w:val="2c"/>
        <w:rPr>
          <w:rFonts w:eastAsiaTheme="minorEastAsia"/>
          <w:color w:val="000000" w:themeColor="text1"/>
        </w:rPr>
      </w:pPr>
      <w:hyperlink w:anchor="_Toc111884346" w:history="1">
        <w:r w:rsidR="003B1542" w:rsidRPr="00A93182">
          <w:rPr>
            <w:rStyle w:val="af0"/>
            <w:b/>
            <w:color w:val="000000" w:themeColor="text1"/>
          </w:rPr>
          <w:t>ГЛАВА 4. Проведение общественных обсуждений или публичных слушаний по вопросам землепользования и застройки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_Toc111884346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54</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47" w:history="1">
        <w:r w:rsidR="003B1542" w:rsidRPr="00A93182">
          <w:rPr>
            <w:rStyle w:val="af0"/>
            <w:color w:val="000000" w:themeColor="text1"/>
          </w:rPr>
          <w:t>Статья 26. Общественные обсуждения или публичные слушания по вопросам землепользования и застройки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_Toc111884347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54</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48" w:history="1">
        <w:r w:rsidR="003B1542" w:rsidRPr="00A93182">
          <w:rPr>
            <w:rStyle w:val="af0"/>
            <w:b/>
            <w:color w:val="000000" w:themeColor="text1"/>
          </w:rPr>
          <w:t>ГЛАВА 5. Внесение изменений в Правила</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_Toc111884348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55</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49" w:history="1">
        <w:r w:rsidR="003B1542" w:rsidRPr="00A93182">
          <w:rPr>
            <w:rStyle w:val="af0"/>
            <w:color w:val="000000" w:themeColor="text1"/>
          </w:rPr>
          <w:t>Статья 27. Порядок и основания для внесения изменений в Правила</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_Toc111884349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55</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50" w:history="1">
        <w:r w:rsidR="003B1542" w:rsidRPr="00A93182">
          <w:rPr>
            <w:rStyle w:val="af0"/>
            <w:b/>
            <w:color w:val="000000" w:themeColor="text1"/>
          </w:rPr>
          <w:t>ГЛАВА 6. Регулирование иных вопросов землепользования и застройки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_Toc111884350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59</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51" w:history="1">
        <w:r w:rsidR="003B1542" w:rsidRPr="00A93182">
          <w:rPr>
            <w:rStyle w:val="af0"/>
            <w:color w:val="000000" w:themeColor="text1"/>
          </w:rPr>
          <w:t>Статья 28. Выдача разрешений на строительство</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_Toc111884351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59</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52" w:history="1">
        <w:r w:rsidR="003B1542" w:rsidRPr="00A93182">
          <w:rPr>
            <w:rStyle w:val="af0"/>
            <w:color w:val="000000" w:themeColor="text1"/>
          </w:rPr>
          <w:t>Статья 29. Уведомление о планируемых строительстве или реконструкции объекта индивидуального жилищного строительства или садового дома</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_Toc111884352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74</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53" w:history="1">
        <w:r w:rsidR="003B1542" w:rsidRPr="00A93182">
          <w:rPr>
            <w:rStyle w:val="af0"/>
            <w:color w:val="000000" w:themeColor="text1"/>
          </w:rPr>
          <w:t>Статья 30. Выдача разрешения на ввод объекта в эксплуатацию</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_Toc111884353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81</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54" w:history="1">
        <w:r w:rsidR="003B1542" w:rsidRPr="00A93182">
          <w:rPr>
            <w:rStyle w:val="af0"/>
            <w:color w:val="000000" w:themeColor="text1"/>
          </w:rPr>
          <w:t>Статья 31. Требования к эксплуатации зданий, сооружений</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_Toc111884354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92</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55" w:history="1">
        <w:r w:rsidR="003B1542" w:rsidRPr="00A93182">
          <w:rPr>
            <w:rStyle w:val="af0"/>
            <w:color w:val="000000" w:themeColor="text1"/>
          </w:rPr>
          <w:t>Статья 32. Градостроительный план земельного участка</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_Toc111884355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93</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56" w:history="1">
        <w:r w:rsidR="003B1542" w:rsidRPr="00A93182">
          <w:rPr>
            <w:rStyle w:val="af0"/>
            <w:color w:val="000000" w:themeColor="text1"/>
          </w:rPr>
          <w:t>Статья 33. Мониторинг за осуществлением застройки и муниципальный земельный контроль за использованием земель на территории поселения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_Toc111884356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97</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57" w:history="1">
        <w:r w:rsidR="003B1542" w:rsidRPr="00A93182">
          <w:rPr>
            <w:rStyle w:val="af0"/>
            <w:color w:val="000000" w:themeColor="text1"/>
          </w:rPr>
          <w:t>Статья 34. Ответственность за нарушения Правил</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_Toc111884357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98</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58" w:history="1">
        <w:r w:rsidR="003B1542" w:rsidRPr="00A93182">
          <w:rPr>
            <w:rStyle w:val="af0"/>
            <w:b/>
            <w:color w:val="000000" w:themeColor="text1"/>
            <w:lang w:eastAsia="en-US"/>
          </w:rPr>
          <w:t>ЧАСТЬ II. КАРТА  ГРАДОСТРОИТЕЛЬНОГО ЗОНИРОВАНИЯ ТЕРРИТОРИИ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_Toc111884358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99</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59" w:history="1">
        <w:r w:rsidR="003B1542" w:rsidRPr="00A93182">
          <w:rPr>
            <w:rStyle w:val="af0"/>
            <w:color w:val="000000" w:themeColor="text1"/>
          </w:rPr>
          <w:t>Статья 35. Карта градостроительного зонирования территории Кирпильского сельского поселения. М 1:25000</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_Toc111884359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99</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60" w:history="1">
        <w:r w:rsidR="003B1542" w:rsidRPr="00A93182">
          <w:rPr>
            <w:rStyle w:val="af0"/>
            <w:b/>
            <w:color w:val="000000" w:themeColor="text1"/>
            <w:lang w:eastAsia="en-US"/>
          </w:rPr>
          <w:t>ЧАСТЬ III. ГРАДОСТРОИТЕЛЬНЫЕ РЕГЛАМЕНТЫ</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_Toc111884360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100</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61" w:history="1">
        <w:r w:rsidR="003B1542" w:rsidRPr="00A93182">
          <w:rPr>
            <w:rStyle w:val="af0"/>
            <w:color w:val="000000" w:themeColor="text1"/>
          </w:rPr>
          <w:t>Статья 36. Виды территориальных зон, выделенных на карте градостроительного зонирования территории Кирпильского сельского поселения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_Toc111884361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100</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62" w:history="1">
        <w:r w:rsidR="003B1542" w:rsidRPr="00A93182">
          <w:rPr>
            <w:rStyle w:val="af0"/>
            <w:bCs w:val="0"/>
            <w:color w:val="000000" w:themeColor="text1"/>
          </w:rPr>
          <w:t>Статья 37. Землепользование и застройка на территориях жилых зон</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_Toc111884362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101</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63" w:history="1">
        <w:r w:rsidR="003B1542" w:rsidRPr="00A93182">
          <w:rPr>
            <w:rStyle w:val="af0"/>
            <w:color w:val="000000" w:themeColor="text1"/>
          </w:rPr>
          <w:t>Статья 38. Землепользование и застройка на территориях общественно-деловых зон</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_Toc111884363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102</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64" w:history="1">
        <w:r w:rsidR="003B1542" w:rsidRPr="00A93182">
          <w:rPr>
            <w:rStyle w:val="af0"/>
            <w:color w:val="000000" w:themeColor="text1"/>
          </w:rPr>
          <w:t>Статья 39. Землепользование и застройка на территориях зон инженерной инфраструктуры</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_Toc111884364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102</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65" w:history="1">
        <w:r w:rsidR="003B1542" w:rsidRPr="00A93182">
          <w:rPr>
            <w:rStyle w:val="af0"/>
            <w:color w:val="000000" w:themeColor="text1"/>
          </w:rPr>
          <w:t>Статья 40. Землепользование и застройка зон транспортной инфраструктуры</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_Toc111884365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102</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66" w:history="1">
        <w:r w:rsidR="003B1542" w:rsidRPr="00A93182">
          <w:rPr>
            <w:rStyle w:val="af0"/>
            <w:color w:val="000000" w:themeColor="text1"/>
          </w:rPr>
          <w:t>Статья 41. Землепользование и застройка на территориях рекреационных зон</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_Toc111884366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103</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67" w:history="1">
        <w:r w:rsidR="003B1542" w:rsidRPr="00A93182">
          <w:rPr>
            <w:rStyle w:val="af0"/>
            <w:color w:val="000000" w:themeColor="text1"/>
          </w:rPr>
          <w:t>Статья 42. Землепользование и застройка на территориях зон сельскохозяйственного использования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_Toc111884367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103</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68" w:history="1">
        <w:r w:rsidR="003B1542" w:rsidRPr="00A93182">
          <w:rPr>
            <w:rStyle w:val="af0"/>
            <w:color w:val="000000" w:themeColor="text1"/>
          </w:rPr>
          <w:t>Статья 43. Землепользование и застройка зон территорий специального назначения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_Toc111884368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103</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69" w:history="1">
        <w:r w:rsidR="003B1542" w:rsidRPr="00A93182">
          <w:rPr>
            <w:rStyle w:val="af0"/>
            <w:color w:val="000000" w:themeColor="text1"/>
          </w:rPr>
          <w:t>Статья 44. Землепользование и застройка на территориях производственных зон</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_Toc111884369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104</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70" w:history="1">
        <w:r w:rsidR="003B1542" w:rsidRPr="00A93182">
          <w:rPr>
            <w:rStyle w:val="af0"/>
            <w:color w:val="000000" w:themeColor="text1"/>
          </w:rPr>
          <w:t>Статья 45. Землепользование и застройка в границах комплексного развития территории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_Toc111884370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104</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71" w:history="1">
        <w:r w:rsidR="003B1542" w:rsidRPr="00A93182">
          <w:rPr>
            <w:rStyle w:val="af0"/>
            <w:color w:val="000000" w:themeColor="text1"/>
          </w:rPr>
          <w:t>Статья 46. Виды разрешенного использования земельных участков и объектов капитального строительства в различных территориальных зонах</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_Toc111884371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105</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72" w:history="1">
        <w:r w:rsidR="003B1542" w:rsidRPr="00A93182">
          <w:rPr>
            <w:rStyle w:val="af0"/>
            <w:rFonts w:eastAsia="SimSun"/>
            <w:caps/>
            <w:color w:val="000000" w:themeColor="text1"/>
            <w:lang w:eastAsia="zh-CN"/>
          </w:rPr>
          <w:t>Жилые зоны</w:t>
        </w:r>
        <w:r w:rsidR="003B1542" w:rsidRPr="00A93182">
          <w:rPr>
            <w:rStyle w:val="af0"/>
            <w:rFonts w:eastAsia="SimSun"/>
            <w:color w:val="000000" w:themeColor="text1"/>
            <w:lang w:eastAsia="zh-CN"/>
          </w:rPr>
          <w:t>:</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_Toc111884372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106</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73" w:history="1">
        <w:r w:rsidR="003B1542" w:rsidRPr="00A93182">
          <w:rPr>
            <w:rStyle w:val="af0"/>
            <w:rFonts w:eastAsia="SimSun"/>
            <w:color w:val="000000" w:themeColor="text1"/>
            <w:lang w:eastAsia="zh-CN"/>
          </w:rPr>
          <w:t>Ж – 1. Зона застройки индивидуальными жилыми домами.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_Toc111884373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106</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74" w:history="1">
        <w:r w:rsidR="003B1542" w:rsidRPr="00A93182">
          <w:rPr>
            <w:rStyle w:val="af0"/>
            <w:rFonts w:eastAsia="SimSun"/>
            <w:caps/>
            <w:color w:val="000000" w:themeColor="text1"/>
            <w:lang w:eastAsia="zh-CN"/>
          </w:rPr>
          <w:t>ОБЩЕСТВЕННО-ДЕЛОВЫЕ ЗОНЫ:</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_Toc111884374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115</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75" w:history="1">
        <w:r w:rsidR="003B1542" w:rsidRPr="00A93182">
          <w:rPr>
            <w:rStyle w:val="af0"/>
            <w:rFonts w:eastAsia="SimSun"/>
            <w:color w:val="000000" w:themeColor="text1"/>
            <w:lang w:eastAsia="zh-CN"/>
          </w:rPr>
          <w:t>ОД-1. Многофункциональная общественно-деловая зона</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_Toc111884375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115</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76" w:history="1">
        <w:r w:rsidR="003B1542" w:rsidRPr="00A93182">
          <w:rPr>
            <w:rStyle w:val="af0"/>
            <w:rFonts w:eastAsia="SimSun"/>
            <w:color w:val="000000" w:themeColor="text1"/>
            <w:lang w:eastAsia="zh-CN"/>
          </w:rPr>
          <w:t>ОД-2. Зона специализированной общественной застройки.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_Toc111884376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126</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77" w:history="1">
        <w:r w:rsidR="003B1542" w:rsidRPr="00A93182">
          <w:rPr>
            <w:rStyle w:val="af0"/>
            <w:rFonts w:eastAsia="SimSun"/>
            <w:caps/>
            <w:color w:val="000000" w:themeColor="text1"/>
            <w:lang w:eastAsia="zh-CN"/>
          </w:rPr>
          <w:t>Производственные зоны, ЗОНЫ ИНЖЕНЕРНОЙ И ТРАНСПОРТНОЙ ИНФРАСТРУКТУР:</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_Toc111884377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131</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78" w:history="1">
        <w:r w:rsidR="003B1542" w:rsidRPr="00A93182">
          <w:rPr>
            <w:rStyle w:val="af0"/>
            <w:rFonts w:eastAsia="SimSun"/>
            <w:color w:val="000000" w:themeColor="text1"/>
            <w:lang w:eastAsia="zh-CN"/>
          </w:rPr>
          <w:t xml:space="preserve">П-1. Зона размещения производственных объектов </w:t>
        </w:r>
        <w:r w:rsidR="003B1542" w:rsidRPr="00A93182">
          <w:rPr>
            <w:rStyle w:val="af0"/>
            <w:rFonts w:eastAsia="SimSun"/>
            <w:color w:val="000000" w:themeColor="text1"/>
            <w:lang w:val="en-US" w:eastAsia="zh-CN"/>
          </w:rPr>
          <w:t>I</w:t>
        </w:r>
        <w:r w:rsidR="003B1542" w:rsidRPr="00A93182">
          <w:rPr>
            <w:rStyle w:val="af0"/>
            <w:rFonts w:eastAsia="SimSun"/>
            <w:color w:val="000000" w:themeColor="text1"/>
            <w:lang w:eastAsia="zh-CN"/>
          </w:rPr>
          <w:t>-</w:t>
        </w:r>
        <w:r w:rsidR="003B1542" w:rsidRPr="00A93182">
          <w:rPr>
            <w:rStyle w:val="af0"/>
            <w:rFonts w:eastAsia="SimSun"/>
            <w:color w:val="000000" w:themeColor="text1"/>
            <w:lang w:val="en-US" w:eastAsia="zh-CN"/>
          </w:rPr>
          <w:t>V</w:t>
        </w:r>
        <w:r w:rsidR="003B1542" w:rsidRPr="00A93182">
          <w:rPr>
            <w:rStyle w:val="af0"/>
            <w:rFonts w:eastAsia="SimSun"/>
            <w:color w:val="000000" w:themeColor="text1"/>
            <w:lang w:eastAsia="zh-CN"/>
          </w:rPr>
          <w:t xml:space="preserve"> класса вредности.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_Toc111884378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131</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79" w:history="1">
        <w:r w:rsidR="003B1542" w:rsidRPr="00A93182">
          <w:rPr>
            <w:rStyle w:val="af0"/>
            <w:rFonts w:eastAsia="SimSun"/>
            <w:color w:val="000000" w:themeColor="text1"/>
            <w:lang w:eastAsia="zh-CN"/>
          </w:rPr>
          <w:t xml:space="preserve">П-2. Зона предприятий, производств и объектов </w:t>
        </w:r>
        <w:r w:rsidR="003B1542" w:rsidRPr="00A93182">
          <w:rPr>
            <w:rStyle w:val="af0"/>
            <w:rFonts w:eastAsia="SimSun"/>
            <w:color w:val="000000" w:themeColor="text1"/>
            <w:lang w:val="en-US" w:eastAsia="zh-CN"/>
          </w:rPr>
          <w:t>IV</w:t>
        </w:r>
        <w:r w:rsidR="003B1542" w:rsidRPr="00A93182">
          <w:rPr>
            <w:rStyle w:val="af0"/>
            <w:rFonts w:eastAsia="SimSun"/>
            <w:color w:val="000000" w:themeColor="text1"/>
            <w:lang w:eastAsia="zh-CN"/>
          </w:rPr>
          <w:t>-</w:t>
        </w:r>
        <w:r w:rsidR="003B1542" w:rsidRPr="00A93182">
          <w:rPr>
            <w:rStyle w:val="af0"/>
            <w:rFonts w:eastAsia="SimSun"/>
            <w:color w:val="000000" w:themeColor="text1"/>
            <w:lang w:val="en-US" w:eastAsia="zh-CN"/>
          </w:rPr>
          <w:t>V</w:t>
        </w:r>
        <w:r w:rsidR="003B1542" w:rsidRPr="00A93182">
          <w:rPr>
            <w:rStyle w:val="af0"/>
            <w:rFonts w:eastAsia="SimSun"/>
            <w:color w:val="000000" w:themeColor="text1"/>
            <w:lang w:eastAsia="zh-CN"/>
          </w:rPr>
          <w:t xml:space="preserve"> класса опасности.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_Toc111884379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138</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80" w:history="1">
        <w:r w:rsidR="003B1542" w:rsidRPr="00A93182">
          <w:rPr>
            <w:rStyle w:val="af0"/>
            <w:rFonts w:eastAsia="SimSun"/>
            <w:color w:val="000000" w:themeColor="text1"/>
            <w:lang w:eastAsia="zh-CN"/>
          </w:rPr>
          <w:t>ИИ. Зона инженерной инфраструктуры.</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_Toc111884380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143</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81" w:history="1">
        <w:r w:rsidR="003B1542" w:rsidRPr="00A93182">
          <w:rPr>
            <w:rStyle w:val="af0"/>
            <w:rFonts w:eastAsia="SimSun"/>
            <w:color w:val="000000" w:themeColor="text1"/>
            <w:lang w:eastAsia="zh-CN"/>
          </w:rPr>
          <w:t>ТИ. Зона транспортной инфраструктуры.</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_Toc111884381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145</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82" w:history="1">
        <w:r w:rsidR="003B1542" w:rsidRPr="00A93182">
          <w:rPr>
            <w:rStyle w:val="af0"/>
            <w:rFonts w:eastAsia="SimSun"/>
            <w:caps/>
            <w:color w:val="000000" w:themeColor="text1"/>
            <w:lang w:eastAsia="zh-CN"/>
          </w:rPr>
          <w:t>Зоны сельскохозяйственного использования: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_Toc111884382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149</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83" w:history="1">
        <w:r w:rsidR="003B1542" w:rsidRPr="00A93182">
          <w:rPr>
            <w:rStyle w:val="af0"/>
            <w:rFonts w:eastAsia="SimSun"/>
            <w:color w:val="000000" w:themeColor="text1"/>
            <w:lang w:eastAsia="zh-CN"/>
          </w:rPr>
          <w:t>СХ-1. Зона сельскохозяйственных угодий.</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_Toc111884383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149</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84" w:history="1">
        <w:r w:rsidR="003B1542" w:rsidRPr="00A93182">
          <w:rPr>
            <w:rStyle w:val="af0"/>
            <w:rFonts w:eastAsia="SimSun"/>
            <w:color w:val="000000" w:themeColor="text1"/>
            <w:lang w:eastAsia="zh-CN"/>
          </w:rPr>
          <w:t>СХ-2. Производственная зона сельскохозяйственных предприятий.</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_Toc111884384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152</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85" w:history="1">
        <w:r w:rsidR="003B1542" w:rsidRPr="00A93182">
          <w:rPr>
            <w:rStyle w:val="af0"/>
            <w:rFonts w:eastAsia="SimSun"/>
            <w:color w:val="000000" w:themeColor="text1"/>
          </w:rPr>
          <w:t>СХ-3. Специализированная зона сельскохозяйственного назначения.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_Toc111884385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158</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86" w:history="1">
        <w:r w:rsidR="003B1542" w:rsidRPr="00A93182">
          <w:rPr>
            <w:rStyle w:val="af0"/>
            <w:rFonts w:eastAsia="SimSun"/>
            <w:caps/>
            <w:color w:val="000000" w:themeColor="text1"/>
            <w:lang w:eastAsia="zh-CN"/>
          </w:rPr>
          <w:t>Зоны рекреационного назначения: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_Toc111884386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161</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87" w:history="1">
        <w:r w:rsidR="003B1542" w:rsidRPr="00A93182">
          <w:rPr>
            <w:rStyle w:val="af0"/>
            <w:color w:val="000000" w:themeColor="text1"/>
            <w:lang w:eastAsia="ar-SA"/>
          </w:rPr>
          <w:t>Р-1. Зона рекреации.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_Toc111884387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161</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88" w:history="1">
        <w:r w:rsidR="003B1542" w:rsidRPr="00A93182">
          <w:rPr>
            <w:rStyle w:val="af0"/>
            <w:color w:val="000000" w:themeColor="text1"/>
            <w:lang w:eastAsia="ar-SA"/>
          </w:rPr>
          <w:t>Р-2. Зона озеленённых территорий общего пользования.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_Toc111884388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163</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89" w:history="1">
        <w:r w:rsidR="003B1542" w:rsidRPr="00A93182">
          <w:rPr>
            <w:rStyle w:val="af0"/>
            <w:rFonts w:eastAsia="SimSun"/>
            <w:caps/>
            <w:color w:val="000000" w:themeColor="text1"/>
            <w:lang w:eastAsia="zh-CN"/>
          </w:rPr>
          <w:t>ЗОНЫ СПЕЦИАЛЬНОГО НАЗНАЧЕНИЯ: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_Toc111884389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166</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90" w:history="1">
        <w:r w:rsidR="003B1542" w:rsidRPr="00A93182">
          <w:rPr>
            <w:rStyle w:val="af0"/>
            <w:rFonts w:eastAsia="SimSun"/>
            <w:color w:val="000000" w:themeColor="text1"/>
            <w:lang w:eastAsia="zh-CN"/>
          </w:rPr>
          <w:t>СН-1. Зона кладбищ и захоронений</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_Toc111884390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166</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91" w:history="1">
        <w:r w:rsidR="003B1542" w:rsidRPr="00A93182">
          <w:rPr>
            <w:rStyle w:val="af0"/>
            <w:color w:val="000000" w:themeColor="text1"/>
          </w:rPr>
          <w:t>Показатели плотности застройки участков территориальных зон</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_Toc111884391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168</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92" w:history="1">
        <w:r w:rsidR="003B1542" w:rsidRPr="00A93182">
          <w:rPr>
            <w:rStyle w:val="af0"/>
            <w:color w:val="000000" w:themeColor="text1"/>
          </w:rPr>
          <w:t>Статья 48. Обеспечение доступности объектов социальной инфраструктуры для инвалидов и других маломобильных групп населения.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_Toc111884392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170</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93" w:history="1">
        <w:r w:rsidR="003B1542" w:rsidRPr="00A93182">
          <w:rPr>
            <w:rStyle w:val="af0"/>
            <w:color w:val="000000" w:themeColor="text1"/>
          </w:rPr>
          <w:t>Требования к зданиям, сооружениям и объектам социальной инфраструктуры</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_Toc111884393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170</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94" w:history="1">
        <w:r w:rsidR="003B1542" w:rsidRPr="00A93182">
          <w:rPr>
            <w:rStyle w:val="af0"/>
            <w:color w:val="000000" w:themeColor="text1"/>
          </w:rPr>
          <w:t>Статья 49. Описание ограничений по условиям охраны объектов культурного наследия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_Toc111884394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173</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95" w:history="1">
        <w:r w:rsidR="003B1542" w:rsidRPr="00A93182">
          <w:rPr>
            <w:rStyle w:val="af0"/>
            <w:color w:val="000000" w:themeColor="text1"/>
          </w:rPr>
          <w:t>Зоны охраны объектов культурного наследия.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_Toc111884395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173</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396" w:history="1">
        <w:r w:rsidR="003B1542" w:rsidRPr="00A93182">
          <w:rPr>
            <w:rStyle w:val="af0"/>
            <w:color w:val="000000" w:themeColor="text1"/>
          </w:rPr>
          <w:t>Защитные зоны объектов культурного наследия.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_Toc111884396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175</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97" w:history="1">
        <w:r w:rsidR="003B1542" w:rsidRPr="00A93182">
          <w:rPr>
            <w:rStyle w:val="af0"/>
            <w:color w:val="000000" w:themeColor="text1"/>
          </w:rPr>
          <w:t>Статья 50. Описание ограничений по экологическим и санитарно-эпидемиологическим условиям</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_Toc111884397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180</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398" w:history="1">
        <w:r w:rsidR="003B1542" w:rsidRPr="00A93182">
          <w:rPr>
            <w:rStyle w:val="af0"/>
            <w:color w:val="000000" w:themeColor="text1"/>
          </w:rPr>
          <w:t>Статья 51. Иные ограничения использования земельных участков и объектов капитального строительства</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_Toc111884398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184</w:t>
        </w:r>
        <w:r w:rsidRPr="00A93182">
          <w:rPr>
            <w:webHidden/>
            <w:color w:val="000000" w:themeColor="text1"/>
          </w:rPr>
          <w:fldChar w:fldCharType="end"/>
        </w:r>
      </w:hyperlink>
    </w:p>
    <w:p w:rsidR="003B1542" w:rsidRPr="00A93182" w:rsidRDefault="00067842" w:rsidP="003B1542">
      <w:pPr>
        <w:pStyle w:val="2c"/>
        <w:rPr>
          <w:rFonts w:eastAsiaTheme="minorEastAsia"/>
          <w:color w:val="000000" w:themeColor="text1"/>
        </w:rPr>
      </w:pPr>
      <w:hyperlink w:anchor="_Toc111884399" w:history="1">
        <w:r w:rsidR="003B1542" w:rsidRPr="00A93182">
          <w:rPr>
            <w:rStyle w:val="af0"/>
            <w:color w:val="000000" w:themeColor="text1"/>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_Toc111884399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187</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400" w:history="1">
        <w:r w:rsidR="003B1542" w:rsidRPr="00A93182">
          <w:rPr>
            <w:rStyle w:val="af0"/>
            <w:rFonts w:eastAsia="Calibri"/>
            <w:color w:val="000000" w:themeColor="text1"/>
          </w:rPr>
          <w:t>1. Расчетные показатели объектов социальной инфраструктуры:</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_Toc111884400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187</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401" w:history="1">
        <w:r w:rsidR="003B1542" w:rsidRPr="00A93182">
          <w:rPr>
            <w:rStyle w:val="af0"/>
            <w:color w:val="000000" w:themeColor="text1"/>
          </w:rPr>
          <w:t>2. Расчетные показатели объектов коммунальной инфраструктуры.</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_Toc111884401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195</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402" w:history="1">
        <w:r w:rsidR="003B1542" w:rsidRPr="00A93182">
          <w:rPr>
            <w:rStyle w:val="af0"/>
            <w:color w:val="000000" w:themeColor="text1"/>
          </w:rPr>
          <w:t>3. Расчетные показатели объектов транспортной инфраструктуры.</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_Toc111884402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196</w:t>
        </w:r>
        <w:r w:rsidRPr="00A93182">
          <w:rPr>
            <w:webHidden/>
            <w:color w:val="000000" w:themeColor="text1"/>
          </w:rPr>
          <w:fldChar w:fldCharType="end"/>
        </w:r>
      </w:hyperlink>
    </w:p>
    <w:p w:rsidR="003B1542" w:rsidRPr="00A93182" w:rsidRDefault="00067842">
      <w:pPr>
        <w:pStyle w:val="1fc"/>
        <w:rPr>
          <w:rFonts w:eastAsiaTheme="minorEastAsia"/>
          <w:bCs w:val="0"/>
          <w:color w:val="000000" w:themeColor="text1"/>
        </w:rPr>
      </w:pPr>
      <w:hyperlink w:anchor="_Toc111884403" w:history="1">
        <w:r w:rsidR="003B1542" w:rsidRPr="00A93182">
          <w:rPr>
            <w:rStyle w:val="af0"/>
            <w:b/>
            <w:color w:val="000000" w:themeColor="text1"/>
            <w:lang w:eastAsia="en-US"/>
          </w:rPr>
          <w:t>ЧАСТЬ IV. ЗАКЛЮЧИТЕЛЬНЫЕ ПОЛОЖЕНИЯ</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_Toc111884403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197</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404" w:history="1">
        <w:r w:rsidR="003B1542" w:rsidRPr="00A93182">
          <w:rPr>
            <w:rStyle w:val="af0"/>
            <w:color w:val="000000" w:themeColor="text1"/>
          </w:rPr>
          <w:t>Статья 53. Действие настоящих Правил по отношению к ранее возникшим правоотношениям</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_Toc111884404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197</w:t>
        </w:r>
        <w:r w:rsidRPr="00A93182">
          <w:rPr>
            <w:webHidden/>
            <w:color w:val="000000" w:themeColor="text1"/>
          </w:rPr>
          <w:fldChar w:fldCharType="end"/>
        </w:r>
      </w:hyperlink>
    </w:p>
    <w:p w:rsidR="003B1542" w:rsidRPr="00A93182" w:rsidRDefault="00067842">
      <w:pPr>
        <w:pStyle w:val="72"/>
        <w:rPr>
          <w:rFonts w:eastAsiaTheme="minorEastAsia"/>
          <w:color w:val="000000" w:themeColor="text1"/>
        </w:rPr>
      </w:pPr>
      <w:hyperlink w:anchor="_Toc111884405" w:history="1">
        <w:r w:rsidR="003B1542" w:rsidRPr="00A93182">
          <w:rPr>
            <w:rStyle w:val="af0"/>
            <w:color w:val="000000" w:themeColor="text1"/>
          </w:rPr>
          <w:t>Статья 54. Действие настоящих Правил по отношению к градостроительной документации</w:t>
        </w:r>
        <w:r w:rsidR="003B1542" w:rsidRPr="00A93182">
          <w:rPr>
            <w:webHidden/>
            <w:color w:val="000000" w:themeColor="text1"/>
          </w:rPr>
          <w:tab/>
        </w:r>
        <w:r w:rsidRPr="00A93182">
          <w:rPr>
            <w:webHidden/>
            <w:color w:val="000000" w:themeColor="text1"/>
          </w:rPr>
          <w:fldChar w:fldCharType="begin"/>
        </w:r>
        <w:r w:rsidR="003B1542" w:rsidRPr="00A93182">
          <w:rPr>
            <w:webHidden/>
            <w:color w:val="000000" w:themeColor="text1"/>
          </w:rPr>
          <w:instrText xml:space="preserve"> PAGEREF _Toc111884405 \h </w:instrText>
        </w:r>
        <w:r w:rsidRPr="00A93182">
          <w:rPr>
            <w:webHidden/>
            <w:color w:val="000000" w:themeColor="text1"/>
          </w:rPr>
        </w:r>
        <w:r w:rsidRPr="00A93182">
          <w:rPr>
            <w:webHidden/>
            <w:color w:val="000000" w:themeColor="text1"/>
          </w:rPr>
          <w:fldChar w:fldCharType="separate"/>
        </w:r>
        <w:r w:rsidR="001B6C9E" w:rsidRPr="00A93182">
          <w:rPr>
            <w:webHidden/>
            <w:color w:val="000000" w:themeColor="text1"/>
          </w:rPr>
          <w:t>198</w:t>
        </w:r>
        <w:r w:rsidRPr="00A93182">
          <w:rPr>
            <w:webHidden/>
            <w:color w:val="000000" w:themeColor="text1"/>
          </w:rPr>
          <w:fldChar w:fldCharType="end"/>
        </w:r>
      </w:hyperlink>
    </w:p>
    <w:p w:rsidR="00081251" w:rsidRPr="00A93182" w:rsidRDefault="00067842" w:rsidP="00CF3774">
      <w:pPr>
        <w:spacing w:line="240" w:lineRule="auto"/>
        <w:rPr>
          <w:bCs/>
          <w:color w:val="000000" w:themeColor="text1"/>
          <w:sz w:val="24"/>
          <w:szCs w:val="24"/>
        </w:rPr>
      </w:pPr>
      <w:r w:rsidRPr="00A93182">
        <w:rPr>
          <w:bCs/>
          <w:color w:val="000000" w:themeColor="text1"/>
          <w:sz w:val="24"/>
          <w:szCs w:val="24"/>
        </w:rPr>
        <w:fldChar w:fldCharType="end"/>
      </w:r>
    </w:p>
    <w:p w:rsidR="00810366" w:rsidRPr="00A93182" w:rsidRDefault="00081251" w:rsidP="00E71B89">
      <w:pPr>
        <w:spacing w:line="240" w:lineRule="auto"/>
        <w:ind w:firstLine="0"/>
        <w:jc w:val="center"/>
        <w:rPr>
          <w:b/>
          <w:bCs/>
          <w:color w:val="000000" w:themeColor="text1"/>
          <w:sz w:val="24"/>
          <w:szCs w:val="24"/>
          <w:lang w:eastAsia="en-US"/>
        </w:rPr>
      </w:pPr>
      <w:r w:rsidRPr="00A93182">
        <w:rPr>
          <w:b/>
          <w:bCs/>
          <w:color w:val="000000" w:themeColor="text1"/>
          <w:sz w:val="24"/>
          <w:szCs w:val="24"/>
        </w:rPr>
        <w:br w:type="page"/>
      </w:r>
      <w:r w:rsidR="00810366" w:rsidRPr="00A93182">
        <w:rPr>
          <w:b/>
          <w:bCs/>
          <w:color w:val="000000" w:themeColor="text1"/>
          <w:sz w:val="24"/>
          <w:szCs w:val="24"/>
          <w:lang w:eastAsia="en-US"/>
        </w:rPr>
        <w:lastRenderedPageBreak/>
        <w:t>ЧАСТЬ</w:t>
      </w:r>
      <w:r w:rsidR="00003A38" w:rsidRPr="00A93182">
        <w:rPr>
          <w:b/>
          <w:bCs/>
          <w:color w:val="000000" w:themeColor="text1"/>
          <w:sz w:val="24"/>
          <w:szCs w:val="24"/>
          <w:lang w:eastAsia="en-US"/>
        </w:rPr>
        <w:t xml:space="preserve"> </w:t>
      </w:r>
      <w:r w:rsidR="00003A38" w:rsidRPr="00A93182">
        <w:rPr>
          <w:b/>
          <w:bCs/>
          <w:color w:val="000000" w:themeColor="text1"/>
          <w:sz w:val="24"/>
          <w:szCs w:val="24"/>
          <w:lang w:val="en-US" w:eastAsia="en-US"/>
        </w:rPr>
        <w:t>I</w:t>
      </w:r>
      <w:r w:rsidR="00003A38" w:rsidRPr="00A93182">
        <w:rPr>
          <w:b/>
          <w:bCs/>
          <w:color w:val="000000" w:themeColor="text1"/>
          <w:sz w:val="24"/>
          <w:szCs w:val="24"/>
          <w:lang w:eastAsia="en-US"/>
        </w:rPr>
        <w:t xml:space="preserve">. </w:t>
      </w:r>
      <w:r w:rsidR="00810366" w:rsidRPr="00A93182">
        <w:rPr>
          <w:b/>
          <w:bCs/>
          <w:color w:val="000000" w:themeColor="text1"/>
          <w:sz w:val="24"/>
          <w:szCs w:val="24"/>
          <w:lang w:eastAsia="en-US"/>
        </w:rPr>
        <w:t>ПОРЯДОК ПРИМЕНЕНИЯ ПРАВИЛ ЗЕМЛЕПОЛЬЗОВАНИЯ И ЗАСТРОЙКИ И ВНЕСЕНИЯ В НИХ ИЗМЕНЕНИЯ</w:t>
      </w:r>
    </w:p>
    <w:p w:rsidR="00003A38" w:rsidRPr="00A93182" w:rsidRDefault="00003A38" w:rsidP="00E71B89">
      <w:pPr>
        <w:keepLines w:val="0"/>
        <w:widowControl w:val="0"/>
        <w:overflowPunct/>
        <w:spacing w:line="240" w:lineRule="auto"/>
        <w:ind w:firstLine="0"/>
        <w:contextualSpacing/>
        <w:rPr>
          <w:color w:val="000000" w:themeColor="text1"/>
          <w:sz w:val="24"/>
          <w:szCs w:val="24"/>
        </w:rPr>
      </w:pPr>
    </w:p>
    <w:p w:rsidR="00003A38" w:rsidRPr="00A93182" w:rsidRDefault="00003A38" w:rsidP="00E71B89">
      <w:pPr>
        <w:keepLines w:val="0"/>
        <w:widowControl w:val="0"/>
        <w:overflowPunct/>
        <w:spacing w:line="240" w:lineRule="auto"/>
        <w:ind w:firstLine="0"/>
        <w:contextualSpacing/>
        <w:jc w:val="center"/>
        <w:outlineLvl w:val="1"/>
        <w:rPr>
          <w:b/>
          <w:color w:val="000000" w:themeColor="text1"/>
          <w:sz w:val="24"/>
          <w:szCs w:val="24"/>
        </w:rPr>
      </w:pPr>
      <w:bookmarkStart w:id="1" w:name="_Toc111884313"/>
      <w:r w:rsidRPr="00A93182">
        <w:rPr>
          <w:b/>
          <w:color w:val="000000" w:themeColor="text1"/>
          <w:sz w:val="24"/>
          <w:szCs w:val="24"/>
        </w:rPr>
        <w:t>ГЛАВА 1. Регулирование землепользования и застройки органами местного самоуправления</w:t>
      </w:r>
      <w:bookmarkEnd w:id="1"/>
    </w:p>
    <w:p w:rsidR="00003A38" w:rsidRPr="00A93182" w:rsidRDefault="00003A38" w:rsidP="00E71B89">
      <w:pPr>
        <w:keepLines w:val="0"/>
        <w:widowControl w:val="0"/>
        <w:overflowPunct/>
        <w:spacing w:line="240" w:lineRule="auto"/>
        <w:ind w:firstLine="0"/>
        <w:rPr>
          <w:i/>
          <w:color w:val="000000" w:themeColor="text1"/>
          <w:sz w:val="24"/>
          <w:szCs w:val="24"/>
        </w:rPr>
      </w:pPr>
    </w:p>
    <w:p w:rsidR="00003A38" w:rsidRPr="00A93182" w:rsidRDefault="00003A38" w:rsidP="00E71B89">
      <w:pPr>
        <w:keepLines w:val="0"/>
        <w:widowControl w:val="0"/>
        <w:overflowPunct/>
        <w:spacing w:line="240" w:lineRule="auto"/>
        <w:ind w:firstLine="0"/>
        <w:jc w:val="center"/>
        <w:outlineLvl w:val="0"/>
        <w:rPr>
          <w:b/>
          <w:color w:val="000000" w:themeColor="text1"/>
          <w:sz w:val="24"/>
          <w:szCs w:val="24"/>
        </w:rPr>
      </w:pPr>
      <w:bookmarkStart w:id="2" w:name="_Toc111884314"/>
      <w:r w:rsidRPr="00A93182">
        <w:rPr>
          <w:b/>
          <w:color w:val="000000" w:themeColor="text1"/>
          <w:sz w:val="24"/>
          <w:szCs w:val="24"/>
        </w:rPr>
        <w:t>Раздел 1. Общие положения</w:t>
      </w:r>
      <w:bookmarkEnd w:id="2"/>
    </w:p>
    <w:p w:rsidR="00003A38" w:rsidRPr="00A93182" w:rsidRDefault="00003A38" w:rsidP="00E71B89">
      <w:pPr>
        <w:keepLines w:val="0"/>
        <w:widowControl w:val="0"/>
        <w:overflowPunct/>
        <w:spacing w:line="240" w:lineRule="auto"/>
        <w:ind w:firstLine="0"/>
        <w:rPr>
          <w:color w:val="000000" w:themeColor="text1"/>
          <w:sz w:val="24"/>
          <w:szCs w:val="24"/>
        </w:rPr>
      </w:pPr>
    </w:p>
    <w:p w:rsidR="00003A38" w:rsidRPr="00A93182" w:rsidRDefault="00CF3774" w:rsidP="00E71B89">
      <w:pPr>
        <w:pStyle w:val="7"/>
        <w:ind w:firstLine="0"/>
        <w:rPr>
          <w:color w:val="000000" w:themeColor="text1"/>
          <w:sz w:val="24"/>
          <w:szCs w:val="24"/>
        </w:rPr>
      </w:pPr>
      <w:bookmarkStart w:id="3" w:name="_Toc111884315"/>
      <w:r w:rsidRPr="00A93182">
        <w:rPr>
          <w:color w:val="000000" w:themeColor="text1"/>
          <w:sz w:val="24"/>
          <w:szCs w:val="24"/>
        </w:rPr>
        <w:t xml:space="preserve">Статья 1. </w:t>
      </w:r>
      <w:r w:rsidR="00003A38" w:rsidRPr="00A93182">
        <w:rPr>
          <w:color w:val="000000" w:themeColor="text1"/>
          <w:sz w:val="24"/>
          <w:szCs w:val="24"/>
        </w:rPr>
        <w:t>Ос</w:t>
      </w:r>
      <w:r w:rsidR="00B87990" w:rsidRPr="00A93182">
        <w:rPr>
          <w:color w:val="000000" w:themeColor="text1"/>
          <w:sz w:val="24"/>
          <w:szCs w:val="24"/>
        </w:rPr>
        <w:t>новные понятия, используемые в п</w:t>
      </w:r>
      <w:r w:rsidR="00003A38" w:rsidRPr="00A93182">
        <w:rPr>
          <w:color w:val="000000" w:themeColor="text1"/>
          <w:sz w:val="24"/>
          <w:szCs w:val="24"/>
        </w:rPr>
        <w:t>равилах</w:t>
      </w:r>
      <w:r w:rsidR="00B87990" w:rsidRPr="00A93182">
        <w:rPr>
          <w:color w:val="000000" w:themeColor="text1"/>
          <w:sz w:val="24"/>
          <w:szCs w:val="24"/>
        </w:rPr>
        <w:t xml:space="preserve"> землепользования и застройки</w:t>
      </w:r>
      <w:bookmarkEnd w:id="3"/>
    </w:p>
    <w:p w:rsidR="00003A38" w:rsidRPr="00A93182" w:rsidRDefault="00003A38" w:rsidP="003030E3">
      <w:pPr>
        <w:keepLines w:val="0"/>
        <w:widowControl w:val="0"/>
        <w:overflowPunct/>
        <w:spacing w:line="240" w:lineRule="auto"/>
        <w:ind w:firstLine="709"/>
        <w:rPr>
          <w:i/>
          <w:color w:val="000000" w:themeColor="text1"/>
          <w:sz w:val="24"/>
          <w:szCs w:val="24"/>
        </w:rPr>
      </w:pP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Понятия, используемые в </w:t>
      </w:r>
      <w:r w:rsidR="00B87990" w:rsidRPr="00A93182">
        <w:rPr>
          <w:color w:val="000000" w:themeColor="text1"/>
          <w:sz w:val="24"/>
          <w:szCs w:val="24"/>
        </w:rPr>
        <w:t xml:space="preserve">правилах землепользования и застройки </w:t>
      </w:r>
      <w:r w:rsidR="00C164FB" w:rsidRPr="00A93182">
        <w:rPr>
          <w:color w:val="000000" w:themeColor="text1"/>
          <w:sz w:val="24"/>
          <w:szCs w:val="24"/>
        </w:rPr>
        <w:t>Кирпильского</w:t>
      </w:r>
      <w:r w:rsidR="00417C38" w:rsidRPr="00A93182">
        <w:rPr>
          <w:color w:val="000000" w:themeColor="text1"/>
          <w:sz w:val="24"/>
          <w:szCs w:val="24"/>
        </w:rPr>
        <w:t xml:space="preserve"> </w:t>
      </w:r>
      <w:r w:rsidR="007A2067" w:rsidRPr="00A93182">
        <w:rPr>
          <w:color w:val="000000" w:themeColor="text1"/>
          <w:sz w:val="24"/>
          <w:szCs w:val="24"/>
        </w:rPr>
        <w:t xml:space="preserve"> </w:t>
      </w:r>
      <w:r w:rsidR="00B87990" w:rsidRPr="00A93182">
        <w:rPr>
          <w:color w:val="000000" w:themeColor="text1"/>
          <w:sz w:val="24"/>
          <w:szCs w:val="24"/>
        </w:rPr>
        <w:t xml:space="preserve">сельского поселения </w:t>
      </w:r>
      <w:r w:rsidR="00764E47" w:rsidRPr="00A93182">
        <w:rPr>
          <w:color w:val="000000" w:themeColor="text1"/>
          <w:sz w:val="24"/>
          <w:szCs w:val="24"/>
        </w:rPr>
        <w:t xml:space="preserve"> </w:t>
      </w:r>
      <w:r w:rsidR="00A72442" w:rsidRPr="00A93182">
        <w:rPr>
          <w:color w:val="000000" w:themeColor="text1"/>
          <w:sz w:val="24"/>
          <w:szCs w:val="24"/>
        </w:rPr>
        <w:t>Усть-Лабинского</w:t>
      </w:r>
      <w:r w:rsidR="00764E47" w:rsidRPr="00A93182">
        <w:rPr>
          <w:color w:val="000000" w:themeColor="text1"/>
          <w:sz w:val="24"/>
          <w:szCs w:val="24"/>
        </w:rPr>
        <w:t xml:space="preserve"> района Краснодарского края </w:t>
      </w:r>
      <w:r w:rsidR="00B87990" w:rsidRPr="00A93182">
        <w:rPr>
          <w:color w:val="000000" w:themeColor="text1"/>
          <w:sz w:val="24"/>
          <w:szCs w:val="24"/>
        </w:rPr>
        <w:t>(далее Правила)</w:t>
      </w:r>
      <w:r w:rsidRPr="00A93182">
        <w:rPr>
          <w:color w:val="000000" w:themeColor="text1"/>
          <w:sz w:val="24"/>
          <w:szCs w:val="24"/>
        </w:rPr>
        <w:t>, применяются в следующем значении: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Муниципальное образование - городское или сельское поселение, муниципальный район либо городской округ, городской округ с внутригородским </w:t>
      </w:r>
      <w:r w:rsidR="00CE058F" w:rsidRPr="00A93182">
        <w:rPr>
          <w:color w:val="000000" w:themeColor="text1"/>
          <w:sz w:val="24"/>
          <w:szCs w:val="24"/>
        </w:rPr>
        <w:t>делением, внутригородской район;</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Муниципальный район - несколько поселений, объединенных общей территорией, в границах которой местное самоуправление осуществляется в целях решения</w:t>
      </w:r>
      <w:r w:rsidR="00AE1E2C" w:rsidRPr="00A93182">
        <w:rPr>
          <w:color w:val="000000" w:themeColor="text1"/>
          <w:sz w:val="24"/>
          <w:szCs w:val="24"/>
        </w:rPr>
        <w:t xml:space="preserve"> вопросов местного значения меж</w:t>
      </w:r>
      <w:r w:rsidRPr="00A93182">
        <w:rPr>
          <w:color w:val="000000" w:themeColor="text1"/>
          <w:sz w:val="24"/>
          <w:szCs w:val="24"/>
        </w:rPr>
        <w:t>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Поселение - городское или сельское поселение;</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Сельское поселение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Населенный пункт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r w:rsidR="00CE058F" w:rsidRPr="00A93182">
        <w:rPr>
          <w:color w:val="000000" w:themeColor="text1"/>
          <w:sz w:val="24"/>
          <w:szCs w:val="24"/>
        </w:rPr>
        <w:t>;</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Вопросы местного значения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A93182">
        <w:rPr>
          <w:color w:val="000000" w:themeColor="text1"/>
          <w:sz w:val="24"/>
          <w:szCs w:val="24"/>
        </w:rPr>
        <w:t>о самоуправления самостоятельно;</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A93182">
        <w:rPr>
          <w:color w:val="000000" w:themeColor="text1"/>
          <w:sz w:val="24"/>
          <w:szCs w:val="24"/>
        </w:rPr>
        <w:t>ущего поколений;</w:t>
      </w:r>
    </w:p>
    <w:p w:rsidR="00AE1E2C" w:rsidRPr="00A93182" w:rsidRDefault="00CA6866" w:rsidP="003030E3">
      <w:pPr>
        <w:keepLines w:val="0"/>
        <w:widowControl w:val="0"/>
        <w:overflowPunct/>
        <w:spacing w:line="240" w:lineRule="auto"/>
        <w:ind w:firstLine="709"/>
        <w:rPr>
          <w:color w:val="000000" w:themeColor="text1"/>
          <w:sz w:val="24"/>
          <w:szCs w:val="24"/>
        </w:rPr>
      </w:pPr>
      <w:r w:rsidRPr="00A93182">
        <w:rPr>
          <w:rStyle w:val="blk"/>
          <w:color w:val="000000" w:themeColor="text1"/>
          <w:sz w:val="24"/>
          <w:szCs w:val="24"/>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r w:rsidR="00AE1E2C" w:rsidRPr="00A93182">
        <w:rPr>
          <w:color w:val="000000" w:themeColor="text1"/>
          <w:sz w:val="24"/>
          <w:szCs w:val="24"/>
        </w:rPr>
        <w:t>;</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w:t>
      </w:r>
      <w:r w:rsidR="00CE058F" w:rsidRPr="00A93182">
        <w:rPr>
          <w:color w:val="000000" w:themeColor="text1"/>
          <w:sz w:val="24"/>
          <w:szCs w:val="24"/>
        </w:rPr>
        <w:t>ния, объектов местного значения;</w:t>
      </w:r>
    </w:p>
    <w:p w:rsidR="00AE1E2C" w:rsidRPr="00A93182" w:rsidRDefault="00AE1E2C"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lastRenderedPageBreak/>
        <w:t>Генеральный план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A93182">
        <w:rPr>
          <w:color w:val="000000" w:themeColor="text1"/>
          <w:sz w:val="24"/>
          <w:szCs w:val="24"/>
        </w:rPr>
        <w:t>;</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Функциональные зоны - зоны, для которых документами территориального планирования определены границы и функциональное назначение</w:t>
      </w:r>
      <w:r w:rsidR="00CE058F" w:rsidRPr="00A93182">
        <w:rPr>
          <w:color w:val="000000" w:themeColor="text1"/>
          <w:sz w:val="24"/>
          <w:szCs w:val="24"/>
        </w:rPr>
        <w:t>;</w:t>
      </w:r>
    </w:p>
    <w:p w:rsidR="00CA6866" w:rsidRPr="00A93182" w:rsidRDefault="00CA6866" w:rsidP="003030E3">
      <w:pPr>
        <w:keepLines w:val="0"/>
        <w:widowControl w:val="0"/>
        <w:overflowPunct/>
        <w:spacing w:line="240" w:lineRule="auto"/>
        <w:ind w:firstLine="709"/>
        <w:rPr>
          <w:rStyle w:val="blk"/>
          <w:color w:val="000000" w:themeColor="text1"/>
          <w:sz w:val="24"/>
          <w:szCs w:val="24"/>
        </w:rPr>
      </w:pPr>
      <w:r w:rsidRPr="00A93182">
        <w:rPr>
          <w:rStyle w:val="blk"/>
          <w:color w:val="000000" w:themeColor="text1"/>
          <w:sz w:val="24"/>
          <w:szCs w:val="24"/>
        </w:rPr>
        <w:t>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A93182">
        <w:rPr>
          <w:color w:val="000000" w:themeColor="text1"/>
          <w:sz w:val="24"/>
          <w:szCs w:val="24"/>
        </w:rPr>
        <w:t>ания, скверы, бульвары);</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Линии градостроительного регулирования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r w:rsidR="00CE058F" w:rsidRPr="00A93182">
        <w:rPr>
          <w:color w:val="000000" w:themeColor="text1"/>
          <w:sz w:val="24"/>
          <w:szCs w:val="24"/>
        </w:rPr>
        <w:t>;</w:t>
      </w:r>
    </w:p>
    <w:p w:rsidR="00CE058F" w:rsidRPr="00A93182" w:rsidRDefault="00CE058F"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Красные линии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A93182">
        <w:rPr>
          <w:color w:val="000000" w:themeColor="text1"/>
          <w:sz w:val="24"/>
          <w:szCs w:val="24"/>
        </w:rPr>
        <w:t>;</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Отступ застройки - расстояние между красной линией или границей земельного участка и стеной здания, строения, сооружения</w:t>
      </w:r>
      <w:r w:rsidR="00CE058F" w:rsidRPr="00A93182">
        <w:rPr>
          <w:color w:val="000000" w:themeColor="text1"/>
          <w:sz w:val="24"/>
          <w:szCs w:val="24"/>
        </w:rPr>
        <w:t>;</w:t>
      </w:r>
    </w:p>
    <w:p w:rsidR="00003A38" w:rsidRPr="00A93182" w:rsidRDefault="00003A38" w:rsidP="003030E3">
      <w:pPr>
        <w:keepLines w:val="0"/>
        <w:widowControl w:val="0"/>
        <w:overflowPunct/>
        <w:spacing w:line="240" w:lineRule="auto"/>
        <w:ind w:firstLine="709"/>
        <w:rPr>
          <w:color w:val="000000" w:themeColor="text1"/>
          <w:sz w:val="24"/>
          <w:szCs w:val="24"/>
          <w:highlight w:val="yellow"/>
        </w:rPr>
      </w:pPr>
      <w:r w:rsidRPr="00A93182">
        <w:rPr>
          <w:color w:val="000000" w:themeColor="text1"/>
          <w:sz w:val="24"/>
          <w:szCs w:val="24"/>
        </w:rPr>
        <w:t>Синие линии - границы акваторий рек, а также существующих и проектируемых открытых водоемов, устанавливаемые по нормальному подпорному горизонту</w:t>
      </w:r>
      <w:r w:rsidR="00CE058F" w:rsidRPr="00A93182">
        <w:rPr>
          <w:color w:val="000000" w:themeColor="text1"/>
          <w:sz w:val="24"/>
          <w:szCs w:val="24"/>
        </w:rPr>
        <w:t>;</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A93182">
        <w:rPr>
          <w:color w:val="000000" w:themeColor="text1"/>
          <w:sz w:val="24"/>
          <w:szCs w:val="24"/>
        </w:rPr>
        <w:t>ции железнодорожного транспорта;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Границы полосы отвода автомобильных дорог - границы территорий, занятых </w:t>
      </w:r>
      <w:r w:rsidRPr="00A93182">
        <w:rPr>
          <w:color w:val="000000" w:themeColor="text1"/>
          <w:sz w:val="24"/>
          <w:szCs w:val="24"/>
        </w:rPr>
        <w:lastRenderedPageBreak/>
        <w:t>автомобильными дорогами, их конструктивными элементами и дорожными сооружения</w:t>
      </w:r>
      <w:r w:rsidR="001727B3" w:rsidRPr="00A93182">
        <w:rPr>
          <w:color w:val="000000" w:themeColor="text1"/>
          <w:sz w:val="24"/>
          <w:szCs w:val="24"/>
        </w:rPr>
        <w:t>ми;</w:t>
      </w:r>
      <w:r w:rsidRPr="00A93182">
        <w:rPr>
          <w:color w:val="000000" w:themeColor="text1"/>
          <w:sz w:val="24"/>
          <w:szCs w:val="24"/>
        </w:rPr>
        <w:t xml:space="preserve"> Ширина полосы отвода нормируется в зависимости от категории дороги, конструкции земляного полотна и д</w:t>
      </w:r>
      <w:r w:rsidR="00CE058F" w:rsidRPr="00A93182">
        <w:rPr>
          <w:color w:val="000000" w:themeColor="text1"/>
          <w:sz w:val="24"/>
          <w:szCs w:val="24"/>
        </w:rPr>
        <w:t>ругих технических характеристик;</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A93182">
        <w:rPr>
          <w:color w:val="000000" w:themeColor="text1"/>
          <w:sz w:val="24"/>
          <w:szCs w:val="24"/>
        </w:rPr>
        <w:t>;</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Границы территорий памятников и ансамблей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A93182">
        <w:rPr>
          <w:color w:val="000000" w:themeColor="text1"/>
          <w:sz w:val="24"/>
          <w:szCs w:val="24"/>
        </w:rPr>
        <w:t>оящих на государственной охране;</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Границы зон охраны объекта культурного наследия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A93182">
        <w:rPr>
          <w:color w:val="000000" w:themeColor="text1"/>
          <w:sz w:val="24"/>
          <w:szCs w:val="24"/>
        </w:rPr>
        <w:t>е объектов культурного наследия;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A93182">
        <w:rPr>
          <w:color w:val="000000" w:themeColor="text1"/>
          <w:sz w:val="24"/>
          <w:szCs w:val="24"/>
        </w:rPr>
        <w:t>их поселений и других объектов);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Границы охранных зон особо охраняемых природных территорий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A93182">
        <w:rPr>
          <w:color w:val="000000" w:themeColor="text1"/>
          <w:sz w:val="24"/>
          <w:szCs w:val="24"/>
        </w:rPr>
        <w:t>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Границы территорий природного комплекса Краснодарского края, не являющихся особо охраняемыми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A93182">
        <w:rPr>
          <w:color w:val="000000" w:themeColor="text1"/>
          <w:sz w:val="24"/>
          <w:szCs w:val="24"/>
        </w:rPr>
        <w:t>;</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 Границы озелененных территорий, не входящих в природный комплекс городских округов и поселений Краснодарского края - границы участков внутриквартального озеленения общего пользования и трасс внутрикварта</w:t>
      </w:r>
      <w:r w:rsidR="001727B3" w:rsidRPr="00A93182">
        <w:rPr>
          <w:color w:val="000000" w:themeColor="text1"/>
          <w:sz w:val="24"/>
          <w:szCs w:val="24"/>
        </w:rPr>
        <w:t>льных транспортных коммуникаций;</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Границы водоохранных зон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A93182">
        <w:rPr>
          <w:color w:val="000000" w:themeColor="text1"/>
          <w:sz w:val="24"/>
          <w:szCs w:val="24"/>
        </w:rPr>
        <w:t xml:space="preserve"> животного и растительного мира;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Границы прибрежных зон (полос)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A93182">
        <w:rPr>
          <w:color w:val="000000" w:themeColor="text1"/>
          <w:sz w:val="24"/>
          <w:szCs w:val="24"/>
        </w:rPr>
        <w:t>ительством Российской Федерации;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Водоохранная зона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A93182">
        <w:rPr>
          <w:color w:val="000000" w:themeColor="text1"/>
          <w:sz w:val="24"/>
          <w:szCs w:val="24"/>
        </w:rPr>
        <w:t xml:space="preserve"> животного и растительного мира;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lastRenderedPageBreak/>
        <w:t>Границы зон санитарной охраны источников питьевого водоснабжения - границы зон I и II поясов, а также жесткой зоны II пояса: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w:t>
      </w:r>
      <w:r w:rsidR="001727B3" w:rsidRPr="00A93182">
        <w:rPr>
          <w:color w:val="000000" w:themeColor="text1"/>
          <w:sz w:val="24"/>
          <w:szCs w:val="24"/>
        </w:rPr>
        <w:t>ой на водопроводных сооружениях;</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w:t>
      </w:r>
      <w:r w:rsidR="001727B3" w:rsidRPr="00A93182">
        <w:rPr>
          <w:color w:val="000000" w:themeColor="text1"/>
          <w:sz w:val="24"/>
          <w:szCs w:val="24"/>
        </w:rPr>
        <w:t>ования земель и водных объектов;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w:t>
      </w:r>
      <w:r w:rsidR="001727B3" w:rsidRPr="00A93182">
        <w:rPr>
          <w:color w:val="000000" w:themeColor="text1"/>
          <w:sz w:val="24"/>
          <w:szCs w:val="24"/>
        </w:rPr>
        <w:t>ения хозяйственной деятельности;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Границы санитарно-защитных зон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A93182">
        <w:rPr>
          <w:color w:val="000000" w:themeColor="text1"/>
          <w:sz w:val="24"/>
          <w:szCs w:val="24"/>
        </w:rPr>
        <w:t>гическом благополучии населения;</w:t>
      </w:r>
    </w:p>
    <w:p w:rsidR="00003A38" w:rsidRPr="00A93182" w:rsidRDefault="00B87990"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Правила </w:t>
      </w:r>
      <w:r w:rsidR="00003A38" w:rsidRPr="00A93182">
        <w:rPr>
          <w:color w:val="000000" w:themeColor="text1"/>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A93182">
        <w:rPr>
          <w:color w:val="000000" w:themeColor="text1"/>
          <w:sz w:val="24"/>
          <w:szCs w:val="24"/>
        </w:rPr>
        <w:t>рядок внесения в него изменений;</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Градостроительное зонирование - зонирование территорий муниципального образования в целях определения территориальных зон и установлени</w:t>
      </w:r>
      <w:r w:rsidR="001727B3" w:rsidRPr="00A93182">
        <w:rPr>
          <w:color w:val="000000" w:themeColor="text1"/>
          <w:sz w:val="24"/>
          <w:szCs w:val="24"/>
        </w:rPr>
        <w:t>я градостроительных регламентов;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Территориаль</w:t>
      </w:r>
      <w:r w:rsidR="00B87990" w:rsidRPr="00A93182">
        <w:rPr>
          <w:color w:val="000000" w:themeColor="text1"/>
          <w:sz w:val="24"/>
          <w:szCs w:val="24"/>
        </w:rPr>
        <w:t xml:space="preserve">ные зоны - зоны, для которых в Правилах </w:t>
      </w:r>
      <w:r w:rsidRPr="00A93182">
        <w:rPr>
          <w:color w:val="000000" w:themeColor="text1"/>
          <w:sz w:val="24"/>
          <w:szCs w:val="24"/>
        </w:rPr>
        <w:t>определены границы и установле</w:t>
      </w:r>
      <w:r w:rsidR="001727B3" w:rsidRPr="00A93182">
        <w:rPr>
          <w:color w:val="000000" w:themeColor="text1"/>
          <w:sz w:val="24"/>
          <w:szCs w:val="24"/>
        </w:rPr>
        <w:t>ны градостроительные регламенты;</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Градостроительный регламент - </w:t>
      </w:r>
      <w:r w:rsidR="00881EA8" w:rsidRPr="00A93182">
        <w:rPr>
          <w:color w:val="000000" w:themeColor="text1"/>
          <w:sz w:val="24"/>
          <w:szCs w:val="24"/>
        </w:rPr>
        <w:t>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A93182">
        <w:rPr>
          <w:color w:val="000000" w:themeColor="text1"/>
          <w:sz w:val="24"/>
          <w:szCs w:val="24"/>
        </w:rPr>
        <w:t>;</w:t>
      </w:r>
    </w:p>
    <w:p w:rsidR="002C5F3E" w:rsidRPr="00A93182" w:rsidRDefault="00D94C06"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Б</w:t>
      </w:r>
      <w:r w:rsidR="002C5F3E" w:rsidRPr="00A93182">
        <w:rPr>
          <w:color w:val="000000" w:themeColor="text1"/>
          <w:sz w:val="24"/>
          <w:szCs w:val="24"/>
        </w:rPr>
        <w:t>лагоустройство территории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Историческое поселение - включенные в перечень исторических поселений </w:t>
      </w:r>
      <w:r w:rsidRPr="00A93182">
        <w:rPr>
          <w:color w:val="000000" w:themeColor="text1"/>
          <w:sz w:val="24"/>
          <w:szCs w:val="24"/>
        </w:rPr>
        <w:lastRenderedPageBreak/>
        <w:t>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A93182">
        <w:rPr>
          <w:color w:val="000000" w:themeColor="text1"/>
          <w:sz w:val="24"/>
          <w:szCs w:val="24"/>
        </w:rPr>
        <w:t xml:space="preserve"> охраны исторического поселения;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Земельный участок - недвижимая вещь, которая представляет собой часть земной поверхности и имеет характеристики, позволяющие определить ее в качестве и</w:t>
      </w:r>
      <w:r w:rsidR="001727B3" w:rsidRPr="00A93182">
        <w:rPr>
          <w:color w:val="000000" w:themeColor="text1"/>
          <w:sz w:val="24"/>
          <w:szCs w:val="24"/>
        </w:rPr>
        <w:t>ндивидуально определенной вещи;</w:t>
      </w:r>
    </w:p>
    <w:p w:rsidR="00D94C06" w:rsidRPr="00A93182" w:rsidRDefault="00D94C06" w:rsidP="00D94C06">
      <w:pPr>
        <w:keepLines w:val="0"/>
        <w:widowControl w:val="0"/>
        <w:overflowPunct/>
        <w:spacing w:line="240" w:lineRule="auto"/>
        <w:ind w:firstLine="709"/>
        <w:rPr>
          <w:color w:val="000000" w:themeColor="text1"/>
          <w:sz w:val="24"/>
          <w:szCs w:val="24"/>
        </w:rPr>
      </w:pPr>
      <w:r w:rsidRPr="00A93182">
        <w:rPr>
          <w:color w:val="000000" w:themeColor="text1"/>
          <w:sz w:val="24"/>
          <w:szCs w:val="24"/>
        </w:rPr>
        <w:t>Градостроительный план земельного участка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Градостроительная емкость территории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A93182">
        <w:rPr>
          <w:color w:val="000000" w:themeColor="text1"/>
          <w:sz w:val="24"/>
          <w:szCs w:val="24"/>
        </w:rPr>
        <w:t>;</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Коэффициент застройки (Кз) - отношение территории земельного участка, которая может быть занята зданиями, ко все</w:t>
      </w:r>
      <w:r w:rsidR="001727B3" w:rsidRPr="00A93182">
        <w:rPr>
          <w:color w:val="000000" w:themeColor="text1"/>
          <w:sz w:val="24"/>
          <w:szCs w:val="24"/>
        </w:rPr>
        <w:t>й площади участка (в процентах);</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Коэффициент плотности застройки (Кпз) - </w:t>
      </w:r>
      <w:r w:rsidR="00423DC2" w:rsidRPr="00A93182">
        <w:rPr>
          <w:color w:val="000000" w:themeColor="text1"/>
          <w:sz w:val="24"/>
          <w:szCs w:val="24"/>
        </w:rPr>
        <w:t>отношение площади</w:t>
      </w:r>
      <w:r w:rsidRPr="00A93182">
        <w:rPr>
          <w:color w:val="000000" w:themeColor="text1"/>
          <w:sz w:val="24"/>
          <w:szCs w:val="24"/>
        </w:rPr>
        <w:t xml:space="preserve"> всех этажей зданий</w:t>
      </w:r>
      <w:r w:rsidR="001727B3" w:rsidRPr="00A93182">
        <w:rPr>
          <w:color w:val="000000" w:themeColor="text1"/>
          <w:sz w:val="24"/>
          <w:szCs w:val="24"/>
        </w:rPr>
        <w:t xml:space="preserve"> и сооружений к площади участка;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w:t>
      </w:r>
      <w:r w:rsidR="001727B3" w:rsidRPr="00A93182">
        <w:rPr>
          <w:color w:val="000000" w:themeColor="text1"/>
          <w:sz w:val="24"/>
          <w:szCs w:val="24"/>
        </w:rPr>
        <w:t>стка (квартала) (тыс. кв. м/га);</w:t>
      </w:r>
      <w:r w:rsidRPr="00A93182">
        <w:rPr>
          <w:color w:val="000000" w:themeColor="text1"/>
          <w:sz w:val="24"/>
          <w:szCs w:val="24"/>
        </w:rPr>
        <w:t xml:space="preserve"> </w:t>
      </w:r>
    </w:p>
    <w:p w:rsidR="000E6EE8" w:rsidRPr="00A93182" w:rsidRDefault="000E6EE8" w:rsidP="000E6EE8">
      <w:pPr>
        <w:keepLines w:val="0"/>
        <w:widowControl w:val="0"/>
        <w:overflowPunct/>
        <w:spacing w:line="240" w:lineRule="auto"/>
        <w:ind w:firstLine="709"/>
        <w:rPr>
          <w:color w:val="000000" w:themeColor="text1"/>
          <w:sz w:val="24"/>
          <w:szCs w:val="24"/>
        </w:rPr>
      </w:pPr>
      <w:r w:rsidRPr="00A93182">
        <w:rPr>
          <w:color w:val="000000" w:themeColor="text1"/>
          <w:sz w:val="24"/>
          <w:szCs w:val="24"/>
        </w:rPr>
        <w:t>Коэффициент использования территории (Кит) – вид ограничения, устанавливаемый градостроительным регламентом (в части предельных параметров разрешенного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Суммарная поэтажная площадь - суммарная площадь всех надземных этажей здания, включающая площади всех помещений этажа (в том числе лоджий, лестничных к</w:t>
      </w:r>
      <w:r w:rsidR="001727B3" w:rsidRPr="00A93182">
        <w:rPr>
          <w:color w:val="000000" w:themeColor="text1"/>
          <w:sz w:val="24"/>
          <w:szCs w:val="24"/>
        </w:rPr>
        <w:t>леток, лифтовых шахт и другого);</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Высота здания, строения, сооружения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A93182">
        <w:rPr>
          <w:color w:val="000000" w:themeColor="text1"/>
          <w:sz w:val="24"/>
          <w:szCs w:val="24"/>
        </w:rPr>
        <w:t xml:space="preserve"> градостроительного зонирования;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Высота здания (архитектурная)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w:t>
      </w:r>
      <w:r w:rsidR="001727B3" w:rsidRPr="00A93182">
        <w:rPr>
          <w:color w:val="000000" w:themeColor="text1"/>
          <w:sz w:val="24"/>
          <w:szCs w:val="24"/>
        </w:rPr>
        <w:t>в окружающей среде;</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Строительство - создание зданий, строений, сооружений (в том числе на месте </w:t>
      </w:r>
      <w:r w:rsidRPr="00A93182">
        <w:rPr>
          <w:color w:val="000000" w:themeColor="text1"/>
          <w:sz w:val="24"/>
          <w:szCs w:val="24"/>
        </w:rPr>
        <w:lastRenderedPageBreak/>
        <w:t>сносимых объек</w:t>
      </w:r>
      <w:r w:rsidR="001727B3" w:rsidRPr="00A93182">
        <w:rPr>
          <w:color w:val="000000" w:themeColor="text1"/>
          <w:sz w:val="24"/>
          <w:szCs w:val="24"/>
        </w:rPr>
        <w:t>тов капитального строительства);</w:t>
      </w:r>
    </w:p>
    <w:p w:rsidR="00CA6866" w:rsidRPr="00A93182" w:rsidRDefault="00CA6866" w:rsidP="00664773">
      <w:pPr>
        <w:keepLines w:val="0"/>
        <w:widowControl w:val="0"/>
        <w:overflowPunct/>
        <w:spacing w:line="240" w:lineRule="auto"/>
        <w:ind w:firstLine="709"/>
        <w:rPr>
          <w:color w:val="000000" w:themeColor="text1"/>
          <w:sz w:val="24"/>
          <w:szCs w:val="24"/>
        </w:rPr>
      </w:pPr>
      <w:r w:rsidRPr="00A93182">
        <w:rPr>
          <w:rStyle w:val="blk"/>
          <w:color w:val="000000" w:themeColor="text1"/>
          <w:sz w:val="24"/>
          <w:szCs w:val="24"/>
        </w:rPr>
        <w:t>Объект капитального строительства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rsidR="00AE0C29" w:rsidRPr="00A93182" w:rsidRDefault="00AE0C29"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Линейные объекты - линии электропередачи, линии связи (в том числе линейно-кабельные сооружения), трубопроводы, автомобильные дороги, железнодорожные лин</w:t>
      </w:r>
      <w:r w:rsidR="001727B3" w:rsidRPr="00A93182">
        <w:rPr>
          <w:color w:val="000000" w:themeColor="text1"/>
          <w:sz w:val="24"/>
          <w:szCs w:val="24"/>
        </w:rPr>
        <w:t>ии и другие подобные сооружения;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A93182">
        <w:rPr>
          <w:color w:val="000000" w:themeColor="text1"/>
          <w:sz w:val="24"/>
          <w:szCs w:val="24"/>
        </w:rPr>
        <w:t>становления указанных элементов;</w:t>
      </w:r>
      <w:r w:rsidRPr="00A93182">
        <w:rPr>
          <w:color w:val="000000" w:themeColor="text1"/>
          <w:sz w:val="24"/>
          <w:szCs w:val="24"/>
        </w:rPr>
        <w:t xml:space="preserve"> </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Реконструкция линейных объектов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w:t>
      </w:r>
      <w:r w:rsidR="001727B3" w:rsidRPr="00A93182">
        <w:rPr>
          <w:color w:val="000000" w:themeColor="text1"/>
          <w:sz w:val="24"/>
          <w:szCs w:val="24"/>
        </w:rPr>
        <w:t>ли) охранных зон таких объектов;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Капитальный ремонт объектов капитального строительства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w:t>
      </w:r>
      <w:r w:rsidR="001727B3" w:rsidRPr="00A93182">
        <w:rPr>
          <w:color w:val="000000" w:themeColor="text1"/>
          <w:sz w:val="24"/>
          <w:szCs w:val="24"/>
        </w:rPr>
        <w:t>становление указанных элементов;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Капитальный ремонт линейных объектов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A93182">
        <w:rPr>
          <w:color w:val="000000" w:themeColor="text1"/>
          <w:sz w:val="24"/>
          <w:szCs w:val="24"/>
        </w:rPr>
        <w:t>ли) охранных зон таких объектов;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Инженерные изыскания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A93182">
        <w:rPr>
          <w:color w:val="000000" w:themeColor="text1"/>
          <w:sz w:val="24"/>
          <w:szCs w:val="24"/>
        </w:rPr>
        <w:t>я;</w:t>
      </w:r>
    </w:p>
    <w:p w:rsidR="00003A38" w:rsidRPr="00A93182" w:rsidRDefault="00AE0C29"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Застройщик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w:t>
      </w:r>
      <w:r w:rsidRPr="00A93182">
        <w:rPr>
          <w:color w:val="000000" w:themeColor="text1"/>
          <w:sz w:val="24"/>
          <w:szCs w:val="24"/>
        </w:rPr>
        <w:lastRenderedPageBreak/>
        <w:t>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Объекты федерального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A93182">
        <w:rPr>
          <w:color w:val="000000" w:themeColor="text1"/>
          <w:sz w:val="24"/>
          <w:szCs w:val="24"/>
        </w:rPr>
        <w:t xml:space="preserve"> (далее Градостроительный кодекс)</w:t>
      </w:r>
      <w:r w:rsidRPr="00A93182">
        <w:rPr>
          <w:color w:val="000000" w:themeColor="text1"/>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A93182">
        <w:rPr>
          <w:color w:val="000000" w:themeColor="text1"/>
          <w:sz w:val="24"/>
          <w:szCs w:val="24"/>
        </w:rPr>
        <w:t>ентом Российской Федерации;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Объекты регионального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A93182">
        <w:rPr>
          <w:color w:val="000000" w:themeColor="text1"/>
          <w:sz w:val="24"/>
          <w:szCs w:val="24"/>
        </w:rPr>
        <w:t>тся законом Краснодарского края;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w:t>
      </w:r>
      <w:r w:rsidR="001727B3" w:rsidRPr="00A93182">
        <w:rPr>
          <w:color w:val="000000" w:themeColor="text1"/>
          <w:sz w:val="24"/>
          <w:szCs w:val="24"/>
        </w:rPr>
        <w:t>тся законом Краснодарского края;</w:t>
      </w:r>
    </w:p>
    <w:p w:rsidR="00A32AFF" w:rsidRPr="00A93182" w:rsidRDefault="00D94C06"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Т</w:t>
      </w:r>
      <w:r w:rsidR="00A32AFF" w:rsidRPr="00A93182">
        <w:rPr>
          <w:color w:val="000000" w:themeColor="text1"/>
          <w:sz w:val="24"/>
          <w:szCs w:val="24"/>
        </w:rPr>
        <w:t xml:space="preserve">ехнический заказчик - юридическое лицо, которое уполномочено застройщиком и от имени застройщика заключает договоры о выполнении инженерных изысканий, о </w:t>
      </w:r>
      <w:r w:rsidR="00A32AFF" w:rsidRPr="00A93182">
        <w:rPr>
          <w:color w:val="000000" w:themeColor="text1"/>
          <w:sz w:val="24"/>
          <w:szCs w:val="24"/>
        </w:rPr>
        <w:lastRenderedPageBreak/>
        <w:t>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Программы комплексного развития систем коммунальной инфраструктуры поселения, городского округа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w:t>
      </w:r>
      <w:r w:rsidR="00A32AFF" w:rsidRPr="00A93182">
        <w:rPr>
          <w:color w:val="000000" w:themeColor="text1"/>
          <w:sz w:val="24"/>
          <w:szCs w:val="24"/>
        </w:rPr>
        <w:t>ию твердых коммунальных отходов;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Система коммунальной инфраструктуры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A93182">
        <w:rPr>
          <w:color w:val="000000" w:themeColor="text1"/>
          <w:sz w:val="24"/>
          <w:szCs w:val="24"/>
        </w:rPr>
        <w:t>ия твердых коммунальных отходов;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Транспортно-пересадочный узел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A93182">
        <w:rPr>
          <w:color w:val="000000" w:themeColor="text1"/>
          <w:sz w:val="24"/>
          <w:szCs w:val="24"/>
        </w:rPr>
        <w:t>дного вида транспорта на другой;</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Нормативы градостроительного проектирования - </w:t>
      </w:r>
      <w:r w:rsidR="00D063F8" w:rsidRPr="00A93182">
        <w:rPr>
          <w:color w:val="000000" w:themeColor="text1"/>
          <w:sz w:val="24"/>
          <w:szCs w:val="24"/>
        </w:rPr>
        <w:t xml:space="preserve">совокупность расчетных </w:t>
      </w:r>
      <w:r w:rsidR="00D063F8" w:rsidRPr="00A93182">
        <w:rPr>
          <w:color w:val="000000" w:themeColor="text1"/>
          <w:sz w:val="24"/>
          <w:szCs w:val="24"/>
        </w:rPr>
        <w:lastRenderedPageBreak/>
        <w:t>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rsidR="00D063F8" w:rsidRPr="00A93182" w:rsidRDefault="00D063F8" w:rsidP="00D063F8">
      <w:pPr>
        <w:keepLines w:val="0"/>
        <w:widowControl w:val="0"/>
        <w:overflowPunct/>
        <w:spacing w:line="240" w:lineRule="auto"/>
        <w:ind w:firstLine="709"/>
        <w:rPr>
          <w:color w:val="000000" w:themeColor="text1"/>
          <w:sz w:val="24"/>
          <w:szCs w:val="24"/>
        </w:rPr>
      </w:pPr>
      <w:r w:rsidRPr="00A93182">
        <w:rPr>
          <w:color w:val="000000" w:themeColor="text1"/>
          <w:sz w:val="24"/>
          <w:szCs w:val="24"/>
        </w:rPr>
        <w:t>Программы комплексного развития транспортной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Программы комплексного развития социальной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A93182">
        <w:rPr>
          <w:color w:val="000000" w:themeColor="text1"/>
          <w:sz w:val="24"/>
          <w:szCs w:val="24"/>
        </w:rPr>
        <w:t>личии данных стратегии и плана)</w:t>
      </w:r>
      <w:r w:rsidRPr="00A93182">
        <w:rPr>
          <w:color w:val="000000" w:themeColor="text1"/>
          <w:sz w:val="24"/>
          <w:szCs w:val="24"/>
        </w:rPr>
        <w:t>.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w:t>
      </w:r>
      <w:r w:rsidR="00D52ACD" w:rsidRPr="00A93182">
        <w:rPr>
          <w:color w:val="000000" w:themeColor="text1"/>
          <w:sz w:val="24"/>
          <w:szCs w:val="24"/>
        </w:rPr>
        <w:t>нфраструктуры местного значения;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Машино-место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w:t>
      </w:r>
      <w:r w:rsidR="00D52ACD" w:rsidRPr="00A93182">
        <w:rPr>
          <w:color w:val="000000" w:themeColor="text1"/>
          <w:sz w:val="24"/>
          <w:szCs w:val="24"/>
        </w:rPr>
        <w:t>ете порядке;</w:t>
      </w:r>
    </w:p>
    <w:p w:rsidR="00D94C06" w:rsidRPr="00A93182" w:rsidRDefault="00D94C06" w:rsidP="00D94C06">
      <w:pPr>
        <w:pStyle w:val="affffff1"/>
        <w:ind w:right="-150" w:firstLine="709"/>
        <w:jc w:val="both"/>
        <w:rPr>
          <w:rFonts w:ascii="Times New Roman" w:hAnsi="Times New Roman" w:cs="Times New Roman"/>
          <w:color w:val="000000" w:themeColor="text1"/>
          <w:shd w:val="clear" w:color="auto" w:fill="FFFFFF"/>
        </w:rPr>
      </w:pPr>
      <w:r w:rsidRPr="00A93182">
        <w:rPr>
          <w:rStyle w:val="s10"/>
          <w:rFonts w:ascii="Times New Roman" w:hAnsi="Times New Roman" w:cs="Times New Roman"/>
          <w:bCs/>
          <w:color w:val="000000" w:themeColor="text1"/>
          <w:shd w:val="clear" w:color="auto" w:fill="FFFFFF"/>
        </w:rPr>
        <w:t>Комплексное развитие территорий</w:t>
      </w:r>
      <w:r w:rsidRPr="00A93182">
        <w:rPr>
          <w:rFonts w:ascii="Times New Roman" w:hAnsi="Times New Roman" w:cs="Times New Roman"/>
          <w:color w:val="000000" w:themeColor="text1"/>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Элемент планировочной структуры - часть территории поселения, городского округа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A93182">
        <w:rPr>
          <w:color w:val="000000" w:themeColor="text1"/>
          <w:sz w:val="24"/>
          <w:szCs w:val="24"/>
        </w:rPr>
        <w:t>м органом исполнительной власти;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Микрорайон (квартал) - стру</w:t>
      </w:r>
      <w:r w:rsidR="00D52ACD" w:rsidRPr="00A93182">
        <w:rPr>
          <w:color w:val="000000" w:themeColor="text1"/>
          <w:sz w:val="24"/>
          <w:szCs w:val="24"/>
        </w:rPr>
        <w:t>ктурный элемент жилой застройки;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Жилой район - структурны</w:t>
      </w:r>
      <w:r w:rsidR="00D52ACD" w:rsidRPr="00A93182">
        <w:rPr>
          <w:color w:val="000000" w:themeColor="text1"/>
          <w:sz w:val="24"/>
          <w:szCs w:val="24"/>
        </w:rPr>
        <w:t>й элемент селитебной территории;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w:t>
      </w:r>
      <w:r w:rsidRPr="00A93182">
        <w:rPr>
          <w:color w:val="000000" w:themeColor="text1"/>
          <w:sz w:val="24"/>
          <w:szCs w:val="24"/>
        </w:rPr>
        <w:lastRenderedPageBreak/>
        <w:t>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A93182">
        <w:rPr>
          <w:color w:val="000000" w:themeColor="text1"/>
          <w:sz w:val="24"/>
          <w:szCs w:val="24"/>
        </w:rPr>
        <w:t>ально-складских зонах (районах);</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A93182">
        <w:rPr>
          <w:color w:val="000000" w:themeColor="text1"/>
          <w:sz w:val="24"/>
          <w:szCs w:val="24"/>
        </w:rPr>
        <w:t>лительные полосы при их наличии;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Пешеходная зона - территория, предназначенная для передвижения пешеходов</w:t>
      </w:r>
      <w:r w:rsidR="00D52ACD" w:rsidRPr="00A93182">
        <w:rPr>
          <w:color w:val="000000" w:themeColor="text1"/>
          <w:sz w:val="24"/>
          <w:szCs w:val="24"/>
        </w:rPr>
        <w:t>;</w:t>
      </w:r>
    </w:p>
    <w:p w:rsidR="000220EB" w:rsidRPr="00A93182" w:rsidRDefault="000220EB" w:rsidP="003030E3">
      <w:pPr>
        <w:keepLines w:val="0"/>
        <w:widowControl w:val="0"/>
        <w:overflowPunct/>
        <w:spacing w:line="240" w:lineRule="auto"/>
        <w:ind w:firstLine="709"/>
        <w:rPr>
          <w:color w:val="000000" w:themeColor="text1"/>
          <w:sz w:val="24"/>
          <w:szCs w:val="24"/>
          <w:shd w:val="clear" w:color="auto" w:fill="FFFFFF"/>
        </w:rPr>
      </w:pPr>
      <w:r w:rsidRPr="00A93182">
        <w:rPr>
          <w:color w:val="000000" w:themeColor="text1"/>
          <w:sz w:val="24"/>
          <w:szCs w:val="24"/>
          <w:shd w:val="clear" w:color="auto" w:fill="FFFFFF"/>
        </w:rPr>
        <w:t>Многоквартирный домом -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rsidR="000220EB" w:rsidRPr="00A93182" w:rsidRDefault="000220EB" w:rsidP="003030E3">
      <w:pPr>
        <w:keepLines w:val="0"/>
        <w:widowControl w:val="0"/>
        <w:overflowPunct/>
        <w:spacing w:line="240" w:lineRule="auto"/>
        <w:ind w:firstLine="709"/>
        <w:rPr>
          <w:color w:val="000000" w:themeColor="text1"/>
          <w:sz w:val="24"/>
          <w:szCs w:val="24"/>
        </w:rPr>
      </w:pPr>
      <w:r w:rsidRPr="00A93182">
        <w:rPr>
          <w:bCs/>
          <w:color w:val="000000" w:themeColor="text1"/>
          <w:sz w:val="24"/>
          <w:szCs w:val="24"/>
          <w:shd w:val="clear" w:color="auto" w:fill="FFFFFF"/>
        </w:rPr>
        <w:t>Малоэтажный жилой комплекс</w:t>
      </w:r>
      <w:r w:rsidRPr="00A93182">
        <w:rPr>
          <w:color w:val="000000" w:themeColor="text1"/>
          <w:sz w:val="24"/>
          <w:szCs w:val="24"/>
          <w:shd w:val="clear" w:color="auto" w:fill="FFFFFF"/>
        </w:rPr>
        <w:t xml:space="preserve"> - совокупность индивидуальных </w:t>
      </w:r>
      <w:r w:rsidRPr="00A93182">
        <w:rPr>
          <w:bCs/>
          <w:color w:val="000000" w:themeColor="text1"/>
          <w:sz w:val="24"/>
          <w:szCs w:val="24"/>
          <w:shd w:val="clear" w:color="auto" w:fill="FFFFFF"/>
        </w:rPr>
        <w:t>жилых</w:t>
      </w:r>
      <w:r w:rsidRPr="00A93182">
        <w:rPr>
          <w:color w:val="000000" w:themeColor="text1"/>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A93182">
        <w:rPr>
          <w:color w:val="000000" w:themeColor="text1"/>
          <w:sz w:val="24"/>
          <w:szCs w:val="24"/>
          <w:shd w:val="clear" w:color="auto" w:fill="FFFFFF"/>
        </w:rPr>
        <w:t>;</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Здание жилое многоквартирное секционного типа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w:t>
      </w:r>
      <w:r w:rsidR="00D52ACD" w:rsidRPr="00A93182">
        <w:rPr>
          <w:color w:val="000000" w:themeColor="text1"/>
          <w:sz w:val="24"/>
          <w:szCs w:val="24"/>
        </w:rPr>
        <w:t>посредственно или через коридор;</w:t>
      </w:r>
      <w:r w:rsidRPr="00A93182">
        <w:rPr>
          <w:color w:val="000000" w:themeColor="text1"/>
          <w:sz w:val="24"/>
          <w:szCs w:val="24"/>
        </w:rPr>
        <w:t xml:space="preserve"> </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Секция жилого здания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Здание жилое многоквартирное галерейного типа - здание, в котором все квартиры этажа имеют выходы через общую галер</w:t>
      </w:r>
      <w:r w:rsidR="00D52ACD" w:rsidRPr="00A93182">
        <w:rPr>
          <w:color w:val="000000" w:themeColor="text1"/>
          <w:sz w:val="24"/>
          <w:szCs w:val="24"/>
        </w:rPr>
        <w:t>ею не менее чем на две лестницы;</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Здание жилое многоквартирное коридорного типа - здание, в котором все квартиры этажа имеют выходы через общий корид</w:t>
      </w:r>
      <w:r w:rsidR="00D52ACD" w:rsidRPr="00A93182">
        <w:rPr>
          <w:color w:val="000000" w:themeColor="text1"/>
          <w:sz w:val="24"/>
          <w:szCs w:val="24"/>
        </w:rPr>
        <w:t>ор не менее чем на две лестницы;</w:t>
      </w:r>
    </w:p>
    <w:p w:rsidR="00DD1E55" w:rsidRPr="00A93182" w:rsidRDefault="00003A38" w:rsidP="00DD1E55">
      <w:pPr>
        <w:keepLines w:val="0"/>
        <w:widowControl w:val="0"/>
        <w:overflowPunct/>
        <w:spacing w:line="240" w:lineRule="auto"/>
        <w:ind w:firstLine="709"/>
        <w:rPr>
          <w:color w:val="000000" w:themeColor="text1"/>
          <w:sz w:val="24"/>
          <w:szCs w:val="24"/>
        </w:rPr>
      </w:pPr>
      <w:r w:rsidRPr="00A93182">
        <w:rPr>
          <w:color w:val="000000" w:themeColor="text1"/>
          <w:sz w:val="24"/>
          <w:szCs w:val="24"/>
        </w:rPr>
        <w:t>Блокированный жилой дом (дом жи</w:t>
      </w:r>
      <w:r w:rsidR="00D52ACD" w:rsidRPr="00A93182">
        <w:rPr>
          <w:color w:val="000000" w:themeColor="text1"/>
          <w:sz w:val="24"/>
          <w:szCs w:val="24"/>
        </w:rPr>
        <w:t xml:space="preserve">лой блокированной застройки) - </w:t>
      </w:r>
      <w:r w:rsidRPr="00A93182">
        <w:rPr>
          <w:color w:val="000000" w:themeColor="text1"/>
          <w:sz w:val="24"/>
          <w:szCs w:val="24"/>
        </w:rPr>
        <w:t>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расположены на отдельном земельном участке и имеют выход на территорию общего пользования</w:t>
      </w:r>
      <w:r w:rsidR="00D52ACD" w:rsidRPr="00A93182">
        <w:rPr>
          <w:color w:val="000000" w:themeColor="text1"/>
          <w:sz w:val="24"/>
          <w:szCs w:val="24"/>
        </w:rPr>
        <w:t>;</w:t>
      </w:r>
    </w:p>
    <w:p w:rsidR="00873154" w:rsidRPr="00A93182" w:rsidRDefault="00873154"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дом блокированной застройки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Одноквартирный жилой дом – жилой дом, предназначенный для проживания одной семьи </w:t>
      </w:r>
      <w:r w:rsidR="00D52ACD" w:rsidRPr="00A93182">
        <w:rPr>
          <w:color w:val="000000" w:themeColor="text1"/>
          <w:sz w:val="24"/>
          <w:szCs w:val="24"/>
        </w:rPr>
        <w:t>и имеющий приквартирный участок;</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Приквартирный участок - земельный участок, примыкающий к жилому зданию (квартире) с непосредственным выходом на не</w:t>
      </w:r>
      <w:r w:rsidR="00D52ACD" w:rsidRPr="00A93182">
        <w:rPr>
          <w:color w:val="000000" w:themeColor="text1"/>
          <w:sz w:val="24"/>
          <w:szCs w:val="24"/>
        </w:rPr>
        <w:t>го;</w:t>
      </w:r>
    </w:p>
    <w:p w:rsidR="00D52ACD" w:rsidRPr="00A93182" w:rsidRDefault="00D52ACD"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Объект индивидуального жилищного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w:t>
      </w:r>
      <w:r w:rsidR="00D063F8" w:rsidRPr="00A93182">
        <w:rPr>
          <w:color w:val="000000" w:themeColor="text1"/>
          <w:sz w:val="24"/>
          <w:szCs w:val="24"/>
        </w:rPr>
        <w:t>Градостроительном</w:t>
      </w:r>
      <w:r w:rsidRPr="00A93182">
        <w:rPr>
          <w:color w:val="000000" w:themeColor="text1"/>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w:t>
      </w:r>
      <w:r w:rsidR="00D063F8" w:rsidRPr="00A93182">
        <w:rPr>
          <w:color w:val="000000" w:themeColor="text1"/>
          <w:sz w:val="24"/>
          <w:szCs w:val="24"/>
        </w:rPr>
        <w:t>Градостроительным</w:t>
      </w:r>
      <w:r w:rsidRPr="00A93182">
        <w:rPr>
          <w:color w:val="000000" w:themeColor="text1"/>
          <w:sz w:val="24"/>
          <w:szCs w:val="24"/>
        </w:rPr>
        <w:t xml:space="preserve"> Кодексом, в </w:t>
      </w:r>
      <w:r w:rsidRPr="00A93182">
        <w:rPr>
          <w:color w:val="000000" w:themeColor="text1"/>
          <w:sz w:val="24"/>
          <w:szCs w:val="24"/>
        </w:rPr>
        <w:lastRenderedPageBreak/>
        <w:t>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Этаж надземный - этаж с отметкой пола помещений не н</w:t>
      </w:r>
      <w:r w:rsidR="00D52ACD" w:rsidRPr="00A93182">
        <w:rPr>
          <w:color w:val="000000" w:themeColor="text1"/>
          <w:sz w:val="24"/>
          <w:szCs w:val="24"/>
        </w:rPr>
        <w:t>иже планировочной отметки земли;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Этаж подземный - этаж с отметкой пола помещений ниже планировочной отметк</w:t>
      </w:r>
      <w:r w:rsidR="00D52ACD" w:rsidRPr="00A93182">
        <w:rPr>
          <w:color w:val="000000" w:themeColor="text1"/>
          <w:sz w:val="24"/>
          <w:szCs w:val="24"/>
        </w:rPr>
        <w:t>и земли на всю высоту помещений;</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Этаж первый - нижний надземный этаж здания</w:t>
      </w:r>
      <w:r w:rsidR="00D52ACD" w:rsidRPr="00A93182">
        <w:rPr>
          <w:color w:val="000000" w:themeColor="text1"/>
          <w:sz w:val="24"/>
          <w:szCs w:val="24"/>
        </w:rPr>
        <w:t>;</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Этаж цокольный - этаж с отметкой пола помещений ниже планировочной отметки земли на высоту не более половины высоты</w:t>
      </w:r>
      <w:r w:rsidR="00D52ACD" w:rsidRPr="00A93182">
        <w:rPr>
          <w:color w:val="000000" w:themeColor="text1"/>
          <w:sz w:val="24"/>
          <w:szCs w:val="24"/>
        </w:rPr>
        <w:t xml:space="preserve"> помещений;</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Этаж подвальный - этаж с отметкой пола помещений ниже планировочной отметки земли более чем наполовину высоты поме</w:t>
      </w:r>
      <w:r w:rsidR="00D52ACD" w:rsidRPr="00A93182">
        <w:rPr>
          <w:color w:val="000000" w:themeColor="text1"/>
          <w:sz w:val="24"/>
          <w:szCs w:val="24"/>
        </w:rPr>
        <w:t>щений или первый подземный этаж;</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Этаж мансардный - этаж в чердачном пространстве, фасад которого полностью или частично образован поверхностью (поверхностями) наклонной, </w:t>
      </w:r>
      <w:r w:rsidR="00D52ACD" w:rsidRPr="00A93182">
        <w:rPr>
          <w:color w:val="000000" w:themeColor="text1"/>
          <w:sz w:val="24"/>
          <w:szCs w:val="24"/>
        </w:rPr>
        <w:t>ломаной или криволинейной крыши;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Этаж технический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A93182">
        <w:rPr>
          <w:color w:val="000000" w:themeColor="text1"/>
          <w:sz w:val="24"/>
          <w:szCs w:val="24"/>
        </w:rPr>
        <w:t>оммуникаций, этажом не является;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Планировочная отметка земли - уровень земли на </w:t>
      </w:r>
      <w:r w:rsidR="008D4ACA" w:rsidRPr="00A93182">
        <w:rPr>
          <w:color w:val="000000" w:themeColor="text1"/>
          <w:sz w:val="24"/>
          <w:szCs w:val="24"/>
        </w:rPr>
        <w:t>границе земли и отмостки здания;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A93182">
        <w:rPr>
          <w:color w:val="000000" w:themeColor="text1"/>
          <w:sz w:val="24"/>
          <w:szCs w:val="24"/>
        </w:rPr>
        <w:t>1.2;</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 Доходный дом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A93182">
        <w:rPr>
          <w:color w:val="000000" w:themeColor="text1"/>
          <w:sz w:val="24"/>
          <w:szCs w:val="24"/>
        </w:rPr>
        <w:t>аренды или коммерческого найма;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Подрядчик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A93182">
        <w:rPr>
          <w:color w:val="000000" w:themeColor="text1"/>
          <w:sz w:val="24"/>
          <w:szCs w:val="24"/>
        </w:rPr>
        <w:t>й, сооружений, их частей;</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Прибрежная защитная полоса – часть водоохраной зоны, для которой вводятся дополнительные ограничения хо</w:t>
      </w:r>
      <w:r w:rsidR="008D4ACA" w:rsidRPr="00A93182">
        <w:rPr>
          <w:color w:val="000000" w:themeColor="text1"/>
          <w:sz w:val="24"/>
          <w:szCs w:val="24"/>
        </w:rPr>
        <w:t>зяйственной и иной деятельности;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Процент застройки участка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w:t>
      </w:r>
      <w:r w:rsidR="008D4ACA" w:rsidRPr="00A93182">
        <w:rPr>
          <w:color w:val="000000" w:themeColor="text1"/>
          <w:sz w:val="24"/>
          <w:szCs w:val="24"/>
        </w:rPr>
        <w:t>иями, строениями и сооружениями;</w:t>
      </w:r>
      <w:r w:rsidRPr="00A93182">
        <w:rPr>
          <w:color w:val="000000" w:themeColor="text1"/>
          <w:sz w:val="24"/>
          <w:szCs w:val="24"/>
        </w:rPr>
        <w:t xml:space="preserve"> </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Максимальный процент застройки в границах земельного участка - отношение суммарной площади земельного участка, к</w:t>
      </w:r>
      <w:r w:rsidR="00A03BEE" w:rsidRPr="00A93182">
        <w:rPr>
          <w:color w:val="000000" w:themeColor="text1"/>
          <w:sz w:val="24"/>
          <w:szCs w:val="24"/>
        </w:rPr>
        <w:t>оторая может быть застроена объектами капитального строительства, без учета подземных этажей, ко всей площади земельного участка.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Публичный сервитут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w:t>
      </w:r>
      <w:r w:rsidRPr="00A93182">
        <w:rPr>
          <w:color w:val="000000" w:themeColor="text1"/>
          <w:sz w:val="24"/>
          <w:szCs w:val="24"/>
        </w:rPr>
        <w:lastRenderedPageBreak/>
        <w:t xml:space="preserve">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w:t>
      </w:r>
      <w:r w:rsidR="008D4ACA" w:rsidRPr="00A93182">
        <w:rPr>
          <w:color w:val="000000" w:themeColor="text1"/>
          <w:sz w:val="24"/>
          <w:szCs w:val="24"/>
        </w:rPr>
        <w:t>без изъятия земельных участков;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Разрешенное использование земельных участков и иных объектов недвижимости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A93182">
        <w:rPr>
          <w:color w:val="000000" w:themeColor="text1"/>
          <w:sz w:val="24"/>
          <w:szCs w:val="24"/>
        </w:rPr>
        <w:t xml:space="preserve"> а также публичными сервитутами;</w:t>
      </w:r>
    </w:p>
    <w:p w:rsidR="00003A38" w:rsidRPr="00A93182" w:rsidRDefault="00063CF5"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С</w:t>
      </w:r>
      <w:r w:rsidR="00003A38" w:rsidRPr="00A93182">
        <w:rPr>
          <w:color w:val="000000" w:themeColor="text1"/>
          <w:sz w:val="24"/>
          <w:szCs w:val="24"/>
        </w:rPr>
        <w:t>ервитут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w:t>
      </w:r>
      <w:r w:rsidR="008D4ACA" w:rsidRPr="00A93182">
        <w:rPr>
          <w:color w:val="000000" w:themeColor="text1"/>
          <w:sz w:val="24"/>
          <w:szCs w:val="24"/>
        </w:rPr>
        <w:t>ребующим установления сервитута;</w:t>
      </w:r>
    </w:p>
    <w:p w:rsidR="00C533D0" w:rsidRPr="00A93182" w:rsidRDefault="00C533D0" w:rsidP="00C533D0">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Озеленение – территория с газонным покрытием (травяной покров, создаваемый посевом семян специально </w:t>
      </w:r>
      <w:r w:rsidR="00A03BEE" w:rsidRPr="00A93182">
        <w:rPr>
          <w:color w:val="000000" w:themeColor="text1"/>
          <w:sz w:val="24"/>
          <w:szCs w:val="24"/>
        </w:rPr>
        <w:t>подобранных</w:t>
      </w:r>
      <w:r w:rsidRPr="00A93182">
        <w:rPr>
          <w:color w:val="000000" w:themeColor="text1"/>
          <w:sz w:val="24"/>
          <w:szCs w:val="24"/>
        </w:rPr>
        <w:t xml:space="preserve"> трав) и высаженными деревьями (лиственный посадочный материал возрастом от 10 лет диаметром ствола от 4 см на высоте 1 м от </w:t>
      </w:r>
      <w:r w:rsidR="00A03BEE" w:rsidRPr="00A93182">
        <w:rPr>
          <w:color w:val="000000" w:themeColor="text1"/>
          <w:sz w:val="24"/>
          <w:szCs w:val="24"/>
        </w:rPr>
        <w:t>корневой</w:t>
      </w:r>
      <w:r w:rsidRPr="00A93182">
        <w:rPr>
          <w:color w:val="000000" w:themeColor="text1"/>
          <w:sz w:val="24"/>
          <w:szCs w:val="24"/>
        </w:rPr>
        <w:t xml:space="preserve"> системы) из расчета 1 дерево на 20 кв.м. Кроме газона и деревьев, на территории озеленения могут быть высажены многолетние кустарниковые растения, а также </w:t>
      </w:r>
      <w:r w:rsidR="00A03BEE" w:rsidRPr="00A93182">
        <w:rPr>
          <w:color w:val="000000" w:themeColor="text1"/>
          <w:sz w:val="24"/>
          <w:szCs w:val="24"/>
        </w:rPr>
        <w:t>прочих</w:t>
      </w:r>
      <w:r w:rsidRPr="00A93182">
        <w:rPr>
          <w:color w:val="000000" w:themeColor="text1"/>
          <w:sz w:val="24"/>
          <w:szCs w:val="24"/>
        </w:rPr>
        <w:t xml:space="preserve"> декоративные растения, не представляющие угрозу жизнедеятельности человека. В площадь озеленения не включаются: детские и спортивные </w:t>
      </w:r>
      <w:r w:rsidR="00A03BEE" w:rsidRPr="00A93182">
        <w:rPr>
          <w:color w:val="000000" w:themeColor="text1"/>
          <w:sz w:val="24"/>
          <w:szCs w:val="24"/>
        </w:rPr>
        <w:t>площадки, площадки для отдыха взрослого населения, проезды, тротуары, парковочные места, в том числе с использованием газонной решетки (георешетки).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Озелененная территория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w:t>
      </w:r>
      <w:r w:rsidR="008D4ACA" w:rsidRPr="00A93182">
        <w:rPr>
          <w:color w:val="000000" w:themeColor="text1"/>
          <w:sz w:val="24"/>
          <w:szCs w:val="24"/>
        </w:rPr>
        <w:t>ти занято растительным покровом;</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Коэффициент озеленения - отношение территории земельного участка, которая должна быть занята зелеными насаждениями, ко все</w:t>
      </w:r>
      <w:r w:rsidR="008D4ACA" w:rsidRPr="00A93182">
        <w:rPr>
          <w:color w:val="000000" w:themeColor="text1"/>
          <w:sz w:val="24"/>
          <w:szCs w:val="24"/>
        </w:rPr>
        <w:t>й площади участка (в процентах);</w:t>
      </w:r>
    </w:p>
    <w:p w:rsidR="00A03BEE" w:rsidRPr="00A93182" w:rsidRDefault="00A03BEE"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Минимальный процент озеленения земельного участка – отношение площади озеленения (зеленых зон) ко всей площади земельного участка.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Квартал сохраняемой застройки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A93182">
        <w:rPr>
          <w:color w:val="000000" w:themeColor="text1"/>
          <w:sz w:val="24"/>
          <w:szCs w:val="24"/>
        </w:rPr>
        <w:t>ов фонда существующей застройки;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Малые архитектурные формы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w:t>
      </w:r>
      <w:r w:rsidR="008D4ACA" w:rsidRPr="00A93182">
        <w:rPr>
          <w:color w:val="000000" w:themeColor="text1"/>
          <w:sz w:val="24"/>
          <w:szCs w:val="24"/>
        </w:rPr>
        <w:t>арковая мебель и тому подобное;</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Защитные дорожные сооружения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w:t>
      </w:r>
      <w:r w:rsidR="008D4ACA" w:rsidRPr="00A93182">
        <w:rPr>
          <w:color w:val="000000" w:themeColor="text1"/>
          <w:sz w:val="24"/>
          <w:szCs w:val="24"/>
        </w:rPr>
        <w:t>устройства; подобные сооружения;</w:t>
      </w:r>
      <w:r w:rsidRPr="00A93182">
        <w:rPr>
          <w:color w:val="000000" w:themeColor="text1"/>
          <w:sz w:val="24"/>
          <w:szCs w:val="24"/>
        </w:rPr>
        <w:t xml:space="preserve"> </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Стоянка для автомобилей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A93182">
        <w:rPr>
          <w:color w:val="000000" w:themeColor="text1"/>
          <w:sz w:val="24"/>
          <w:szCs w:val="24"/>
        </w:rPr>
        <w:t xml:space="preserve"> автомобилей;</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Надземная автостоянка закрытого типа - автостоянка с наружными стеновыми ограждениями (гаражи, гара</w:t>
      </w:r>
      <w:r w:rsidR="008D4ACA" w:rsidRPr="00A93182">
        <w:rPr>
          <w:color w:val="000000" w:themeColor="text1"/>
          <w:sz w:val="24"/>
          <w:szCs w:val="24"/>
        </w:rPr>
        <w:t>жи-стоянки, гаражные комплексы);</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Автостоянка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A93182">
        <w:rPr>
          <w:color w:val="000000" w:themeColor="text1"/>
          <w:sz w:val="24"/>
          <w:szCs w:val="24"/>
        </w:rPr>
        <w:t xml:space="preserve"> стороны в каждом ярусе (этаже);</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Парковка (парковочное место) - специально обозначенное и при необходимости </w:t>
      </w:r>
      <w:r w:rsidRPr="00A93182">
        <w:rPr>
          <w:color w:val="000000" w:themeColor="text1"/>
          <w:sz w:val="24"/>
          <w:szCs w:val="24"/>
        </w:rPr>
        <w:lastRenderedPageBreak/>
        <w:t xml:space="preserve">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w:t>
      </w:r>
      <w:r w:rsidR="008D4ACA" w:rsidRPr="00A93182">
        <w:rPr>
          <w:color w:val="000000" w:themeColor="text1"/>
          <w:sz w:val="24"/>
          <w:szCs w:val="24"/>
        </w:rPr>
        <w:t>собственника земельного участка;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Гостевые стоянки - открытые площадки, предназначенные для кратковременного хранения</w:t>
      </w:r>
      <w:r w:rsidR="008D4ACA" w:rsidRPr="00A93182">
        <w:rPr>
          <w:color w:val="000000" w:themeColor="text1"/>
          <w:sz w:val="24"/>
          <w:szCs w:val="24"/>
        </w:rPr>
        <w:t xml:space="preserve"> (стоянки) легковых автомобилей;</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Магазин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w:t>
      </w:r>
      <w:r w:rsidR="008D4ACA" w:rsidRPr="00A93182">
        <w:rPr>
          <w:color w:val="000000" w:themeColor="text1"/>
          <w:sz w:val="24"/>
          <w:szCs w:val="24"/>
        </w:rPr>
        <w:t xml:space="preserve"> и подготовки товаров к продаже;</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Киоск - нестационарный торговый объект, представляющий </w:t>
      </w:r>
      <w:r w:rsidR="00E24228" w:rsidRPr="00A93182">
        <w:rPr>
          <w:color w:val="000000" w:themeColor="text1"/>
          <w:sz w:val="24"/>
          <w:szCs w:val="24"/>
        </w:rPr>
        <w:t>собой некапитальное</w:t>
      </w:r>
      <w:r w:rsidRPr="00A93182">
        <w:rPr>
          <w:color w:val="000000" w:themeColor="text1"/>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A93182">
        <w:rPr>
          <w:color w:val="000000" w:themeColor="text1"/>
          <w:sz w:val="24"/>
          <w:szCs w:val="24"/>
        </w:rPr>
        <w:t>щадью до 20 кв.м;</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Торговый павильон - нестационарный торговый объект, представляющий собой некапитальное, </w:t>
      </w:r>
      <w:r w:rsidR="00E24228" w:rsidRPr="00A93182">
        <w:rPr>
          <w:color w:val="000000" w:themeColor="text1"/>
          <w:sz w:val="24"/>
          <w:szCs w:val="24"/>
        </w:rPr>
        <w:t>одноэтажное сооружение</w:t>
      </w:r>
      <w:r w:rsidRPr="00A93182">
        <w:rPr>
          <w:color w:val="000000" w:themeColor="text1"/>
          <w:sz w:val="24"/>
          <w:szCs w:val="24"/>
        </w:rPr>
        <w:t>, имеющее торговый зал рассчитанный на одно или несколько рабочих мест продавцов и помещени</w:t>
      </w:r>
      <w:r w:rsidR="00E034D8" w:rsidRPr="00A93182">
        <w:rPr>
          <w:color w:val="000000" w:themeColor="text1"/>
          <w:sz w:val="24"/>
          <w:szCs w:val="24"/>
        </w:rPr>
        <w:t>е для хранения товарного запаса;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Пандус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A93182">
        <w:rPr>
          <w:color w:val="000000" w:themeColor="text1"/>
          <w:sz w:val="24"/>
          <w:szCs w:val="24"/>
        </w:rPr>
        <w:t>, в том числе на кресле-коляске;</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Маломобильные граждане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A93182">
        <w:rPr>
          <w:color w:val="000000" w:themeColor="text1"/>
          <w:sz w:val="24"/>
          <w:szCs w:val="24"/>
        </w:rPr>
        <w:t>собления и собак – проводников;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Контейнер – стандартная емкость для сбора ТБО объемом 0,6 - 1,5 кубических метров;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Бункер-накопитель - стандартная емкость для сбора КГМ объемом более 2,0 кубических метров.</w:t>
      </w:r>
    </w:p>
    <w:p w:rsidR="00003A38" w:rsidRPr="00A93182" w:rsidRDefault="00003A38" w:rsidP="003030E3">
      <w:pPr>
        <w:keepLines w:val="0"/>
        <w:widowControl w:val="0"/>
        <w:overflowPunct/>
        <w:spacing w:line="240" w:lineRule="auto"/>
        <w:ind w:firstLine="709"/>
        <w:rPr>
          <w:i/>
          <w:color w:val="000000" w:themeColor="text1"/>
          <w:sz w:val="24"/>
          <w:szCs w:val="24"/>
        </w:rPr>
      </w:pPr>
    </w:p>
    <w:p w:rsidR="00003A38" w:rsidRPr="00A93182" w:rsidRDefault="00003A38" w:rsidP="00E56B1D">
      <w:pPr>
        <w:pStyle w:val="7"/>
        <w:spacing w:line="240" w:lineRule="auto"/>
        <w:ind w:firstLine="0"/>
        <w:rPr>
          <w:color w:val="000000" w:themeColor="text1"/>
          <w:sz w:val="24"/>
          <w:szCs w:val="24"/>
        </w:rPr>
      </w:pPr>
      <w:bookmarkStart w:id="4" w:name="_Toc111884316"/>
      <w:r w:rsidRPr="00A93182">
        <w:rPr>
          <w:color w:val="000000" w:themeColor="text1"/>
          <w:sz w:val="24"/>
          <w:szCs w:val="24"/>
        </w:rPr>
        <w:t>Статья 2.</w:t>
      </w:r>
      <w:r w:rsidR="00DB333D" w:rsidRPr="00A93182">
        <w:rPr>
          <w:color w:val="000000" w:themeColor="text1"/>
          <w:sz w:val="24"/>
          <w:szCs w:val="24"/>
        </w:rPr>
        <w:t xml:space="preserve"> </w:t>
      </w:r>
      <w:r w:rsidRPr="00A93182">
        <w:rPr>
          <w:color w:val="000000" w:themeColor="text1"/>
          <w:sz w:val="24"/>
          <w:szCs w:val="24"/>
        </w:rPr>
        <w:t>Основания введения, назначение и состав Правил</w:t>
      </w:r>
      <w:bookmarkEnd w:id="4"/>
    </w:p>
    <w:p w:rsidR="00287571" w:rsidRPr="00A93182" w:rsidRDefault="00287571" w:rsidP="003030E3">
      <w:pPr>
        <w:keepLines w:val="0"/>
        <w:widowControl w:val="0"/>
        <w:overflowPunct/>
        <w:spacing w:line="240" w:lineRule="auto"/>
        <w:ind w:firstLine="709"/>
        <w:jc w:val="center"/>
        <w:rPr>
          <w:color w:val="000000" w:themeColor="text1"/>
          <w:sz w:val="24"/>
          <w:szCs w:val="24"/>
        </w:rPr>
      </w:pP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Настоящие Правила в соответствии с Градостроительным кодексом, Земельным кодексом Российской Федерации</w:t>
      </w:r>
      <w:r w:rsidR="00C951E3" w:rsidRPr="00A93182">
        <w:rPr>
          <w:color w:val="000000" w:themeColor="text1"/>
          <w:sz w:val="24"/>
          <w:szCs w:val="24"/>
        </w:rPr>
        <w:t xml:space="preserve"> (далее Земельный кодекс)</w:t>
      </w:r>
      <w:r w:rsidRPr="00A93182">
        <w:rPr>
          <w:color w:val="000000" w:themeColor="text1"/>
          <w:sz w:val="24"/>
          <w:szCs w:val="24"/>
        </w:rPr>
        <w:t xml:space="preserve"> предусматривают в  муниципальном образовании </w:t>
      </w:r>
      <w:r w:rsidR="00C164FB" w:rsidRPr="00A93182">
        <w:rPr>
          <w:color w:val="000000" w:themeColor="text1"/>
          <w:sz w:val="24"/>
          <w:szCs w:val="24"/>
        </w:rPr>
        <w:t>Кирпильское</w:t>
      </w:r>
      <w:r w:rsidRPr="00A93182">
        <w:rPr>
          <w:color w:val="000000" w:themeColor="text1"/>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Правила разрабатываются в целях:</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создания условий для планировки территорий муниципальных образований;</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Правила включают в себя: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1) порядок их применения и </w:t>
      </w:r>
      <w:r w:rsidR="00B87990" w:rsidRPr="00A93182">
        <w:rPr>
          <w:color w:val="000000" w:themeColor="text1"/>
          <w:sz w:val="24"/>
          <w:szCs w:val="24"/>
        </w:rPr>
        <w:t>внесения изменений в указанные П</w:t>
      </w:r>
      <w:r w:rsidRPr="00A93182">
        <w:rPr>
          <w:color w:val="000000" w:themeColor="text1"/>
          <w:sz w:val="24"/>
          <w:szCs w:val="24"/>
        </w:rPr>
        <w:t>равила;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карту градостроительного зонирования;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градостроительные регламенты.</w:t>
      </w:r>
    </w:p>
    <w:p w:rsidR="00003A38" w:rsidRPr="00A93182" w:rsidRDefault="00B87990"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4. Порядок применения П</w:t>
      </w:r>
      <w:r w:rsidR="00003A38" w:rsidRPr="00A93182">
        <w:rPr>
          <w:color w:val="000000" w:themeColor="text1"/>
          <w:sz w:val="24"/>
          <w:szCs w:val="24"/>
        </w:rPr>
        <w:t>равил и внесения в них изменений включает в себя положения: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о регулировании землепользования и застройки органами местного самоуправления;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о подготовке документации по планировке территории органами местного самоуправления;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4) о проведении</w:t>
      </w:r>
      <w:r w:rsidR="00D55BE3" w:rsidRPr="00A93182">
        <w:rPr>
          <w:color w:val="000000" w:themeColor="text1"/>
          <w:sz w:val="24"/>
          <w:szCs w:val="24"/>
        </w:rPr>
        <w:t xml:space="preserve"> общественных обсуждений или</w:t>
      </w:r>
      <w:r w:rsidRPr="00A93182">
        <w:rPr>
          <w:color w:val="000000" w:themeColor="text1"/>
          <w:sz w:val="24"/>
          <w:szCs w:val="24"/>
        </w:rPr>
        <w:t xml:space="preserve"> публичных слушаний</w:t>
      </w:r>
      <w:r w:rsidR="007F3B84" w:rsidRPr="00A93182">
        <w:rPr>
          <w:color w:val="000000" w:themeColor="text1"/>
          <w:sz w:val="24"/>
          <w:szCs w:val="24"/>
        </w:rPr>
        <w:t xml:space="preserve"> </w:t>
      </w:r>
      <w:r w:rsidRPr="00A93182">
        <w:rPr>
          <w:color w:val="000000" w:themeColor="text1"/>
          <w:sz w:val="24"/>
          <w:szCs w:val="24"/>
        </w:rPr>
        <w:t>по вопросам землепользования и застройки;</w:t>
      </w:r>
    </w:p>
    <w:p w:rsidR="00003A38" w:rsidRPr="00A93182" w:rsidRDefault="00B87990"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5) о внесении изменений в П</w:t>
      </w:r>
      <w:r w:rsidR="00003A38" w:rsidRPr="00A93182">
        <w:rPr>
          <w:color w:val="000000" w:themeColor="text1"/>
          <w:sz w:val="24"/>
          <w:szCs w:val="24"/>
        </w:rPr>
        <w:t>равила;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6) о регулировании иных вопросов землепользования и застройки.</w:t>
      </w:r>
    </w:p>
    <w:p w:rsidR="00E034D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5.</w:t>
      </w:r>
      <w:r w:rsidR="00E034D8" w:rsidRPr="00A93182">
        <w:rPr>
          <w:color w:val="000000" w:themeColor="text1"/>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A93182">
        <w:rPr>
          <w:color w:val="000000" w:themeColor="text1"/>
          <w:sz w:val="24"/>
          <w:szCs w:val="24"/>
        </w:rPr>
        <w:t xml:space="preserve"> </w:t>
      </w:r>
    </w:p>
    <w:p w:rsidR="00E034D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6.</w:t>
      </w:r>
      <w:r w:rsidR="00E034D8" w:rsidRPr="00A93182">
        <w:rPr>
          <w:color w:val="000000" w:themeColor="text1"/>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A93182">
        <w:rPr>
          <w:color w:val="000000" w:themeColor="text1"/>
          <w:sz w:val="24"/>
          <w:szCs w:val="24"/>
        </w:rPr>
        <w:t xml:space="preserve"> </w:t>
      </w:r>
    </w:p>
    <w:p w:rsidR="00E034D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6.1.</w:t>
      </w:r>
      <w:r w:rsidR="00E034D8" w:rsidRPr="00A93182">
        <w:rPr>
          <w:color w:val="000000" w:themeColor="text1"/>
          <w:sz w:val="24"/>
          <w:szCs w:val="24"/>
        </w:rPr>
        <w:t xml:space="preserve"> </w:t>
      </w:r>
      <w:r w:rsidR="00D55BE3" w:rsidRPr="00A93182">
        <w:rPr>
          <w:color w:val="000000" w:themeColor="text1"/>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41469F" w:rsidRPr="00A93182" w:rsidRDefault="00302171" w:rsidP="0041469F">
      <w:pPr>
        <w:keepLines w:val="0"/>
        <w:widowControl w:val="0"/>
        <w:overflowPunct/>
        <w:spacing w:line="240" w:lineRule="auto"/>
        <w:ind w:firstLine="709"/>
        <w:rPr>
          <w:color w:val="000000" w:themeColor="text1"/>
          <w:sz w:val="24"/>
          <w:szCs w:val="24"/>
        </w:rPr>
      </w:pPr>
      <w:r w:rsidRPr="00A93182">
        <w:rPr>
          <w:color w:val="000000" w:themeColor="text1"/>
          <w:sz w:val="24"/>
          <w:szCs w:val="24"/>
        </w:rPr>
        <w:t>6.2</w:t>
      </w:r>
      <w:r w:rsidR="00CF41A4" w:rsidRPr="00A93182">
        <w:rPr>
          <w:color w:val="000000" w:themeColor="text1"/>
          <w:sz w:val="24"/>
          <w:szCs w:val="24"/>
        </w:rPr>
        <w:t>.</w:t>
      </w:r>
      <w:r w:rsidRPr="00A93182">
        <w:rPr>
          <w:color w:val="000000" w:themeColor="text1"/>
          <w:sz w:val="24"/>
          <w:szCs w:val="24"/>
        </w:rPr>
        <w:t xml:space="preserve"> </w:t>
      </w:r>
      <w:r w:rsidR="00D063F8" w:rsidRPr="00A93182">
        <w:rPr>
          <w:color w:val="000000" w:themeColor="text1"/>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виды разрешенного использования земельных участков и объектов капитального строительства;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CF41A4" w:rsidRPr="00A93182" w:rsidRDefault="00003A38" w:rsidP="00CF41A4">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4) </w:t>
      </w:r>
      <w:r w:rsidR="00CF41A4" w:rsidRPr="00A93182">
        <w:rPr>
          <w:color w:val="000000" w:themeColor="text1"/>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sidRPr="00A93182">
        <w:rPr>
          <w:color w:val="000000" w:themeColor="text1"/>
          <w:sz w:val="24"/>
          <w:szCs w:val="24"/>
        </w:rPr>
        <w:t>расчетные показатели минимально</w:t>
      </w:r>
      <w:r w:rsidR="00CF41A4" w:rsidRPr="00A93182">
        <w:rPr>
          <w:color w:val="000000" w:themeColor="text1"/>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rsidR="00DF1675" w:rsidRPr="00A93182" w:rsidRDefault="00DF1675" w:rsidP="003030E3">
      <w:pPr>
        <w:keepLines w:val="0"/>
        <w:widowControl w:val="0"/>
        <w:overflowPunct/>
        <w:spacing w:line="240" w:lineRule="auto"/>
        <w:ind w:firstLine="709"/>
        <w:rPr>
          <w:color w:val="000000" w:themeColor="text1"/>
          <w:sz w:val="24"/>
          <w:szCs w:val="24"/>
        </w:rPr>
      </w:pPr>
      <w:r w:rsidRPr="00A93182">
        <w:rPr>
          <w:rStyle w:val="blk"/>
          <w:color w:val="000000" w:themeColor="text1"/>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E56B1D" w:rsidRPr="00A93182">
        <w:rPr>
          <w:color w:val="000000" w:themeColor="text1"/>
          <w:sz w:val="24"/>
          <w:szCs w:val="24"/>
        </w:rPr>
        <w:t>Усть-Лабинский район</w:t>
      </w:r>
      <w:r w:rsidRPr="00A93182">
        <w:rPr>
          <w:color w:val="000000" w:themeColor="text1"/>
          <w:sz w:val="24"/>
          <w:szCs w:val="24"/>
        </w:rPr>
        <w:t xml:space="preserve"> по вопросам регулирования землепользования и застройки. Указанные акты применяются в части, не противоречащей настоящим Правилам.</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9. Настоящие Правила обязательны для исполнения всеми расположенными на территории </w:t>
      </w:r>
      <w:r w:rsidR="00C164FB" w:rsidRPr="00A93182">
        <w:rPr>
          <w:color w:val="000000" w:themeColor="text1"/>
          <w:sz w:val="24"/>
          <w:szCs w:val="24"/>
        </w:rPr>
        <w:t>Кирпильского</w:t>
      </w:r>
      <w:r w:rsidRPr="00A93182">
        <w:rPr>
          <w:color w:val="000000" w:themeColor="text1"/>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rsidR="00003A38" w:rsidRPr="00A93182" w:rsidRDefault="00003A38" w:rsidP="003030E3">
      <w:pPr>
        <w:keepLines w:val="0"/>
        <w:widowControl w:val="0"/>
        <w:overflowPunct/>
        <w:spacing w:line="240" w:lineRule="auto"/>
        <w:ind w:firstLine="709"/>
        <w:rPr>
          <w:color w:val="000000" w:themeColor="text1"/>
          <w:sz w:val="24"/>
          <w:szCs w:val="24"/>
        </w:rPr>
      </w:pPr>
    </w:p>
    <w:p w:rsidR="00003A38" w:rsidRPr="00A93182" w:rsidRDefault="00003A38" w:rsidP="00E56B1D">
      <w:pPr>
        <w:pStyle w:val="7"/>
        <w:spacing w:line="240" w:lineRule="auto"/>
        <w:ind w:firstLine="0"/>
        <w:rPr>
          <w:color w:val="000000" w:themeColor="text1"/>
          <w:sz w:val="24"/>
          <w:szCs w:val="24"/>
        </w:rPr>
      </w:pPr>
      <w:bookmarkStart w:id="5" w:name="_Toc111884317"/>
      <w:r w:rsidRPr="00A93182">
        <w:rPr>
          <w:color w:val="000000" w:themeColor="text1"/>
          <w:sz w:val="24"/>
          <w:szCs w:val="24"/>
        </w:rPr>
        <w:t>Статья 3. Открытость и доступность информации о землепользовании и застройке</w:t>
      </w:r>
      <w:bookmarkEnd w:id="5"/>
    </w:p>
    <w:p w:rsidR="00287571" w:rsidRPr="00A93182" w:rsidRDefault="00287571" w:rsidP="003030E3">
      <w:pPr>
        <w:keepLines w:val="0"/>
        <w:widowControl w:val="0"/>
        <w:overflowPunct/>
        <w:spacing w:line="240" w:lineRule="auto"/>
        <w:ind w:firstLine="709"/>
        <w:jc w:val="center"/>
        <w:rPr>
          <w:color w:val="000000" w:themeColor="text1"/>
          <w:sz w:val="24"/>
          <w:szCs w:val="24"/>
        </w:rPr>
      </w:pP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rsidR="00003A38" w:rsidRPr="00A93182" w:rsidRDefault="006D0AC6"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Администрация муниципального</w:t>
      </w:r>
      <w:r w:rsidR="00003A38" w:rsidRPr="00A93182">
        <w:rPr>
          <w:color w:val="000000" w:themeColor="text1"/>
          <w:sz w:val="24"/>
          <w:szCs w:val="24"/>
        </w:rPr>
        <w:t xml:space="preserve"> образования </w:t>
      </w:r>
      <w:r w:rsidR="00E56B1D" w:rsidRPr="00A93182">
        <w:rPr>
          <w:color w:val="000000" w:themeColor="text1"/>
          <w:sz w:val="24"/>
          <w:szCs w:val="24"/>
        </w:rPr>
        <w:t>Усть-Лабинский район</w:t>
      </w:r>
      <w:r w:rsidR="00003A38" w:rsidRPr="00A93182">
        <w:rPr>
          <w:color w:val="000000" w:themeColor="text1"/>
          <w:sz w:val="24"/>
          <w:szCs w:val="24"/>
        </w:rPr>
        <w:t xml:space="preserve"> обеспечивает возможность ознакомления с настоящими Правилами всем желающим путем:</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опубликования (обнародования) Правил;</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помещения Правил на официальном сайте в сети Интернет;</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sidR="00E56B1D" w:rsidRPr="00A93182">
        <w:rPr>
          <w:color w:val="000000" w:themeColor="text1"/>
          <w:sz w:val="24"/>
          <w:szCs w:val="24"/>
        </w:rPr>
        <w:t>Усть-Лабинский район</w:t>
      </w:r>
      <w:r w:rsidRPr="00A93182">
        <w:rPr>
          <w:color w:val="000000" w:themeColor="text1"/>
          <w:sz w:val="24"/>
          <w:szCs w:val="24"/>
        </w:rPr>
        <w:t>.</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Администрация муниципального образования </w:t>
      </w:r>
      <w:r w:rsidR="00E56B1D" w:rsidRPr="00A93182">
        <w:rPr>
          <w:color w:val="000000" w:themeColor="text1"/>
          <w:sz w:val="24"/>
          <w:szCs w:val="24"/>
        </w:rPr>
        <w:t>Усть-Лабинский район</w:t>
      </w:r>
      <w:r w:rsidRPr="00A93182">
        <w:rPr>
          <w:color w:val="000000" w:themeColor="text1"/>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rsidR="00003A38" w:rsidRPr="00A93182" w:rsidRDefault="00003A38" w:rsidP="003030E3">
      <w:pPr>
        <w:keepLines w:val="0"/>
        <w:widowControl w:val="0"/>
        <w:overflowPunct/>
        <w:spacing w:line="240" w:lineRule="auto"/>
        <w:ind w:firstLine="709"/>
        <w:rPr>
          <w:color w:val="000000" w:themeColor="text1"/>
          <w:sz w:val="24"/>
          <w:szCs w:val="24"/>
        </w:rPr>
      </w:pPr>
    </w:p>
    <w:p w:rsidR="00003A38" w:rsidRPr="00A93182" w:rsidRDefault="00003A38" w:rsidP="00E56B1D">
      <w:pPr>
        <w:keepLines w:val="0"/>
        <w:widowControl w:val="0"/>
        <w:overflowPunct/>
        <w:spacing w:line="240" w:lineRule="auto"/>
        <w:ind w:firstLine="0"/>
        <w:jc w:val="center"/>
        <w:outlineLvl w:val="2"/>
        <w:rPr>
          <w:b/>
          <w:color w:val="000000" w:themeColor="text1"/>
          <w:sz w:val="24"/>
          <w:szCs w:val="24"/>
        </w:rPr>
      </w:pPr>
      <w:bookmarkStart w:id="6" w:name="_Toc111884318"/>
      <w:r w:rsidRPr="00A93182">
        <w:rPr>
          <w:b/>
          <w:color w:val="000000" w:themeColor="text1"/>
          <w:sz w:val="24"/>
          <w:szCs w:val="24"/>
        </w:rPr>
        <w:t>Раздел 2. Права использования недвижимости, возникшие до вступления в силу Правил</w:t>
      </w:r>
      <w:bookmarkEnd w:id="6"/>
    </w:p>
    <w:p w:rsidR="006B7C5A" w:rsidRPr="00A93182" w:rsidRDefault="006B7C5A" w:rsidP="00E56B1D">
      <w:pPr>
        <w:pStyle w:val="7"/>
        <w:spacing w:line="240" w:lineRule="auto"/>
        <w:ind w:firstLine="0"/>
        <w:rPr>
          <w:color w:val="000000" w:themeColor="text1"/>
          <w:sz w:val="24"/>
          <w:szCs w:val="24"/>
        </w:rPr>
      </w:pPr>
    </w:p>
    <w:p w:rsidR="00003A38" w:rsidRPr="00A93182" w:rsidRDefault="00003A38" w:rsidP="00E56B1D">
      <w:pPr>
        <w:pStyle w:val="7"/>
        <w:spacing w:line="240" w:lineRule="auto"/>
        <w:ind w:firstLine="0"/>
        <w:rPr>
          <w:color w:val="000000" w:themeColor="text1"/>
          <w:sz w:val="24"/>
          <w:szCs w:val="24"/>
        </w:rPr>
      </w:pPr>
      <w:bookmarkStart w:id="7" w:name="_Toc111884319"/>
      <w:r w:rsidRPr="00A93182">
        <w:rPr>
          <w:color w:val="000000" w:themeColor="text1"/>
          <w:sz w:val="24"/>
          <w:szCs w:val="24"/>
        </w:rPr>
        <w:t>Статья 4. Общие положения, относящиеся к ранее возникшим правам</w:t>
      </w:r>
      <w:bookmarkEnd w:id="7"/>
    </w:p>
    <w:p w:rsidR="00287571" w:rsidRPr="00A93182" w:rsidRDefault="00287571" w:rsidP="003030E3">
      <w:pPr>
        <w:keepLines w:val="0"/>
        <w:widowControl w:val="0"/>
        <w:overflowPunct/>
        <w:spacing w:line="240" w:lineRule="auto"/>
        <w:ind w:firstLine="709"/>
        <w:rPr>
          <w:color w:val="000000" w:themeColor="text1"/>
          <w:sz w:val="24"/>
          <w:szCs w:val="24"/>
        </w:rPr>
      </w:pP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1. Принятые до введения в действие настоящих Правил нормативные правовые </w:t>
      </w:r>
      <w:r w:rsidR="006D0AC6" w:rsidRPr="00A93182">
        <w:rPr>
          <w:color w:val="000000" w:themeColor="text1"/>
          <w:sz w:val="24"/>
          <w:szCs w:val="24"/>
        </w:rPr>
        <w:t>акты в</w:t>
      </w:r>
      <w:r w:rsidRPr="00A93182">
        <w:rPr>
          <w:color w:val="000000" w:themeColor="text1"/>
          <w:sz w:val="24"/>
          <w:szCs w:val="24"/>
        </w:rPr>
        <w:t xml:space="preserve"> отношении </w:t>
      </w:r>
      <w:r w:rsidR="000302D8" w:rsidRPr="00A93182">
        <w:rPr>
          <w:color w:val="000000" w:themeColor="text1"/>
          <w:sz w:val="24"/>
          <w:szCs w:val="24"/>
        </w:rPr>
        <w:t>территории муниципального</w:t>
      </w:r>
      <w:r w:rsidRPr="00A93182">
        <w:rPr>
          <w:color w:val="000000" w:themeColor="text1"/>
          <w:sz w:val="24"/>
          <w:szCs w:val="24"/>
        </w:rPr>
        <w:t xml:space="preserve"> образования </w:t>
      </w:r>
      <w:r w:rsidR="00C164FB" w:rsidRPr="00A93182">
        <w:rPr>
          <w:color w:val="000000" w:themeColor="text1"/>
          <w:sz w:val="24"/>
          <w:szCs w:val="24"/>
        </w:rPr>
        <w:t>Кирпильское</w:t>
      </w:r>
      <w:r w:rsidRPr="00A93182">
        <w:rPr>
          <w:color w:val="000000" w:themeColor="text1"/>
          <w:sz w:val="24"/>
          <w:szCs w:val="24"/>
        </w:rPr>
        <w:t xml:space="preserve"> сельское поселение </w:t>
      </w:r>
      <w:r w:rsidR="00A72442" w:rsidRPr="00A93182">
        <w:rPr>
          <w:color w:val="000000" w:themeColor="text1"/>
          <w:sz w:val="24"/>
          <w:szCs w:val="24"/>
        </w:rPr>
        <w:t>Усть-Лабинского</w:t>
      </w:r>
      <w:r w:rsidRPr="00A93182">
        <w:rPr>
          <w:color w:val="000000" w:themeColor="text1"/>
          <w:sz w:val="24"/>
          <w:szCs w:val="24"/>
        </w:rPr>
        <w:t xml:space="preserve"> района по вопросам землепользования и застройки применяются в части, не противоречащей настоящим Правилам.</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w:t>
      </w:r>
      <w:r w:rsidR="000412A4" w:rsidRPr="00A93182">
        <w:rPr>
          <w:color w:val="000000" w:themeColor="text1"/>
          <w:sz w:val="24"/>
          <w:szCs w:val="24"/>
        </w:rPr>
        <w:t xml:space="preserve">, </w:t>
      </w:r>
      <w:r w:rsidR="00F65A70" w:rsidRPr="00A93182">
        <w:rPr>
          <w:color w:val="000000" w:themeColor="text1"/>
          <w:sz w:val="24"/>
          <w:szCs w:val="24"/>
        </w:rPr>
        <w:t>градостроительным</w:t>
      </w:r>
      <w:r w:rsidRPr="00A93182">
        <w:rPr>
          <w:color w:val="000000" w:themeColor="text1"/>
          <w:sz w:val="24"/>
          <w:szCs w:val="24"/>
        </w:rPr>
        <w:t xml:space="preserve"> и земельным законодательством.</w:t>
      </w:r>
    </w:p>
    <w:p w:rsidR="00003A38" w:rsidRPr="00A93182" w:rsidRDefault="00003A38" w:rsidP="003030E3">
      <w:pPr>
        <w:keepLines w:val="0"/>
        <w:widowControl w:val="0"/>
        <w:overflowPunct/>
        <w:spacing w:line="240" w:lineRule="auto"/>
        <w:ind w:firstLine="709"/>
        <w:jc w:val="center"/>
        <w:rPr>
          <w:color w:val="000000" w:themeColor="text1"/>
          <w:sz w:val="24"/>
          <w:szCs w:val="24"/>
        </w:rPr>
      </w:pPr>
    </w:p>
    <w:p w:rsidR="00003A38" w:rsidRPr="00A93182" w:rsidRDefault="00003A38" w:rsidP="00E56B1D">
      <w:pPr>
        <w:pStyle w:val="7"/>
        <w:spacing w:line="240" w:lineRule="auto"/>
        <w:ind w:firstLine="0"/>
        <w:rPr>
          <w:color w:val="000000" w:themeColor="text1"/>
          <w:sz w:val="24"/>
          <w:szCs w:val="24"/>
        </w:rPr>
      </w:pPr>
      <w:bookmarkStart w:id="8" w:name="_Toc111884320"/>
      <w:r w:rsidRPr="00A93182">
        <w:rPr>
          <w:color w:val="000000" w:themeColor="text1"/>
          <w:sz w:val="24"/>
          <w:szCs w:val="24"/>
        </w:rPr>
        <w:t>Статья 5. Использование и строительные изменения объектов недвижимости, несоответствующих Правилам</w:t>
      </w:r>
      <w:bookmarkEnd w:id="8"/>
    </w:p>
    <w:p w:rsidR="00287571" w:rsidRPr="00A93182" w:rsidRDefault="00287571" w:rsidP="003030E3">
      <w:pPr>
        <w:pStyle w:val="7"/>
        <w:spacing w:line="240" w:lineRule="auto"/>
        <w:ind w:firstLine="709"/>
        <w:rPr>
          <w:color w:val="000000" w:themeColor="text1"/>
          <w:sz w:val="24"/>
          <w:szCs w:val="24"/>
        </w:rPr>
      </w:pP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Объекты недвижимости, предусмотренные статьей</w:t>
      </w:r>
      <w:r w:rsidR="007F770B" w:rsidRPr="00A93182">
        <w:rPr>
          <w:color w:val="000000" w:themeColor="text1"/>
          <w:sz w:val="24"/>
          <w:szCs w:val="24"/>
        </w:rPr>
        <w:t xml:space="preserve"> 4</w:t>
      </w:r>
      <w:r w:rsidRPr="00A93182">
        <w:rPr>
          <w:color w:val="000000" w:themeColor="text1"/>
          <w:sz w:val="24"/>
          <w:szCs w:val="24"/>
        </w:rPr>
        <w:t xml:space="preserve">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A93182">
        <w:rPr>
          <w:color w:val="000000" w:themeColor="text1"/>
          <w:sz w:val="24"/>
          <w:szCs w:val="24"/>
        </w:rPr>
        <w:t>могут поддерживаться</w:t>
      </w:r>
      <w:r w:rsidRPr="00A93182">
        <w:rPr>
          <w:color w:val="000000" w:themeColor="text1"/>
          <w:sz w:val="24"/>
          <w:szCs w:val="24"/>
        </w:rPr>
        <w:t xml:space="preserve">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Несоответствующий вид использования недвижимости не может быть заменен на иной несоответствующий вид использования.</w:t>
      </w:r>
    </w:p>
    <w:p w:rsidR="00003A38" w:rsidRPr="00A93182" w:rsidRDefault="00003A38" w:rsidP="003030E3">
      <w:pPr>
        <w:keepLines w:val="0"/>
        <w:widowControl w:val="0"/>
        <w:overflowPunct/>
        <w:spacing w:line="240" w:lineRule="auto"/>
        <w:ind w:firstLine="709"/>
        <w:rPr>
          <w:color w:val="000000" w:themeColor="text1"/>
          <w:sz w:val="24"/>
          <w:szCs w:val="24"/>
        </w:rPr>
      </w:pPr>
    </w:p>
    <w:p w:rsidR="00003A38" w:rsidRPr="00A93182" w:rsidRDefault="00003A38" w:rsidP="00E56B1D">
      <w:pPr>
        <w:keepLines w:val="0"/>
        <w:widowControl w:val="0"/>
        <w:overflowPunct/>
        <w:spacing w:line="240" w:lineRule="auto"/>
        <w:ind w:firstLine="0"/>
        <w:jc w:val="center"/>
        <w:outlineLvl w:val="0"/>
        <w:rPr>
          <w:b/>
          <w:color w:val="000000" w:themeColor="text1"/>
          <w:sz w:val="24"/>
          <w:szCs w:val="24"/>
        </w:rPr>
      </w:pPr>
      <w:bookmarkStart w:id="9" w:name="_Toc111884321"/>
      <w:r w:rsidRPr="00A93182">
        <w:rPr>
          <w:b/>
          <w:color w:val="000000" w:themeColor="text1"/>
          <w:sz w:val="24"/>
          <w:szCs w:val="24"/>
        </w:rPr>
        <w:t>Раздел 3. Участники отношений, возникающих по поводу землепользования и застройки</w:t>
      </w:r>
      <w:bookmarkEnd w:id="9"/>
    </w:p>
    <w:p w:rsidR="00003A38" w:rsidRPr="00A93182" w:rsidRDefault="00003A38" w:rsidP="00E56B1D">
      <w:pPr>
        <w:keepLines w:val="0"/>
        <w:widowControl w:val="0"/>
        <w:overflowPunct/>
        <w:spacing w:line="240" w:lineRule="auto"/>
        <w:ind w:firstLine="0"/>
        <w:rPr>
          <w:i/>
          <w:color w:val="000000" w:themeColor="text1"/>
          <w:sz w:val="24"/>
          <w:szCs w:val="24"/>
        </w:rPr>
      </w:pPr>
      <w:r w:rsidRPr="00A93182">
        <w:rPr>
          <w:i/>
          <w:color w:val="000000" w:themeColor="text1"/>
          <w:sz w:val="24"/>
          <w:szCs w:val="24"/>
        </w:rPr>
        <w:t xml:space="preserve"> </w:t>
      </w:r>
    </w:p>
    <w:p w:rsidR="00003A38" w:rsidRPr="00A93182" w:rsidRDefault="00003A38" w:rsidP="00E56B1D">
      <w:pPr>
        <w:pStyle w:val="7"/>
        <w:spacing w:line="240" w:lineRule="auto"/>
        <w:ind w:firstLine="0"/>
        <w:rPr>
          <w:color w:val="000000" w:themeColor="text1"/>
          <w:sz w:val="24"/>
          <w:szCs w:val="24"/>
        </w:rPr>
      </w:pPr>
      <w:bookmarkStart w:id="10" w:name="_Toc111884322"/>
      <w:r w:rsidRPr="00A93182">
        <w:rPr>
          <w:color w:val="000000" w:themeColor="text1"/>
          <w:sz w:val="24"/>
          <w:szCs w:val="24"/>
        </w:rPr>
        <w:t>Статья 6. Общие положения о лицах, осуществляющих землепользование и застройку, и их действиях</w:t>
      </w:r>
      <w:bookmarkEnd w:id="10"/>
    </w:p>
    <w:p w:rsidR="00287571" w:rsidRPr="00A93182" w:rsidRDefault="00287571" w:rsidP="003030E3">
      <w:pPr>
        <w:keepLines w:val="0"/>
        <w:widowControl w:val="0"/>
        <w:overflowPunct/>
        <w:spacing w:line="240" w:lineRule="auto"/>
        <w:ind w:firstLine="709"/>
        <w:jc w:val="center"/>
        <w:rPr>
          <w:color w:val="000000" w:themeColor="text1"/>
          <w:sz w:val="24"/>
          <w:szCs w:val="24"/>
        </w:rPr>
      </w:pP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E56B1D" w:rsidRPr="00A93182">
        <w:rPr>
          <w:color w:val="000000" w:themeColor="text1"/>
          <w:sz w:val="24"/>
          <w:szCs w:val="24"/>
        </w:rPr>
        <w:t>Усть-Лабинский район</w:t>
      </w:r>
      <w:r w:rsidR="007E2B63" w:rsidRPr="00A93182">
        <w:rPr>
          <w:color w:val="000000" w:themeColor="text1"/>
          <w:sz w:val="24"/>
          <w:szCs w:val="24"/>
        </w:rPr>
        <w:t xml:space="preserve"> регулируют</w:t>
      </w:r>
      <w:r w:rsidRPr="00A93182">
        <w:rPr>
          <w:color w:val="000000" w:themeColor="text1"/>
          <w:sz w:val="24"/>
          <w:szCs w:val="24"/>
        </w:rPr>
        <w:t xml:space="preserve"> действия физических и юридических лиц, которые:</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1) участвуют в торгах (конкурсах, аукционах), подготавливаемых и проводимых администрацией муниципального образования </w:t>
      </w:r>
      <w:r w:rsidR="00E56B1D" w:rsidRPr="00A93182">
        <w:rPr>
          <w:color w:val="000000" w:themeColor="text1"/>
          <w:sz w:val="24"/>
          <w:szCs w:val="24"/>
        </w:rPr>
        <w:t>Усть-Лабинский район</w:t>
      </w:r>
      <w:r w:rsidRPr="00A93182">
        <w:rPr>
          <w:color w:val="000000" w:themeColor="text1"/>
          <w:sz w:val="24"/>
          <w:szCs w:val="24"/>
        </w:rPr>
        <w:t xml:space="preserve">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2) обращаются в администрацию муниципального образования </w:t>
      </w:r>
      <w:r w:rsidR="00E56B1D" w:rsidRPr="00A93182">
        <w:rPr>
          <w:color w:val="000000" w:themeColor="text1"/>
          <w:sz w:val="24"/>
          <w:szCs w:val="24"/>
        </w:rPr>
        <w:t>Усть-Лабинский район</w:t>
      </w:r>
      <w:r w:rsidRPr="00A93182">
        <w:rPr>
          <w:color w:val="000000" w:themeColor="text1"/>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3) владея земельными участками, объектами недвижимости, осуществляют их текущее использование, а также подготавливают проектную </w:t>
      </w:r>
      <w:r w:rsidR="007E2B63" w:rsidRPr="00A93182">
        <w:rPr>
          <w:color w:val="000000" w:themeColor="text1"/>
          <w:sz w:val="24"/>
          <w:szCs w:val="24"/>
        </w:rPr>
        <w:t>документацию и</w:t>
      </w:r>
      <w:r w:rsidRPr="00A93182">
        <w:rPr>
          <w:color w:val="000000" w:themeColor="text1"/>
          <w:sz w:val="24"/>
          <w:szCs w:val="24"/>
        </w:rPr>
        <w:t xml:space="preserve"> осуществляют в соответствии с ней строительство, реконструкцию, иные изменения недвижимости;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5) осуществляют иные действия в области землепользования и застройки.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К указанным в части 1 настоящей статьи иным действиям в области землепользования и застройки могут быть отнесены, в частности: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иные действия, связанные с подготовкой и реализацией общественных или частных планов по землепользованию и застройке.</w:t>
      </w:r>
    </w:p>
    <w:p w:rsidR="00003A38" w:rsidRPr="00A93182" w:rsidRDefault="00003A38" w:rsidP="003030E3">
      <w:pPr>
        <w:keepLines w:val="0"/>
        <w:widowControl w:val="0"/>
        <w:overflowPunct/>
        <w:spacing w:line="240" w:lineRule="auto"/>
        <w:ind w:firstLine="709"/>
        <w:rPr>
          <w:i/>
          <w:color w:val="000000" w:themeColor="text1"/>
          <w:sz w:val="24"/>
          <w:szCs w:val="24"/>
        </w:rPr>
      </w:pPr>
    </w:p>
    <w:p w:rsidR="00003A38" w:rsidRPr="00A93182" w:rsidRDefault="00003A38" w:rsidP="00E56B1D">
      <w:pPr>
        <w:pStyle w:val="7"/>
        <w:spacing w:line="240" w:lineRule="auto"/>
        <w:ind w:firstLine="0"/>
        <w:rPr>
          <w:color w:val="000000" w:themeColor="text1"/>
          <w:sz w:val="24"/>
          <w:szCs w:val="24"/>
        </w:rPr>
      </w:pPr>
      <w:bookmarkStart w:id="11" w:name="_Toc111884323"/>
      <w:r w:rsidRPr="00A93182">
        <w:rPr>
          <w:color w:val="000000" w:themeColor="text1"/>
          <w:sz w:val="24"/>
          <w:szCs w:val="24"/>
        </w:rPr>
        <w:t>Статья 7. Комиссия по землепользованию и застройке</w:t>
      </w:r>
      <w:bookmarkEnd w:id="11"/>
    </w:p>
    <w:p w:rsidR="00287571" w:rsidRPr="00A93182" w:rsidRDefault="00287571" w:rsidP="003030E3">
      <w:pPr>
        <w:keepLines w:val="0"/>
        <w:widowControl w:val="0"/>
        <w:overflowPunct/>
        <w:spacing w:line="240" w:lineRule="auto"/>
        <w:ind w:firstLine="709"/>
        <w:jc w:val="center"/>
        <w:rPr>
          <w:color w:val="000000" w:themeColor="text1"/>
          <w:sz w:val="24"/>
          <w:szCs w:val="24"/>
        </w:rPr>
      </w:pP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К полномочиям Комиссии относится: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рассмотрение предложений о внесении изменений в настоящие Правила;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подготовка заключения о внесении изменения в настоящие Правила;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организация и проведение</w:t>
      </w:r>
      <w:r w:rsidR="00D91123" w:rsidRPr="00A93182">
        <w:rPr>
          <w:color w:val="000000" w:themeColor="text1"/>
          <w:sz w:val="24"/>
          <w:szCs w:val="24"/>
        </w:rPr>
        <w:t xml:space="preserve"> </w:t>
      </w:r>
      <w:r w:rsidR="00633D08" w:rsidRPr="00A93182">
        <w:rPr>
          <w:color w:val="000000" w:themeColor="text1"/>
          <w:sz w:val="24"/>
          <w:szCs w:val="24"/>
        </w:rPr>
        <w:t xml:space="preserve">общественных обсуждений или </w:t>
      </w:r>
      <w:r w:rsidRPr="00A93182">
        <w:rPr>
          <w:color w:val="000000" w:themeColor="text1"/>
          <w:sz w:val="24"/>
          <w:szCs w:val="24"/>
        </w:rPr>
        <w:t>публичных слушаний по обсуждению проекта генерального плана поселения, Правил, проектов планировки;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4) организация и проведение</w:t>
      </w:r>
      <w:r w:rsidR="00633D08" w:rsidRPr="00A93182">
        <w:rPr>
          <w:color w:val="000000" w:themeColor="text1"/>
          <w:sz w:val="24"/>
          <w:szCs w:val="24"/>
        </w:rPr>
        <w:t xml:space="preserve"> общественных обсуждений или</w:t>
      </w:r>
      <w:r w:rsidRPr="00A93182">
        <w:rPr>
          <w:color w:val="000000" w:themeColor="text1"/>
          <w:sz w:val="24"/>
          <w:szCs w:val="24"/>
        </w:rPr>
        <w:t xml:space="preserve">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A93182">
        <w:rPr>
          <w:color w:val="000000" w:themeColor="text1"/>
          <w:sz w:val="24"/>
          <w:szCs w:val="24"/>
        </w:rPr>
        <w:t xml:space="preserve">ившим предложением изменения в Правила </w:t>
      </w:r>
      <w:r w:rsidRPr="00A93182">
        <w:rPr>
          <w:color w:val="000000" w:themeColor="text1"/>
          <w:sz w:val="24"/>
          <w:szCs w:val="24"/>
        </w:rPr>
        <w:t>или об отклонении такого предложения с указанием причин отклонения;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5) организация и проведение</w:t>
      </w:r>
      <w:r w:rsidR="00633D08" w:rsidRPr="00A93182">
        <w:rPr>
          <w:color w:val="000000" w:themeColor="text1"/>
          <w:sz w:val="24"/>
          <w:szCs w:val="24"/>
        </w:rPr>
        <w:t xml:space="preserve"> общественных обсуждений или</w:t>
      </w:r>
      <w:r w:rsidRPr="00A93182">
        <w:rPr>
          <w:color w:val="000000" w:themeColor="text1"/>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6) организация и проведение</w:t>
      </w:r>
      <w:r w:rsidR="00633D08" w:rsidRPr="00A93182">
        <w:rPr>
          <w:color w:val="000000" w:themeColor="text1"/>
          <w:sz w:val="24"/>
          <w:szCs w:val="24"/>
        </w:rPr>
        <w:t xml:space="preserve"> общественных обсуждений или</w:t>
      </w:r>
      <w:r w:rsidRPr="00A93182">
        <w:rPr>
          <w:color w:val="000000" w:themeColor="text1"/>
          <w:sz w:val="24"/>
          <w:szCs w:val="24"/>
        </w:rPr>
        <w:t xml:space="preserve">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7) иные полномочия, отнесенные к компетенции комиссии муниципальными правовыми актами.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3. Состав и порядок деятельности комиссии утверждаются постановлением </w:t>
      </w:r>
      <w:r w:rsidR="00F84DA6" w:rsidRPr="00A93182">
        <w:rPr>
          <w:color w:val="000000" w:themeColor="text1"/>
          <w:sz w:val="24"/>
          <w:szCs w:val="24"/>
        </w:rPr>
        <w:t>администрации муниципального</w:t>
      </w:r>
      <w:r w:rsidRPr="00A93182">
        <w:rPr>
          <w:color w:val="000000" w:themeColor="text1"/>
          <w:sz w:val="24"/>
          <w:szCs w:val="24"/>
        </w:rPr>
        <w:t xml:space="preserve"> образования </w:t>
      </w:r>
      <w:r w:rsidR="00E56B1D" w:rsidRPr="00A93182">
        <w:rPr>
          <w:color w:val="000000" w:themeColor="text1"/>
          <w:sz w:val="24"/>
          <w:szCs w:val="24"/>
        </w:rPr>
        <w:t>Усть-Лабинский район</w:t>
      </w:r>
      <w:r w:rsidRPr="00A93182">
        <w:rPr>
          <w:color w:val="000000" w:themeColor="text1"/>
          <w:sz w:val="24"/>
          <w:szCs w:val="24"/>
        </w:rPr>
        <w:t>.</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rsidR="00003A38" w:rsidRPr="00A93182" w:rsidRDefault="00003A38" w:rsidP="003030E3">
      <w:pPr>
        <w:keepLines w:val="0"/>
        <w:widowControl w:val="0"/>
        <w:overflowPunct/>
        <w:spacing w:line="240" w:lineRule="auto"/>
        <w:ind w:firstLine="709"/>
        <w:rPr>
          <w:color w:val="000000" w:themeColor="text1"/>
          <w:sz w:val="24"/>
          <w:szCs w:val="24"/>
        </w:rPr>
      </w:pPr>
    </w:p>
    <w:p w:rsidR="00003A38" w:rsidRPr="00A93182" w:rsidRDefault="00003A38" w:rsidP="00E56B1D">
      <w:pPr>
        <w:keepLines w:val="0"/>
        <w:widowControl w:val="0"/>
        <w:overflowPunct/>
        <w:spacing w:line="240" w:lineRule="auto"/>
        <w:ind w:firstLine="0"/>
        <w:jc w:val="center"/>
        <w:outlineLvl w:val="0"/>
        <w:rPr>
          <w:color w:val="000000" w:themeColor="text1"/>
          <w:sz w:val="24"/>
          <w:szCs w:val="24"/>
        </w:rPr>
      </w:pPr>
      <w:bookmarkStart w:id="12" w:name="_Toc111884324"/>
      <w:r w:rsidRPr="00A93182">
        <w:rPr>
          <w:b/>
          <w:color w:val="000000" w:themeColor="text1"/>
          <w:sz w:val="24"/>
          <w:szCs w:val="24"/>
        </w:rPr>
        <w:t>Раздел 4. Предоставление прав на земельные участки</w:t>
      </w:r>
      <w:bookmarkEnd w:id="12"/>
    </w:p>
    <w:p w:rsidR="00003A38" w:rsidRPr="00A93182" w:rsidRDefault="00003A38" w:rsidP="00E56B1D">
      <w:pPr>
        <w:keepLines w:val="0"/>
        <w:widowControl w:val="0"/>
        <w:overflowPunct/>
        <w:spacing w:line="240" w:lineRule="auto"/>
        <w:ind w:firstLine="0"/>
        <w:rPr>
          <w:i/>
          <w:color w:val="000000" w:themeColor="text1"/>
          <w:sz w:val="24"/>
          <w:szCs w:val="24"/>
        </w:rPr>
      </w:pPr>
    </w:p>
    <w:p w:rsidR="00003A38" w:rsidRPr="00A93182" w:rsidRDefault="00003A38" w:rsidP="00E56B1D">
      <w:pPr>
        <w:pStyle w:val="7"/>
        <w:spacing w:line="240" w:lineRule="auto"/>
        <w:ind w:firstLine="0"/>
        <w:rPr>
          <w:color w:val="000000" w:themeColor="text1"/>
          <w:sz w:val="24"/>
          <w:szCs w:val="24"/>
        </w:rPr>
      </w:pPr>
      <w:bookmarkStart w:id="13" w:name="_Toc111884325"/>
      <w:r w:rsidRPr="00A93182">
        <w:rPr>
          <w:color w:val="000000" w:themeColor="text1"/>
          <w:sz w:val="24"/>
          <w:szCs w:val="24"/>
        </w:rPr>
        <w:t>Статья 8. Общие положения предоставления прав на земельные участки</w:t>
      </w:r>
      <w:bookmarkEnd w:id="13"/>
    </w:p>
    <w:p w:rsidR="00287571" w:rsidRPr="00A93182" w:rsidRDefault="00287571" w:rsidP="003030E3">
      <w:pPr>
        <w:keepLines w:val="0"/>
        <w:widowControl w:val="0"/>
        <w:overflowPunct/>
        <w:spacing w:line="240" w:lineRule="auto"/>
        <w:ind w:firstLine="709"/>
        <w:jc w:val="center"/>
        <w:rPr>
          <w:color w:val="000000" w:themeColor="text1"/>
          <w:sz w:val="24"/>
          <w:szCs w:val="24"/>
        </w:rPr>
      </w:pP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C164FB" w:rsidRPr="00A93182">
        <w:rPr>
          <w:color w:val="000000" w:themeColor="text1"/>
          <w:sz w:val="24"/>
          <w:szCs w:val="24"/>
        </w:rPr>
        <w:t>Кирпильское</w:t>
      </w:r>
      <w:r w:rsidRPr="00A93182">
        <w:rPr>
          <w:color w:val="000000" w:themeColor="text1"/>
          <w:sz w:val="24"/>
          <w:szCs w:val="24"/>
        </w:rPr>
        <w:t xml:space="preserve"> сельское поселение осуществляется администрацией муниципального образования </w:t>
      </w:r>
      <w:r w:rsidR="00E56B1D" w:rsidRPr="00A93182">
        <w:rPr>
          <w:color w:val="000000" w:themeColor="text1"/>
          <w:sz w:val="24"/>
          <w:szCs w:val="24"/>
        </w:rPr>
        <w:t>Усть-Лабинский район</w:t>
      </w:r>
      <w:r w:rsidRPr="00A93182">
        <w:rPr>
          <w:color w:val="000000" w:themeColor="text1"/>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sidR="00E56B1D" w:rsidRPr="00A93182">
        <w:rPr>
          <w:color w:val="000000" w:themeColor="text1"/>
          <w:sz w:val="24"/>
          <w:szCs w:val="24"/>
        </w:rPr>
        <w:t>Усть-Лабинский район</w:t>
      </w:r>
      <w:r w:rsidRPr="00A93182">
        <w:rPr>
          <w:color w:val="000000" w:themeColor="text1"/>
          <w:sz w:val="24"/>
          <w:szCs w:val="24"/>
        </w:rPr>
        <w:t xml:space="preserve"> и нормативными правовыми актами муниципального образования </w:t>
      </w:r>
      <w:r w:rsidR="00E56B1D" w:rsidRPr="00A93182">
        <w:rPr>
          <w:color w:val="000000" w:themeColor="text1"/>
          <w:sz w:val="24"/>
          <w:szCs w:val="24"/>
        </w:rPr>
        <w:t>Усть-Лабинский район</w:t>
      </w:r>
      <w:r w:rsidRPr="00A93182">
        <w:rPr>
          <w:color w:val="000000" w:themeColor="text1"/>
          <w:sz w:val="24"/>
          <w:szCs w:val="24"/>
        </w:rPr>
        <w:t>.</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Земельные участки, находящиеся в государственной или муниципальной собственности, предоставляются на основании: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договора купли-продажи в случае предоставления земельного участка в собственность за плату;</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договора аренды в случае предоставления земельного участка в аренду;</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4) договора безвозмездного пользования в случае предоставления земельного участка в безвозмездное пользование. </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проект межевания территории, утвержденный в соответствии с Градостроительным кодексом;</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проектная документация лесных участков;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Исключительно в соответствии с утвержденным проектом межевания территории осуществляется образование земельных участков:</w:t>
      </w:r>
    </w:p>
    <w:p w:rsidR="006903A9" w:rsidRPr="00A93182" w:rsidRDefault="00003A38"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color w:val="000000" w:themeColor="text1"/>
          <w:sz w:val="24"/>
          <w:szCs w:val="24"/>
        </w:rPr>
        <w:t>1</w:t>
      </w:r>
      <w:r w:rsidR="006903A9" w:rsidRPr="00A93182">
        <w:rPr>
          <w:bCs/>
          <w:color w:val="000000" w:themeColor="text1"/>
          <w:sz w:val="24"/>
          <w:szCs w:val="24"/>
        </w:rPr>
        <w:t xml:space="preserve">) из земельного участка, предоставленного для комплексного </w:t>
      </w:r>
      <w:r w:rsidR="00CF41A4" w:rsidRPr="00A93182">
        <w:rPr>
          <w:bCs/>
          <w:color w:val="000000" w:themeColor="text1"/>
          <w:sz w:val="24"/>
          <w:szCs w:val="24"/>
        </w:rPr>
        <w:t>развития</w:t>
      </w:r>
      <w:r w:rsidR="006903A9" w:rsidRPr="00A93182">
        <w:rPr>
          <w:bCs/>
          <w:color w:val="000000" w:themeColor="text1"/>
          <w:sz w:val="24"/>
          <w:szCs w:val="24"/>
        </w:rPr>
        <w:t xml:space="preserve"> территории;</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 xml:space="preserve">2) из земельного участка, предоставленного садоводческому или огородническому некоммерческому товариществу; </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4) для строительства, реконструкции линейных объектов федерального, регионального или местного значения.</w:t>
      </w:r>
    </w:p>
    <w:p w:rsidR="00CF41A4" w:rsidRPr="00A93182" w:rsidRDefault="00CF41A4" w:rsidP="00CF41A4">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003A38" w:rsidRPr="00A93182" w:rsidRDefault="00003A38" w:rsidP="006903A9">
      <w:pPr>
        <w:keepLines w:val="0"/>
        <w:widowControl w:val="0"/>
        <w:overflowPunct/>
        <w:spacing w:line="240" w:lineRule="auto"/>
        <w:ind w:firstLine="709"/>
        <w:rPr>
          <w:color w:val="000000" w:themeColor="text1"/>
          <w:sz w:val="24"/>
          <w:szCs w:val="24"/>
        </w:rPr>
      </w:pPr>
      <w:r w:rsidRPr="00A93182">
        <w:rPr>
          <w:color w:val="000000" w:themeColor="text1"/>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6. Без проведения торгов осуществляется продажа:</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rsidR="0017370F" w:rsidRPr="00A93182" w:rsidRDefault="0017370F" w:rsidP="0017370F">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 xml:space="preserve">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w:t>
      </w:r>
      <w:r w:rsidR="00F821C7" w:rsidRPr="00A93182">
        <w:rPr>
          <w:bCs/>
          <w:color w:val="000000" w:themeColor="text1"/>
          <w:sz w:val="24"/>
          <w:szCs w:val="24"/>
        </w:rPr>
        <w:t>не устранённых</w:t>
      </w:r>
      <w:r w:rsidRPr="00A93182">
        <w:rPr>
          <w:bCs/>
          <w:color w:val="000000" w:themeColor="text1"/>
          <w:sz w:val="24"/>
          <w:szCs w:val="24"/>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rsidR="00BE7313" w:rsidRPr="00A93182" w:rsidRDefault="00BE7313" w:rsidP="003030E3">
      <w:pPr>
        <w:pStyle w:val="s1"/>
        <w:spacing w:before="0" w:beforeAutospacing="0" w:after="0" w:afterAutospacing="0"/>
        <w:ind w:firstLine="709"/>
        <w:jc w:val="both"/>
        <w:rPr>
          <w:color w:val="000000" w:themeColor="text1"/>
        </w:rPr>
      </w:pPr>
      <w:r w:rsidRPr="00A93182">
        <w:rPr>
          <w:color w:val="000000" w:themeColor="text1"/>
        </w:rPr>
        <w:t>1) земельного участка юридическим лицам в соответствии с указом или распоряжением Президента Российской Федерации;</w:t>
      </w:r>
    </w:p>
    <w:p w:rsidR="00BE7313" w:rsidRPr="00A93182" w:rsidRDefault="00BE7313" w:rsidP="003030E3">
      <w:pPr>
        <w:pStyle w:val="s1"/>
        <w:spacing w:before="0" w:beforeAutospacing="0" w:after="0" w:afterAutospacing="0"/>
        <w:ind w:firstLine="709"/>
        <w:jc w:val="both"/>
        <w:rPr>
          <w:color w:val="000000" w:themeColor="text1"/>
        </w:rPr>
      </w:pPr>
      <w:r w:rsidRPr="00A93182">
        <w:rPr>
          <w:color w:val="000000" w:themeColor="text1"/>
        </w:rPr>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A93182">
        <w:rPr>
          <w:color w:val="000000" w:themeColor="text1"/>
        </w:rPr>
        <w:t xml:space="preserve"> критериям</w:t>
      </w:r>
      <w:r w:rsidRPr="00A93182">
        <w:rPr>
          <w:color w:val="000000" w:themeColor="text1"/>
        </w:rPr>
        <w:t>, установленным Правительством Российской Федерации;</w:t>
      </w:r>
    </w:p>
    <w:p w:rsidR="00BE7313" w:rsidRPr="00A93182" w:rsidRDefault="00BE7313" w:rsidP="003030E3">
      <w:pPr>
        <w:pStyle w:val="s1"/>
        <w:spacing w:before="0" w:beforeAutospacing="0" w:after="0" w:afterAutospacing="0"/>
        <w:ind w:firstLine="709"/>
        <w:jc w:val="both"/>
        <w:rPr>
          <w:color w:val="000000" w:themeColor="text1"/>
        </w:rPr>
      </w:pPr>
      <w:r w:rsidRPr="00A93182">
        <w:rPr>
          <w:color w:val="000000" w:themeColor="text1"/>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rsidR="0017370F" w:rsidRPr="00A93182" w:rsidRDefault="0017370F" w:rsidP="0017370F">
      <w:pPr>
        <w:pStyle w:val="s1"/>
        <w:spacing w:before="0" w:beforeAutospacing="0" w:after="0" w:afterAutospacing="0"/>
        <w:ind w:firstLine="709"/>
        <w:jc w:val="both"/>
        <w:rPr>
          <w:color w:val="000000" w:themeColor="text1"/>
        </w:rPr>
      </w:pPr>
      <w:r w:rsidRPr="00A93182">
        <w:rPr>
          <w:color w:val="000000" w:themeColor="text1"/>
        </w:rPr>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rsidR="0017370F" w:rsidRPr="00A93182" w:rsidRDefault="0017370F" w:rsidP="0017370F">
      <w:pPr>
        <w:pStyle w:val="s1"/>
        <w:spacing w:before="0" w:beforeAutospacing="0" w:after="0" w:afterAutospacing="0"/>
        <w:ind w:firstLine="709"/>
        <w:jc w:val="both"/>
        <w:rPr>
          <w:color w:val="000000" w:themeColor="text1"/>
        </w:rPr>
      </w:pPr>
      <w:r w:rsidRPr="00A93182">
        <w:rPr>
          <w:color w:val="000000" w:themeColor="text1"/>
        </w:rPr>
        <w:t>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rsidR="0017370F" w:rsidRPr="00A93182" w:rsidRDefault="0017370F" w:rsidP="0017370F">
      <w:pPr>
        <w:pStyle w:val="s1"/>
        <w:spacing w:before="0" w:beforeAutospacing="0" w:after="0" w:afterAutospacing="0"/>
        <w:ind w:firstLine="709"/>
        <w:jc w:val="both"/>
        <w:rPr>
          <w:color w:val="000000" w:themeColor="text1"/>
        </w:rPr>
      </w:pPr>
      <w:r w:rsidRPr="00A93182">
        <w:rPr>
          <w:color w:val="000000" w:themeColor="text1"/>
        </w:rPr>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rsidR="0017370F" w:rsidRPr="00A93182" w:rsidRDefault="006903A9" w:rsidP="0017370F">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 xml:space="preserve">8) </w:t>
      </w:r>
      <w:r w:rsidR="0017370F" w:rsidRPr="00A93182">
        <w:rPr>
          <w:bCs/>
          <w:color w:val="000000" w:themeColor="text1"/>
          <w:sz w:val="24"/>
          <w:szCs w:val="24"/>
        </w:rPr>
        <w:t xml:space="preserve">земельного участка участникам долевого строительства в случаях, предусмотренных Федеральным </w:t>
      </w:r>
      <w:hyperlink r:id="rId9" w:history="1">
        <w:r w:rsidR="0017370F" w:rsidRPr="00A93182">
          <w:rPr>
            <w:bCs/>
            <w:color w:val="000000" w:themeColor="text1"/>
            <w:sz w:val="24"/>
            <w:szCs w:val="24"/>
          </w:rPr>
          <w:t>законом</w:t>
        </w:r>
      </w:hyperlink>
      <w:r w:rsidR="0017370F" w:rsidRPr="00A93182">
        <w:rPr>
          <w:bCs/>
          <w:color w:val="000000" w:themeColor="text1"/>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17370F" w:rsidRPr="00A93182" w:rsidRDefault="006903A9" w:rsidP="0017370F">
      <w:pPr>
        <w:pStyle w:val="s1"/>
        <w:spacing w:before="0" w:beforeAutospacing="0" w:after="0" w:afterAutospacing="0"/>
        <w:ind w:firstLine="709"/>
        <w:jc w:val="both"/>
        <w:rPr>
          <w:color w:val="000000" w:themeColor="text1"/>
        </w:rPr>
      </w:pPr>
      <w:r w:rsidRPr="00A93182">
        <w:rPr>
          <w:bCs/>
          <w:color w:val="000000" w:themeColor="text1"/>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A93182">
        <w:rPr>
          <w:bCs/>
          <w:color w:val="000000" w:themeColor="text1"/>
        </w:rPr>
        <w:t>статьи 39.6 Земельного кодекса;</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19) земельного участка, необходимого для проведения работ, связанных с пользованием недрами, недропользователю;</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rsidR="006903A9" w:rsidRPr="00A93182"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rsidR="006903A9" w:rsidRPr="00A93182" w:rsidRDefault="006903A9" w:rsidP="006903A9">
      <w:pPr>
        <w:keepLines w:val="0"/>
        <w:widowControl w:val="0"/>
        <w:shd w:val="clear" w:color="auto" w:fill="FFFFFF"/>
        <w:tabs>
          <w:tab w:val="left" w:pos="-5387"/>
        </w:tabs>
        <w:spacing w:line="240" w:lineRule="auto"/>
        <w:ind w:firstLine="425"/>
        <w:rPr>
          <w:color w:val="000000" w:themeColor="text1"/>
          <w:sz w:val="24"/>
          <w:szCs w:val="24"/>
          <w:shd w:val="clear" w:color="auto" w:fill="FFFFFF"/>
        </w:rPr>
      </w:pPr>
      <w:r w:rsidRPr="00A93182">
        <w:rPr>
          <w:color w:val="000000" w:themeColor="text1"/>
          <w:sz w:val="24"/>
          <w:szCs w:val="24"/>
          <w:shd w:val="clear" w:color="auto" w:fill="FFFFFF"/>
        </w:rPr>
        <w:t>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w:t>
      </w:r>
      <w:hyperlink r:id="rId10" w:anchor="/document/75098893/entry/6" w:history="1">
        <w:r w:rsidRPr="00A93182">
          <w:rPr>
            <w:color w:val="000000" w:themeColor="text1"/>
            <w:sz w:val="24"/>
            <w:szCs w:val="24"/>
            <w:shd w:val="clear" w:color="auto" w:fill="FFFFFF"/>
          </w:rPr>
          <w:t>Федеральным законом</w:t>
        </w:r>
      </w:hyperlink>
      <w:r w:rsidRPr="00A93182">
        <w:rPr>
          <w:color w:val="000000" w:themeColor="text1"/>
          <w:sz w:val="24"/>
          <w:szCs w:val="24"/>
          <w:shd w:val="clear" w:color="auto" w:fill="FFFFFF"/>
        </w:rPr>
        <w:t>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rsidR="000B53E3" w:rsidRPr="00A93182" w:rsidRDefault="000B53E3" w:rsidP="000B53E3">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rsidR="000B53E3" w:rsidRPr="00A93182" w:rsidRDefault="000B53E3" w:rsidP="000B53E3">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rsidR="00003A38" w:rsidRPr="00A93182" w:rsidRDefault="00003A38" w:rsidP="003030E3">
      <w:pPr>
        <w:keepLines w:val="0"/>
        <w:widowControl w:val="0"/>
        <w:overflowPunct/>
        <w:spacing w:line="240" w:lineRule="auto"/>
        <w:ind w:firstLine="709"/>
        <w:rPr>
          <w:color w:val="000000" w:themeColor="text1"/>
          <w:sz w:val="24"/>
          <w:szCs w:val="24"/>
        </w:rPr>
      </w:pPr>
    </w:p>
    <w:p w:rsidR="00003A38" w:rsidRPr="00A93182" w:rsidRDefault="00003A38" w:rsidP="007800CC">
      <w:pPr>
        <w:pStyle w:val="7"/>
        <w:spacing w:line="240" w:lineRule="auto"/>
        <w:ind w:firstLine="0"/>
        <w:rPr>
          <w:color w:val="000000" w:themeColor="text1"/>
          <w:sz w:val="24"/>
          <w:szCs w:val="24"/>
        </w:rPr>
      </w:pPr>
      <w:bookmarkStart w:id="14" w:name="_Toc111884326"/>
      <w:r w:rsidRPr="00A93182">
        <w:rPr>
          <w:color w:val="000000" w:themeColor="text1"/>
          <w:sz w:val="24"/>
          <w:szCs w:val="24"/>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Start w:id="15" w:name="_Toc33527689"/>
      <w:r w:rsidR="007800CC" w:rsidRPr="00A93182">
        <w:rPr>
          <w:color w:val="000000" w:themeColor="text1"/>
          <w:sz w:val="24"/>
          <w:szCs w:val="24"/>
        </w:rPr>
        <w:t xml:space="preserve"> </w:t>
      </w:r>
      <w:r w:rsidR="00C164FB" w:rsidRPr="00A93182">
        <w:rPr>
          <w:color w:val="000000" w:themeColor="text1"/>
          <w:sz w:val="24"/>
          <w:szCs w:val="24"/>
        </w:rPr>
        <w:t>Кирпильское</w:t>
      </w:r>
      <w:r w:rsidRPr="00A93182">
        <w:rPr>
          <w:color w:val="000000" w:themeColor="text1"/>
          <w:sz w:val="24"/>
          <w:szCs w:val="24"/>
        </w:rPr>
        <w:t xml:space="preserve"> сельское поселение.</w:t>
      </w:r>
      <w:bookmarkEnd w:id="14"/>
      <w:bookmarkEnd w:id="15"/>
    </w:p>
    <w:p w:rsidR="00003A38" w:rsidRPr="00A93182" w:rsidRDefault="00003A38" w:rsidP="003030E3">
      <w:pPr>
        <w:keepLines w:val="0"/>
        <w:widowControl w:val="0"/>
        <w:overflowPunct/>
        <w:spacing w:line="240" w:lineRule="auto"/>
        <w:ind w:firstLine="709"/>
        <w:rPr>
          <w:i/>
          <w:color w:val="000000" w:themeColor="text1"/>
          <w:sz w:val="24"/>
          <w:szCs w:val="24"/>
        </w:rPr>
      </w:pP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w:t>
      </w:r>
    </w:p>
    <w:p w:rsidR="00003A38" w:rsidRPr="00A93182" w:rsidRDefault="00003A38" w:rsidP="003030E3">
      <w:pPr>
        <w:keepLines w:val="0"/>
        <w:widowControl w:val="0"/>
        <w:overflowPunct/>
        <w:spacing w:line="240" w:lineRule="auto"/>
        <w:ind w:firstLine="709"/>
        <w:jc w:val="center"/>
        <w:rPr>
          <w:color w:val="000000" w:themeColor="text1"/>
          <w:sz w:val="24"/>
          <w:szCs w:val="24"/>
        </w:rPr>
      </w:pPr>
    </w:p>
    <w:p w:rsidR="00003A38" w:rsidRPr="00A93182" w:rsidRDefault="00003A38" w:rsidP="00E56B1D">
      <w:pPr>
        <w:pStyle w:val="7"/>
        <w:spacing w:line="240" w:lineRule="auto"/>
        <w:ind w:firstLine="0"/>
        <w:rPr>
          <w:color w:val="000000" w:themeColor="text1"/>
          <w:sz w:val="24"/>
          <w:szCs w:val="24"/>
        </w:rPr>
      </w:pPr>
      <w:bookmarkStart w:id="16" w:name="_Toc111884327"/>
      <w:r w:rsidRPr="00A93182">
        <w:rPr>
          <w:color w:val="000000" w:themeColor="text1"/>
          <w:sz w:val="24"/>
          <w:szCs w:val="24"/>
        </w:rPr>
        <w:t>Статья 10. Приобретение прав на земельные участки, на которых расположены объекты недвижимости</w:t>
      </w:r>
      <w:bookmarkEnd w:id="16"/>
    </w:p>
    <w:p w:rsidR="00FF744B" w:rsidRPr="00A93182" w:rsidRDefault="00FF744B" w:rsidP="00FF744B">
      <w:pPr>
        <w:rPr>
          <w:color w:val="000000" w:themeColor="text1"/>
          <w:sz w:val="24"/>
          <w:szCs w:val="24"/>
        </w:rPr>
      </w:pPr>
    </w:p>
    <w:p w:rsidR="002227E4" w:rsidRPr="00A93182" w:rsidRDefault="002227E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rsidR="002227E4" w:rsidRPr="00A93182" w:rsidRDefault="002227E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rsidR="002227E4" w:rsidRPr="00A93182" w:rsidRDefault="002227E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rsidR="002227E4" w:rsidRPr="00A93182" w:rsidRDefault="002227E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rsidR="002227E4" w:rsidRPr="00A93182" w:rsidRDefault="002227E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rsidR="002227E4" w:rsidRPr="00A93182" w:rsidRDefault="002227E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rsidR="002227E4" w:rsidRPr="00A93182" w:rsidRDefault="002227E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rsidR="002227E4" w:rsidRPr="00A93182" w:rsidRDefault="002227E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rsidR="002227E4" w:rsidRPr="00A93182" w:rsidRDefault="002227E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rsidR="002227E4" w:rsidRPr="00A93182" w:rsidRDefault="002227E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rsidR="002227E4" w:rsidRPr="00A93182" w:rsidRDefault="002227E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rsidR="002227E4" w:rsidRPr="00A93182" w:rsidRDefault="002227E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rsidR="002227E4" w:rsidRPr="00A93182" w:rsidRDefault="002227E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rsidR="002227E4" w:rsidRPr="00A93182" w:rsidRDefault="002227E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rsidR="002227E4" w:rsidRPr="00A93182" w:rsidRDefault="002227E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rsidR="002227E4" w:rsidRPr="00A93182" w:rsidRDefault="002227E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rsidR="002227E4" w:rsidRPr="00A93182" w:rsidRDefault="002227E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rsidR="00003A38" w:rsidRPr="00A93182" w:rsidRDefault="00003A38" w:rsidP="003030E3">
      <w:pPr>
        <w:keepLines w:val="0"/>
        <w:widowControl w:val="0"/>
        <w:overflowPunct/>
        <w:spacing w:line="240" w:lineRule="auto"/>
        <w:ind w:firstLine="709"/>
        <w:rPr>
          <w:color w:val="000000" w:themeColor="text1"/>
          <w:sz w:val="24"/>
          <w:szCs w:val="24"/>
        </w:rPr>
      </w:pPr>
    </w:p>
    <w:p w:rsidR="00003A38" w:rsidRPr="00A93182" w:rsidRDefault="00003A38" w:rsidP="00E56B1D">
      <w:pPr>
        <w:keepLines w:val="0"/>
        <w:widowControl w:val="0"/>
        <w:overflowPunct/>
        <w:spacing w:line="240" w:lineRule="auto"/>
        <w:ind w:firstLine="0"/>
        <w:jc w:val="center"/>
        <w:outlineLvl w:val="0"/>
        <w:rPr>
          <w:b/>
          <w:color w:val="000000" w:themeColor="text1"/>
          <w:sz w:val="24"/>
          <w:szCs w:val="24"/>
        </w:rPr>
      </w:pPr>
      <w:bookmarkStart w:id="17" w:name="_Toc111884328"/>
      <w:r w:rsidRPr="00A93182">
        <w:rPr>
          <w:b/>
          <w:color w:val="000000" w:themeColor="text1"/>
          <w:sz w:val="24"/>
          <w:szCs w:val="24"/>
        </w:rPr>
        <w:t>Раздел 5. Прекращение и ограничение прав на земельные участки. Сервитуты</w:t>
      </w:r>
      <w:bookmarkEnd w:id="17"/>
    </w:p>
    <w:p w:rsidR="00003A38" w:rsidRPr="00A93182" w:rsidRDefault="00003A38" w:rsidP="00E56B1D">
      <w:pPr>
        <w:keepLines w:val="0"/>
        <w:widowControl w:val="0"/>
        <w:overflowPunct/>
        <w:spacing w:line="240" w:lineRule="auto"/>
        <w:ind w:firstLine="0"/>
        <w:jc w:val="center"/>
        <w:rPr>
          <w:color w:val="000000" w:themeColor="text1"/>
          <w:sz w:val="24"/>
          <w:szCs w:val="24"/>
        </w:rPr>
      </w:pPr>
    </w:p>
    <w:p w:rsidR="00003A38" w:rsidRPr="00A93182" w:rsidRDefault="00003A38" w:rsidP="00E56B1D">
      <w:pPr>
        <w:pStyle w:val="7"/>
        <w:spacing w:line="240" w:lineRule="auto"/>
        <w:ind w:firstLine="0"/>
        <w:rPr>
          <w:color w:val="000000" w:themeColor="text1"/>
          <w:sz w:val="24"/>
          <w:szCs w:val="24"/>
        </w:rPr>
      </w:pPr>
      <w:bookmarkStart w:id="18" w:name="_Toc111884329"/>
      <w:r w:rsidRPr="00A93182">
        <w:rPr>
          <w:color w:val="000000" w:themeColor="text1"/>
          <w:sz w:val="24"/>
          <w:szCs w:val="24"/>
        </w:rPr>
        <w:t>Статья 11. Прекращение прав на земельные участки.</w:t>
      </w:r>
      <w:bookmarkEnd w:id="18"/>
    </w:p>
    <w:p w:rsidR="00DB333D" w:rsidRPr="00A93182" w:rsidRDefault="00DB333D" w:rsidP="003030E3">
      <w:pPr>
        <w:keepLines w:val="0"/>
        <w:widowControl w:val="0"/>
        <w:overflowPunct/>
        <w:spacing w:line="240" w:lineRule="auto"/>
        <w:ind w:firstLine="709"/>
        <w:jc w:val="center"/>
        <w:rPr>
          <w:color w:val="000000" w:themeColor="text1"/>
          <w:sz w:val="24"/>
          <w:szCs w:val="24"/>
        </w:rPr>
      </w:pPr>
    </w:p>
    <w:p w:rsidR="00003A38" w:rsidRPr="00A93182" w:rsidRDefault="00003A38" w:rsidP="00A70051">
      <w:pPr>
        <w:keepLines w:val="0"/>
        <w:widowControl w:val="0"/>
        <w:overflowPunct/>
        <w:spacing w:line="240" w:lineRule="auto"/>
        <w:ind w:firstLine="709"/>
        <w:outlineLvl w:val="0"/>
        <w:rPr>
          <w:color w:val="000000" w:themeColor="text1"/>
          <w:sz w:val="24"/>
          <w:szCs w:val="24"/>
        </w:rPr>
      </w:pPr>
      <w:bookmarkStart w:id="19" w:name="_Toc99705573"/>
      <w:bookmarkStart w:id="20" w:name="_Toc111884330"/>
      <w:r w:rsidRPr="00A93182">
        <w:rPr>
          <w:color w:val="000000" w:themeColor="text1"/>
          <w:sz w:val="24"/>
          <w:szCs w:val="24"/>
        </w:rPr>
        <w:t>1. Права на земельный участок прекращаются по основаниям, установленным федеральным законодательством.</w:t>
      </w:r>
      <w:bookmarkEnd w:id="19"/>
      <w:bookmarkEnd w:id="20"/>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rsidR="00003A38" w:rsidRPr="00A93182" w:rsidRDefault="00003A38" w:rsidP="003030E3">
      <w:pPr>
        <w:keepLines w:val="0"/>
        <w:widowControl w:val="0"/>
        <w:overflowPunct/>
        <w:spacing w:line="240" w:lineRule="auto"/>
        <w:ind w:firstLine="709"/>
        <w:rPr>
          <w:color w:val="000000" w:themeColor="text1"/>
          <w:sz w:val="24"/>
          <w:szCs w:val="24"/>
        </w:rPr>
      </w:pPr>
    </w:p>
    <w:p w:rsidR="00003A38" w:rsidRPr="00A93182" w:rsidRDefault="00003A38" w:rsidP="00E56B1D">
      <w:pPr>
        <w:pStyle w:val="7"/>
        <w:spacing w:line="240" w:lineRule="auto"/>
        <w:ind w:firstLine="0"/>
        <w:rPr>
          <w:color w:val="000000" w:themeColor="text1"/>
          <w:sz w:val="24"/>
          <w:szCs w:val="24"/>
        </w:rPr>
      </w:pPr>
      <w:bookmarkStart w:id="21" w:name="_Toc111884331"/>
      <w:r w:rsidRPr="00A93182">
        <w:rPr>
          <w:color w:val="000000" w:themeColor="text1"/>
          <w:sz w:val="24"/>
          <w:szCs w:val="24"/>
        </w:rPr>
        <w:t>Статья 12. Право ограниченного пользования чужим земельным участком (сервитут</w:t>
      </w:r>
      <w:r w:rsidR="00D614B3" w:rsidRPr="00A93182">
        <w:rPr>
          <w:color w:val="000000" w:themeColor="text1"/>
          <w:sz w:val="24"/>
          <w:szCs w:val="24"/>
        </w:rPr>
        <w:t>, публичный сервитут</w:t>
      </w:r>
      <w:r w:rsidRPr="00A93182">
        <w:rPr>
          <w:color w:val="000000" w:themeColor="text1"/>
          <w:sz w:val="24"/>
          <w:szCs w:val="24"/>
        </w:rPr>
        <w:t>)</w:t>
      </w:r>
      <w:bookmarkEnd w:id="21"/>
    </w:p>
    <w:p w:rsidR="00DB333D" w:rsidRPr="00A93182" w:rsidRDefault="00DB333D" w:rsidP="003030E3">
      <w:pPr>
        <w:keepLines w:val="0"/>
        <w:widowControl w:val="0"/>
        <w:overflowPunct/>
        <w:spacing w:line="240" w:lineRule="auto"/>
        <w:ind w:firstLine="709"/>
        <w:jc w:val="center"/>
        <w:rPr>
          <w:color w:val="000000" w:themeColor="text1"/>
          <w:sz w:val="24"/>
          <w:szCs w:val="24"/>
        </w:rPr>
      </w:pP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Публичный сервитут устанавливается в соответствии с</w:t>
      </w:r>
      <w:r w:rsidR="00C951E3" w:rsidRPr="00A93182">
        <w:rPr>
          <w:color w:val="000000" w:themeColor="text1"/>
        </w:rPr>
        <w:t xml:space="preserve"> Земельным кодексом</w:t>
      </w:r>
      <w:r w:rsidRPr="00A93182">
        <w:rPr>
          <w:color w:val="000000" w:themeColor="text1"/>
        </w:rPr>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A93182">
        <w:rPr>
          <w:color w:val="000000" w:themeColor="text1"/>
        </w:rPr>
        <w:t>емельного кодекса</w:t>
      </w:r>
      <w:r w:rsidRPr="00A93182">
        <w:rPr>
          <w:color w:val="000000" w:themeColor="text1"/>
        </w:rPr>
        <w:t xml:space="preserve"> не применяются.</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4. Публичный сервитут может устанавливаться для:</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проведения дренажных работ на земельном участке;</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4) забора (изъятия) водных ресурсов из водных объектов и водопоя;</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5) прогона сельскохозяйственных животных через земельный участок;</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7) использования земельного участка в целях охоты, рыболовства, аквакультуры (рыбоводства);</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8) использования земельного участка в целях, предусмотренных статьей 39.37</w:t>
      </w:r>
      <w:r w:rsidR="00C951E3" w:rsidRPr="00A93182">
        <w:rPr>
          <w:color w:val="000000" w:themeColor="text1"/>
        </w:rPr>
        <w:t xml:space="preserve"> Земельного кодекса</w:t>
      </w:r>
      <w:r w:rsidRPr="00A93182">
        <w:rPr>
          <w:color w:val="000000" w:themeColor="text1"/>
        </w:rPr>
        <w:t>.</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5. Публичный сервитут может быть установлен в отношении одного или нескольких земельных участков и (или) земель.</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Срок публичного сервитута определяется решением о его установлении.</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A93182">
        <w:rPr>
          <w:color w:val="000000" w:themeColor="text1"/>
        </w:rPr>
        <w:t>Земельным кодексом</w:t>
      </w:r>
      <w:r w:rsidRPr="00A93182">
        <w:rPr>
          <w:color w:val="000000" w:themeColor="text1"/>
        </w:rPr>
        <w:t xml:space="preserve"> или федеральным законом.</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w:t>
      </w:r>
      <w:r w:rsidR="006D0D3D" w:rsidRPr="00A93182">
        <w:rPr>
          <w:color w:val="000000" w:themeColor="text1"/>
        </w:rPr>
        <w:t>Земельным кодексом</w:t>
      </w:r>
      <w:r w:rsidRPr="00A93182">
        <w:rPr>
          <w:color w:val="000000" w:themeColor="text1"/>
        </w:rPr>
        <w:t>.</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17. Сервитуты подлежат государственной регистрации в соответствии с</w:t>
      </w:r>
      <w:r w:rsidR="00785B8A" w:rsidRPr="00A93182">
        <w:rPr>
          <w:color w:val="000000" w:themeColor="text1"/>
        </w:rPr>
        <w:t xml:space="preserve"> Федеральным законом </w:t>
      </w:r>
      <w:r w:rsidRPr="00A93182">
        <w:rPr>
          <w:color w:val="000000" w:themeColor="text1"/>
        </w:rPr>
        <w:t>"О государственной регистрации недвижимости", за исключением сервитутов, предусмотренных</w:t>
      </w:r>
      <w:r w:rsidR="00785B8A" w:rsidRPr="00A93182">
        <w:rPr>
          <w:color w:val="000000" w:themeColor="text1"/>
        </w:rPr>
        <w:t xml:space="preserve"> пунктом 4 статьи 39.25 Земельного кодекса</w:t>
      </w:r>
      <w:r w:rsidRPr="00A93182">
        <w:rPr>
          <w:color w:val="000000" w:themeColor="text1"/>
        </w:rPr>
        <w:t>. Сведения о публичных сервитутах вносятся в Единый государственный реестр недвижимости.</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A93182">
        <w:rPr>
          <w:color w:val="000000" w:themeColor="text1"/>
        </w:rPr>
        <w:t xml:space="preserve"> статьей 39.37 Земельного кодекса</w:t>
      </w:r>
      <w:r w:rsidRPr="00A93182">
        <w:rPr>
          <w:color w:val="000000" w:themeColor="text1"/>
        </w:rPr>
        <w:t>, срок публичного сервитута, условия его осуществления и порядок определения платы за такой сервитут устанавливаются</w:t>
      </w:r>
      <w:r w:rsidR="00785B8A" w:rsidRPr="00A93182">
        <w:rPr>
          <w:color w:val="000000" w:themeColor="text1"/>
        </w:rPr>
        <w:t xml:space="preserve"> главой V.7 Земельного кодекса</w:t>
      </w:r>
      <w:r w:rsidRPr="00A93182">
        <w:rPr>
          <w:color w:val="000000" w:themeColor="text1"/>
        </w:rPr>
        <w:t>.</w:t>
      </w:r>
    </w:p>
    <w:p w:rsidR="00D614B3" w:rsidRPr="00A93182" w:rsidRDefault="00D614B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w:t>
      </w:r>
      <w:r w:rsidR="00785B8A" w:rsidRPr="00A93182">
        <w:rPr>
          <w:color w:val="000000" w:themeColor="text1"/>
        </w:rPr>
        <w:t xml:space="preserve"> Федеральным законом </w:t>
      </w:r>
      <w:r w:rsidRPr="00A93182">
        <w:rPr>
          <w:color w:val="000000" w:themeColor="text1"/>
        </w:rPr>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003A38" w:rsidRPr="00A93182" w:rsidRDefault="00003A38" w:rsidP="00FF744B">
      <w:pPr>
        <w:keepLines w:val="0"/>
        <w:widowControl w:val="0"/>
        <w:overflowPunct/>
        <w:spacing w:line="240" w:lineRule="auto"/>
        <w:ind w:firstLine="0"/>
        <w:rPr>
          <w:i/>
          <w:color w:val="000000" w:themeColor="text1"/>
          <w:sz w:val="24"/>
          <w:szCs w:val="24"/>
        </w:rPr>
      </w:pPr>
    </w:p>
    <w:p w:rsidR="00003A38" w:rsidRPr="00A93182" w:rsidRDefault="00003A38" w:rsidP="00E56B1D">
      <w:pPr>
        <w:pStyle w:val="7"/>
        <w:spacing w:line="240" w:lineRule="auto"/>
        <w:ind w:firstLine="0"/>
        <w:rPr>
          <w:color w:val="000000" w:themeColor="text1"/>
          <w:sz w:val="24"/>
          <w:szCs w:val="24"/>
        </w:rPr>
      </w:pPr>
      <w:bookmarkStart w:id="22" w:name="_Toc111884332"/>
      <w:r w:rsidRPr="00A93182">
        <w:rPr>
          <w:color w:val="000000" w:themeColor="text1"/>
          <w:sz w:val="24"/>
          <w:szCs w:val="24"/>
        </w:rPr>
        <w:t>Статья 13. Ограничение прав на землю</w:t>
      </w:r>
      <w:bookmarkEnd w:id="22"/>
    </w:p>
    <w:p w:rsidR="00287571" w:rsidRPr="00A93182" w:rsidRDefault="00287571" w:rsidP="003030E3">
      <w:pPr>
        <w:keepLines w:val="0"/>
        <w:widowControl w:val="0"/>
        <w:overflowPunct/>
        <w:spacing w:line="240" w:lineRule="auto"/>
        <w:ind w:firstLine="709"/>
        <w:jc w:val="center"/>
        <w:rPr>
          <w:color w:val="000000" w:themeColor="text1"/>
          <w:sz w:val="24"/>
          <w:szCs w:val="24"/>
        </w:rPr>
      </w:pPr>
    </w:p>
    <w:p w:rsidR="000E57D3" w:rsidRPr="00A93182" w:rsidRDefault="000E57D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1. Права на землю могут быть ограничены по основаниям, установленным </w:t>
      </w:r>
      <w:r w:rsidR="00882AF0" w:rsidRPr="00A93182">
        <w:rPr>
          <w:color w:val="000000" w:themeColor="text1"/>
        </w:rPr>
        <w:t>Земельным кодексом</w:t>
      </w:r>
      <w:r w:rsidRPr="00A93182">
        <w:rPr>
          <w:color w:val="000000" w:themeColor="text1"/>
        </w:rPr>
        <w:t>, федеральными законами.</w:t>
      </w:r>
    </w:p>
    <w:p w:rsidR="000E57D3" w:rsidRPr="00A93182" w:rsidRDefault="000E57D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Могут устанавливаться следующие ограничения прав на землю:</w:t>
      </w:r>
    </w:p>
    <w:p w:rsidR="000E57D3" w:rsidRPr="00A93182" w:rsidRDefault="000E57D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ограничения использования земельных участков в зонах с особыми условиями использования территорий;</w:t>
      </w:r>
    </w:p>
    <w:p w:rsidR="000E57D3" w:rsidRPr="00A93182" w:rsidRDefault="000E57D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rsidR="000E57D3" w:rsidRPr="00A93182" w:rsidRDefault="000E57D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4) иные ограничения использования земельных участков в случаях, установленных </w:t>
      </w:r>
      <w:r w:rsidR="006D0D3D" w:rsidRPr="00A93182">
        <w:rPr>
          <w:color w:val="000000" w:themeColor="text1"/>
        </w:rPr>
        <w:t>Земельным кодексом</w:t>
      </w:r>
      <w:r w:rsidRPr="00A93182">
        <w:rPr>
          <w:color w:val="000000" w:themeColor="text1"/>
        </w:rPr>
        <w:t>, федеральными законами.</w:t>
      </w:r>
    </w:p>
    <w:p w:rsidR="000E57D3" w:rsidRPr="00A93182" w:rsidRDefault="000E57D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A93182">
        <w:rPr>
          <w:color w:val="000000" w:themeColor="text1"/>
        </w:rPr>
        <w:t>Земельным кодексом</w:t>
      </w:r>
      <w:r w:rsidRPr="00A93182">
        <w:rPr>
          <w:color w:val="000000" w:themeColor="text1"/>
        </w:rPr>
        <w:t>.</w:t>
      </w:r>
    </w:p>
    <w:p w:rsidR="000E57D3" w:rsidRPr="00A93182" w:rsidRDefault="000E57D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4. Ограничения прав на землю устанавливаются бессрочно или на определенный срок.</w:t>
      </w:r>
    </w:p>
    <w:p w:rsidR="000E57D3" w:rsidRPr="00A93182" w:rsidRDefault="000E57D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5. Ограничения прав на землю сохраняются при переходе права собственности на земельный участок к другому лицу.</w:t>
      </w:r>
    </w:p>
    <w:p w:rsidR="000E57D3" w:rsidRPr="00A93182" w:rsidRDefault="000E57D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6. Ограничение прав на землю подлежит государственной регистрации в случаях и в порядке, которые установлены федеральными законами.</w:t>
      </w:r>
    </w:p>
    <w:p w:rsidR="000E57D3" w:rsidRPr="00A93182" w:rsidRDefault="000E57D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7. Ограничение прав на землю может быть обжаловано лицом, чьи права ограничены, в судебном порядке.</w:t>
      </w:r>
    </w:p>
    <w:p w:rsidR="00FF744B" w:rsidRPr="00A93182" w:rsidRDefault="00FF744B" w:rsidP="003030E3">
      <w:pPr>
        <w:keepLines w:val="0"/>
        <w:widowControl w:val="0"/>
        <w:overflowPunct/>
        <w:spacing w:line="240" w:lineRule="auto"/>
        <w:ind w:firstLine="709"/>
        <w:rPr>
          <w:color w:val="000000" w:themeColor="text1"/>
          <w:sz w:val="24"/>
          <w:szCs w:val="24"/>
        </w:rPr>
      </w:pPr>
    </w:p>
    <w:p w:rsidR="00003A38" w:rsidRPr="00A93182" w:rsidRDefault="00810366" w:rsidP="00E36B22">
      <w:pPr>
        <w:keepLines w:val="0"/>
        <w:widowControl w:val="0"/>
        <w:overflowPunct/>
        <w:spacing w:line="240" w:lineRule="auto"/>
        <w:ind w:firstLine="0"/>
        <w:contextualSpacing/>
        <w:jc w:val="center"/>
        <w:outlineLvl w:val="1"/>
        <w:rPr>
          <w:b/>
          <w:color w:val="000000" w:themeColor="text1"/>
          <w:sz w:val="24"/>
          <w:szCs w:val="24"/>
        </w:rPr>
      </w:pPr>
      <w:bookmarkStart w:id="23" w:name="_Toc111884333"/>
      <w:r w:rsidRPr="00A93182">
        <w:rPr>
          <w:b/>
          <w:color w:val="000000" w:themeColor="text1"/>
          <w:sz w:val="24"/>
          <w:szCs w:val="24"/>
        </w:rPr>
        <w:t>ГЛАВА</w:t>
      </w:r>
      <w:r w:rsidR="00003A38" w:rsidRPr="00A93182">
        <w:rPr>
          <w:b/>
          <w:color w:val="000000" w:themeColor="text1"/>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3"/>
    </w:p>
    <w:p w:rsidR="00003A38" w:rsidRPr="00A93182" w:rsidRDefault="00003A38" w:rsidP="00E56B1D">
      <w:pPr>
        <w:keepLines w:val="0"/>
        <w:widowControl w:val="0"/>
        <w:overflowPunct/>
        <w:spacing w:line="240" w:lineRule="auto"/>
        <w:ind w:firstLine="0"/>
        <w:rPr>
          <w:i/>
          <w:color w:val="000000" w:themeColor="text1"/>
          <w:sz w:val="24"/>
          <w:szCs w:val="24"/>
        </w:rPr>
      </w:pPr>
    </w:p>
    <w:p w:rsidR="00003A38" w:rsidRPr="00A93182" w:rsidRDefault="00003A38" w:rsidP="00E56B1D">
      <w:pPr>
        <w:pStyle w:val="7"/>
        <w:spacing w:line="240" w:lineRule="auto"/>
        <w:ind w:firstLine="0"/>
        <w:rPr>
          <w:color w:val="000000" w:themeColor="text1"/>
          <w:sz w:val="24"/>
          <w:szCs w:val="24"/>
        </w:rPr>
      </w:pPr>
      <w:bookmarkStart w:id="24" w:name="_Toc111884334"/>
      <w:r w:rsidRPr="00A93182">
        <w:rPr>
          <w:color w:val="000000" w:themeColor="text1"/>
          <w:sz w:val="24"/>
          <w:szCs w:val="24"/>
        </w:rPr>
        <w:t>Статья 14. Градостроительный регламент</w:t>
      </w:r>
      <w:bookmarkEnd w:id="24"/>
    </w:p>
    <w:p w:rsidR="00287571" w:rsidRPr="00A93182" w:rsidRDefault="00287571" w:rsidP="003030E3">
      <w:pPr>
        <w:keepLines w:val="0"/>
        <w:widowControl w:val="0"/>
        <w:overflowPunct/>
        <w:spacing w:line="240" w:lineRule="auto"/>
        <w:ind w:firstLine="709"/>
        <w:jc w:val="center"/>
        <w:rPr>
          <w:color w:val="000000" w:themeColor="text1"/>
          <w:sz w:val="24"/>
          <w:szCs w:val="24"/>
        </w:rPr>
      </w:pP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Градостроительные регламенты устанавливаются с учетом:</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фактического использования земельных участков и объектов капитального строительства в границах территориальной зоны;</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4) видов территориальных зон;</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5) требований охраны объектов культурного наследия, а также особо охраняемых природных территорий, иных природных объектов.</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4. Действие градостроительного регламента не распространяется на земельные участки:</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в границах территорий общего пользования;</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предназначенные для размещения линейных объектов и (или) занятые линейными объектами;</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4) предоставленные для добычи полезных ископаемых.</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7. </w:t>
      </w:r>
      <w:r w:rsidR="00FB43AA" w:rsidRPr="00A93182">
        <w:rPr>
          <w:rStyle w:val="blk"/>
          <w:color w:val="000000" w:themeColor="text1"/>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474A76" w:rsidRPr="00A93182" w:rsidRDefault="00474A7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003A38" w:rsidRPr="00A93182" w:rsidRDefault="00003A38" w:rsidP="003030E3">
      <w:pPr>
        <w:keepLines w:val="0"/>
        <w:widowControl w:val="0"/>
        <w:overflowPunct/>
        <w:spacing w:line="240" w:lineRule="auto"/>
        <w:ind w:firstLine="709"/>
        <w:rPr>
          <w:color w:val="000000" w:themeColor="text1"/>
          <w:sz w:val="24"/>
          <w:szCs w:val="24"/>
        </w:rPr>
      </w:pPr>
    </w:p>
    <w:p w:rsidR="00003A38" w:rsidRPr="00A93182" w:rsidRDefault="00003A38" w:rsidP="00E36B22">
      <w:pPr>
        <w:pStyle w:val="7"/>
        <w:spacing w:line="240" w:lineRule="auto"/>
        <w:ind w:firstLine="0"/>
        <w:rPr>
          <w:color w:val="000000" w:themeColor="text1"/>
          <w:sz w:val="24"/>
          <w:szCs w:val="24"/>
        </w:rPr>
      </w:pPr>
      <w:bookmarkStart w:id="25" w:name="_Toc111884335"/>
      <w:r w:rsidRPr="00A93182">
        <w:rPr>
          <w:color w:val="000000" w:themeColor="text1"/>
          <w:sz w:val="24"/>
          <w:szCs w:val="24"/>
        </w:rPr>
        <w:t>Статья 15. Виды разрешенного использования земельных участков и объектов капитального строительства</w:t>
      </w:r>
      <w:bookmarkEnd w:id="25"/>
    </w:p>
    <w:p w:rsidR="00287571" w:rsidRPr="00A93182" w:rsidRDefault="00287571" w:rsidP="003030E3">
      <w:pPr>
        <w:keepLines w:val="0"/>
        <w:widowControl w:val="0"/>
        <w:overflowPunct/>
        <w:spacing w:line="240" w:lineRule="auto"/>
        <w:ind w:firstLine="709"/>
        <w:jc w:val="center"/>
        <w:rPr>
          <w:color w:val="000000" w:themeColor="text1"/>
          <w:sz w:val="24"/>
          <w:szCs w:val="24"/>
        </w:rPr>
      </w:pP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Разрешенное использование земельных участков и объектов капитального строительства может быть следующих видов: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основные виды разрешенного использования;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условно разрешенные виды использования;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0B53E3" w:rsidRPr="00A93182" w:rsidRDefault="000B53E3" w:rsidP="000B53E3">
      <w:pPr>
        <w:keepLines w:val="0"/>
        <w:widowControl w:val="0"/>
        <w:overflowPunct/>
        <w:spacing w:line="240" w:lineRule="auto"/>
        <w:ind w:firstLine="709"/>
        <w:rPr>
          <w:color w:val="000000" w:themeColor="text1"/>
          <w:sz w:val="24"/>
          <w:szCs w:val="24"/>
        </w:rPr>
      </w:pPr>
      <w:r w:rsidRPr="00A93182">
        <w:rPr>
          <w:color w:val="000000" w:themeColor="text1"/>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rsidR="00003A38" w:rsidRPr="00A93182" w:rsidRDefault="00003A38" w:rsidP="003030E3">
      <w:pPr>
        <w:keepLines w:val="0"/>
        <w:widowControl w:val="0"/>
        <w:overflowPunct/>
        <w:spacing w:line="240" w:lineRule="auto"/>
        <w:ind w:firstLine="709"/>
        <w:rPr>
          <w:color w:val="000000" w:themeColor="text1"/>
          <w:sz w:val="24"/>
          <w:szCs w:val="24"/>
        </w:rPr>
      </w:pPr>
    </w:p>
    <w:p w:rsidR="00003A38" w:rsidRPr="00A93182" w:rsidRDefault="00003A38" w:rsidP="00E36B22">
      <w:pPr>
        <w:pStyle w:val="7"/>
        <w:spacing w:line="240" w:lineRule="auto"/>
        <w:ind w:firstLine="0"/>
        <w:rPr>
          <w:color w:val="000000" w:themeColor="text1"/>
          <w:sz w:val="24"/>
          <w:szCs w:val="24"/>
        </w:rPr>
      </w:pPr>
      <w:bookmarkStart w:id="26" w:name="_Toc111884336"/>
      <w:r w:rsidRPr="00A93182">
        <w:rPr>
          <w:color w:val="000000" w:themeColor="text1"/>
          <w:sz w:val="24"/>
          <w:szCs w:val="24"/>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6"/>
    </w:p>
    <w:p w:rsidR="00287571" w:rsidRPr="00A93182" w:rsidRDefault="00287571" w:rsidP="003030E3">
      <w:pPr>
        <w:keepLines w:val="0"/>
        <w:widowControl w:val="0"/>
        <w:overflowPunct/>
        <w:spacing w:line="240" w:lineRule="auto"/>
        <w:ind w:firstLine="709"/>
        <w:jc w:val="center"/>
        <w:rPr>
          <w:color w:val="000000" w:themeColor="text1"/>
          <w:sz w:val="24"/>
          <w:szCs w:val="24"/>
        </w:rPr>
      </w:pP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предельные (минимальные и (или) максимальные) размеры земельных участков, в том числе их площадь;</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предельное количество этажей или предельную высоту зданий, строений, сооружений;</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A93182">
        <w:rPr>
          <w:color w:val="000000" w:themeColor="text1"/>
          <w:sz w:val="24"/>
          <w:szCs w:val="24"/>
        </w:rPr>
        <w:t>тка.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003A38" w:rsidRPr="00A93182" w:rsidRDefault="00003A38" w:rsidP="003030E3">
      <w:pPr>
        <w:keepLines w:val="0"/>
        <w:widowControl w:val="0"/>
        <w:overflowPunct/>
        <w:spacing w:line="240" w:lineRule="auto"/>
        <w:ind w:firstLine="709"/>
        <w:rPr>
          <w:color w:val="000000" w:themeColor="text1"/>
          <w:sz w:val="24"/>
          <w:szCs w:val="24"/>
        </w:rPr>
      </w:pPr>
    </w:p>
    <w:p w:rsidR="00003A38" w:rsidRPr="00A93182" w:rsidRDefault="00003A38" w:rsidP="00E36B22">
      <w:pPr>
        <w:pStyle w:val="7"/>
        <w:spacing w:line="240" w:lineRule="auto"/>
        <w:ind w:firstLine="0"/>
        <w:rPr>
          <w:color w:val="000000" w:themeColor="text1"/>
          <w:sz w:val="24"/>
          <w:szCs w:val="24"/>
        </w:rPr>
      </w:pPr>
      <w:bookmarkStart w:id="27" w:name="_Toc111884337"/>
      <w:r w:rsidRPr="00A93182">
        <w:rPr>
          <w:color w:val="000000" w:themeColor="text1"/>
          <w:sz w:val="24"/>
          <w:szCs w:val="24"/>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7"/>
    </w:p>
    <w:p w:rsidR="00287571" w:rsidRPr="00A93182" w:rsidRDefault="00287571" w:rsidP="003030E3">
      <w:pPr>
        <w:keepLines w:val="0"/>
        <w:widowControl w:val="0"/>
        <w:overflowPunct/>
        <w:spacing w:line="240" w:lineRule="auto"/>
        <w:ind w:firstLine="709"/>
        <w:jc w:val="center"/>
        <w:rPr>
          <w:color w:val="000000" w:themeColor="text1"/>
          <w:sz w:val="24"/>
          <w:szCs w:val="24"/>
        </w:rPr>
      </w:pPr>
    </w:p>
    <w:p w:rsidR="00B2207E" w:rsidRPr="00A93182" w:rsidRDefault="00B2207E"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A93182">
        <w:rPr>
          <w:color w:val="000000" w:themeColor="text1"/>
          <w:sz w:val="24"/>
          <w:szCs w:val="24"/>
        </w:rPr>
        <w:t>азрешенный вид использования в К</w:t>
      </w:r>
      <w:r w:rsidRPr="00A93182">
        <w:rPr>
          <w:color w:val="000000" w:themeColor="text1"/>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B2207E" w:rsidRPr="00A93182" w:rsidRDefault="00B2207E"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A93182">
        <w:rPr>
          <w:color w:val="000000" w:themeColor="text1"/>
          <w:sz w:val="24"/>
          <w:szCs w:val="24"/>
        </w:rPr>
        <w:t>Градостроительного кодекса</w:t>
      </w:r>
      <w:r w:rsidRPr="00A93182">
        <w:rPr>
          <w:color w:val="000000" w:themeColor="text1"/>
          <w:sz w:val="24"/>
          <w:szCs w:val="24"/>
        </w:rPr>
        <w:t>, с учетом положений настоящей статьи.</w:t>
      </w:r>
    </w:p>
    <w:p w:rsidR="00B2207E" w:rsidRPr="00A93182" w:rsidRDefault="00B2207E"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B2207E" w:rsidRPr="00A93182" w:rsidRDefault="00B2207E"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B2207E" w:rsidRPr="00A93182" w:rsidRDefault="00E3305D"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5</w:t>
      </w:r>
      <w:r w:rsidR="00B2207E" w:rsidRPr="00A93182">
        <w:rPr>
          <w:color w:val="000000" w:themeColor="text1"/>
          <w:sz w:val="24"/>
          <w:szCs w:val="24"/>
        </w:rPr>
        <w:t>. Срок проведения общественных обсуждений или публичных слушаний со дня оповещения жи</w:t>
      </w:r>
      <w:r w:rsidR="0056763B" w:rsidRPr="00A93182">
        <w:rPr>
          <w:color w:val="000000" w:themeColor="text1"/>
          <w:sz w:val="24"/>
          <w:szCs w:val="24"/>
        </w:rPr>
        <w:t xml:space="preserve">телей </w:t>
      </w:r>
      <w:r w:rsidR="00C164FB" w:rsidRPr="00A93182">
        <w:rPr>
          <w:color w:val="000000" w:themeColor="text1"/>
          <w:sz w:val="24"/>
          <w:szCs w:val="24"/>
        </w:rPr>
        <w:t>Кирпильского</w:t>
      </w:r>
      <w:r w:rsidR="0056763B" w:rsidRPr="00A93182">
        <w:rPr>
          <w:color w:val="000000" w:themeColor="text1"/>
          <w:sz w:val="24"/>
          <w:szCs w:val="24"/>
        </w:rPr>
        <w:t xml:space="preserve"> сельского поселения</w:t>
      </w:r>
      <w:r w:rsidR="00B2207E" w:rsidRPr="00A93182">
        <w:rPr>
          <w:color w:val="000000" w:themeColor="text1"/>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A93182">
        <w:rPr>
          <w:color w:val="000000" w:themeColor="text1"/>
          <w:sz w:val="24"/>
          <w:szCs w:val="24"/>
        </w:rPr>
        <w:t xml:space="preserve"> </w:t>
      </w:r>
      <w:r w:rsidR="00E56B1D" w:rsidRPr="00A93182">
        <w:rPr>
          <w:color w:val="000000" w:themeColor="text1"/>
          <w:sz w:val="24"/>
          <w:szCs w:val="24"/>
        </w:rPr>
        <w:t>Усть-Лабинский район</w:t>
      </w:r>
      <w:r w:rsidR="00B2207E" w:rsidRPr="00A93182">
        <w:rPr>
          <w:color w:val="000000" w:themeColor="text1"/>
          <w:sz w:val="24"/>
          <w:szCs w:val="24"/>
        </w:rPr>
        <w:t xml:space="preserve"> и (или) нормативным правовым актом представительного органа муниципального образования и не может быть более одного месяца.</w:t>
      </w:r>
    </w:p>
    <w:p w:rsidR="00B2207E" w:rsidRPr="00A93182" w:rsidRDefault="00E3305D"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6</w:t>
      </w:r>
      <w:r w:rsidR="00B2207E" w:rsidRPr="00A93182">
        <w:rPr>
          <w:color w:val="000000" w:themeColor="text1"/>
          <w:sz w:val="24"/>
          <w:szCs w:val="24"/>
        </w:rPr>
        <w:t>. 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A93182">
        <w:rPr>
          <w:color w:val="000000" w:themeColor="text1"/>
          <w:sz w:val="24"/>
          <w:szCs w:val="24"/>
        </w:rPr>
        <w:t xml:space="preserve"> разрешенный вид использования К</w:t>
      </w:r>
      <w:r w:rsidR="00B2207E" w:rsidRPr="00A93182">
        <w:rPr>
          <w:color w:val="000000" w:themeColor="text1"/>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rsidR="00B2207E" w:rsidRPr="00A93182" w:rsidRDefault="00E3305D"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7</w:t>
      </w:r>
      <w:r w:rsidR="00B2207E" w:rsidRPr="00A93182">
        <w:rPr>
          <w:color w:val="000000" w:themeColor="text1"/>
          <w:sz w:val="24"/>
          <w:szCs w:val="24"/>
        </w:rPr>
        <w:t>. На основании указанных в</w:t>
      </w:r>
      <w:r w:rsidRPr="00A93182">
        <w:rPr>
          <w:color w:val="000000" w:themeColor="text1"/>
          <w:sz w:val="24"/>
          <w:szCs w:val="24"/>
        </w:rPr>
        <w:t xml:space="preserve"> части 6</w:t>
      </w:r>
      <w:r w:rsidR="00B2207E" w:rsidRPr="00A93182">
        <w:rPr>
          <w:color w:val="000000" w:themeColor="text1"/>
          <w:sz w:val="24"/>
          <w:szCs w:val="24"/>
        </w:rPr>
        <w:t xml:space="preserve"> настоящей с</w:t>
      </w:r>
      <w:r w:rsidR="0056763B" w:rsidRPr="00A93182">
        <w:rPr>
          <w:color w:val="000000" w:themeColor="text1"/>
          <w:sz w:val="24"/>
          <w:szCs w:val="24"/>
        </w:rPr>
        <w:t xml:space="preserve">татьи рекомендаций глава администрации муниципального образования </w:t>
      </w:r>
      <w:r w:rsidR="00E56B1D" w:rsidRPr="00A93182">
        <w:rPr>
          <w:color w:val="000000" w:themeColor="text1"/>
          <w:sz w:val="24"/>
          <w:szCs w:val="24"/>
        </w:rPr>
        <w:t>Усть-Лабинский район</w:t>
      </w:r>
      <w:r w:rsidR="00B2207E" w:rsidRPr="00A93182">
        <w:rPr>
          <w:color w:val="000000" w:themeColor="text1"/>
          <w:sz w:val="24"/>
          <w:szCs w:val="24"/>
        </w:rPr>
        <w:t xml:space="preserve"> в течение трех</w:t>
      </w:r>
      <w:r w:rsidR="0056763B" w:rsidRPr="00A93182">
        <w:rPr>
          <w:color w:val="000000" w:themeColor="text1"/>
          <w:sz w:val="24"/>
          <w:szCs w:val="24"/>
        </w:rPr>
        <w:t xml:space="preserve"> рабочих</w:t>
      </w:r>
      <w:r w:rsidR="00B2207E" w:rsidRPr="00A93182">
        <w:rPr>
          <w:color w:val="000000" w:themeColor="text1"/>
          <w:sz w:val="24"/>
          <w:szCs w:val="24"/>
        </w:rPr>
        <w:t xml:space="preserve">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w:t>
      </w:r>
      <w:r w:rsidR="0056763B" w:rsidRPr="00A93182">
        <w:rPr>
          <w:color w:val="000000" w:themeColor="text1"/>
          <w:sz w:val="24"/>
          <w:szCs w:val="24"/>
        </w:rPr>
        <w:t xml:space="preserve"> администрации</w:t>
      </w:r>
      <w:r w:rsidR="00B2207E" w:rsidRPr="00A93182">
        <w:rPr>
          <w:color w:val="000000" w:themeColor="text1"/>
          <w:sz w:val="24"/>
          <w:szCs w:val="24"/>
        </w:rPr>
        <w:t xml:space="preserve"> муниципального образования</w:t>
      </w:r>
      <w:r w:rsidR="0056763B" w:rsidRPr="00A93182">
        <w:rPr>
          <w:color w:val="000000" w:themeColor="text1"/>
          <w:sz w:val="24"/>
          <w:szCs w:val="24"/>
        </w:rPr>
        <w:t xml:space="preserve"> </w:t>
      </w:r>
      <w:r w:rsidR="00E56B1D" w:rsidRPr="00A93182">
        <w:rPr>
          <w:color w:val="000000" w:themeColor="text1"/>
          <w:sz w:val="24"/>
          <w:szCs w:val="24"/>
        </w:rPr>
        <w:t>Усть-Лабинский район</w:t>
      </w:r>
      <w:r w:rsidR="00B2207E" w:rsidRPr="00A93182">
        <w:rPr>
          <w:color w:val="000000" w:themeColor="text1"/>
          <w:sz w:val="24"/>
          <w:szCs w:val="24"/>
        </w:rPr>
        <w:t xml:space="preserve"> (при наличии официального сайта муниципального образования) в сети "Интернет".</w:t>
      </w:r>
    </w:p>
    <w:p w:rsidR="00B2207E" w:rsidRPr="00A93182" w:rsidRDefault="00E3305D"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8</w:t>
      </w:r>
      <w:r w:rsidR="00B2207E" w:rsidRPr="00A93182">
        <w:rPr>
          <w:color w:val="000000" w:themeColor="text1"/>
          <w:sz w:val="24"/>
          <w:szCs w:val="24"/>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B2207E" w:rsidRPr="00A93182" w:rsidRDefault="00E3305D"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9</w:t>
      </w:r>
      <w:r w:rsidR="00B2207E" w:rsidRPr="00A93182">
        <w:rPr>
          <w:color w:val="000000" w:themeColor="text1"/>
          <w:sz w:val="24"/>
          <w:szCs w:val="24"/>
        </w:rPr>
        <w:t>.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A93182">
        <w:rPr>
          <w:color w:val="000000" w:themeColor="text1"/>
          <w:sz w:val="24"/>
          <w:szCs w:val="24"/>
        </w:rPr>
        <w:t>енном для внесения изменений в П</w:t>
      </w:r>
      <w:r w:rsidR="00B2207E" w:rsidRPr="00A93182">
        <w:rPr>
          <w:color w:val="000000" w:themeColor="text1"/>
          <w:sz w:val="24"/>
          <w:szCs w:val="24"/>
        </w:rPr>
        <w:t>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B2207E" w:rsidRPr="00A93182" w:rsidRDefault="00E3305D"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9</w:t>
      </w:r>
      <w:r w:rsidR="00B2207E" w:rsidRPr="00A93182">
        <w:rPr>
          <w:color w:val="000000" w:themeColor="text1"/>
          <w:sz w:val="24"/>
          <w:szCs w:val="24"/>
        </w:rPr>
        <w:t>.1.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A93182">
        <w:rPr>
          <w:color w:val="000000" w:themeColor="text1"/>
          <w:sz w:val="24"/>
          <w:szCs w:val="24"/>
        </w:rPr>
        <w:t xml:space="preserve"> части 2 статьи 55.32 Градостроительного кодекса</w:t>
      </w:r>
      <w:r w:rsidR="00B2207E" w:rsidRPr="00A93182">
        <w:rPr>
          <w:color w:val="000000" w:themeColor="text1"/>
          <w:sz w:val="24"/>
          <w:szCs w:val="24"/>
        </w:rPr>
        <w:t xml:space="preserve">,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A93182">
        <w:rPr>
          <w:color w:val="000000" w:themeColor="text1"/>
          <w:sz w:val="24"/>
          <w:szCs w:val="24"/>
        </w:rPr>
        <w:t xml:space="preserve">части 2 статьи 55.32 Градостроительного кодекса </w:t>
      </w:r>
      <w:r w:rsidR="00B2207E" w:rsidRPr="00A93182">
        <w:rPr>
          <w:color w:val="000000" w:themeColor="text1"/>
          <w:sz w:val="24"/>
          <w:szCs w:val="24"/>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003A38" w:rsidRPr="00A93182" w:rsidRDefault="00B2207E" w:rsidP="00FF744B">
      <w:pPr>
        <w:keepLines w:val="0"/>
        <w:widowControl w:val="0"/>
        <w:overflowPunct/>
        <w:spacing w:line="240" w:lineRule="auto"/>
        <w:ind w:firstLine="709"/>
        <w:rPr>
          <w:color w:val="000000" w:themeColor="text1"/>
          <w:sz w:val="24"/>
          <w:szCs w:val="24"/>
        </w:rPr>
      </w:pPr>
      <w:r w:rsidRPr="00A93182">
        <w:rPr>
          <w:color w:val="000000" w:themeColor="text1"/>
          <w:sz w:val="24"/>
          <w:szCs w:val="24"/>
        </w:rPr>
        <w:t>1</w:t>
      </w:r>
      <w:r w:rsidR="00E3305D" w:rsidRPr="00A93182">
        <w:rPr>
          <w:color w:val="000000" w:themeColor="text1"/>
          <w:sz w:val="24"/>
          <w:szCs w:val="24"/>
        </w:rPr>
        <w:t>0</w:t>
      </w:r>
      <w:r w:rsidRPr="00A93182">
        <w:rPr>
          <w:color w:val="000000" w:themeColor="text1"/>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w:t>
      </w:r>
      <w:r w:rsidR="00FF744B" w:rsidRPr="00A93182">
        <w:rPr>
          <w:color w:val="000000" w:themeColor="text1"/>
          <w:sz w:val="24"/>
          <w:szCs w:val="24"/>
        </w:rPr>
        <w:t>едоставлении такого разрешения.</w:t>
      </w:r>
    </w:p>
    <w:p w:rsidR="00423DC2" w:rsidRPr="00A93182" w:rsidRDefault="00423DC2" w:rsidP="003030E3">
      <w:pPr>
        <w:keepLines w:val="0"/>
        <w:widowControl w:val="0"/>
        <w:overflowPunct/>
        <w:spacing w:line="240" w:lineRule="auto"/>
        <w:ind w:firstLine="709"/>
        <w:jc w:val="center"/>
        <w:rPr>
          <w:b/>
          <w:color w:val="000000" w:themeColor="text1"/>
          <w:sz w:val="24"/>
          <w:szCs w:val="24"/>
          <w:u w:val="single"/>
        </w:rPr>
      </w:pPr>
    </w:p>
    <w:p w:rsidR="00003A38" w:rsidRPr="00A93182" w:rsidRDefault="00003A38" w:rsidP="00E36B22">
      <w:pPr>
        <w:keepLines w:val="0"/>
        <w:widowControl w:val="0"/>
        <w:overflowPunct/>
        <w:spacing w:line="240" w:lineRule="auto"/>
        <w:ind w:firstLine="0"/>
        <w:jc w:val="center"/>
        <w:rPr>
          <w:color w:val="000000" w:themeColor="text1"/>
          <w:sz w:val="24"/>
          <w:szCs w:val="24"/>
        </w:rPr>
      </w:pPr>
      <w:r w:rsidRPr="00A93182">
        <w:rPr>
          <w:b/>
          <w:color w:val="000000" w:themeColor="text1"/>
          <w:sz w:val="24"/>
          <w:szCs w:val="24"/>
          <w:u w:val="single"/>
        </w:rPr>
        <w:t>Статья 18. Отклонение от предельных параметров разрешенного строительства, реконструкции объектов капитального строительства</w:t>
      </w:r>
      <w:r w:rsidRPr="00A93182">
        <w:rPr>
          <w:color w:val="000000" w:themeColor="text1"/>
          <w:sz w:val="24"/>
          <w:szCs w:val="24"/>
        </w:rPr>
        <w:t>.</w:t>
      </w:r>
    </w:p>
    <w:p w:rsidR="00287571" w:rsidRPr="00A93182" w:rsidRDefault="00287571" w:rsidP="003030E3">
      <w:pPr>
        <w:keepLines w:val="0"/>
        <w:widowControl w:val="0"/>
        <w:overflowPunct/>
        <w:spacing w:line="240" w:lineRule="auto"/>
        <w:ind w:firstLine="709"/>
        <w:jc w:val="center"/>
        <w:rPr>
          <w:color w:val="000000" w:themeColor="text1"/>
          <w:sz w:val="24"/>
          <w:szCs w:val="24"/>
        </w:rPr>
      </w:pPr>
    </w:p>
    <w:p w:rsidR="00CB50F1" w:rsidRPr="00A93182" w:rsidRDefault="00CB50F1"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A93182">
        <w:rPr>
          <w:color w:val="000000" w:themeColor="text1"/>
        </w:rPr>
        <w:t>иные характеристики,</w:t>
      </w:r>
      <w:r w:rsidRPr="00A93182">
        <w:rPr>
          <w:color w:val="000000" w:themeColor="text1"/>
        </w:rPr>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D18DE" w:rsidRPr="00A93182" w:rsidRDefault="0086730C" w:rsidP="00BD18DE">
      <w:pPr>
        <w:pStyle w:val="s1"/>
        <w:shd w:val="clear" w:color="auto" w:fill="FFFFFF"/>
        <w:spacing w:before="0" w:beforeAutospacing="0" w:after="0" w:afterAutospacing="0"/>
        <w:jc w:val="both"/>
        <w:rPr>
          <w:color w:val="000000" w:themeColor="text1"/>
        </w:rPr>
      </w:pPr>
      <w:r w:rsidRPr="00A93182">
        <w:rPr>
          <w:color w:val="000000" w:themeColor="text1"/>
        </w:rPr>
        <w:t xml:space="preserve">         </w:t>
      </w:r>
      <w:r w:rsidR="00E61F53" w:rsidRPr="00A93182">
        <w:rPr>
          <w:color w:val="000000" w:themeColor="text1"/>
        </w:rPr>
        <w:t>1.1.</w:t>
      </w:r>
      <w:r w:rsidRPr="00A93182">
        <w:rPr>
          <w:color w:val="000000" w:themeColor="text1"/>
        </w:rPr>
        <w:t xml:space="preserve"> </w:t>
      </w:r>
      <w:r w:rsidR="00BD18DE" w:rsidRPr="00A93182">
        <w:rPr>
          <w:color w:val="000000" w:themeColor="text1"/>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CB50F1" w:rsidRPr="00A93182" w:rsidRDefault="00CB50F1"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w:t>
      </w:r>
      <w:r w:rsidR="00E61F53" w:rsidRPr="00A93182">
        <w:rPr>
          <w:color w:val="000000" w:themeColor="text1"/>
        </w:rPr>
        <w:t>2</w:t>
      </w:r>
      <w:r w:rsidRPr="00A93182">
        <w:rPr>
          <w:color w:val="000000" w:themeColor="text1"/>
        </w:rPr>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CB50F1" w:rsidRPr="00A93182" w:rsidRDefault="00CB50F1"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CB50F1" w:rsidRPr="00A93182" w:rsidRDefault="00CB50F1"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A93182">
        <w:rPr>
          <w:color w:val="000000" w:themeColor="text1"/>
        </w:rPr>
        <w:t>троительства лицо направляет в К</w:t>
      </w:r>
      <w:r w:rsidRPr="00A93182">
        <w:rPr>
          <w:color w:val="000000" w:themeColor="text1"/>
        </w:rPr>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CB50F1" w:rsidRPr="00A93182" w:rsidRDefault="00CB50F1"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4. </w:t>
      </w:r>
      <w:r w:rsidR="00010D1C" w:rsidRPr="00A93182">
        <w:rPr>
          <w:rStyle w:val="blk"/>
          <w:color w:val="000000" w:themeColor="text1"/>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A93182">
        <w:rPr>
          <w:rStyle w:val="blk"/>
          <w:color w:val="000000" w:themeColor="text1"/>
        </w:rPr>
        <w:t>Градостроительного кодекса</w:t>
      </w:r>
      <w:r w:rsidR="00010D1C" w:rsidRPr="00A93182">
        <w:rPr>
          <w:rStyle w:val="blk"/>
          <w:color w:val="000000" w:themeColor="text1"/>
        </w:rPr>
        <w:t xml:space="preserve">, с учетом положений статьи 39 </w:t>
      </w:r>
      <w:r w:rsidR="00860A6B" w:rsidRPr="00A93182">
        <w:rPr>
          <w:rStyle w:val="blk"/>
          <w:color w:val="000000" w:themeColor="text1"/>
        </w:rPr>
        <w:t>Градостроительного кодекса</w:t>
      </w:r>
      <w:r w:rsidR="00010D1C" w:rsidRPr="00A93182">
        <w:rPr>
          <w:rStyle w:val="blk"/>
          <w:color w:val="000000" w:themeColor="text1"/>
        </w:rPr>
        <w:t>,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CB50F1" w:rsidRPr="00A93182" w:rsidRDefault="00CB50F1"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5. </w:t>
      </w:r>
      <w:r w:rsidR="00010D1C" w:rsidRPr="00A93182">
        <w:rPr>
          <w:rStyle w:val="blk"/>
          <w:color w:val="000000" w:themeColor="text1"/>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A93182">
        <w:rPr>
          <w:rStyle w:val="blk"/>
          <w:color w:val="000000" w:themeColor="text1"/>
        </w:rPr>
        <w:t>К</w:t>
      </w:r>
      <w:r w:rsidR="00010D1C" w:rsidRPr="00A93182">
        <w:rPr>
          <w:rStyle w:val="blk"/>
          <w:color w:val="000000" w:themeColor="text1"/>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w:t>
      </w:r>
      <w:r w:rsidR="009F7695" w:rsidRPr="00A93182">
        <w:rPr>
          <w:rStyle w:val="blk"/>
          <w:color w:val="000000" w:themeColor="text1"/>
        </w:rPr>
        <w:t xml:space="preserve">нные рекомендации главе </w:t>
      </w:r>
      <w:r w:rsidR="00010D1C" w:rsidRPr="00A93182">
        <w:rPr>
          <w:rStyle w:val="blk"/>
          <w:color w:val="000000" w:themeColor="text1"/>
        </w:rPr>
        <w:t>администрации</w:t>
      </w:r>
      <w:r w:rsidR="009F7695" w:rsidRPr="00A93182">
        <w:rPr>
          <w:rStyle w:val="blk"/>
          <w:color w:val="000000" w:themeColor="text1"/>
        </w:rPr>
        <w:t xml:space="preserve"> муниципального образования </w:t>
      </w:r>
      <w:r w:rsidR="00E56B1D" w:rsidRPr="00A93182">
        <w:rPr>
          <w:rStyle w:val="blk"/>
          <w:color w:val="000000" w:themeColor="text1"/>
        </w:rPr>
        <w:t>Усть-Лабинский район</w:t>
      </w:r>
      <w:r w:rsidR="00010D1C" w:rsidRPr="00A93182">
        <w:rPr>
          <w:rStyle w:val="blk"/>
          <w:color w:val="000000" w:themeColor="text1"/>
        </w:rPr>
        <w:t>.</w:t>
      </w:r>
    </w:p>
    <w:p w:rsidR="00CB50F1" w:rsidRPr="00A93182" w:rsidRDefault="009F7695"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6. Глава </w:t>
      </w:r>
      <w:r w:rsidR="00CB50F1" w:rsidRPr="00A93182">
        <w:rPr>
          <w:color w:val="000000" w:themeColor="text1"/>
        </w:rPr>
        <w:t>администрации</w:t>
      </w:r>
      <w:r w:rsidRPr="00A93182">
        <w:rPr>
          <w:color w:val="000000" w:themeColor="text1"/>
        </w:rPr>
        <w:t xml:space="preserve"> муниципального образования </w:t>
      </w:r>
      <w:r w:rsidR="00E56B1D" w:rsidRPr="00A93182">
        <w:rPr>
          <w:color w:val="000000" w:themeColor="text1"/>
        </w:rPr>
        <w:t>Усть-Лабинский район</w:t>
      </w:r>
      <w:r w:rsidR="00CB50F1" w:rsidRPr="00A93182">
        <w:rPr>
          <w:color w:val="000000" w:themeColor="text1"/>
        </w:rPr>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CB50F1" w:rsidRPr="00A93182" w:rsidRDefault="00CB50F1"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A93182">
        <w:rPr>
          <w:color w:val="000000" w:themeColor="text1"/>
        </w:rPr>
        <w:t xml:space="preserve">5.32 Градостроительного кодекса </w:t>
      </w:r>
      <w:r w:rsidRPr="00A93182">
        <w:rPr>
          <w:color w:val="000000" w:themeColor="text1"/>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CB50F1" w:rsidRPr="00A93182" w:rsidRDefault="00CB50F1"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86730C" w:rsidRPr="00A93182" w:rsidRDefault="0086730C" w:rsidP="0086730C">
      <w:pPr>
        <w:keepLines w:val="0"/>
        <w:widowControl w:val="0"/>
        <w:shd w:val="clear" w:color="auto" w:fill="FFFFFF"/>
        <w:tabs>
          <w:tab w:val="left" w:pos="-5387"/>
        </w:tabs>
        <w:spacing w:line="240" w:lineRule="auto"/>
        <w:ind w:firstLine="709"/>
        <w:rPr>
          <w:color w:val="000000" w:themeColor="text1"/>
          <w:sz w:val="24"/>
          <w:szCs w:val="24"/>
        </w:rPr>
      </w:pPr>
      <w:r w:rsidRPr="00A93182">
        <w:rPr>
          <w:color w:val="000000" w:themeColor="text1"/>
          <w:sz w:val="24"/>
          <w:szCs w:val="24"/>
        </w:rPr>
        <w:t>8</w:t>
      </w:r>
      <w:r w:rsidR="0088572B" w:rsidRPr="00A93182">
        <w:rPr>
          <w:color w:val="000000" w:themeColor="text1"/>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sidRPr="00A93182">
        <w:rPr>
          <w:color w:val="000000" w:themeColor="text1"/>
          <w:sz w:val="24"/>
          <w:szCs w:val="24"/>
        </w:rPr>
        <w:t xml:space="preserve">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rsidR="001F1B44" w:rsidRPr="00A93182" w:rsidRDefault="001F1B44" w:rsidP="003030E3">
      <w:pPr>
        <w:keepLines w:val="0"/>
        <w:widowControl w:val="0"/>
        <w:overflowPunct/>
        <w:spacing w:line="240" w:lineRule="auto"/>
        <w:ind w:firstLine="709"/>
        <w:rPr>
          <w:color w:val="000000" w:themeColor="text1"/>
          <w:sz w:val="24"/>
          <w:szCs w:val="24"/>
        </w:rPr>
      </w:pPr>
    </w:p>
    <w:p w:rsidR="00003A38" w:rsidRPr="00A93182" w:rsidRDefault="00810366" w:rsidP="00E36B22">
      <w:pPr>
        <w:keepLines w:val="0"/>
        <w:widowControl w:val="0"/>
        <w:overflowPunct/>
        <w:spacing w:line="240" w:lineRule="auto"/>
        <w:ind w:firstLine="0"/>
        <w:contextualSpacing/>
        <w:jc w:val="center"/>
        <w:outlineLvl w:val="0"/>
        <w:rPr>
          <w:b/>
          <w:color w:val="000000" w:themeColor="text1"/>
          <w:sz w:val="24"/>
          <w:szCs w:val="24"/>
        </w:rPr>
      </w:pPr>
      <w:bookmarkStart w:id="28" w:name="_Toc111884338"/>
      <w:r w:rsidRPr="00A93182">
        <w:rPr>
          <w:b/>
          <w:color w:val="000000" w:themeColor="text1"/>
          <w:sz w:val="24"/>
          <w:szCs w:val="24"/>
        </w:rPr>
        <w:t>ГЛАВА</w:t>
      </w:r>
      <w:r w:rsidR="00003A38" w:rsidRPr="00A93182">
        <w:rPr>
          <w:b/>
          <w:color w:val="000000" w:themeColor="text1"/>
          <w:sz w:val="24"/>
          <w:szCs w:val="24"/>
        </w:rPr>
        <w:t xml:space="preserve"> 3. Подготовка документации по планировке территории</w:t>
      </w:r>
      <w:bookmarkEnd w:id="28"/>
    </w:p>
    <w:p w:rsidR="00003A38" w:rsidRPr="00A93182" w:rsidRDefault="00003A38" w:rsidP="00E36B22">
      <w:pPr>
        <w:keepLines w:val="0"/>
        <w:widowControl w:val="0"/>
        <w:overflowPunct/>
        <w:spacing w:line="240" w:lineRule="auto"/>
        <w:ind w:firstLine="0"/>
        <w:jc w:val="center"/>
        <w:rPr>
          <w:color w:val="000000" w:themeColor="text1"/>
          <w:sz w:val="24"/>
          <w:szCs w:val="24"/>
        </w:rPr>
      </w:pPr>
    </w:p>
    <w:p w:rsidR="00003A38" w:rsidRPr="00A93182" w:rsidRDefault="00003A38" w:rsidP="00E36B22">
      <w:pPr>
        <w:pStyle w:val="7"/>
        <w:spacing w:line="240" w:lineRule="auto"/>
        <w:ind w:firstLine="0"/>
        <w:rPr>
          <w:color w:val="000000" w:themeColor="text1"/>
          <w:sz w:val="24"/>
          <w:szCs w:val="24"/>
        </w:rPr>
      </w:pPr>
      <w:bookmarkStart w:id="29" w:name="_Toc111884339"/>
      <w:r w:rsidRPr="00A93182">
        <w:rPr>
          <w:color w:val="000000" w:themeColor="text1"/>
          <w:sz w:val="24"/>
          <w:szCs w:val="24"/>
        </w:rPr>
        <w:t>Статья 19. Общие положения о планировке территории</w:t>
      </w:r>
      <w:bookmarkEnd w:id="29"/>
    </w:p>
    <w:p w:rsidR="00287571" w:rsidRPr="00A93182" w:rsidRDefault="00287571" w:rsidP="003030E3">
      <w:pPr>
        <w:keepLines w:val="0"/>
        <w:widowControl w:val="0"/>
        <w:overflowPunct/>
        <w:spacing w:line="240" w:lineRule="auto"/>
        <w:ind w:firstLine="709"/>
        <w:jc w:val="center"/>
        <w:rPr>
          <w:color w:val="000000" w:themeColor="text1"/>
          <w:sz w:val="24"/>
          <w:szCs w:val="24"/>
        </w:rPr>
      </w:pP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1. </w:t>
      </w:r>
      <w:r w:rsidR="00710EE4" w:rsidRPr="00A93182">
        <w:rPr>
          <w:color w:val="000000" w:themeColor="text1"/>
          <w:sz w:val="24"/>
          <w:szCs w:val="24"/>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rsidR="00003A38" w:rsidRPr="00A93182" w:rsidRDefault="00EB77AA"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4</w:t>
      </w:r>
      <w:r w:rsidR="00003A38" w:rsidRPr="00A93182">
        <w:rPr>
          <w:color w:val="000000" w:themeColor="text1"/>
          <w:sz w:val="24"/>
          <w:szCs w:val="24"/>
        </w:rPr>
        <w:t>. При подготовке документации по планировке территории может осуществляться разработка</w:t>
      </w:r>
      <w:r w:rsidR="00C25F19" w:rsidRPr="00A93182">
        <w:rPr>
          <w:color w:val="000000" w:themeColor="text1"/>
          <w:sz w:val="24"/>
          <w:szCs w:val="24"/>
        </w:rPr>
        <w:t xml:space="preserve"> проектов планировки территории и</w:t>
      </w:r>
      <w:r w:rsidR="00003A38" w:rsidRPr="00A93182">
        <w:rPr>
          <w:color w:val="000000" w:themeColor="text1"/>
          <w:sz w:val="24"/>
          <w:szCs w:val="24"/>
        </w:rPr>
        <w:t xml:space="preserve"> проектов межевания территории.</w:t>
      </w:r>
    </w:p>
    <w:p w:rsidR="00003A38" w:rsidRPr="00A93182" w:rsidRDefault="00EB77AA"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5</w:t>
      </w:r>
      <w:r w:rsidR="00003A38" w:rsidRPr="00A93182">
        <w:rPr>
          <w:color w:val="000000" w:themeColor="text1"/>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rsidR="00E61F53" w:rsidRPr="00A93182" w:rsidRDefault="00EB77AA" w:rsidP="00E61F53">
      <w:pPr>
        <w:keepLines w:val="0"/>
        <w:widowControl w:val="0"/>
        <w:overflowPunct/>
        <w:spacing w:line="240" w:lineRule="auto"/>
        <w:ind w:firstLine="709"/>
        <w:rPr>
          <w:color w:val="000000" w:themeColor="text1"/>
          <w:sz w:val="24"/>
          <w:szCs w:val="24"/>
        </w:rPr>
      </w:pPr>
      <w:r w:rsidRPr="00A93182">
        <w:rPr>
          <w:color w:val="000000" w:themeColor="text1"/>
          <w:sz w:val="24"/>
          <w:szCs w:val="24"/>
        </w:rPr>
        <w:t>6</w:t>
      </w:r>
      <w:r w:rsidR="00003A38" w:rsidRPr="00A93182">
        <w:rPr>
          <w:color w:val="000000" w:themeColor="text1"/>
          <w:sz w:val="24"/>
          <w:szCs w:val="24"/>
        </w:rPr>
        <w:t xml:space="preserve">. </w:t>
      </w:r>
      <w:r w:rsidR="00E61F53" w:rsidRPr="00A93182">
        <w:rPr>
          <w:color w:val="000000" w:themeColor="text1"/>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rsidR="00003A38" w:rsidRPr="00A93182" w:rsidRDefault="00EB77AA"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7. </w:t>
      </w:r>
      <w:r w:rsidR="00003A38" w:rsidRPr="00A93182">
        <w:rPr>
          <w:color w:val="000000" w:themeColor="text1"/>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003A38" w:rsidRPr="00A93182" w:rsidRDefault="00EB77AA"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8</w:t>
      </w:r>
      <w:r w:rsidR="00003A38" w:rsidRPr="00A93182">
        <w:rPr>
          <w:color w:val="000000" w:themeColor="text1"/>
          <w:sz w:val="24"/>
          <w:szCs w:val="24"/>
        </w:rPr>
        <w:t>. Подготовка графической части документации по планировке территории осуществляется: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в соответствии с системой координат, используемой для ведения Единого государственного реестра недвижимости;</w:t>
      </w:r>
    </w:p>
    <w:p w:rsidR="00E61F53" w:rsidRPr="00A93182" w:rsidRDefault="00003A38" w:rsidP="00E61F53">
      <w:pPr>
        <w:keepLines w:val="0"/>
        <w:widowControl w:val="0"/>
        <w:overflowPunct/>
        <w:spacing w:line="240" w:lineRule="auto"/>
        <w:ind w:firstLine="709"/>
        <w:rPr>
          <w:color w:val="000000" w:themeColor="text1"/>
          <w:sz w:val="24"/>
          <w:szCs w:val="24"/>
        </w:rPr>
      </w:pPr>
      <w:r w:rsidRPr="00A93182">
        <w:rPr>
          <w:color w:val="000000" w:themeColor="text1"/>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rsidR="00E61F53" w:rsidRPr="00A93182" w:rsidRDefault="00E61F53" w:rsidP="00E61F5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E61F53" w:rsidRPr="00A93182" w:rsidRDefault="00E61F53" w:rsidP="003030E3">
      <w:pPr>
        <w:keepLines w:val="0"/>
        <w:widowControl w:val="0"/>
        <w:overflowPunct/>
        <w:spacing w:line="240" w:lineRule="auto"/>
        <w:ind w:firstLine="709"/>
        <w:rPr>
          <w:color w:val="000000" w:themeColor="text1"/>
          <w:sz w:val="24"/>
          <w:szCs w:val="24"/>
        </w:rPr>
      </w:pPr>
    </w:p>
    <w:p w:rsidR="00003A38" w:rsidRPr="00A93182" w:rsidRDefault="00003A38" w:rsidP="003030E3">
      <w:pPr>
        <w:keepLines w:val="0"/>
        <w:widowControl w:val="0"/>
        <w:overflowPunct/>
        <w:spacing w:line="240" w:lineRule="auto"/>
        <w:ind w:firstLine="709"/>
        <w:rPr>
          <w:color w:val="000000" w:themeColor="text1"/>
          <w:sz w:val="24"/>
          <w:szCs w:val="24"/>
        </w:rPr>
      </w:pPr>
    </w:p>
    <w:p w:rsidR="00003A38" w:rsidRPr="00A93182" w:rsidRDefault="00003A38" w:rsidP="00E36B22">
      <w:pPr>
        <w:pStyle w:val="7"/>
        <w:spacing w:line="240" w:lineRule="auto"/>
        <w:ind w:firstLine="0"/>
        <w:rPr>
          <w:color w:val="000000" w:themeColor="text1"/>
          <w:sz w:val="24"/>
          <w:szCs w:val="24"/>
        </w:rPr>
      </w:pPr>
      <w:bookmarkStart w:id="30" w:name="_Toc111884340"/>
      <w:r w:rsidRPr="00A93182">
        <w:rPr>
          <w:color w:val="000000" w:themeColor="text1"/>
          <w:sz w:val="24"/>
          <w:szCs w:val="24"/>
        </w:rPr>
        <w:t>Статья 20. Инженерные изыскания для подготовки документации по планировке территории</w:t>
      </w:r>
      <w:bookmarkEnd w:id="30"/>
    </w:p>
    <w:p w:rsidR="001F1B44" w:rsidRPr="00A93182" w:rsidRDefault="001F1B44" w:rsidP="001F1B44">
      <w:pPr>
        <w:rPr>
          <w:color w:val="000000" w:themeColor="text1"/>
          <w:sz w:val="24"/>
          <w:szCs w:val="24"/>
        </w:rPr>
      </w:pPr>
    </w:p>
    <w:p w:rsidR="00E44FB0" w:rsidRPr="00A93182" w:rsidRDefault="00E44FB0"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A93182">
        <w:rPr>
          <w:color w:val="000000" w:themeColor="text1"/>
        </w:rPr>
        <w:t>4</w:t>
      </w:r>
      <w:r w:rsidR="00BE62D6" w:rsidRPr="00A93182">
        <w:rPr>
          <w:color w:val="000000" w:themeColor="text1"/>
        </w:rPr>
        <w:t xml:space="preserve"> </w:t>
      </w:r>
      <w:r w:rsidRPr="00A93182">
        <w:rPr>
          <w:color w:val="000000" w:themeColor="text1"/>
        </w:rPr>
        <w:t>настоящей статьи.</w:t>
      </w:r>
    </w:p>
    <w:p w:rsidR="00E44FB0" w:rsidRPr="00A93182" w:rsidRDefault="00E44FB0"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rsidR="00E44FB0" w:rsidRPr="00A93182" w:rsidRDefault="00E44FB0"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rsidR="00E44FB0" w:rsidRPr="00A93182" w:rsidRDefault="00E44FB0"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4. Инженерные изыскания для подготовки документации по планировке территории выполняются в целях получения:</w:t>
      </w:r>
    </w:p>
    <w:p w:rsidR="00E44FB0" w:rsidRPr="00A93182" w:rsidRDefault="00E44FB0"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E44FB0" w:rsidRPr="00A93182" w:rsidRDefault="00E44FB0"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E44FB0" w:rsidRPr="00A93182" w:rsidRDefault="00E44FB0"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E44FB0" w:rsidRPr="00A93182" w:rsidRDefault="00E44FB0"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A93182">
        <w:rPr>
          <w:color w:val="000000" w:themeColor="text1"/>
        </w:rPr>
        <w:t xml:space="preserve"> Градостроительным кодексом</w:t>
      </w:r>
      <w:r w:rsidRPr="00A93182">
        <w:rPr>
          <w:color w:val="000000" w:themeColor="text1"/>
        </w:rPr>
        <w:t>,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003A38" w:rsidRPr="00A93182" w:rsidRDefault="00E44FB0" w:rsidP="001F1B44">
      <w:pPr>
        <w:pStyle w:val="s1"/>
        <w:shd w:val="clear" w:color="auto" w:fill="FFFFFF"/>
        <w:spacing w:before="0" w:beforeAutospacing="0" w:after="0" w:afterAutospacing="0"/>
        <w:ind w:firstLine="709"/>
        <w:jc w:val="both"/>
        <w:rPr>
          <w:color w:val="000000" w:themeColor="text1"/>
        </w:rPr>
      </w:pPr>
      <w:r w:rsidRPr="00A93182">
        <w:rPr>
          <w:color w:val="000000" w:themeColor="text1"/>
        </w:rPr>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w:t>
      </w:r>
      <w:r w:rsidR="001F1B44" w:rsidRPr="00A93182">
        <w:rPr>
          <w:color w:val="000000" w:themeColor="text1"/>
        </w:rPr>
        <w:t>твии с указанной документацией.</w:t>
      </w:r>
    </w:p>
    <w:p w:rsidR="001F1B44" w:rsidRPr="00A93182" w:rsidRDefault="001F1B44" w:rsidP="001F1B44">
      <w:pPr>
        <w:pStyle w:val="s1"/>
        <w:shd w:val="clear" w:color="auto" w:fill="FFFFFF"/>
        <w:spacing w:before="0" w:beforeAutospacing="0" w:after="0" w:afterAutospacing="0"/>
        <w:ind w:firstLine="709"/>
        <w:jc w:val="both"/>
        <w:rPr>
          <w:color w:val="000000" w:themeColor="text1"/>
        </w:rPr>
      </w:pPr>
    </w:p>
    <w:p w:rsidR="00003A38" w:rsidRPr="00A93182" w:rsidRDefault="00E5191C" w:rsidP="00E36B22">
      <w:pPr>
        <w:pStyle w:val="7"/>
        <w:spacing w:line="240" w:lineRule="auto"/>
        <w:ind w:firstLine="0"/>
        <w:rPr>
          <w:color w:val="000000" w:themeColor="text1"/>
          <w:sz w:val="24"/>
          <w:szCs w:val="24"/>
        </w:rPr>
      </w:pPr>
      <w:bookmarkStart w:id="31" w:name="_Toc111884341"/>
      <w:r w:rsidRPr="00A93182">
        <w:rPr>
          <w:color w:val="000000" w:themeColor="text1"/>
          <w:sz w:val="24"/>
          <w:szCs w:val="24"/>
        </w:rPr>
        <w:t>Статья 21. Проект</w:t>
      </w:r>
      <w:r w:rsidR="00003A38" w:rsidRPr="00A93182">
        <w:rPr>
          <w:color w:val="000000" w:themeColor="text1"/>
          <w:sz w:val="24"/>
          <w:szCs w:val="24"/>
        </w:rPr>
        <w:t xml:space="preserve"> планировки территории</w:t>
      </w:r>
      <w:bookmarkEnd w:id="31"/>
    </w:p>
    <w:p w:rsidR="00287571" w:rsidRPr="00A93182" w:rsidRDefault="00287571" w:rsidP="003030E3">
      <w:pPr>
        <w:keepLines w:val="0"/>
        <w:widowControl w:val="0"/>
        <w:overflowPunct/>
        <w:spacing w:line="240" w:lineRule="auto"/>
        <w:ind w:firstLine="709"/>
        <w:jc w:val="center"/>
        <w:rPr>
          <w:color w:val="000000" w:themeColor="text1"/>
          <w:sz w:val="24"/>
          <w:szCs w:val="24"/>
        </w:rPr>
      </w:pP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197160" w:rsidRPr="00A93182" w:rsidRDefault="00197160"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При принятии решения о разработке </w:t>
      </w:r>
      <w:r w:rsidR="00311C12" w:rsidRPr="00A93182">
        <w:rPr>
          <w:color w:val="000000" w:themeColor="text1"/>
        </w:rPr>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Проект планировки территории состоит из основной части, которая подлежит утверждению, и материалов по ее обоснованию.</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Основная часть проекта планировки территории включает в себя:</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чертеж или чертежи планировки территории, на которых отображаются:</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а) красные линии;</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б) границы существующих и планируемых элементов планировочной структуры;</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в) границы зон планируемого размещения объектов капитального строительства;</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4. Материалы по обоснованию проекта планировки территории содержат:</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карту (фрагмент карты) планировочной структуры территорий поселения, городского округа, межселенной территории муниципального района с отображением границ элементов планировочной структуры;</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93182">
        <w:rPr>
          <w:color w:val="000000" w:themeColor="text1"/>
        </w:rPr>
        <w:t xml:space="preserve"> Градостроительным кодексом</w:t>
      </w:r>
      <w:r w:rsidRPr="00A93182">
        <w:rPr>
          <w:color w:val="000000" w:themeColor="text1"/>
        </w:rPr>
        <w:t>;</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обоснование определения границ зон планируемого размещения объектов капитального строительства;</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5) схему границ территорий объектов культурного наследия;</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6) схему границ зон с особыми условиями использования территории;</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7) </w:t>
      </w:r>
      <w:r w:rsidR="00FE6064" w:rsidRPr="00A93182">
        <w:rPr>
          <w:rStyle w:val="blk"/>
          <w:color w:val="000000" w:themeColor="text1"/>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11) перечень мероприятий по охране окружающей среды;</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12) обоснование очередности планируемого развития территории;</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14) иные материалы для обоснования положений по планировке территории.</w:t>
      </w:r>
    </w:p>
    <w:p w:rsidR="00E5191C" w:rsidRPr="00A93182" w:rsidRDefault="00E5191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A93182">
        <w:rPr>
          <w:color w:val="000000" w:themeColor="text1"/>
        </w:rPr>
        <w:t xml:space="preserve"> Федерального закона </w:t>
      </w:r>
      <w:r w:rsidRPr="00A93182">
        <w:rPr>
          <w:color w:val="000000" w:themeColor="text1"/>
        </w:rPr>
        <w:t>"Об организации дорожного движения в Российской Федерации и о внесении изменений в отдельные законодательные акты Российской Федерации".</w:t>
      </w:r>
    </w:p>
    <w:p w:rsidR="00BE62D6" w:rsidRPr="00A93182" w:rsidRDefault="00BE62D6" w:rsidP="003030E3">
      <w:pPr>
        <w:pStyle w:val="s1"/>
        <w:shd w:val="clear" w:color="auto" w:fill="FFFFFF"/>
        <w:spacing w:before="0" w:beforeAutospacing="0" w:after="0" w:afterAutospacing="0"/>
        <w:ind w:firstLine="709"/>
        <w:jc w:val="both"/>
        <w:rPr>
          <w:color w:val="000000" w:themeColor="text1"/>
        </w:rPr>
      </w:pPr>
    </w:p>
    <w:p w:rsidR="00003A38" w:rsidRPr="00A93182" w:rsidRDefault="00003A38" w:rsidP="00E36B22">
      <w:pPr>
        <w:pStyle w:val="7"/>
        <w:spacing w:line="240" w:lineRule="auto"/>
        <w:ind w:firstLine="0"/>
        <w:rPr>
          <w:color w:val="000000" w:themeColor="text1"/>
          <w:sz w:val="24"/>
          <w:szCs w:val="24"/>
        </w:rPr>
      </w:pPr>
      <w:bookmarkStart w:id="32" w:name="_Toc111884342"/>
      <w:r w:rsidRPr="00A93182">
        <w:rPr>
          <w:color w:val="000000" w:themeColor="text1"/>
          <w:sz w:val="24"/>
          <w:szCs w:val="24"/>
        </w:rPr>
        <w:t>Статья 22. Проекты межевания территорий</w:t>
      </w:r>
      <w:bookmarkEnd w:id="32"/>
    </w:p>
    <w:p w:rsidR="00287571" w:rsidRPr="00A93182" w:rsidRDefault="00287571" w:rsidP="003030E3">
      <w:pPr>
        <w:keepLines w:val="0"/>
        <w:widowControl w:val="0"/>
        <w:overflowPunct/>
        <w:spacing w:line="240" w:lineRule="auto"/>
        <w:ind w:firstLine="709"/>
        <w:jc w:val="center"/>
        <w:rPr>
          <w:color w:val="000000" w:themeColor="text1"/>
          <w:sz w:val="24"/>
          <w:szCs w:val="24"/>
        </w:rPr>
      </w:pP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 xml:space="preserve">1. </w:t>
      </w:r>
      <w:r w:rsidR="00FE6064" w:rsidRPr="00A93182">
        <w:rPr>
          <w:rStyle w:val="blk"/>
          <w:color w:val="000000" w:themeColor="text1"/>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 xml:space="preserve">2. Подготовка проекта межевания территории </w:t>
      </w:r>
      <w:r w:rsidR="00FE6064" w:rsidRPr="00A93182">
        <w:rPr>
          <w:color w:val="000000" w:themeColor="text1"/>
        </w:rPr>
        <w:t>осуществляется,</w:t>
      </w:r>
      <w:r w:rsidRPr="00A93182">
        <w:rPr>
          <w:color w:val="000000" w:themeColor="text1"/>
        </w:rPr>
        <w:t xml:space="preserve"> для:</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 xml:space="preserve">1) определения местоположения </w:t>
      </w:r>
      <w:r w:rsidR="00FE6064" w:rsidRPr="00A93182">
        <w:rPr>
          <w:color w:val="000000" w:themeColor="text1"/>
        </w:rPr>
        <w:t>границ,</w:t>
      </w:r>
      <w:r w:rsidRPr="00A93182">
        <w:rPr>
          <w:color w:val="000000" w:themeColor="text1"/>
        </w:rPr>
        <w:t xml:space="preserve"> образуемых и изменяемых земельных участков;</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 xml:space="preserve">2) </w:t>
      </w:r>
      <w:r w:rsidR="00FE6064" w:rsidRPr="00A93182">
        <w:rPr>
          <w:rStyle w:val="blk"/>
          <w:color w:val="000000" w:themeColor="text1"/>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93182">
        <w:rPr>
          <w:color w:val="000000" w:themeColor="text1"/>
        </w:rPr>
        <w:t>.</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3. Проект межевания территории состоит из основной части, которая подлежит утверждению, и материалов по обоснованию этого проекта.</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4. Основная часть проекта межевания территории включает в себя текстовую часть и чертежи межевания территории.</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5. Текстовая часть проекта межевания территории включает в себя:</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1) перечень и сведения о площади образуемых земельных участков, в том числе возможные способы их образования;</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A93182">
        <w:rPr>
          <w:color w:val="000000" w:themeColor="text1"/>
        </w:rPr>
        <w:t xml:space="preserve"> Градостроительным кодексом</w:t>
      </w:r>
      <w:r w:rsidRPr="00A93182">
        <w:rPr>
          <w:color w:val="000000" w:themeColor="text1"/>
        </w:rPr>
        <w:t>;</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A93182">
        <w:rPr>
          <w:color w:val="000000" w:themeColor="text1"/>
        </w:rPr>
        <w:t>границ,</w:t>
      </w:r>
      <w:r w:rsidRPr="00A93182">
        <w:rPr>
          <w:color w:val="000000" w:themeColor="text1"/>
        </w:rPr>
        <w:t xml:space="preserve"> образуемых и (или) изменяемых лесных участков);</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A93182">
        <w:rPr>
          <w:color w:val="000000" w:themeColor="text1"/>
        </w:rPr>
        <w:t xml:space="preserve"> Градостроительным кодексом </w:t>
      </w:r>
      <w:r w:rsidRPr="00A93182">
        <w:rPr>
          <w:color w:val="000000" w:themeColor="text1"/>
        </w:rPr>
        <w:t>для территориальных зон.</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6. На чертежах межевания территории отображаются:</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3) линии отступа от красных линий в целях определения мест допустимого размещения зданий, строений, сооружений;</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5) границы публичных сервитутов.</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 xml:space="preserve">6.1. При подготовке проекта межевания территории в целях определения местоположения </w:t>
      </w:r>
      <w:r w:rsidR="00944DB0" w:rsidRPr="00A93182">
        <w:rPr>
          <w:color w:val="000000" w:themeColor="text1"/>
        </w:rPr>
        <w:t>границ,</w:t>
      </w:r>
      <w:r w:rsidRPr="00A93182">
        <w:rPr>
          <w:color w:val="000000" w:themeColor="text1"/>
        </w:rPr>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7. Материалы по обоснованию проекта межевания территории включают в себя чертежи, на которых отображаются:</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1) границы существующих земельных участков;</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2) границы зон с особыми условиями использования территорий;</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3) местоположение существующих объектов капитального строительства;</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4) границы особо охраняемых природных территорий;</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5) границы территорий объектов культурного наследия;</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6) границы лесничеств, участковых лесничеств, лесных кварталов, лесотаксационных выделов или частей лесотаксационных выделов.</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93182">
        <w:rPr>
          <w:color w:val="000000" w:themeColor="text1"/>
        </w:rPr>
        <w:t xml:space="preserve"> </w:t>
      </w:r>
      <w:r w:rsidR="00431A08" w:rsidRPr="00A93182">
        <w:rPr>
          <w:color w:val="000000" w:themeColor="text1"/>
        </w:rPr>
        <w:t>Градостроительным кодексом</w:t>
      </w:r>
      <w:r w:rsidRPr="00A93182">
        <w:rPr>
          <w:color w:val="000000" w:themeColor="text1"/>
        </w:rPr>
        <w:t>.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 xml:space="preserve">9. При подготовке проекта межевания территории определение местоположения </w:t>
      </w:r>
      <w:r w:rsidR="00944DB0" w:rsidRPr="00A93182">
        <w:rPr>
          <w:color w:val="000000" w:themeColor="text1"/>
        </w:rPr>
        <w:t>границ,</w:t>
      </w:r>
      <w:r w:rsidRPr="00A93182">
        <w:rPr>
          <w:color w:val="000000" w:themeColor="text1"/>
        </w:rPr>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F9023C" w:rsidRPr="00A93182" w:rsidRDefault="00F9023C" w:rsidP="003030E3">
      <w:pPr>
        <w:pStyle w:val="s1"/>
        <w:spacing w:before="0" w:beforeAutospacing="0" w:after="0" w:afterAutospacing="0"/>
        <w:ind w:firstLine="709"/>
        <w:jc w:val="both"/>
        <w:rPr>
          <w:color w:val="000000" w:themeColor="text1"/>
        </w:rPr>
      </w:pPr>
      <w:r w:rsidRPr="00A93182">
        <w:rPr>
          <w:color w:val="000000" w:themeColor="text1"/>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rsidR="00DE7B6B" w:rsidRPr="00A93182" w:rsidRDefault="00F9023C" w:rsidP="00DE7B6B">
      <w:pPr>
        <w:pStyle w:val="s1"/>
        <w:spacing w:before="0" w:beforeAutospacing="0" w:after="0" w:afterAutospacing="0"/>
        <w:ind w:firstLine="709"/>
        <w:jc w:val="both"/>
        <w:rPr>
          <w:rStyle w:val="blk"/>
          <w:color w:val="000000" w:themeColor="text1"/>
        </w:rPr>
      </w:pPr>
      <w:r w:rsidRPr="00A93182">
        <w:rPr>
          <w:color w:val="000000" w:themeColor="text1"/>
        </w:rPr>
        <w:t xml:space="preserve">12. </w:t>
      </w:r>
      <w:r w:rsidR="00FE6064" w:rsidRPr="00A93182">
        <w:rPr>
          <w:rStyle w:val="blk"/>
          <w:color w:val="000000" w:themeColor="text1"/>
        </w:rPr>
        <w:t>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rsidR="00DE7B6B" w:rsidRPr="00A93182" w:rsidRDefault="00DE7B6B" w:rsidP="00DE7B6B">
      <w:pPr>
        <w:pStyle w:val="s1"/>
        <w:spacing w:before="0" w:beforeAutospacing="0" w:after="0" w:afterAutospacing="0"/>
        <w:ind w:firstLine="709"/>
        <w:jc w:val="both"/>
        <w:rPr>
          <w:color w:val="000000" w:themeColor="text1"/>
        </w:rPr>
      </w:pPr>
    </w:p>
    <w:p w:rsidR="00003A38" w:rsidRPr="00A93182" w:rsidRDefault="00DB333D" w:rsidP="00E36B22">
      <w:pPr>
        <w:pStyle w:val="7"/>
        <w:spacing w:line="240" w:lineRule="auto"/>
        <w:ind w:firstLine="0"/>
        <w:rPr>
          <w:color w:val="000000" w:themeColor="text1"/>
          <w:sz w:val="24"/>
          <w:szCs w:val="24"/>
        </w:rPr>
      </w:pPr>
      <w:bookmarkStart w:id="33" w:name="_Toc111884343"/>
      <w:r w:rsidRPr="00A93182">
        <w:rPr>
          <w:color w:val="000000" w:themeColor="text1"/>
          <w:sz w:val="24"/>
          <w:szCs w:val="24"/>
        </w:rPr>
        <w:t>Статья 23</w:t>
      </w:r>
      <w:r w:rsidR="00003A38" w:rsidRPr="00A93182">
        <w:rPr>
          <w:color w:val="000000" w:themeColor="text1"/>
          <w:sz w:val="24"/>
          <w:szCs w:val="24"/>
        </w:rPr>
        <w:t>. Согласование архитектурно-градостроительного облика</w:t>
      </w:r>
      <w:bookmarkEnd w:id="33"/>
    </w:p>
    <w:p w:rsidR="009B6BE1" w:rsidRPr="00A93182" w:rsidRDefault="009B6BE1" w:rsidP="009B6BE1">
      <w:pPr>
        <w:rPr>
          <w:color w:val="000000" w:themeColor="text1"/>
          <w:sz w:val="24"/>
          <w:szCs w:val="24"/>
        </w:rPr>
      </w:pPr>
    </w:p>
    <w:p w:rsidR="009B6BE1" w:rsidRPr="00A93182" w:rsidRDefault="009B6BE1" w:rsidP="009B6BE1">
      <w:pPr>
        <w:keepLines w:val="0"/>
        <w:widowControl w:val="0"/>
        <w:overflowPunct/>
        <w:spacing w:line="240" w:lineRule="auto"/>
        <w:ind w:firstLine="709"/>
        <w:rPr>
          <w:color w:val="000000" w:themeColor="text1"/>
          <w:sz w:val="24"/>
          <w:szCs w:val="24"/>
        </w:rPr>
      </w:pPr>
      <w:r w:rsidRPr="00A93182">
        <w:rPr>
          <w:color w:val="000000" w:themeColor="text1"/>
          <w:sz w:val="24"/>
          <w:szCs w:val="24"/>
        </w:rPr>
        <w:t>1. Порядок рассмотрения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 приказом департамента по архитектуре и градостроительству Краснодарского края от 26 июня 2016 года №167 в соответствии с постановлением Правительства Российской Федерации от 30 апреля 2014 года № 403 «Об исчерпывающем перечне процедур в сфере жилищного строительства»</w:t>
      </w:r>
    </w:p>
    <w:p w:rsidR="009B6BE1" w:rsidRPr="00A93182" w:rsidRDefault="009B6BE1" w:rsidP="009B6BE1">
      <w:pPr>
        <w:keepLines w:val="0"/>
        <w:widowControl w:val="0"/>
        <w:overflowPunct/>
        <w:spacing w:line="240" w:lineRule="auto"/>
        <w:ind w:firstLine="709"/>
        <w:rPr>
          <w:color w:val="000000" w:themeColor="text1"/>
          <w:sz w:val="24"/>
          <w:szCs w:val="24"/>
        </w:rPr>
      </w:pPr>
      <w:r w:rsidRPr="00A93182">
        <w:rPr>
          <w:color w:val="000000" w:themeColor="text1"/>
          <w:sz w:val="24"/>
          <w:szCs w:val="24"/>
        </w:rPr>
        <w:t>2. Основными целями рассмотрения архитектурно-градостроительного облика объекта капитального строительства являются:</w:t>
      </w:r>
    </w:p>
    <w:p w:rsidR="009B6BE1" w:rsidRPr="00A93182" w:rsidRDefault="009B6BE1" w:rsidP="009B6BE1">
      <w:pPr>
        <w:keepLines w:val="0"/>
        <w:widowControl w:val="0"/>
        <w:overflowPunct/>
        <w:spacing w:line="240" w:lineRule="auto"/>
        <w:ind w:firstLine="709"/>
        <w:rPr>
          <w:color w:val="000000" w:themeColor="text1"/>
          <w:sz w:val="24"/>
          <w:szCs w:val="24"/>
        </w:rPr>
      </w:pPr>
      <w:r w:rsidRPr="00A93182">
        <w:rPr>
          <w:color w:val="000000" w:themeColor="text1"/>
          <w:sz w:val="24"/>
          <w:szCs w:val="24"/>
        </w:rPr>
        <w:t>- обеспечение пространственной интеграции, композиционной гармонизации, средового разнообразия в структуре застройки муниципальных образований Краснодарского края;</w:t>
      </w:r>
    </w:p>
    <w:p w:rsidR="009B6BE1" w:rsidRPr="00A93182" w:rsidRDefault="009B6BE1" w:rsidP="009B6BE1">
      <w:pPr>
        <w:keepLines w:val="0"/>
        <w:widowControl w:val="0"/>
        <w:overflowPunct/>
        <w:spacing w:line="240" w:lineRule="auto"/>
        <w:ind w:firstLine="709"/>
        <w:rPr>
          <w:color w:val="000000" w:themeColor="text1"/>
          <w:sz w:val="24"/>
          <w:szCs w:val="24"/>
        </w:rPr>
      </w:pPr>
      <w:r w:rsidRPr="00A93182">
        <w:rPr>
          <w:color w:val="000000" w:themeColor="text1"/>
          <w:sz w:val="24"/>
          <w:szCs w:val="24"/>
        </w:rPr>
        <w:t>- формирование силуэта,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рекреационных территорий;</w:t>
      </w:r>
    </w:p>
    <w:p w:rsidR="009B6BE1" w:rsidRPr="00A93182" w:rsidRDefault="009B6BE1" w:rsidP="009B6BE1">
      <w:pPr>
        <w:keepLines w:val="0"/>
        <w:widowControl w:val="0"/>
        <w:overflowPunct/>
        <w:spacing w:line="240" w:lineRule="auto"/>
        <w:ind w:firstLine="709"/>
        <w:rPr>
          <w:color w:val="000000" w:themeColor="text1"/>
          <w:sz w:val="24"/>
          <w:szCs w:val="24"/>
        </w:rPr>
      </w:pPr>
      <w:r w:rsidRPr="00A93182">
        <w:rPr>
          <w:color w:val="000000" w:themeColor="text1"/>
          <w:sz w:val="24"/>
          <w:szCs w:val="24"/>
        </w:rPr>
        <w:t>- обеспечение пространственной связности отдельных элементов планировочной структуры в условиях необходимости повышения эффективности использования территорий Краснодарского края.</w:t>
      </w:r>
    </w:p>
    <w:p w:rsidR="009B6BE1" w:rsidRPr="00A93182" w:rsidRDefault="009B6BE1" w:rsidP="009B6BE1">
      <w:pPr>
        <w:keepLines w:val="0"/>
        <w:widowControl w:val="0"/>
        <w:overflowPunct/>
        <w:spacing w:line="240" w:lineRule="auto"/>
        <w:ind w:firstLine="709"/>
        <w:rPr>
          <w:color w:val="000000" w:themeColor="text1"/>
          <w:sz w:val="24"/>
          <w:szCs w:val="24"/>
        </w:rPr>
      </w:pPr>
      <w:r w:rsidRPr="00A93182">
        <w:rPr>
          <w:color w:val="000000" w:themeColor="text1"/>
          <w:sz w:val="24"/>
          <w:szCs w:val="24"/>
        </w:rPr>
        <w:t>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с учетом:</w:t>
      </w:r>
    </w:p>
    <w:p w:rsidR="009B6BE1" w:rsidRPr="00A93182" w:rsidRDefault="009B6BE1" w:rsidP="009B6BE1">
      <w:pPr>
        <w:keepLines w:val="0"/>
        <w:widowControl w:val="0"/>
        <w:overflowPunct/>
        <w:spacing w:line="240" w:lineRule="auto"/>
        <w:ind w:firstLine="709"/>
        <w:rPr>
          <w:color w:val="000000" w:themeColor="text1"/>
          <w:sz w:val="24"/>
          <w:szCs w:val="24"/>
        </w:rPr>
      </w:pPr>
      <w:r w:rsidRPr="00A93182">
        <w:rPr>
          <w:color w:val="000000" w:themeColor="text1"/>
          <w:sz w:val="24"/>
          <w:szCs w:val="24"/>
        </w:rPr>
        <w:t>- соответствия параметров объекта капитального строительства нормативной документации, регламентирующей градостроительную деятельность на территории размещения объекта капитального строительства, и градостроительному плану земельного участка;</w:t>
      </w:r>
    </w:p>
    <w:p w:rsidR="009B6BE1" w:rsidRPr="00A93182" w:rsidRDefault="009B6BE1" w:rsidP="009B6BE1">
      <w:pPr>
        <w:keepLines w:val="0"/>
        <w:widowControl w:val="0"/>
        <w:overflowPunct/>
        <w:spacing w:line="240" w:lineRule="auto"/>
        <w:ind w:firstLine="709"/>
        <w:rPr>
          <w:color w:val="000000" w:themeColor="text1"/>
          <w:sz w:val="24"/>
          <w:szCs w:val="24"/>
        </w:rPr>
      </w:pPr>
      <w:r w:rsidRPr="00A93182">
        <w:rPr>
          <w:color w:val="000000" w:themeColor="text1"/>
          <w:sz w:val="24"/>
          <w:szCs w:val="24"/>
        </w:rPr>
        <w:t>- градостроительной интеграции объемно-планировочных архитектурно-художественных (в том числе силуэтных, композиционных декоративно-пластических, стилистических, колористических) характеристик объекта капитального строительства в существующую среду и сложившуюся застройку;</w:t>
      </w:r>
    </w:p>
    <w:p w:rsidR="009B6BE1" w:rsidRPr="00A93182" w:rsidRDefault="009B6BE1" w:rsidP="009B6BE1">
      <w:pPr>
        <w:keepLines w:val="0"/>
        <w:widowControl w:val="0"/>
        <w:overflowPunct/>
        <w:spacing w:line="240" w:lineRule="auto"/>
        <w:ind w:firstLine="709"/>
        <w:rPr>
          <w:color w:val="000000" w:themeColor="text1"/>
          <w:sz w:val="24"/>
          <w:szCs w:val="24"/>
        </w:rPr>
      </w:pPr>
      <w:r w:rsidRPr="00A93182">
        <w:rPr>
          <w:color w:val="000000" w:themeColor="text1"/>
          <w:sz w:val="24"/>
          <w:szCs w:val="24"/>
        </w:rPr>
        <w:t>- сложившихся особенностей пространственной организации и функционального назначения территории, в том числе исторической, природно-ландшафтной, курортно-рекреационной, планировочной, композиционной, археологической и средовой основы муниципальных образований Краснодарского края;</w:t>
      </w:r>
    </w:p>
    <w:p w:rsidR="009B6BE1" w:rsidRPr="00A93182" w:rsidRDefault="009B6BE1" w:rsidP="009B6BE1">
      <w:pPr>
        <w:keepLines w:val="0"/>
        <w:widowControl w:val="0"/>
        <w:overflowPunct/>
        <w:spacing w:line="240" w:lineRule="auto"/>
        <w:ind w:firstLine="709"/>
        <w:rPr>
          <w:color w:val="000000" w:themeColor="text1"/>
          <w:sz w:val="24"/>
          <w:szCs w:val="24"/>
        </w:rPr>
      </w:pPr>
      <w:r w:rsidRPr="00A93182">
        <w:rPr>
          <w:color w:val="000000" w:themeColor="text1"/>
          <w:sz w:val="24"/>
          <w:szCs w:val="24"/>
        </w:rPr>
        <w:t>- недопущения ухудшения средовых характеристик и обеспечения устойчивого формирования среды, благоприятной для жизнедеятельности населения.</w:t>
      </w:r>
    </w:p>
    <w:p w:rsidR="009B6BE1" w:rsidRPr="00A93182" w:rsidRDefault="009B6BE1" w:rsidP="009B6BE1">
      <w:pPr>
        <w:keepLines w:val="0"/>
        <w:widowControl w:val="0"/>
        <w:overflowPunct/>
        <w:spacing w:line="240" w:lineRule="auto"/>
        <w:ind w:firstLine="709"/>
        <w:rPr>
          <w:color w:val="000000" w:themeColor="text1"/>
          <w:sz w:val="24"/>
          <w:szCs w:val="24"/>
        </w:rPr>
      </w:pPr>
      <w:r w:rsidRPr="00A93182">
        <w:rPr>
          <w:color w:val="000000" w:themeColor="text1"/>
          <w:sz w:val="24"/>
          <w:szCs w:val="24"/>
        </w:rPr>
        <w:t>4. Рассмотрение архитектурно-градостроительного облика объекта капитального строительства осуществляется в отношении следующих вновь возводимых и реконструируемых объектов капитального строительства:</w:t>
      </w:r>
    </w:p>
    <w:p w:rsidR="009B6BE1" w:rsidRPr="00A93182" w:rsidRDefault="009B6BE1" w:rsidP="009B6BE1">
      <w:pPr>
        <w:keepLines w:val="0"/>
        <w:widowControl w:val="0"/>
        <w:overflowPunct/>
        <w:spacing w:line="240" w:lineRule="auto"/>
        <w:ind w:firstLine="709"/>
        <w:rPr>
          <w:color w:val="000000" w:themeColor="text1"/>
          <w:sz w:val="24"/>
          <w:szCs w:val="24"/>
        </w:rPr>
      </w:pPr>
      <w:r w:rsidRPr="00A93182">
        <w:rPr>
          <w:color w:val="000000" w:themeColor="text1"/>
          <w:sz w:val="24"/>
          <w:szCs w:val="24"/>
        </w:rPr>
        <w:t>1) объекты краевого значения;</w:t>
      </w:r>
    </w:p>
    <w:p w:rsidR="009B6BE1" w:rsidRPr="00A93182" w:rsidRDefault="009B6BE1" w:rsidP="009B6BE1">
      <w:pPr>
        <w:keepLines w:val="0"/>
        <w:widowControl w:val="0"/>
        <w:overflowPunct/>
        <w:spacing w:line="240" w:lineRule="auto"/>
        <w:ind w:firstLine="709"/>
        <w:rPr>
          <w:color w:val="000000" w:themeColor="text1"/>
          <w:sz w:val="24"/>
          <w:szCs w:val="24"/>
        </w:rPr>
      </w:pPr>
      <w:r w:rsidRPr="00A93182">
        <w:rPr>
          <w:color w:val="000000" w:themeColor="text1"/>
          <w:sz w:val="24"/>
          <w:szCs w:val="24"/>
        </w:rPr>
        <w:t>2) уникальные объекты;</w:t>
      </w:r>
    </w:p>
    <w:p w:rsidR="009B6BE1" w:rsidRPr="00A93182" w:rsidRDefault="009B6BE1" w:rsidP="009B6BE1">
      <w:pPr>
        <w:keepLines w:val="0"/>
        <w:widowControl w:val="0"/>
        <w:overflowPunct/>
        <w:spacing w:line="240" w:lineRule="auto"/>
        <w:ind w:firstLine="709"/>
        <w:rPr>
          <w:color w:val="000000" w:themeColor="text1"/>
          <w:sz w:val="24"/>
          <w:szCs w:val="24"/>
        </w:rPr>
      </w:pPr>
      <w:r w:rsidRPr="00A93182">
        <w:rPr>
          <w:color w:val="000000" w:themeColor="text1"/>
          <w:sz w:val="24"/>
          <w:szCs w:val="24"/>
        </w:rPr>
        <w:t>3) общественно-значимые объекты, к которым относятся архитектурные объекты, имеющие высокое социально-культурное, градостроительное значение для города или иного населенного пункта, расположенные на основных магистральных улицах, главных улицах и площадях, набережных или исторических территориях населенного пункта, которые формируют облик населенного пункта и (или) может негативно повлиять на сохранение, и (или) восприятие объектов культурного наследия (местного, муниципального значения).</w:t>
      </w:r>
    </w:p>
    <w:p w:rsidR="009B6BE1" w:rsidRPr="00A93182" w:rsidRDefault="009B6BE1" w:rsidP="009B6BE1">
      <w:pPr>
        <w:keepLines w:val="0"/>
        <w:widowControl w:val="0"/>
        <w:overflowPunct/>
        <w:spacing w:line="240" w:lineRule="auto"/>
        <w:ind w:firstLine="709"/>
        <w:rPr>
          <w:color w:val="000000" w:themeColor="text1"/>
          <w:sz w:val="24"/>
          <w:szCs w:val="24"/>
        </w:rPr>
      </w:pPr>
      <w:r w:rsidRPr="00A93182">
        <w:rPr>
          <w:color w:val="000000" w:themeColor="text1"/>
          <w:sz w:val="24"/>
          <w:szCs w:val="24"/>
        </w:rPr>
        <w:t>5. Настоящий Порядок 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rsidR="009B6BE1" w:rsidRPr="00A93182" w:rsidRDefault="009B6BE1" w:rsidP="009B6BE1">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 </w:t>
      </w:r>
      <w:r w:rsidR="00C164FB" w:rsidRPr="00A93182">
        <w:rPr>
          <w:color w:val="000000" w:themeColor="text1"/>
          <w:sz w:val="24"/>
          <w:szCs w:val="24"/>
        </w:rPr>
        <w:t>Кирпильского</w:t>
      </w:r>
      <w:r w:rsidRPr="00A93182">
        <w:rPr>
          <w:color w:val="000000" w:themeColor="text1"/>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rsidR="009B6BE1" w:rsidRPr="00A93182" w:rsidRDefault="009B6BE1" w:rsidP="009B6BE1">
      <w:pPr>
        <w:keepLines w:val="0"/>
        <w:widowControl w:val="0"/>
        <w:overflowPunct/>
        <w:spacing w:line="240" w:lineRule="auto"/>
        <w:ind w:firstLine="709"/>
        <w:rPr>
          <w:color w:val="000000" w:themeColor="text1"/>
          <w:sz w:val="24"/>
          <w:szCs w:val="24"/>
        </w:rPr>
      </w:pPr>
      <w:r w:rsidRPr="00A93182">
        <w:rPr>
          <w:color w:val="000000" w:themeColor="text1"/>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rsidR="00287571" w:rsidRPr="00A93182" w:rsidRDefault="00287571" w:rsidP="003030E3">
      <w:pPr>
        <w:keepLines w:val="0"/>
        <w:widowControl w:val="0"/>
        <w:overflowPunct/>
        <w:spacing w:line="240" w:lineRule="auto"/>
        <w:ind w:firstLine="709"/>
        <w:jc w:val="center"/>
        <w:rPr>
          <w:color w:val="000000" w:themeColor="text1"/>
          <w:sz w:val="24"/>
          <w:szCs w:val="24"/>
        </w:rPr>
      </w:pPr>
    </w:p>
    <w:p w:rsidR="007035AF" w:rsidRPr="00A93182" w:rsidRDefault="007035AF" w:rsidP="003030E3">
      <w:pPr>
        <w:keepLines w:val="0"/>
        <w:widowControl w:val="0"/>
        <w:overflowPunct/>
        <w:spacing w:line="240" w:lineRule="auto"/>
        <w:ind w:firstLine="709"/>
        <w:rPr>
          <w:color w:val="000000" w:themeColor="text1"/>
          <w:sz w:val="24"/>
          <w:szCs w:val="24"/>
        </w:rPr>
      </w:pPr>
    </w:p>
    <w:p w:rsidR="00EB6D14" w:rsidRPr="00A93182" w:rsidRDefault="00EB6D14" w:rsidP="00E36B22">
      <w:pPr>
        <w:keepNext/>
        <w:ind w:firstLine="0"/>
        <w:jc w:val="center"/>
        <w:outlineLvl w:val="6"/>
        <w:rPr>
          <w:b/>
          <w:color w:val="000000" w:themeColor="text1"/>
          <w:sz w:val="24"/>
          <w:szCs w:val="24"/>
          <w:u w:val="single"/>
        </w:rPr>
      </w:pPr>
      <w:bookmarkStart w:id="34" w:name="_Toc33527706"/>
      <w:bookmarkStart w:id="35" w:name="_Toc111884344"/>
      <w:r w:rsidRPr="00A93182">
        <w:rPr>
          <w:b/>
          <w:color w:val="000000" w:themeColor="text1"/>
          <w:sz w:val="24"/>
          <w:szCs w:val="24"/>
          <w:u w:val="single"/>
        </w:rPr>
        <w:t>Статья 24. Особенности подготовки документации по планировке территории, разрабатываемой на основании решения органа местного самоуправления.</w:t>
      </w:r>
      <w:bookmarkEnd w:id="34"/>
      <w:bookmarkEnd w:id="35"/>
    </w:p>
    <w:p w:rsidR="00EB6D14" w:rsidRPr="00A93182" w:rsidRDefault="00EB6D14" w:rsidP="00EB6D14">
      <w:pPr>
        <w:keepLines w:val="0"/>
        <w:widowControl w:val="0"/>
        <w:overflowPunct/>
        <w:spacing w:line="240" w:lineRule="auto"/>
        <w:ind w:firstLine="720"/>
        <w:jc w:val="center"/>
        <w:rPr>
          <w:color w:val="000000" w:themeColor="text1"/>
          <w:sz w:val="24"/>
          <w:szCs w:val="24"/>
        </w:rPr>
      </w:pPr>
    </w:p>
    <w:p w:rsidR="00EB6D14" w:rsidRPr="00A93182" w:rsidRDefault="00EB6D14" w:rsidP="00EB6D14">
      <w:pPr>
        <w:keepLines w:val="0"/>
        <w:widowControl w:val="0"/>
        <w:overflowPunct/>
        <w:spacing w:line="240" w:lineRule="auto"/>
        <w:ind w:firstLine="709"/>
        <w:rPr>
          <w:color w:val="000000" w:themeColor="text1"/>
          <w:sz w:val="24"/>
          <w:szCs w:val="24"/>
        </w:rPr>
      </w:pPr>
      <w:r w:rsidRPr="00A93182">
        <w:rPr>
          <w:color w:val="000000" w:themeColor="text1"/>
          <w:sz w:val="24"/>
          <w:szCs w:val="24"/>
        </w:rPr>
        <w:t>1. Решение о подготовке документации по пла</w:t>
      </w:r>
      <w:r w:rsidR="001517C0" w:rsidRPr="00A93182">
        <w:rPr>
          <w:color w:val="000000" w:themeColor="text1"/>
          <w:sz w:val="24"/>
          <w:szCs w:val="24"/>
        </w:rPr>
        <w:t xml:space="preserve">нировке территории принимаются уполномоченными федеральными органами исполнительной </w:t>
      </w:r>
      <w:r w:rsidR="00531BF9" w:rsidRPr="00A93182">
        <w:rPr>
          <w:color w:val="000000" w:themeColor="text1"/>
          <w:sz w:val="24"/>
          <w:szCs w:val="24"/>
        </w:rPr>
        <w:t xml:space="preserve">власти, органами исполнительной власти субъекта Российской Федерации, органами местного самоуправления, </w:t>
      </w:r>
      <w:r w:rsidRPr="00A93182">
        <w:rPr>
          <w:color w:val="000000" w:themeColor="text1"/>
          <w:sz w:val="24"/>
          <w:szCs w:val="24"/>
        </w:rPr>
        <w:t>за исключением случаев, указа</w:t>
      </w:r>
      <w:r w:rsidR="00531BF9" w:rsidRPr="00A93182">
        <w:rPr>
          <w:color w:val="000000" w:themeColor="text1"/>
          <w:sz w:val="24"/>
          <w:szCs w:val="24"/>
        </w:rPr>
        <w:t>нных  в частях</w:t>
      </w:r>
      <w:r w:rsidRPr="00A93182">
        <w:rPr>
          <w:color w:val="000000" w:themeColor="text1"/>
          <w:sz w:val="24"/>
          <w:szCs w:val="24"/>
        </w:rPr>
        <w:t xml:space="preserve"> 1.1 </w:t>
      </w:r>
      <w:r w:rsidR="00531BF9" w:rsidRPr="00A93182">
        <w:rPr>
          <w:color w:val="000000" w:themeColor="text1"/>
          <w:sz w:val="24"/>
          <w:szCs w:val="24"/>
        </w:rPr>
        <w:t xml:space="preserve"> и 12.12 </w:t>
      </w:r>
      <w:r w:rsidRPr="00A93182">
        <w:rPr>
          <w:color w:val="000000" w:themeColor="text1"/>
          <w:sz w:val="24"/>
          <w:szCs w:val="24"/>
        </w:rPr>
        <w:t>статьи 45 Градостроительн</w:t>
      </w:r>
      <w:r w:rsidR="00531BF9" w:rsidRPr="00A93182">
        <w:rPr>
          <w:color w:val="000000" w:themeColor="text1"/>
          <w:sz w:val="24"/>
          <w:szCs w:val="24"/>
        </w:rPr>
        <w:t>ого кодекса Российской Федерации.</w:t>
      </w:r>
    </w:p>
    <w:p w:rsidR="00EB6D14" w:rsidRPr="00A93182" w:rsidRDefault="00EB6D14" w:rsidP="00EB6D14">
      <w:pPr>
        <w:keepLines w:val="0"/>
        <w:widowControl w:val="0"/>
        <w:overflowPunct/>
        <w:spacing w:line="240" w:lineRule="auto"/>
        <w:ind w:firstLine="709"/>
        <w:rPr>
          <w:color w:val="000000" w:themeColor="text1"/>
          <w:sz w:val="24"/>
          <w:szCs w:val="24"/>
        </w:rPr>
      </w:pPr>
      <w:r w:rsidRPr="00A93182">
        <w:rPr>
          <w:color w:val="000000" w:themeColor="text1"/>
          <w:sz w:val="24"/>
          <w:szCs w:val="24"/>
        </w:rPr>
        <w:t>1.1. Решения о подготовке документации по планировке территории принимаются самостоятельно:</w:t>
      </w:r>
    </w:p>
    <w:p w:rsidR="00EB6D14" w:rsidRPr="00A93182" w:rsidRDefault="001E6F3A" w:rsidP="00EB6D14">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1) </w:t>
      </w:r>
      <w:r w:rsidR="00EB6D14" w:rsidRPr="00A93182">
        <w:rPr>
          <w:color w:val="000000" w:themeColor="text1"/>
          <w:sz w:val="24"/>
          <w:szCs w:val="24"/>
        </w:rPr>
        <w:t>лицами, с которыми заключены договоры о</w:t>
      </w:r>
      <w:r w:rsidR="003D52DA" w:rsidRPr="00A93182">
        <w:rPr>
          <w:color w:val="000000" w:themeColor="text1"/>
          <w:sz w:val="24"/>
          <w:szCs w:val="24"/>
        </w:rPr>
        <w:t xml:space="preserve"> комплексном развитии территории;</w:t>
      </w:r>
    </w:p>
    <w:p w:rsidR="00EB6D14" w:rsidRPr="00A93182" w:rsidRDefault="00EB6D14" w:rsidP="001E6F3A">
      <w:pPr>
        <w:keepLines w:val="0"/>
        <w:widowControl w:val="0"/>
        <w:overflowPunct/>
        <w:spacing w:line="240" w:lineRule="auto"/>
        <w:ind w:firstLine="708"/>
        <w:rPr>
          <w:color w:val="000000" w:themeColor="text1"/>
          <w:sz w:val="24"/>
          <w:szCs w:val="24"/>
        </w:rPr>
      </w:pPr>
      <w:r w:rsidRPr="00A93182">
        <w:rPr>
          <w:color w:val="000000" w:themeColor="text1"/>
          <w:sz w:val="24"/>
          <w:szCs w:val="24"/>
        </w:rPr>
        <w:t>2</w:t>
      </w:r>
      <w:r w:rsidR="001E6F3A" w:rsidRPr="00A93182">
        <w:rPr>
          <w:color w:val="000000" w:themeColor="text1"/>
          <w:sz w:val="24"/>
          <w:szCs w:val="24"/>
        </w:rPr>
        <w:t xml:space="preserve">) </w:t>
      </w:r>
      <w:r w:rsidRPr="00A93182">
        <w:rPr>
          <w:color w:val="000000" w:themeColor="text1"/>
          <w:sz w:val="24"/>
          <w:szCs w:val="24"/>
        </w:rPr>
        <w:t xml:space="preserve">правообладателями </w:t>
      </w:r>
      <w:r w:rsidR="001E6F3A" w:rsidRPr="00A93182">
        <w:rPr>
          <w:color w:val="000000" w:themeColor="text1"/>
          <w:sz w:val="24"/>
          <w:szCs w:val="24"/>
        </w:rPr>
        <w:t xml:space="preserve">существующих линейных объектов, </w:t>
      </w:r>
      <w:r w:rsidRPr="00A93182">
        <w:rPr>
          <w:color w:val="000000" w:themeColor="text1"/>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sidRPr="00A93182">
        <w:rPr>
          <w:color w:val="000000" w:themeColor="text1"/>
          <w:sz w:val="24"/>
          <w:szCs w:val="24"/>
        </w:rPr>
        <w:t>ем случая, указанного в части 12.12 ст.45 Градостроительного кодекса РФ</w:t>
      </w:r>
      <w:r w:rsidRPr="00A93182">
        <w:rPr>
          <w:color w:val="000000" w:themeColor="text1"/>
          <w:sz w:val="24"/>
          <w:szCs w:val="24"/>
        </w:rPr>
        <w:t>);</w:t>
      </w:r>
    </w:p>
    <w:p w:rsidR="00EB6D14" w:rsidRPr="00A93182" w:rsidRDefault="001E6F3A" w:rsidP="00EB6D14">
      <w:pPr>
        <w:keepLines w:val="0"/>
        <w:widowControl w:val="0"/>
        <w:overflowPunct/>
        <w:spacing w:line="240" w:lineRule="auto"/>
        <w:ind w:firstLine="709"/>
        <w:rPr>
          <w:color w:val="000000" w:themeColor="text1"/>
          <w:sz w:val="24"/>
          <w:szCs w:val="24"/>
        </w:rPr>
      </w:pPr>
      <w:r w:rsidRPr="00A93182">
        <w:rPr>
          <w:color w:val="000000" w:themeColor="text1"/>
          <w:sz w:val="24"/>
          <w:szCs w:val="24"/>
        </w:rPr>
        <w:t>3</w:t>
      </w:r>
      <w:r w:rsidR="00EB6D14" w:rsidRPr="00A93182">
        <w:rPr>
          <w:color w:val="000000" w:themeColor="text1"/>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sidRPr="00A93182">
        <w:rPr>
          <w:color w:val="000000" w:themeColor="text1"/>
          <w:sz w:val="24"/>
          <w:szCs w:val="24"/>
        </w:rPr>
        <w:t xml:space="preserve"> значения (за исключением случаев, указанных в части 12.12 ст.45 Градостроительного кодекса РФ</w:t>
      </w:r>
      <w:r w:rsidR="00EB6D14" w:rsidRPr="00A93182">
        <w:rPr>
          <w:color w:val="000000" w:themeColor="text1"/>
          <w:sz w:val="24"/>
          <w:szCs w:val="24"/>
        </w:rPr>
        <w:t>);</w:t>
      </w:r>
    </w:p>
    <w:p w:rsidR="00EB6D14" w:rsidRPr="00A93182" w:rsidRDefault="001E6F3A" w:rsidP="00EB6D14">
      <w:pPr>
        <w:keepLines w:val="0"/>
        <w:widowControl w:val="0"/>
        <w:overflowPunct/>
        <w:spacing w:line="240" w:lineRule="auto"/>
        <w:ind w:firstLine="709"/>
        <w:rPr>
          <w:color w:val="000000" w:themeColor="text1"/>
          <w:sz w:val="24"/>
          <w:szCs w:val="24"/>
        </w:rPr>
      </w:pPr>
      <w:r w:rsidRPr="00A93182">
        <w:rPr>
          <w:color w:val="000000" w:themeColor="text1"/>
          <w:sz w:val="24"/>
          <w:szCs w:val="24"/>
        </w:rPr>
        <w:t>4</w:t>
      </w:r>
      <w:r w:rsidR="00EB6D14" w:rsidRPr="00A93182">
        <w:rPr>
          <w:color w:val="000000" w:themeColor="text1"/>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EB6D14" w:rsidRPr="00A93182" w:rsidRDefault="00EB6D14" w:rsidP="00EB6D14">
      <w:pPr>
        <w:keepLines w:val="0"/>
        <w:widowControl w:val="0"/>
        <w:overflowPunct/>
        <w:spacing w:line="240" w:lineRule="auto"/>
        <w:ind w:firstLine="709"/>
        <w:rPr>
          <w:color w:val="000000" w:themeColor="text1"/>
          <w:sz w:val="24"/>
          <w:szCs w:val="24"/>
        </w:rPr>
      </w:pPr>
      <w:r w:rsidRPr="00A93182">
        <w:rPr>
          <w:color w:val="000000" w:themeColor="text1"/>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EB6D14" w:rsidRPr="00A93182" w:rsidRDefault="00750B40" w:rsidP="00EB6D14">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2. Администрация муниципального образования </w:t>
      </w:r>
      <w:r w:rsidR="00E56B1D" w:rsidRPr="00A93182">
        <w:rPr>
          <w:color w:val="000000" w:themeColor="text1"/>
          <w:sz w:val="24"/>
          <w:szCs w:val="24"/>
        </w:rPr>
        <w:t>Усть-Лабинский район</w:t>
      </w:r>
      <w:r w:rsidRPr="00A93182">
        <w:rPr>
          <w:color w:val="000000" w:themeColor="text1"/>
          <w:sz w:val="24"/>
          <w:szCs w:val="24"/>
        </w:rPr>
        <w:t xml:space="preserve"> принимает</w:t>
      </w:r>
      <w:r w:rsidR="00EB6D14" w:rsidRPr="00A93182">
        <w:rPr>
          <w:color w:val="000000" w:themeColor="text1"/>
          <w:sz w:val="24"/>
          <w:szCs w:val="24"/>
        </w:rPr>
        <w:t xml:space="preserve"> решение о подготовке документации по пл</w:t>
      </w:r>
      <w:r w:rsidR="00E02A11" w:rsidRPr="00A93182">
        <w:rPr>
          <w:color w:val="000000" w:themeColor="text1"/>
          <w:sz w:val="24"/>
          <w:szCs w:val="24"/>
        </w:rPr>
        <w:t>анировке территории, обеспечивае</w:t>
      </w:r>
      <w:r w:rsidR="00EB6D14" w:rsidRPr="00A93182">
        <w:rPr>
          <w:color w:val="000000" w:themeColor="text1"/>
          <w:sz w:val="24"/>
          <w:szCs w:val="24"/>
        </w:rPr>
        <w:t>т подготовку документации по планировке территории, за исключением случаев, указанных в части 1.</w:t>
      </w:r>
      <w:r w:rsidRPr="00A93182">
        <w:rPr>
          <w:color w:val="000000" w:themeColor="text1"/>
          <w:sz w:val="24"/>
          <w:szCs w:val="24"/>
        </w:rPr>
        <w:t>1 настоящей статьи, и утверждает</w:t>
      </w:r>
      <w:r w:rsidR="00EB6D14" w:rsidRPr="00A93182">
        <w:rPr>
          <w:color w:val="000000" w:themeColor="text1"/>
          <w:sz w:val="24"/>
          <w:szCs w:val="24"/>
        </w:rPr>
        <w:t xml:space="preserve"> документацию по планировке территории</w:t>
      </w:r>
      <w:r w:rsidRPr="00A93182">
        <w:rPr>
          <w:color w:val="000000" w:themeColor="text1"/>
          <w:sz w:val="24"/>
          <w:szCs w:val="24"/>
        </w:rPr>
        <w:t xml:space="preserve"> в границах </w:t>
      </w:r>
      <w:r w:rsidR="00C164FB" w:rsidRPr="00A93182">
        <w:rPr>
          <w:color w:val="000000" w:themeColor="text1"/>
          <w:sz w:val="24"/>
          <w:szCs w:val="24"/>
        </w:rPr>
        <w:t>Кирпильского</w:t>
      </w:r>
      <w:r w:rsidRPr="00A93182">
        <w:rPr>
          <w:color w:val="000000" w:themeColor="text1"/>
          <w:sz w:val="24"/>
          <w:szCs w:val="24"/>
        </w:rPr>
        <w:t xml:space="preserve"> сельского поселения</w:t>
      </w:r>
      <w:r w:rsidR="005656A1" w:rsidRPr="00A93182">
        <w:rPr>
          <w:color w:val="000000" w:themeColor="text1"/>
          <w:sz w:val="24"/>
          <w:szCs w:val="24"/>
        </w:rPr>
        <w:t xml:space="preserve">, </w:t>
      </w:r>
      <w:r w:rsidR="00EB6D14" w:rsidRPr="00A93182">
        <w:rPr>
          <w:color w:val="000000" w:themeColor="text1"/>
          <w:sz w:val="24"/>
          <w:szCs w:val="24"/>
        </w:rPr>
        <w:t>за исключением случаев, ук</w:t>
      </w:r>
      <w:r w:rsidR="00A26FFC" w:rsidRPr="00A93182">
        <w:rPr>
          <w:color w:val="000000" w:themeColor="text1"/>
          <w:sz w:val="24"/>
          <w:szCs w:val="24"/>
        </w:rPr>
        <w:t>азанных в частях 2-3.2, 4.1,4.2 ст.45 Градостроительного кодекса РФ</w:t>
      </w:r>
      <w:r w:rsidR="00EB6D14" w:rsidRPr="00A93182">
        <w:rPr>
          <w:color w:val="000000" w:themeColor="text1"/>
          <w:sz w:val="24"/>
          <w:szCs w:val="24"/>
        </w:rPr>
        <w:t>.</w:t>
      </w:r>
    </w:p>
    <w:p w:rsidR="00EB6D14" w:rsidRPr="00A93182" w:rsidRDefault="00EB6D14" w:rsidP="00EB6D14">
      <w:pPr>
        <w:keepLines w:val="0"/>
        <w:widowControl w:val="0"/>
        <w:overflowPunct/>
        <w:spacing w:line="240" w:lineRule="auto"/>
        <w:ind w:firstLine="709"/>
        <w:rPr>
          <w:color w:val="000000" w:themeColor="text1"/>
          <w:sz w:val="24"/>
          <w:szCs w:val="24"/>
        </w:rPr>
      </w:pPr>
      <w:r w:rsidRPr="00A93182">
        <w:rPr>
          <w:color w:val="000000" w:themeColor="text1"/>
          <w:sz w:val="24"/>
          <w:szCs w:val="24"/>
        </w:rPr>
        <w:t>2.1.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w:t>
      </w:r>
      <w:r w:rsidR="00A26FFC" w:rsidRPr="00A93182">
        <w:rPr>
          <w:color w:val="000000" w:themeColor="text1"/>
          <w:sz w:val="24"/>
          <w:szCs w:val="24"/>
        </w:rPr>
        <w:t>кого объекта, в течение пятнадцати</w:t>
      </w:r>
      <w:r w:rsidRPr="00A93182">
        <w:rPr>
          <w:color w:val="000000" w:themeColor="text1"/>
          <w:sz w:val="24"/>
          <w:szCs w:val="24"/>
        </w:rPr>
        <w:t xml:space="preserve"> рабочих дней со дня поступления им указанной документации.</w:t>
      </w:r>
    </w:p>
    <w:p w:rsidR="00EB6D14" w:rsidRPr="00A93182" w:rsidRDefault="00EB6D14" w:rsidP="00EB6D14">
      <w:pPr>
        <w:keepLines w:val="0"/>
        <w:widowControl w:val="0"/>
        <w:overflowPunct/>
        <w:spacing w:line="240" w:lineRule="auto"/>
        <w:ind w:firstLine="709"/>
        <w:rPr>
          <w:color w:val="000000" w:themeColor="text1"/>
          <w:sz w:val="24"/>
          <w:szCs w:val="24"/>
        </w:rPr>
      </w:pPr>
      <w:r w:rsidRPr="00A93182">
        <w:rPr>
          <w:color w:val="000000" w:themeColor="text1"/>
          <w:sz w:val="24"/>
          <w:szCs w:val="24"/>
        </w:rPr>
        <w:t>2.2.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rsidR="00EB6D14" w:rsidRPr="00A93182" w:rsidRDefault="00CC6AD4" w:rsidP="00EB6D14">
      <w:pPr>
        <w:keepLines w:val="0"/>
        <w:widowControl w:val="0"/>
        <w:overflowPunct/>
        <w:spacing w:line="240" w:lineRule="auto"/>
        <w:ind w:firstLine="709"/>
        <w:rPr>
          <w:color w:val="000000" w:themeColor="text1"/>
          <w:sz w:val="24"/>
          <w:szCs w:val="24"/>
        </w:rPr>
      </w:pPr>
      <w:r w:rsidRPr="00A93182">
        <w:rPr>
          <w:color w:val="000000" w:themeColor="text1"/>
          <w:sz w:val="24"/>
          <w:szCs w:val="24"/>
        </w:rPr>
        <w:t>3</w:t>
      </w:r>
      <w:r w:rsidR="00EB6D14" w:rsidRPr="00A93182">
        <w:rPr>
          <w:color w:val="000000" w:themeColor="text1"/>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городского округа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rsidR="00EB6D14" w:rsidRPr="00A93182" w:rsidRDefault="00CC6AD4" w:rsidP="00EB6D14">
      <w:pPr>
        <w:keepLines w:val="0"/>
        <w:widowControl w:val="0"/>
        <w:overflowPunct/>
        <w:spacing w:line="240" w:lineRule="auto"/>
        <w:ind w:firstLine="709"/>
        <w:rPr>
          <w:color w:val="000000" w:themeColor="text1"/>
          <w:sz w:val="24"/>
          <w:szCs w:val="24"/>
        </w:rPr>
      </w:pPr>
      <w:r w:rsidRPr="00A93182">
        <w:rPr>
          <w:color w:val="000000" w:themeColor="text1"/>
          <w:sz w:val="24"/>
          <w:szCs w:val="24"/>
        </w:rPr>
        <w:t>4</w:t>
      </w:r>
      <w:r w:rsidR="00EB6D14" w:rsidRPr="00A93182">
        <w:rPr>
          <w:color w:val="000000" w:themeColor="text1"/>
          <w:sz w:val="24"/>
          <w:szCs w:val="24"/>
        </w:rPr>
        <w:t>.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rsidR="0081004E" w:rsidRPr="00A93182" w:rsidRDefault="009B6BE1" w:rsidP="00EB6D14">
      <w:pPr>
        <w:keepLines w:val="0"/>
        <w:widowControl w:val="0"/>
        <w:overflowPunct/>
        <w:spacing w:line="240" w:lineRule="auto"/>
        <w:ind w:firstLine="709"/>
        <w:rPr>
          <w:color w:val="000000" w:themeColor="text1"/>
          <w:sz w:val="24"/>
          <w:szCs w:val="24"/>
        </w:rPr>
      </w:pPr>
      <w:r w:rsidRPr="00A93182">
        <w:rPr>
          <w:color w:val="000000" w:themeColor="text1"/>
          <w:sz w:val="24"/>
          <w:szCs w:val="24"/>
        </w:rPr>
        <w:t>5</w:t>
      </w:r>
      <w:r w:rsidR="00EB6D14" w:rsidRPr="00A93182">
        <w:rPr>
          <w:color w:val="000000" w:themeColor="text1"/>
          <w:sz w:val="24"/>
          <w:szCs w:val="24"/>
        </w:rPr>
        <w:t xml:space="preserve">.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rsidR="00EB6D14" w:rsidRPr="00A93182" w:rsidRDefault="00EB6D14" w:rsidP="00EB6D14">
      <w:pPr>
        <w:keepLines w:val="0"/>
        <w:widowControl w:val="0"/>
        <w:overflowPunct/>
        <w:spacing w:line="240" w:lineRule="auto"/>
        <w:ind w:firstLine="709"/>
        <w:rPr>
          <w:color w:val="000000" w:themeColor="text1"/>
          <w:sz w:val="24"/>
          <w:szCs w:val="24"/>
        </w:rPr>
      </w:pPr>
      <w:r w:rsidRPr="00A93182">
        <w:rPr>
          <w:color w:val="000000" w:themeColor="text1"/>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rsidR="00EB6D14" w:rsidRPr="00A93182" w:rsidRDefault="009B6BE1" w:rsidP="009B6BE1">
      <w:pPr>
        <w:keepLines w:val="0"/>
        <w:widowControl w:val="0"/>
        <w:overflowPunct/>
        <w:spacing w:line="240" w:lineRule="auto"/>
        <w:ind w:firstLine="708"/>
        <w:rPr>
          <w:color w:val="000000" w:themeColor="text1"/>
          <w:sz w:val="24"/>
          <w:szCs w:val="24"/>
        </w:rPr>
      </w:pPr>
      <w:r w:rsidRPr="00A93182">
        <w:rPr>
          <w:color w:val="000000" w:themeColor="text1"/>
          <w:sz w:val="24"/>
          <w:szCs w:val="24"/>
        </w:rPr>
        <w:t>6</w:t>
      </w:r>
      <w:r w:rsidR="00EB6D14" w:rsidRPr="00A93182">
        <w:rPr>
          <w:color w:val="000000" w:themeColor="text1"/>
          <w:sz w:val="24"/>
          <w:szCs w:val="24"/>
        </w:rPr>
        <w:t>. Подготовка документации по планировке территории осущ</w:t>
      </w:r>
      <w:r w:rsidR="0089204B" w:rsidRPr="00A93182">
        <w:rPr>
          <w:color w:val="000000" w:themeColor="text1"/>
          <w:sz w:val="24"/>
          <w:szCs w:val="24"/>
        </w:rPr>
        <w:t>ествляется на основании генерального плана</w:t>
      </w:r>
      <w:r w:rsidR="00EB6D14" w:rsidRPr="00A93182">
        <w:rPr>
          <w:color w:val="000000" w:themeColor="text1"/>
          <w:sz w:val="24"/>
          <w:szCs w:val="24"/>
        </w:rPr>
        <w:t>,</w:t>
      </w:r>
      <w:r w:rsidR="0089204B" w:rsidRPr="00A93182">
        <w:rPr>
          <w:color w:val="000000" w:themeColor="text1"/>
          <w:sz w:val="24"/>
          <w:szCs w:val="24"/>
        </w:rPr>
        <w:t xml:space="preserve"> настоящих</w:t>
      </w:r>
      <w:r w:rsidR="00EB6D14" w:rsidRPr="00A93182">
        <w:rPr>
          <w:color w:val="000000" w:themeColor="text1"/>
          <w:sz w:val="24"/>
          <w:szCs w:val="24"/>
        </w:rPr>
        <w:t xml:space="preserve"> Правил (за исключением подготовки документации по планировке территории, предусматривающей размещение линейн</w:t>
      </w:r>
      <w:r w:rsidR="0089204B" w:rsidRPr="00A93182">
        <w:rPr>
          <w:color w:val="000000" w:themeColor="text1"/>
          <w:sz w:val="24"/>
          <w:szCs w:val="24"/>
        </w:rPr>
        <w:t xml:space="preserve">ых объектов), </w:t>
      </w:r>
      <w:r w:rsidR="00EB6D14" w:rsidRPr="00A93182">
        <w:rPr>
          <w:color w:val="000000" w:themeColor="text1"/>
          <w:sz w:val="24"/>
          <w:szCs w:val="24"/>
        </w:rPr>
        <w:t>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9B6BE1" w:rsidRPr="00A93182" w:rsidRDefault="009B6BE1" w:rsidP="00EB6D14">
      <w:pPr>
        <w:keepLines w:val="0"/>
        <w:widowControl w:val="0"/>
        <w:overflowPunct/>
        <w:spacing w:line="240" w:lineRule="auto"/>
        <w:ind w:firstLine="709"/>
        <w:rPr>
          <w:color w:val="000000" w:themeColor="text1"/>
          <w:sz w:val="24"/>
          <w:szCs w:val="24"/>
        </w:rPr>
      </w:pPr>
    </w:p>
    <w:p w:rsidR="00003A38" w:rsidRPr="00A93182" w:rsidRDefault="00003A38" w:rsidP="00F60FD8">
      <w:pPr>
        <w:keepLines w:val="0"/>
        <w:widowControl w:val="0"/>
        <w:overflowPunct/>
        <w:spacing w:line="240" w:lineRule="auto"/>
        <w:ind w:firstLine="0"/>
        <w:rPr>
          <w:color w:val="000000" w:themeColor="text1"/>
          <w:sz w:val="24"/>
          <w:szCs w:val="24"/>
        </w:rPr>
      </w:pPr>
    </w:p>
    <w:p w:rsidR="00003A38" w:rsidRPr="00A93182" w:rsidRDefault="00003A38" w:rsidP="00E36B22">
      <w:pPr>
        <w:pStyle w:val="7"/>
        <w:ind w:firstLine="0"/>
        <w:rPr>
          <w:color w:val="000000" w:themeColor="text1"/>
          <w:sz w:val="24"/>
          <w:szCs w:val="24"/>
        </w:rPr>
      </w:pPr>
      <w:bookmarkStart w:id="36" w:name="_Toc111884345"/>
      <w:r w:rsidRPr="00A93182">
        <w:rPr>
          <w:color w:val="000000" w:themeColor="text1"/>
          <w:sz w:val="24"/>
          <w:szCs w:val="24"/>
        </w:rPr>
        <w:t>Стат</w:t>
      </w:r>
      <w:r w:rsidR="00DB333D" w:rsidRPr="00A93182">
        <w:rPr>
          <w:color w:val="000000" w:themeColor="text1"/>
          <w:sz w:val="24"/>
          <w:szCs w:val="24"/>
        </w:rPr>
        <w:t>ья 25</w:t>
      </w:r>
      <w:r w:rsidRPr="00A93182">
        <w:rPr>
          <w:color w:val="000000" w:themeColor="text1"/>
          <w:sz w:val="24"/>
          <w:szCs w:val="24"/>
        </w:rPr>
        <w:t xml:space="preserve">. Особенности подготовки документации по планировке территории применительно к территории </w:t>
      </w:r>
      <w:r w:rsidR="00697922" w:rsidRPr="00A93182">
        <w:rPr>
          <w:color w:val="000000" w:themeColor="text1"/>
          <w:sz w:val="24"/>
          <w:szCs w:val="24"/>
        </w:rPr>
        <w:t>сельского поселения</w:t>
      </w:r>
      <w:bookmarkEnd w:id="36"/>
    </w:p>
    <w:p w:rsidR="00287571" w:rsidRPr="00A93182" w:rsidRDefault="00287571" w:rsidP="003030E3">
      <w:pPr>
        <w:keepLines w:val="0"/>
        <w:widowControl w:val="0"/>
        <w:overflowPunct/>
        <w:spacing w:line="240" w:lineRule="auto"/>
        <w:ind w:firstLine="709"/>
        <w:jc w:val="center"/>
        <w:rPr>
          <w:color w:val="000000" w:themeColor="text1"/>
          <w:sz w:val="24"/>
          <w:szCs w:val="24"/>
        </w:rPr>
      </w:pP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 Решение о подготовке документации по планировке территории приме</w:t>
      </w:r>
      <w:r w:rsidR="00697922" w:rsidRPr="00A93182">
        <w:rPr>
          <w:color w:val="000000" w:themeColor="text1"/>
          <w:sz w:val="24"/>
          <w:szCs w:val="24"/>
        </w:rPr>
        <w:t>нительно к территории</w:t>
      </w:r>
      <w:r w:rsidR="00E37DD6" w:rsidRPr="00A93182">
        <w:rPr>
          <w:color w:val="000000" w:themeColor="text1"/>
          <w:sz w:val="24"/>
          <w:szCs w:val="24"/>
        </w:rPr>
        <w:t xml:space="preserve"> </w:t>
      </w:r>
      <w:r w:rsidR="00C164FB" w:rsidRPr="00A93182">
        <w:rPr>
          <w:color w:val="000000" w:themeColor="text1"/>
          <w:sz w:val="24"/>
          <w:szCs w:val="24"/>
        </w:rPr>
        <w:t>Кирпильского</w:t>
      </w:r>
      <w:r w:rsidR="00697922" w:rsidRPr="00A93182">
        <w:rPr>
          <w:color w:val="000000" w:themeColor="text1"/>
          <w:sz w:val="24"/>
          <w:szCs w:val="24"/>
        </w:rPr>
        <w:t xml:space="preserve"> сельского поселения</w:t>
      </w:r>
      <w:r w:rsidRPr="00A93182">
        <w:rPr>
          <w:color w:val="000000" w:themeColor="text1"/>
          <w:sz w:val="24"/>
          <w:szCs w:val="24"/>
        </w:rPr>
        <w:t>, за исключением с</w:t>
      </w:r>
      <w:r w:rsidR="00E37DD6" w:rsidRPr="00A93182">
        <w:rPr>
          <w:color w:val="000000" w:themeColor="text1"/>
          <w:sz w:val="24"/>
          <w:szCs w:val="24"/>
        </w:rPr>
        <w:t xml:space="preserve">лучаев, указанных в частях 2 - 4.2 и 5.2 </w:t>
      </w:r>
      <w:r w:rsidRPr="00A93182">
        <w:rPr>
          <w:color w:val="000000" w:themeColor="text1"/>
          <w:sz w:val="24"/>
          <w:szCs w:val="24"/>
        </w:rPr>
        <w:t xml:space="preserve">статьи 45 Градостроительного кодекса, принимается органом местного самоуправления муниципального образования </w:t>
      </w:r>
      <w:r w:rsidR="00E56B1D" w:rsidRPr="00A93182">
        <w:rPr>
          <w:color w:val="000000" w:themeColor="text1"/>
          <w:sz w:val="24"/>
          <w:szCs w:val="24"/>
        </w:rPr>
        <w:t>Усть-Лабинский район</w:t>
      </w:r>
      <w:r w:rsidR="00C003C0" w:rsidRPr="00A93182">
        <w:rPr>
          <w:color w:val="000000" w:themeColor="text1"/>
          <w:sz w:val="24"/>
          <w:szCs w:val="24"/>
        </w:rPr>
        <w:t>, по инициативе указанного органа</w:t>
      </w:r>
      <w:r w:rsidRPr="00A93182">
        <w:rPr>
          <w:color w:val="000000" w:themeColor="text1"/>
          <w:sz w:val="24"/>
          <w:szCs w:val="24"/>
        </w:rPr>
        <w:t xml:space="preserve">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w:t>
      </w:r>
      <w:r w:rsidR="00C003C0" w:rsidRPr="00A93182">
        <w:rPr>
          <w:color w:val="000000" w:themeColor="text1"/>
          <w:sz w:val="24"/>
          <w:szCs w:val="24"/>
        </w:rPr>
        <w:t xml:space="preserve"> админ</w:t>
      </w:r>
      <w:r w:rsidR="00255AB6" w:rsidRPr="00A93182">
        <w:rPr>
          <w:color w:val="000000" w:themeColor="text1"/>
          <w:sz w:val="24"/>
          <w:szCs w:val="24"/>
        </w:rPr>
        <w:t>истрацией муниципального района</w:t>
      </w:r>
      <w:r w:rsidR="00C003C0" w:rsidRPr="00A93182">
        <w:rPr>
          <w:color w:val="000000" w:themeColor="text1"/>
          <w:sz w:val="24"/>
          <w:szCs w:val="24"/>
        </w:rPr>
        <w:t xml:space="preserve"> решения</w:t>
      </w:r>
      <w:r w:rsidRPr="00A93182">
        <w:rPr>
          <w:color w:val="000000" w:themeColor="text1"/>
          <w:sz w:val="24"/>
          <w:szCs w:val="24"/>
        </w:rPr>
        <w:t xml:space="preserve"> о подготовке документации по планировке территории не требуется.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sidR="00E56B1D" w:rsidRPr="00A93182">
        <w:rPr>
          <w:color w:val="000000" w:themeColor="text1"/>
          <w:sz w:val="24"/>
          <w:szCs w:val="24"/>
        </w:rPr>
        <w:t>Усть-Лабинский район</w:t>
      </w:r>
      <w:r w:rsidRPr="00A93182">
        <w:rPr>
          <w:color w:val="000000" w:themeColor="text1"/>
          <w:sz w:val="24"/>
          <w:szCs w:val="24"/>
        </w:rPr>
        <w:t xml:space="preserve"> (при наличии официального сайта) в сети "Интернет".</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A93182">
        <w:rPr>
          <w:color w:val="000000" w:themeColor="text1"/>
          <w:sz w:val="24"/>
          <w:szCs w:val="24"/>
        </w:rPr>
        <w:t xml:space="preserve">образования </w:t>
      </w:r>
      <w:r w:rsidR="00E56B1D" w:rsidRPr="00A93182">
        <w:rPr>
          <w:color w:val="000000" w:themeColor="text1"/>
          <w:sz w:val="24"/>
          <w:szCs w:val="24"/>
        </w:rPr>
        <w:t>Усть-Лабинский район</w:t>
      </w:r>
      <w:r w:rsidRPr="00A93182">
        <w:rPr>
          <w:color w:val="000000" w:themeColor="text1"/>
          <w:sz w:val="24"/>
          <w:szCs w:val="24"/>
        </w:rPr>
        <w:t xml:space="preserve"> свои предложения о порядке, сроках подготовки и содержании документации по планировке территории.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sidR="00E56B1D" w:rsidRPr="00A93182">
        <w:rPr>
          <w:color w:val="000000" w:themeColor="text1"/>
          <w:sz w:val="24"/>
          <w:szCs w:val="24"/>
        </w:rPr>
        <w:t>Усть-Лабинский район</w:t>
      </w:r>
      <w:r w:rsidRPr="00A93182">
        <w:rPr>
          <w:color w:val="000000" w:themeColor="text1"/>
          <w:sz w:val="24"/>
          <w:szCs w:val="24"/>
        </w:rPr>
        <w:t>.</w:t>
      </w:r>
    </w:p>
    <w:p w:rsidR="00074F9C"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4. </w:t>
      </w:r>
      <w:r w:rsidR="00074F9C" w:rsidRPr="00A93182">
        <w:rPr>
          <w:color w:val="000000" w:themeColor="text1"/>
          <w:sz w:val="24"/>
          <w:szCs w:val="24"/>
        </w:rPr>
        <w:t xml:space="preserve">Орган местного </w:t>
      </w:r>
      <w:r w:rsidR="00944DB0" w:rsidRPr="00A93182">
        <w:rPr>
          <w:color w:val="000000" w:themeColor="text1"/>
          <w:sz w:val="24"/>
          <w:szCs w:val="24"/>
        </w:rPr>
        <w:t>самоуправления муниципального</w:t>
      </w:r>
      <w:r w:rsidR="00074F9C" w:rsidRPr="00A93182">
        <w:rPr>
          <w:color w:val="000000" w:themeColor="text1"/>
          <w:sz w:val="24"/>
          <w:szCs w:val="24"/>
        </w:rPr>
        <w:t xml:space="preserve"> образования </w:t>
      </w:r>
      <w:r w:rsidR="00E56B1D" w:rsidRPr="00A93182">
        <w:rPr>
          <w:color w:val="000000" w:themeColor="text1"/>
          <w:sz w:val="24"/>
          <w:szCs w:val="24"/>
        </w:rPr>
        <w:t>Усть-Лабинский район</w:t>
      </w:r>
      <w:r w:rsidR="00074F9C" w:rsidRPr="00A93182">
        <w:rPr>
          <w:color w:val="000000" w:themeColor="text1"/>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5. </w:t>
      </w:r>
      <w:r w:rsidR="00074F9C" w:rsidRPr="00A93182">
        <w:rPr>
          <w:color w:val="000000" w:themeColor="text1"/>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A93182">
        <w:rPr>
          <w:color w:val="000000" w:themeColor="text1"/>
          <w:sz w:val="24"/>
          <w:szCs w:val="24"/>
        </w:rPr>
        <w:t xml:space="preserve">Градостроительным кодексом </w:t>
      </w:r>
      <w:r w:rsidR="00074F9C" w:rsidRPr="00A93182">
        <w:rPr>
          <w:color w:val="000000" w:themeColor="text1"/>
          <w:sz w:val="24"/>
          <w:szCs w:val="24"/>
        </w:rPr>
        <w:t>органами местного</w:t>
      </w:r>
      <w:r w:rsidR="00255AB6" w:rsidRPr="00A93182">
        <w:rPr>
          <w:color w:val="000000" w:themeColor="text1"/>
          <w:sz w:val="24"/>
          <w:szCs w:val="24"/>
        </w:rPr>
        <w:t xml:space="preserve"> самоуправления </w:t>
      </w:r>
      <w:r w:rsidR="00175291" w:rsidRPr="00A93182">
        <w:rPr>
          <w:color w:val="000000" w:themeColor="text1"/>
          <w:sz w:val="24"/>
          <w:szCs w:val="24"/>
        </w:rPr>
        <w:t>поселения</w:t>
      </w:r>
      <w:r w:rsidR="00255AB6" w:rsidRPr="00A93182">
        <w:rPr>
          <w:color w:val="000000" w:themeColor="text1"/>
          <w:sz w:val="24"/>
          <w:szCs w:val="24"/>
        </w:rPr>
        <w:t xml:space="preserve"> (в силу переданных полномочий)</w:t>
      </w:r>
      <w:r w:rsidR="00074F9C" w:rsidRPr="00A93182">
        <w:rPr>
          <w:color w:val="000000" w:themeColor="text1"/>
          <w:sz w:val="24"/>
          <w:szCs w:val="24"/>
        </w:rPr>
        <w:t>, до их утверждения подлежат обязательному рассмотрению на общественных обсуждениях или публичных слушаниях.</w:t>
      </w:r>
    </w:p>
    <w:p w:rsidR="00074F9C" w:rsidRPr="00A93182" w:rsidRDefault="00074F9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A93182">
        <w:rPr>
          <w:color w:val="000000" w:themeColor="text1"/>
        </w:rPr>
        <w:t xml:space="preserve"> частью 12 статьи 43 и частью 22 статьи 45 Градостроительного кодекса</w:t>
      </w:r>
      <w:r w:rsidRPr="00A93182">
        <w:rPr>
          <w:color w:val="000000" w:themeColor="text1"/>
        </w:rPr>
        <w:t>, а также в случае, если проект планировки территории и проект межевания территории подготовлены в отношении:</w:t>
      </w:r>
    </w:p>
    <w:p w:rsidR="00074F9C" w:rsidRPr="00A93182" w:rsidRDefault="00106E69"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w:t>
      </w:r>
      <w:r w:rsidR="00074F9C" w:rsidRPr="00A93182">
        <w:rPr>
          <w:color w:val="000000" w:themeColor="text1"/>
        </w:rPr>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074F9C" w:rsidRPr="00A93182" w:rsidRDefault="00106E69"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w:t>
      </w:r>
      <w:r w:rsidR="00074F9C" w:rsidRPr="00A93182">
        <w:rPr>
          <w:color w:val="000000" w:themeColor="text1"/>
        </w:rPr>
        <w:t>) территории для размещения линейных объектов в границах земель лесного фонда.</w:t>
      </w:r>
    </w:p>
    <w:p w:rsidR="00003A38" w:rsidRPr="00A93182" w:rsidRDefault="00074F9C"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5.2. В случае внесения изменений в указанные в</w:t>
      </w:r>
      <w:r w:rsidR="00050C18" w:rsidRPr="00A93182">
        <w:rPr>
          <w:color w:val="000000" w:themeColor="text1"/>
        </w:rPr>
        <w:t xml:space="preserve"> части 5 </w:t>
      </w:r>
      <w:r w:rsidRPr="00A93182">
        <w:rPr>
          <w:color w:val="000000" w:themeColor="text1"/>
        </w:rPr>
        <w:t>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6. </w:t>
      </w:r>
      <w:r w:rsidR="009C2C3D" w:rsidRPr="00A93182">
        <w:rPr>
          <w:color w:val="000000" w:themeColor="text1"/>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rsidR="00003A38" w:rsidRPr="00A93182" w:rsidRDefault="00C418E1"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7</w:t>
      </w:r>
      <w:r w:rsidR="00003A38" w:rsidRPr="00A93182">
        <w:rPr>
          <w:color w:val="000000" w:themeColor="text1"/>
          <w:sz w:val="24"/>
          <w:szCs w:val="24"/>
        </w:rPr>
        <w:t xml:space="preserve">. </w:t>
      </w:r>
      <w:r w:rsidR="009C2C3D" w:rsidRPr="00A93182">
        <w:rPr>
          <w:color w:val="000000" w:themeColor="text1"/>
          <w:sz w:val="24"/>
          <w:szCs w:val="24"/>
        </w:rPr>
        <w:t>Срок проведения общественных обсуждений или публичных слушаний со дня оповещения жи</w:t>
      </w:r>
      <w:r w:rsidR="00255AB6" w:rsidRPr="00A93182">
        <w:rPr>
          <w:color w:val="000000" w:themeColor="text1"/>
          <w:sz w:val="24"/>
          <w:szCs w:val="24"/>
        </w:rPr>
        <w:t xml:space="preserve">телей </w:t>
      </w:r>
      <w:r w:rsidR="00C164FB" w:rsidRPr="00A93182">
        <w:rPr>
          <w:color w:val="000000" w:themeColor="text1"/>
          <w:sz w:val="24"/>
          <w:szCs w:val="24"/>
        </w:rPr>
        <w:t>Кирпильского</w:t>
      </w:r>
      <w:r w:rsidR="001068BB" w:rsidRPr="00A93182">
        <w:rPr>
          <w:color w:val="000000" w:themeColor="text1"/>
          <w:sz w:val="24"/>
          <w:szCs w:val="24"/>
        </w:rPr>
        <w:t xml:space="preserve"> </w:t>
      </w:r>
      <w:r w:rsidR="00255AB6" w:rsidRPr="00A93182">
        <w:rPr>
          <w:color w:val="000000" w:themeColor="text1"/>
          <w:sz w:val="24"/>
          <w:szCs w:val="24"/>
        </w:rPr>
        <w:t>сельского поселения</w:t>
      </w:r>
      <w:r w:rsidR="009C2C3D" w:rsidRPr="00A93182">
        <w:rPr>
          <w:color w:val="000000" w:themeColor="text1"/>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A93182">
        <w:rPr>
          <w:color w:val="000000" w:themeColor="text1"/>
          <w:sz w:val="24"/>
          <w:szCs w:val="24"/>
        </w:rPr>
        <w:t xml:space="preserve"> </w:t>
      </w:r>
      <w:r w:rsidR="00E56B1D" w:rsidRPr="00A93182">
        <w:rPr>
          <w:color w:val="000000" w:themeColor="text1"/>
          <w:sz w:val="24"/>
          <w:szCs w:val="24"/>
        </w:rPr>
        <w:t>Усть-Лабинский район</w:t>
      </w:r>
      <w:r w:rsidR="009C2C3D" w:rsidRPr="00A93182">
        <w:rPr>
          <w:color w:val="000000" w:themeColor="text1"/>
          <w:sz w:val="24"/>
          <w:szCs w:val="24"/>
        </w:rPr>
        <w:t xml:space="preserve"> и (или) нормативным правовым актом представительного органа муниципального образования и не может быть менее одного месяца и более трех месяцев.</w:t>
      </w:r>
    </w:p>
    <w:p w:rsidR="00003A38" w:rsidRPr="00A93182" w:rsidRDefault="00C418E1"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8</w:t>
      </w:r>
      <w:r w:rsidR="00003A38" w:rsidRPr="00A93182">
        <w:rPr>
          <w:color w:val="000000" w:themeColor="text1"/>
          <w:sz w:val="24"/>
          <w:szCs w:val="24"/>
        </w:rPr>
        <w:t xml:space="preserve">. </w:t>
      </w:r>
      <w:r w:rsidR="0012116A" w:rsidRPr="00A93182">
        <w:rPr>
          <w:color w:val="000000" w:themeColor="text1"/>
          <w:sz w:val="24"/>
          <w:szCs w:val="24"/>
        </w:rPr>
        <w:t>А</w:t>
      </w:r>
      <w:r w:rsidR="00697922" w:rsidRPr="00A93182">
        <w:rPr>
          <w:color w:val="000000" w:themeColor="text1"/>
          <w:sz w:val="24"/>
          <w:szCs w:val="24"/>
        </w:rPr>
        <w:t>дми</w:t>
      </w:r>
      <w:r w:rsidR="007E2B63" w:rsidRPr="00A93182">
        <w:rPr>
          <w:color w:val="000000" w:themeColor="text1"/>
          <w:sz w:val="24"/>
          <w:szCs w:val="24"/>
        </w:rPr>
        <w:t xml:space="preserve">нистрации муниципального района </w:t>
      </w:r>
      <w:r w:rsidR="009C2C3D" w:rsidRPr="00A93182">
        <w:rPr>
          <w:color w:val="000000" w:themeColor="text1"/>
          <w:sz w:val="24"/>
          <w:szCs w:val="24"/>
        </w:rPr>
        <w:t>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rsidR="00003A38" w:rsidRPr="00A93182" w:rsidRDefault="00C418E1"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9</w:t>
      </w:r>
      <w:r w:rsidR="00003A38" w:rsidRPr="00A93182">
        <w:rPr>
          <w:color w:val="000000" w:themeColor="text1"/>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rsidR="00003A38" w:rsidRPr="00A93182" w:rsidRDefault="00C418E1"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10</w:t>
      </w:r>
      <w:r w:rsidR="00003A38" w:rsidRPr="00A93182">
        <w:rPr>
          <w:color w:val="000000" w:themeColor="text1"/>
          <w:sz w:val="24"/>
          <w:szCs w:val="24"/>
        </w:rPr>
        <w:t xml:space="preserve">.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sidR="00E56B1D" w:rsidRPr="00A93182">
        <w:rPr>
          <w:color w:val="000000" w:themeColor="text1"/>
          <w:sz w:val="24"/>
          <w:szCs w:val="24"/>
        </w:rPr>
        <w:t>Усть-Лабинский район</w:t>
      </w:r>
      <w:r w:rsidR="00003A38" w:rsidRPr="00A93182">
        <w:rPr>
          <w:color w:val="000000" w:themeColor="text1"/>
          <w:sz w:val="24"/>
          <w:szCs w:val="24"/>
        </w:rPr>
        <w:t xml:space="preserve"> (при наличии официального сайта муниципального образования) в сети "Интернет".</w:t>
      </w:r>
    </w:p>
    <w:p w:rsidR="00944DB0" w:rsidRPr="00A93182" w:rsidRDefault="00C418E1" w:rsidP="003553CA">
      <w:pPr>
        <w:keepLines w:val="0"/>
        <w:widowControl w:val="0"/>
        <w:overflowPunct/>
        <w:spacing w:line="240" w:lineRule="auto"/>
        <w:ind w:firstLine="709"/>
        <w:rPr>
          <w:color w:val="000000" w:themeColor="text1"/>
          <w:sz w:val="24"/>
          <w:szCs w:val="24"/>
        </w:rPr>
      </w:pPr>
      <w:r w:rsidRPr="00A93182">
        <w:rPr>
          <w:color w:val="000000" w:themeColor="text1"/>
          <w:sz w:val="24"/>
          <w:szCs w:val="24"/>
        </w:rPr>
        <w:t>11</w:t>
      </w:r>
      <w:r w:rsidR="00003A38" w:rsidRPr="00A93182">
        <w:rPr>
          <w:color w:val="000000" w:themeColor="text1"/>
          <w:sz w:val="24"/>
          <w:szCs w:val="24"/>
        </w:rPr>
        <w:t xml:space="preserve">. </w:t>
      </w:r>
      <w:r w:rsidR="009C2C3D" w:rsidRPr="00A93182">
        <w:rPr>
          <w:color w:val="000000" w:themeColor="text1"/>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rsidR="000B5BF1" w:rsidRPr="00A93182" w:rsidRDefault="000B5BF1" w:rsidP="003553CA">
      <w:pPr>
        <w:keepLines w:val="0"/>
        <w:widowControl w:val="0"/>
        <w:overflowPunct/>
        <w:spacing w:line="240" w:lineRule="auto"/>
        <w:ind w:firstLine="709"/>
        <w:rPr>
          <w:color w:val="000000" w:themeColor="text1"/>
          <w:sz w:val="24"/>
          <w:szCs w:val="24"/>
        </w:rPr>
      </w:pPr>
    </w:p>
    <w:p w:rsidR="00003A38" w:rsidRPr="00A93182" w:rsidRDefault="00003A38" w:rsidP="00E36B22">
      <w:pPr>
        <w:keepLines w:val="0"/>
        <w:widowControl w:val="0"/>
        <w:overflowPunct/>
        <w:spacing w:line="240" w:lineRule="auto"/>
        <w:ind w:firstLine="0"/>
        <w:contextualSpacing/>
        <w:jc w:val="center"/>
        <w:outlineLvl w:val="1"/>
        <w:rPr>
          <w:b/>
          <w:color w:val="000000" w:themeColor="text1"/>
          <w:sz w:val="24"/>
          <w:szCs w:val="24"/>
        </w:rPr>
      </w:pPr>
      <w:bookmarkStart w:id="37" w:name="_Toc111884346"/>
      <w:r w:rsidRPr="00A93182">
        <w:rPr>
          <w:b/>
          <w:color w:val="000000" w:themeColor="text1"/>
          <w:sz w:val="24"/>
          <w:szCs w:val="24"/>
        </w:rPr>
        <w:t>ГЛАВА 4. Проведение</w:t>
      </w:r>
      <w:r w:rsidR="00634C6B" w:rsidRPr="00A93182">
        <w:rPr>
          <w:b/>
          <w:color w:val="000000" w:themeColor="text1"/>
          <w:sz w:val="24"/>
          <w:szCs w:val="24"/>
        </w:rPr>
        <w:t xml:space="preserve"> общественных обсуждений или</w:t>
      </w:r>
      <w:r w:rsidRPr="00A93182">
        <w:rPr>
          <w:b/>
          <w:color w:val="000000" w:themeColor="text1"/>
          <w:sz w:val="24"/>
          <w:szCs w:val="24"/>
        </w:rPr>
        <w:t xml:space="preserve"> публичных слушаний по вопросам землепользования и застройки</w:t>
      </w:r>
      <w:bookmarkEnd w:id="37"/>
    </w:p>
    <w:p w:rsidR="00003A38" w:rsidRPr="00A93182" w:rsidRDefault="00003A38" w:rsidP="00E36B22">
      <w:pPr>
        <w:keepLines w:val="0"/>
        <w:widowControl w:val="0"/>
        <w:overflowPunct/>
        <w:spacing w:line="240" w:lineRule="auto"/>
        <w:ind w:firstLine="0"/>
        <w:jc w:val="center"/>
        <w:rPr>
          <w:color w:val="000000" w:themeColor="text1"/>
          <w:sz w:val="24"/>
          <w:szCs w:val="24"/>
        </w:rPr>
      </w:pPr>
    </w:p>
    <w:p w:rsidR="00003A38" w:rsidRPr="00A93182" w:rsidRDefault="00DB333D" w:rsidP="00E36B22">
      <w:pPr>
        <w:pStyle w:val="7"/>
        <w:ind w:firstLine="0"/>
        <w:rPr>
          <w:color w:val="000000" w:themeColor="text1"/>
          <w:sz w:val="24"/>
          <w:szCs w:val="24"/>
        </w:rPr>
      </w:pPr>
      <w:bookmarkStart w:id="38" w:name="_Toc111884347"/>
      <w:r w:rsidRPr="00A93182">
        <w:rPr>
          <w:color w:val="000000" w:themeColor="text1"/>
          <w:sz w:val="24"/>
          <w:szCs w:val="24"/>
        </w:rPr>
        <w:t>Статья 26</w:t>
      </w:r>
      <w:r w:rsidR="00003A38" w:rsidRPr="00A93182">
        <w:rPr>
          <w:color w:val="000000" w:themeColor="text1"/>
          <w:sz w:val="24"/>
          <w:szCs w:val="24"/>
        </w:rPr>
        <w:t xml:space="preserve">. </w:t>
      </w:r>
      <w:r w:rsidR="00634C6B" w:rsidRPr="00A93182">
        <w:rPr>
          <w:color w:val="000000" w:themeColor="text1"/>
          <w:sz w:val="24"/>
          <w:szCs w:val="24"/>
        </w:rPr>
        <w:t>Общественные обсуждения или п</w:t>
      </w:r>
      <w:r w:rsidR="00003A38" w:rsidRPr="00A93182">
        <w:rPr>
          <w:color w:val="000000" w:themeColor="text1"/>
          <w:sz w:val="24"/>
          <w:szCs w:val="24"/>
        </w:rPr>
        <w:t>убличные слушания по вопросам землепользования и застройки</w:t>
      </w:r>
      <w:bookmarkEnd w:id="38"/>
    </w:p>
    <w:p w:rsidR="00287571" w:rsidRPr="00A93182" w:rsidRDefault="00287571" w:rsidP="003030E3">
      <w:pPr>
        <w:keepLines w:val="0"/>
        <w:widowControl w:val="0"/>
        <w:overflowPunct/>
        <w:spacing w:line="240" w:lineRule="auto"/>
        <w:ind w:firstLine="709"/>
        <w:jc w:val="center"/>
        <w:rPr>
          <w:color w:val="000000" w:themeColor="text1"/>
          <w:sz w:val="24"/>
          <w:szCs w:val="24"/>
        </w:rPr>
      </w:pP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1. </w:t>
      </w:r>
      <w:r w:rsidR="00634C6B" w:rsidRPr="00A93182">
        <w:rPr>
          <w:color w:val="000000" w:themeColor="text1"/>
          <w:sz w:val="24"/>
          <w:szCs w:val="24"/>
        </w:rPr>
        <w:t>Общественные обсуждения или п</w:t>
      </w:r>
      <w:r w:rsidRPr="00A93182">
        <w:rPr>
          <w:color w:val="000000" w:themeColor="text1"/>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A93182">
        <w:rPr>
          <w:color w:val="000000" w:themeColor="text1"/>
          <w:sz w:val="24"/>
          <w:szCs w:val="24"/>
        </w:rPr>
        <w:t xml:space="preserve"> РФ</w:t>
      </w:r>
      <w:r w:rsidRPr="00A93182">
        <w:rPr>
          <w:color w:val="000000" w:themeColor="text1"/>
          <w:sz w:val="24"/>
          <w:szCs w:val="24"/>
        </w:rPr>
        <w:t>, законодательством Краснодарского края, Уставом муниципального образования</w:t>
      </w:r>
      <w:r w:rsidR="00DD499E" w:rsidRPr="00A93182">
        <w:rPr>
          <w:color w:val="000000" w:themeColor="text1"/>
          <w:sz w:val="24"/>
          <w:szCs w:val="24"/>
        </w:rPr>
        <w:t xml:space="preserve"> </w:t>
      </w:r>
      <w:r w:rsidR="00E56B1D" w:rsidRPr="00A93182">
        <w:rPr>
          <w:color w:val="000000" w:themeColor="text1"/>
          <w:sz w:val="24"/>
          <w:szCs w:val="24"/>
        </w:rPr>
        <w:t>Усть-Лабинский район</w:t>
      </w:r>
      <w:r w:rsidRPr="00A93182">
        <w:rPr>
          <w:color w:val="000000" w:themeColor="text1"/>
          <w:sz w:val="24"/>
          <w:szCs w:val="24"/>
        </w:rPr>
        <w:t>, настоящими Правилами.</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2. </w:t>
      </w:r>
      <w:r w:rsidR="00634C6B" w:rsidRPr="00A93182">
        <w:rPr>
          <w:color w:val="000000" w:themeColor="text1"/>
          <w:sz w:val="24"/>
          <w:szCs w:val="24"/>
        </w:rPr>
        <w:t>Общественные обсуждения или п</w:t>
      </w:r>
      <w:r w:rsidRPr="00A93182">
        <w:rPr>
          <w:color w:val="000000" w:themeColor="text1"/>
          <w:sz w:val="24"/>
          <w:szCs w:val="24"/>
        </w:rPr>
        <w:t>убличные слушания проводятся с целью:</w:t>
      </w:r>
    </w:p>
    <w:p w:rsidR="00384BB2" w:rsidRPr="00A93182" w:rsidRDefault="00384BB2" w:rsidP="00384BB2">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rsidR="00384BB2" w:rsidRPr="00A93182" w:rsidRDefault="00384BB2" w:rsidP="00384BB2">
      <w:pPr>
        <w:keepLines w:val="0"/>
        <w:widowControl w:val="0"/>
        <w:shd w:val="clear" w:color="auto" w:fill="FFFFFF"/>
        <w:tabs>
          <w:tab w:val="left" w:pos="-5387"/>
        </w:tabs>
        <w:spacing w:line="240" w:lineRule="auto"/>
        <w:ind w:firstLine="425"/>
        <w:rPr>
          <w:bCs/>
          <w:color w:val="000000" w:themeColor="text1"/>
          <w:sz w:val="24"/>
          <w:szCs w:val="24"/>
        </w:rPr>
      </w:pPr>
      <w:r w:rsidRPr="00A93182">
        <w:rPr>
          <w:bCs/>
          <w:color w:val="000000" w:themeColor="text1"/>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3. </w:t>
      </w:r>
      <w:r w:rsidR="00634C6B" w:rsidRPr="00A93182">
        <w:rPr>
          <w:color w:val="000000" w:themeColor="text1"/>
          <w:sz w:val="24"/>
          <w:szCs w:val="24"/>
        </w:rPr>
        <w:t>Общественные обсуждения или п</w:t>
      </w:r>
      <w:r w:rsidRPr="00A93182">
        <w:rPr>
          <w:color w:val="000000" w:themeColor="text1"/>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rsidR="00384BB2" w:rsidRPr="00A93182" w:rsidRDefault="00384BB2" w:rsidP="00384BB2">
      <w:pPr>
        <w:keepLines w:val="0"/>
        <w:widowControl w:val="0"/>
        <w:spacing w:line="240" w:lineRule="auto"/>
        <w:ind w:firstLine="708"/>
        <w:rPr>
          <w:color w:val="000000" w:themeColor="text1"/>
          <w:sz w:val="24"/>
          <w:szCs w:val="24"/>
          <w:lang w:eastAsia="zh-CN"/>
        </w:rPr>
      </w:pPr>
      <w:r w:rsidRPr="00A93182">
        <w:rPr>
          <w:color w:val="000000" w:themeColor="text1"/>
          <w:sz w:val="24"/>
          <w:szCs w:val="24"/>
          <w:lang w:eastAsia="zh-CN"/>
        </w:rPr>
        <w:t>1) по проектам генеральных планов и проектам внесения изменений в генеральные планы поселения;</w:t>
      </w:r>
    </w:p>
    <w:p w:rsidR="00384BB2" w:rsidRPr="00A93182" w:rsidRDefault="00384BB2" w:rsidP="00384BB2">
      <w:pPr>
        <w:keepLines w:val="0"/>
        <w:widowControl w:val="0"/>
        <w:spacing w:line="240" w:lineRule="auto"/>
        <w:ind w:firstLine="708"/>
        <w:rPr>
          <w:color w:val="000000" w:themeColor="text1"/>
          <w:sz w:val="24"/>
          <w:szCs w:val="24"/>
          <w:lang w:eastAsia="zh-CN"/>
        </w:rPr>
      </w:pPr>
      <w:r w:rsidRPr="00A93182">
        <w:rPr>
          <w:color w:val="000000" w:themeColor="text1"/>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rsidR="00384BB2" w:rsidRPr="00A93182" w:rsidRDefault="00384BB2" w:rsidP="00384BB2">
      <w:pPr>
        <w:keepLines w:val="0"/>
        <w:widowControl w:val="0"/>
        <w:spacing w:line="240" w:lineRule="auto"/>
        <w:ind w:firstLine="708"/>
        <w:rPr>
          <w:color w:val="000000" w:themeColor="text1"/>
          <w:sz w:val="24"/>
          <w:szCs w:val="24"/>
          <w:lang w:eastAsia="zh-CN"/>
        </w:rPr>
      </w:pPr>
      <w:r w:rsidRPr="00A93182">
        <w:rPr>
          <w:color w:val="000000" w:themeColor="text1"/>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rsidR="00384BB2" w:rsidRPr="00A93182" w:rsidRDefault="00384BB2" w:rsidP="00384BB2">
      <w:pPr>
        <w:keepLines w:val="0"/>
        <w:widowControl w:val="0"/>
        <w:spacing w:line="240" w:lineRule="auto"/>
        <w:ind w:firstLine="708"/>
        <w:rPr>
          <w:color w:val="000000" w:themeColor="text1"/>
          <w:sz w:val="24"/>
          <w:szCs w:val="24"/>
          <w:lang w:eastAsia="zh-CN"/>
        </w:rPr>
      </w:pPr>
      <w:r w:rsidRPr="00A93182">
        <w:rPr>
          <w:color w:val="000000" w:themeColor="text1"/>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rsidR="00384BB2" w:rsidRPr="00A93182" w:rsidRDefault="00384BB2" w:rsidP="00384BB2">
      <w:pPr>
        <w:keepLines w:val="0"/>
        <w:widowControl w:val="0"/>
        <w:spacing w:line="240" w:lineRule="auto"/>
        <w:ind w:firstLine="708"/>
        <w:rPr>
          <w:color w:val="000000" w:themeColor="text1"/>
          <w:sz w:val="24"/>
          <w:szCs w:val="24"/>
          <w:lang w:eastAsia="zh-CN"/>
        </w:rPr>
      </w:pPr>
      <w:r w:rsidRPr="00A93182">
        <w:rPr>
          <w:color w:val="000000" w:themeColor="text1"/>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384BB2" w:rsidRPr="00A93182" w:rsidRDefault="00384BB2" w:rsidP="00384BB2">
      <w:pPr>
        <w:keepLines w:val="0"/>
        <w:widowControl w:val="0"/>
        <w:spacing w:line="240" w:lineRule="auto"/>
        <w:ind w:firstLine="709"/>
        <w:rPr>
          <w:bCs/>
          <w:color w:val="000000" w:themeColor="text1"/>
          <w:sz w:val="24"/>
          <w:szCs w:val="24"/>
        </w:rPr>
      </w:pPr>
      <w:r w:rsidRPr="00A93182">
        <w:rPr>
          <w:bCs/>
          <w:color w:val="000000" w:themeColor="text1"/>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sidRPr="00A93182">
        <w:rPr>
          <w:bCs/>
          <w:color w:val="000000" w:themeColor="text1"/>
          <w:sz w:val="24"/>
          <w:szCs w:val="24"/>
        </w:rPr>
        <w:t xml:space="preserve">актом </w:t>
      </w:r>
      <w:r w:rsidRPr="00A93182">
        <w:rPr>
          <w:bCs/>
          <w:color w:val="000000" w:themeColor="text1"/>
          <w:sz w:val="24"/>
          <w:szCs w:val="24"/>
        </w:rPr>
        <w:t>муниципального образования и настоящими правилами.</w:t>
      </w:r>
    </w:p>
    <w:p w:rsidR="00F70BE2" w:rsidRPr="00A93182" w:rsidRDefault="00F70BE2" w:rsidP="00F70BE2">
      <w:pPr>
        <w:keepLines w:val="0"/>
        <w:widowControl w:val="0"/>
        <w:overflowPunct/>
        <w:spacing w:line="240" w:lineRule="auto"/>
        <w:ind w:firstLine="709"/>
        <w:rPr>
          <w:b/>
          <w:color w:val="000000" w:themeColor="text1"/>
          <w:sz w:val="24"/>
          <w:szCs w:val="24"/>
        </w:rPr>
      </w:pPr>
    </w:p>
    <w:p w:rsidR="00003A38" w:rsidRPr="00A93182" w:rsidRDefault="00B87990" w:rsidP="00E36B22">
      <w:pPr>
        <w:keepLines w:val="0"/>
        <w:widowControl w:val="0"/>
        <w:overflowPunct/>
        <w:spacing w:line="240" w:lineRule="auto"/>
        <w:ind w:firstLine="0"/>
        <w:contextualSpacing/>
        <w:jc w:val="center"/>
        <w:outlineLvl w:val="0"/>
        <w:rPr>
          <w:b/>
          <w:color w:val="000000" w:themeColor="text1"/>
          <w:sz w:val="24"/>
          <w:szCs w:val="24"/>
        </w:rPr>
      </w:pPr>
      <w:bookmarkStart w:id="39" w:name="_Toc111884348"/>
      <w:r w:rsidRPr="00A93182">
        <w:rPr>
          <w:b/>
          <w:color w:val="000000" w:themeColor="text1"/>
          <w:sz w:val="24"/>
          <w:szCs w:val="24"/>
        </w:rPr>
        <w:t>ГЛАВА 5. Внесение изменений в П</w:t>
      </w:r>
      <w:r w:rsidR="00003A38" w:rsidRPr="00A93182">
        <w:rPr>
          <w:b/>
          <w:color w:val="000000" w:themeColor="text1"/>
          <w:sz w:val="24"/>
          <w:szCs w:val="24"/>
        </w:rPr>
        <w:t>равила</w:t>
      </w:r>
      <w:bookmarkEnd w:id="39"/>
      <w:r w:rsidR="00003A38" w:rsidRPr="00A93182">
        <w:rPr>
          <w:b/>
          <w:color w:val="000000" w:themeColor="text1"/>
          <w:sz w:val="24"/>
          <w:szCs w:val="24"/>
        </w:rPr>
        <w:t xml:space="preserve"> </w:t>
      </w:r>
    </w:p>
    <w:p w:rsidR="00003A38" w:rsidRPr="00A93182" w:rsidRDefault="00003A38" w:rsidP="00E36B22">
      <w:pPr>
        <w:keepLines w:val="0"/>
        <w:widowControl w:val="0"/>
        <w:overflowPunct/>
        <w:spacing w:line="240" w:lineRule="auto"/>
        <w:ind w:firstLine="0"/>
        <w:jc w:val="center"/>
        <w:rPr>
          <w:color w:val="000000" w:themeColor="text1"/>
          <w:sz w:val="24"/>
          <w:szCs w:val="24"/>
        </w:rPr>
      </w:pPr>
    </w:p>
    <w:p w:rsidR="00003A38" w:rsidRPr="00A93182" w:rsidRDefault="00DB333D" w:rsidP="00E36B22">
      <w:pPr>
        <w:pStyle w:val="7"/>
        <w:ind w:firstLine="0"/>
        <w:rPr>
          <w:color w:val="000000" w:themeColor="text1"/>
          <w:sz w:val="24"/>
          <w:szCs w:val="24"/>
        </w:rPr>
      </w:pPr>
      <w:bookmarkStart w:id="40" w:name="_Toc111884349"/>
      <w:r w:rsidRPr="00A93182">
        <w:rPr>
          <w:color w:val="000000" w:themeColor="text1"/>
          <w:sz w:val="24"/>
          <w:szCs w:val="24"/>
        </w:rPr>
        <w:t>Статья 27</w:t>
      </w:r>
      <w:r w:rsidR="00003A38" w:rsidRPr="00A93182">
        <w:rPr>
          <w:color w:val="000000" w:themeColor="text1"/>
          <w:sz w:val="24"/>
          <w:szCs w:val="24"/>
        </w:rPr>
        <w:t>. Порядок и осно</w:t>
      </w:r>
      <w:r w:rsidR="00B87990" w:rsidRPr="00A93182">
        <w:rPr>
          <w:color w:val="000000" w:themeColor="text1"/>
          <w:sz w:val="24"/>
          <w:szCs w:val="24"/>
        </w:rPr>
        <w:t>вания для внесения изменений в П</w:t>
      </w:r>
      <w:r w:rsidR="00003A38" w:rsidRPr="00A93182">
        <w:rPr>
          <w:color w:val="000000" w:themeColor="text1"/>
          <w:sz w:val="24"/>
          <w:szCs w:val="24"/>
        </w:rPr>
        <w:t>равила</w:t>
      </w:r>
      <w:bookmarkEnd w:id="40"/>
      <w:r w:rsidR="00003A38" w:rsidRPr="00A93182">
        <w:rPr>
          <w:color w:val="000000" w:themeColor="text1"/>
          <w:sz w:val="24"/>
          <w:szCs w:val="24"/>
        </w:rPr>
        <w:t xml:space="preserve"> </w:t>
      </w:r>
    </w:p>
    <w:p w:rsidR="001F1B44" w:rsidRPr="00A93182" w:rsidRDefault="001F1B44" w:rsidP="001F1B44">
      <w:pPr>
        <w:rPr>
          <w:color w:val="000000" w:themeColor="text1"/>
          <w:sz w:val="24"/>
          <w:szCs w:val="24"/>
        </w:rPr>
      </w:pP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1. </w:t>
      </w:r>
      <w:r w:rsidR="00EA4185" w:rsidRPr="00A93182">
        <w:rPr>
          <w:rStyle w:val="blk"/>
          <w:color w:val="000000" w:themeColor="text1"/>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A93182">
        <w:rPr>
          <w:rStyle w:val="blk"/>
          <w:color w:val="000000" w:themeColor="text1"/>
          <w:sz w:val="24"/>
          <w:szCs w:val="24"/>
        </w:rPr>
        <w:t>Градостроительного кодекса</w:t>
      </w:r>
      <w:r w:rsidR="00EA4185" w:rsidRPr="00A93182">
        <w:rPr>
          <w:rStyle w:val="blk"/>
          <w:color w:val="000000" w:themeColor="text1"/>
          <w:sz w:val="24"/>
          <w:szCs w:val="24"/>
        </w:rPr>
        <w:t>, с учетом особенностей, установленных настоящей статьей.</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2. </w:t>
      </w:r>
      <w:r w:rsidR="00254B2B" w:rsidRPr="00A93182">
        <w:rPr>
          <w:color w:val="000000" w:themeColor="text1"/>
          <w:sz w:val="24"/>
          <w:szCs w:val="24"/>
        </w:rPr>
        <w:t>Ос</w:t>
      </w:r>
      <w:r w:rsidR="00FA4546" w:rsidRPr="00A93182">
        <w:rPr>
          <w:color w:val="000000" w:themeColor="text1"/>
          <w:sz w:val="24"/>
          <w:szCs w:val="24"/>
        </w:rPr>
        <w:t>нованием</w:t>
      </w:r>
      <w:r w:rsidR="00254B2B" w:rsidRPr="00A93182">
        <w:rPr>
          <w:color w:val="000000" w:themeColor="text1"/>
          <w:sz w:val="24"/>
          <w:szCs w:val="24"/>
        </w:rPr>
        <w:t xml:space="preserve"> для рас</w:t>
      </w:r>
      <w:r w:rsidR="00DD499E" w:rsidRPr="00A93182">
        <w:rPr>
          <w:color w:val="000000" w:themeColor="text1"/>
          <w:sz w:val="24"/>
          <w:szCs w:val="24"/>
        </w:rPr>
        <w:t xml:space="preserve">смотрения главой </w:t>
      </w:r>
      <w:r w:rsidR="00254B2B" w:rsidRPr="00A93182">
        <w:rPr>
          <w:color w:val="000000" w:themeColor="text1"/>
          <w:sz w:val="24"/>
          <w:szCs w:val="24"/>
        </w:rPr>
        <w:t>администрации</w:t>
      </w:r>
      <w:r w:rsidR="00DD499E" w:rsidRPr="00A93182">
        <w:rPr>
          <w:color w:val="000000" w:themeColor="text1"/>
          <w:sz w:val="24"/>
          <w:szCs w:val="24"/>
        </w:rPr>
        <w:t xml:space="preserve"> муниципального</w:t>
      </w:r>
      <w:r w:rsidR="00FA4546" w:rsidRPr="00A93182">
        <w:rPr>
          <w:color w:val="000000" w:themeColor="text1"/>
          <w:sz w:val="24"/>
          <w:szCs w:val="24"/>
        </w:rPr>
        <w:t xml:space="preserve"> образования </w:t>
      </w:r>
      <w:r w:rsidR="00E56B1D" w:rsidRPr="00A93182">
        <w:rPr>
          <w:color w:val="000000" w:themeColor="text1"/>
          <w:sz w:val="24"/>
          <w:szCs w:val="24"/>
        </w:rPr>
        <w:t>Усть-Лабинский район</w:t>
      </w:r>
      <w:r w:rsidR="00254B2B" w:rsidRPr="00A93182">
        <w:rPr>
          <w:color w:val="000000" w:themeColor="text1"/>
          <w:sz w:val="24"/>
          <w:szCs w:val="24"/>
        </w:rPr>
        <w:t xml:space="preserve"> вопроса о внесении изменений в правила землепользования и застройки являются:</w:t>
      </w: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1) </w:t>
      </w:r>
      <w:r w:rsidR="00EA4185" w:rsidRPr="00A93182">
        <w:rPr>
          <w:color w:val="000000" w:themeColor="text1"/>
          <w:sz w:val="24"/>
          <w:szCs w:val="24"/>
        </w:rPr>
        <w:t>несоответствие правил землепользования и застройк</w:t>
      </w:r>
      <w:r w:rsidR="00DD499E" w:rsidRPr="00A93182">
        <w:rPr>
          <w:color w:val="000000" w:themeColor="text1"/>
          <w:sz w:val="24"/>
          <w:szCs w:val="24"/>
        </w:rPr>
        <w:t>и генеральному плану поселения</w:t>
      </w:r>
      <w:r w:rsidR="00EA4185" w:rsidRPr="00A93182">
        <w:rPr>
          <w:color w:val="000000" w:themeColor="text1"/>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423DC2"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2) поступление предложений об изменении границ территориальных зон, изменении градостроительных регламентов;</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6) принятие решения о комплексном развитии территории.</w:t>
      </w:r>
    </w:p>
    <w:p w:rsidR="00384BB2" w:rsidRPr="00A93182" w:rsidRDefault="00384BB2" w:rsidP="00384BB2">
      <w:pPr>
        <w:keepLines w:val="0"/>
        <w:widowControl w:val="0"/>
        <w:overflowPunct/>
        <w:spacing w:line="240" w:lineRule="auto"/>
        <w:ind w:firstLine="709"/>
        <w:rPr>
          <w:color w:val="000000" w:themeColor="text1"/>
          <w:sz w:val="24"/>
          <w:szCs w:val="24"/>
        </w:rPr>
      </w:pPr>
      <w:r w:rsidRPr="00A93182">
        <w:rPr>
          <w:color w:val="000000" w:themeColor="text1"/>
          <w:sz w:val="24"/>
          <w:szCs w:val="24"/>
        </w:rPr>
        <w:t>7) обнаружение мест захоронений погибших при защите Отечества, расположенных в границах муниципальных образований.</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3. Предложения о внесении изменений в правила </w:t>
      </w:r>
      <w:r w:rsidR="00FA4546" w:rsidRPr="00A93182">
        <w:rPr>
          <w:color w:val="000000" w:themeColor="text1"/>
          <w:sz w:val="24"/>
          <w:szCs w:val="24"/>
        </w:rPr>
        <w:t>землепользования и застройки в К</w:t>
      </w:r>
      <w:r w:rsidRPr="00A93182">
        <w:rPr>
          <w:color w:val="000000" w:themeColor="text1"/>
          <w:sz w:val="24"/>
          <w:szCs w:val="24"/>
        </w:rPr>
        <w:t>омиссию направляются:</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городского округа, межселенных территориях;</w:t>
      </w:r>
    </w:p>
    <w:p w:rsidR="00384BB2" w:rsidRPr="00A93182" w:rsidRDefault="00384BB2" w:rsidP="00384BB2">
      <w:pPr>
        <w:keepLines w:val="0"/>
        <w:widowControl w:val="0"/>
        <w:overflowPunct/>
        <w:spacing w:line="240" w:lineRule="auto"/>
        <w:ind w:firstLine="709"/>
        <w:rPr>
          <w:color w:val="000000" w:themeColor="text1"/>
          <w:sz w:val="24"/>
          <w:szCs w:val="24"/>
        </w:rPr>
      </w:pPr>
      <w:r w:rsidRPr="00A93182">
        <w:rPr>
          <w:color w:val="000000" w:themeColor="text1"/>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3.1. В случае, если правилами землепользования и застройки не обеспечена в соответствии с</w:t>
      </w:r>
      <w:r w:rsidR="00FA4546" w:rsidRPr="00A93182">
        <w:rPr>
          <w:color w:val="000000" w:themeColor="text1"/>
          <w:sz w:val="24"/>
          <w:szCs w:val="24"/>
        </w:rPr>
        <w:t xml:space="preserve"> частью 3.1 статьи 31 Градостроительного</w:t>
      </w:r>
      <w:r w:rsidRPr="00A93182">
        <w:rPr>
          <w:color w:val="000000" w:themeColor="text1"/>
          <w:sz w:val="24"/>
          <w:szCs w:val="24"/>
        </w:rPr>
        <w:t xml:space="preserve"> Кодекса</w:t>
      </w:r>
      <w:r w:rsidR="00FA4546" w:rsidRPr="00A93182">
        <w:rPr>
          <w:color w:val="000000" w:themeColor="text1"/>
          <w:sz w:val="24"/>
          <w:szCs w:val="24"/>
        </w:rPr>
        <w:t xml:space="preserve"> РФ</w:t>
      </w:r>
      <w:r w:rsidRPr="00A93182">
        <w:rPr>
          <w:color w:val="000000" w:themeColor="text1"/>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3.2. В случае, предусмотренном частью 3.1 настоящей статьи, глава </w:t>
      </w:r>
      <w:r w:rsidR="00BD0F3B" w:rsidRPr="00A93182">
        <w:rPr>
          <w:color w:val="000000" w:themeColor="text1"/>
          <w:sz w:val="24"/>
          <w:szCs w:val="24"/>
        </w:rPr>
        <w:t xml:space="preserve">муниципального района </w:t>
      </w:r>
      <w:r w:rsidRPr="00A93182">
        <w:rPr>
          <w:color w:val="000000" w:themeColor="text1"/>
          <w:sz w:val="24"/>
          <w:szCs w:val="24"/>
        </w:rPr>
        <w:t>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3.3. В целях внесения изменений в правила землепользования и застройки в случаях, предусмотренных пунктами 3 - 6</w:t>
      </w:r>
      <w:r w:rsidR="003862F8" w:rsidRPr="00A93182">
        <w:rPr>
          <w:color w:val="000000" w:themeColor="text1"/>
          <w:sz w:val="24"/>
          <w:szCs w:val="24"/>
        </w:rPr>
        <w:t xml:space="preserve"> части 2 и частью 3.1 </w:t>
      </w:r>
      <w:r w:rsidRPr="00A93182">
        <w:rPr>
          <w:color w:val="000000" w:themeColor="text1"/>
          <w:sz w:val="24"/>
          <w:szCs w:val="24"/>
        </w:rPr>
        <w:t>статьи</w:t>
      </w:r>
      <w:r w:rsidR="003862F8" w:rsidRPr="00A93182">
        <w:rPr>
          <w:color w:val="000000" w:themeColor="text1"/>
          <w:sz w:val="24"/>
          <w:szCs w:val="24"/>
        </w:rPr>
        <w:t xml:space="preserve"> 33 Градостроительного кодекса РФ</w:t>
      </w:r>
      <w:r w:rsidRPr="00A93182">
        <w:rPr>
          <w:color w:val="000000" w:themeColor="text1"/>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sidR="00FA4546" w:rsidRPr="00A93182">
        <w:rPr>
          <w:color w:val="000000" w:themeColor="text1"/>
          <w:sz w:val="24"/>
          <w:szCs w:val="24"/>
        </w:rPr>
        <w:t xml:space="preserve"> 4 настоящей статьи заключения К</w:t>
      </w:r>
      <w:r w:rsidRPr="00A93182">
        <w:rPr>
          <w:color w:val="000000" w:themeColor="text1"/>
          <w:sz w:val="24"/>
          <w:szCs w:val="24"/>
        </w:rPr>
        <w:t>омиссии не требуются.</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A93182">
        <w:rPr>
          <w:color w:val="000000" w:themeColor="text1"/>
          <w:sz w:val="24"/>
          <w:szCs w:val="24"/>
        </w:rPr>
        <w:t xml:space="preserve"> частью 5.2 статьи 30 Градостроительного</w:t>
      </w:r>
      <w:r w:rsidRPr="00A93182">
        <w:rPr>
          <w:color w:val="000000" w:themeColor="text1"/>
          <w:sz w:val="24"/>
          <w:szCs w:val="24"/>
        </w:rPr>
        <w:t xml:space="preserve"> Кодекса</w:t>
      </w:r>
      <w:r w:rsidR="00FA4546" w:rsidRPr="00A93182">
        <w:rPr>
          <w:color w:val="000000" w:themeColor="text1"/>
          <w:sz w:val="24"/>
          <w:szCs w:val="24"/>
        </w:rPr>
        <w:t xml:space="preserve"> РФ</w:t>
      </w:r>
      <w:r w:rsidRPr="00A93182">
        <w:rPr>
          <w:color w:val="000000" w:themeColor="text1"/>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384BB2" w:rsidRPr="00A93182" w:rsidRDefault="00384BB2" w:rsidP="00550DE8">
      <w:pPr>
        <w:keepLines w:val="0"/>
        <w:widowControl w:val="0"/>
        <w:overflowPunct/>
        <w:spacing w:line="240" w:lineRule="auto"/>
        <w:ind w:firstLine="709"/>
        <w:rPr>
          <w:color w:val="000000" w:themeColor="text1"/>
          <w:sz w:val="24"/>
          <w:szCs w:val="24"/>
        </w:rPr>
      </w:pPr>
      <w:r w:rsidRPr="00A93182">
        <w:rPr>
          <w:color w:val="000000" w:themeColor="text1"/>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sidR="00550DE8" w:rsidRPr="00A93182">
        <w:rPr>
          <w:color w:val="000000" w:themeColor="text1"/>
          <w:sz w:val="24"/>
          <w:szCs w:val="24"/>
        </w:rPr>
        <w:t>убличных слушаний не требуется.</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4.1</w:t>
      </w:r>
      <w:r w:rsidR="00551461" w:rsidRPr="00A93182">
        <w:rPr>
          <w:color w:val="000000" w:themeColor="text1"/>
          <w:sz w:val="24"/>
          <w:szCs w:val="24"/>
        </w:rPr>
        <w:t>.</w:t>
      </w:r>
      <w:r w:rsidRPr="00A93182">
        <w:rPr>
          <w:color w:val="000000" w:themeColor="text1"/>
          <w:sz w:val="24"/>
          <w:szCs w:val="24"/>
        </w:rPr>
        <w:t xml:space="preserve">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w:t>
      </w:r>
      <w:r w:rsidR="00FA4546" w:rsidRPr="00A93182">
        <w:rPr>
          <w:color w:val="000000" w:themeColor="text1"/>
          <w:sz w:val="24"/>
          <w:szCs w:val="24"/>
        </w:rPr>
        <w:t>омной территории, рассмотрению К</w:t>
      </w:r>
      <w:r w:rsidRPr="00A93182">
        <w:rPr>
          <w:color w:val="000000" w:themeColor="text1"/>
          <w:sz w:val="24"/>
          <w:szCs w:val="24"/>
        </w:rPr>
        <w:t>омиссией не подлежит.</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5.</w:t>
      </w:r>
      <w:r w:rsidR="00FA4546" w:rsidRPr="00A93182">
        <w:rPr>
          <w:color w:val="000000" w:themeColor="text1"/>
          <w:sz w:val="24"/>
          <w:szCs w:val="24"/>
        </w:rPr>
        <w:t xml:space="preserve"> Глава </w:t>
      </w:r>
      <w:r w:rsidRPr="00A93182">
        <w:rPr>
          <w:color w:val="000000" w:themeColor="text1"/>
          <w:sz w:val="24"/>
          <w:szCs w:val="24"/>
        </w:rPr>
        <w:t>администрации</w:t>
      </w:r>
      <w:r w:rsidR="00FA4546" w:rsidRPr="00A93182">
        <w:rPr>
          <w:color w:val="000000" w:themeColor="text1"/>
          <w:sz w:val="24"/>
          <w:szCs w:val="24"/>
        </w:rPr>
        <w:t xml:space="preserve"> муниципального района</w:t>
      </w:r>
      <w:r w:rsidRPr="00A93182">
        <w:rPr>
          <w:color w:val="000000" w:themeColor="text1"/>
          <w:sz w:val="24"/>
          <w:szCs w:val="24"/>
        </w:rPr>
        <w:t xml:space="preserve"> с учетом рекоменда</w:t>
      </w:r>
      <w:r w:rsidR="00FA4546" w:rsidRPr="00A93182">
        <w:rPr>
          <w:color w:val="000000" w:themeColor="text1"/>
          <w:sz w:val="24"/>
          <w:szCs w:val="24"/>
        </w:rPr>
        <w:t>ций, содержащихся в заключении К</w:t>
      </w:r>
      <w:r w:rsidRPr="00A93182">
        <w:rPr>
          <w:color w:val="000000" w:themeColor="text1"/>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6.</w:t>
      </w:r>
      <w:r w:rsidR="003218B7" w:rsidRPr="00A93182">
        <w:rPr>
          <w:color w:val="000000" w:themeColor="text1"/>
          <w:sz w:val="24"/>
          <w:szCs w:val="24"/>
        </w:rPr>
        <w:t xml:space="preserve"> </w:t>
      </w:r>
      <w:r w:rsidR="00AB3363" w:rsidRPr="00A93182">
        <w:rPr>
          <w:color w:val="000000" w:themeColor="text1"/>
          <w:sz w:val="24"/>
          <w:szCs w:val="24"/>
        </w:rPr>
        <w:t>Глава администрации</w:t>
      </w:r>
      <w:r w:rsidR="003218B7" w:rsidRPr="00A93182">
        <w:rPr>
          <w:color w:val="000000" w:themeColor="text1"/>
          <w:sz w:val="24"/>
          <w:szCs w:val="24"/>
        </w:rPr>
        <w:t xml:space="preserve"> муниципального района</w:t>
      </w:r>
      <w:r w:rsidRPr="00A93182">
        <w:rPr>
          <w:color w:val="000000" w:themeColor="text1"/>
          <w:sz w:val="24"/>
          <w:szCs w:val="24"/>
        </w:rPr>
        <w:t xml:space="preserve"> после поступления от уполномоченного Правительством Российской Федерации федерального органа исполнительной власти предписания,</w:t>
      </w:r>
      <w:r w:rsidR="00582C07" w:rsidRPr="00A93182">
        <w:rPr>
          <w:color w:val="000000" w:themeColor="text1"/>
          <w:sz w:val="24"/>
          <w:szCs w:val="24"/>
        </w:rPr>
        <w:t xml:space="preserve"> указанного в пункте 1.1 части 2</w:t>
      </w:r>
      <w:r w:rsidRPr="00A93182">
        <w:rPr>
          <w:color w:val="000000" w:themeColor="text1"/>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sidR="00582C07" w:rsidRPr="00A93182">
        <w:rPr>
          <w:color w:val="000000" w:themeColor="text1"/>
          <w:sz w:val="24"/>
          <w:szCs w:val="24"/>
        </w:rPr>
        <w:t xml:space="preserve"> в пункте 1.1 части 2 настоящей </w:t>
      </w:r>
      <w:r w:rsidRPr="00A93182">
        <w:rPr>
          <w:color w:val="000000" w:themeColor="text1"/>
          <w:sz w:val="24"/>
          <w:szCs w:val="24"/>
        </w:rPr>
        <w:t>статьи</w:t>
      </w:r>
      <w:r w:rsidR="00582C07" w:rsidRPr="00A93182">
        <w:rPr>
          <w:color w:val="000000" w:themeColor="text1"/>
          <w:sz w:val="24"/>
          <w:szCs w:val="24"/>
        </w:rPr>
        <w:t xml:space="preserve"> </w:t>
      </w:r>
      <w:r w:rsidRPr="00A93182">
        <w:rPr>
          <w:color w:val="000000" w:themeColor="text1"/>
          <w:sz w:val="24"/>
          <w:szCs w:val="24"/>
        </w:rPr>
        <w:t>, может быть обжаловано главой местной администрации в суд.</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A93182">
        <w:rPr>
          <w:color w:val="000000" w:themeColor="text1"/>
          <w:sz w:val="24"/>
          <w:szCs w:val="24"/>
        </w:rPr>
        <w:t xml:space="preserve"> части 2 статьи 55.32 Градостроительного</w:t>
      </w:r>
      <w:r w:rsidRPr="00A93182">
        <w:rPr>
          <w:color w:val="000000" w:themeColor="text1"/>
          <w:sz w:val="24"/>
          <w:szCs w:val="24"/>
        </w:rPr>
        <w:t xml:space="preserve"> Кодекса</w:t>
      </w:r>
      <w:r w:rsidR="003218B7" w:rsidRPr="00A93182">
        <w:rPr>
          <w:color w:val="000000" w:themeColor="text1"/>
          <w:sz w:val="24"/>
          <w:szCs w:val="24"/>
        </w:rPr>
        <w:t xml:space="preserve"> РФ</w:t>
      </w:r>
      <w:r w:rsidRPr="00A93182">
        <w:rPr>
          <w:color w:val="000000" w:themeColor="text1"/>
          <w:sz w:val="24"/>
          <w:szCs w:val="24"/>
        </w:rPr>
        <w:t xml:space="preserve">,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w:t>
      </w:r>
      <w:r w:rsidR="003218B7" w:rsidRPr="00A93182">
        <w:rPr>
          <w:color w:val="000000" w:themeColor="text1"/>
          <w:sz w:val="24"/>
          <w:szCs w:val="24"/>
        </w:rPr>
        <w:t>Градостроительного</w:t>
      </w:r>
      <w:r w:rsidRPr="00A93182">
        <w:rPr>
          <w:color w:val="000000" w:themeColor="text1"/>
          <w:sz w:val="24"/>
          <w:szCs w:val="24"/>
        </w:rPr>
        <w:t xml:space="preserve"> Кодекса</w:t>
      </w:r>
      <w:r w:rsidR="003218B7" w:rsidRPr="00A93182">
        <w:rPr>
          <w:color w:val="000000" w:themeColor="text1"/>
          <w:sz w:val="24"/>
          <w:szCs w:val="24"/>
        </w:rPr>
        <w:t xml:space="preserve"> РФ</w:t>
      </w:r>
      <w:r w:rsidRPr="00A93182">
        <w:rPr>
          <w:color w:val="000000" w:themeColor="text1"/>
          <w:sz w:val="24"/>
          <w:szCs w:val="24"/>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1D118B" w:rsidRPr="00A93182" w:rsidRDefault="001D118B"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A93182">
        <w:rPr>
          <w:color w:val="000000" w:themeColor="text1"/>
          <w:sz w:val="24"/>
          <w:szCs w:val="24"/>
        </w:rPr>
        <w:t xml:space="preserve">чения, направляет главе </w:t>
      </w:r>
      <w:r w:rsidRPr="00A93182">
        <w:rPr>
          <w:color w:val="000000" w:themeColor="text1"/>
          <w:sz w:val="24"/>
          <w:szCs w:val="24"/>
        </w:rPr>
        <w:t>администрации</w:t>
      </w:r>
      <w:r w:rsidR="003218B7" w:rsidRPr="00A93182">
        <w:rPr>
          <w:color w:val="000000" w:themeColor="text1"/>
          <w:sz w:val="24"/>
          <w:szCs w:val="24"/>
        </w:rPr>
        <w:t xml:space="preserve"> муниципального района</w:t>
      </w:r>
      <w:r w:rsidRPr="00A93182">
        <w:rPr>
          <w:color w:val="000000" w:themeColor="text1"/>
          <w:sz w:val="24"/>
          <w:szCs w:val="24"/>
        </w:rPr>
        <w:t xml:space="preserve">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551461" w:rsidRPr="00A93182" w:rsidRDefault="00551461"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w:t>
      </w:r>
      <w:r w:rsidR="003218B7" w:rsidRPr="00A93182">
        <w:rPr>
          <w:color w:val="000000" w:themeColor="text1"/>
          <w:sz w:val="24"/>
          <w:szCs w:val="24"/>
        </w:rPr>
        <w:t xml:space="preserve">ования и застройки глава </w:t>
      </w:r>
      <w:r w:rsidRPr="00A93182">
        <w:rPr>
          <w:color w:val="000000" w:themeColor="text1"/>
          <w:sz w:val="24"/>
          <w:szCs w:val="24"/>
        </w:rPr>
        <w:t xml:space="preserve"> администрации</w:t>
      </w:r>
      <w:r w:rsidR="003218B7" w:rsidRPr="00A93182">
        <w:rPr>
          <w:color w:val="000000" w:themeColor="text1"/>
          <w:sz w:val="24"/>
          <w:szCs w:val="24"/>
        </w:rPr>
        <w:t xml:space="preserve"> муниципального района</w:t>
      </w:r>
      <w:r w:rsidRPr="00A93182">
        <w:rPr>
          <w:color w:val="000000" w:themeColor="text1"/>
          <w:sz w:val="24"/>
          <w:szCs w:val="24"/>
        </w:rPr>
        <w:t xml:space="preserve">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rsidR="00551461" w:rsidRPr="00A93182" w:rsidRDefault="00551461" w:rsidP="00CF3774">
      <w:pPr>
        <w:keepLines w:val="0"/>
        <w:widowControl w:val="0"/>
        <w:overflowPunct/>
        <w:spacing w:line="240" w:lineRule="auto"/>
        <w:ind w:firstLine="709"/>
        <w:rPr>
          <w:color w:val="000000" w:themeColor="text1"/>
          <w:sz w:val="24"/>
          <w:szCs w:val="24"/>
        </w:rPr>
      </w:pPr>
      <w:r w:rsidRPr="00A93182">
        <w:rPr>
          <w:color w:val="000000" w:themeColor="text1"/>
          <w:sz w:val="24"/>
          <w:szCs w:val="24"/>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rsidR="000B5BF1" w:rsidRPr="00A93182" w:rsidRDefault="000B5BF1" w:rsidP="00CF3774">
      <w:pPr>
        <w:keepLines w:val="0"/>
        <w:widowControl w:val="0"/>
        <w:overflowPunct/>
        <w:spacing w:line="240" w:lineRule="auto"/>
        <w:ind w:firstLine="709"/>
        <w:rPr>
          <w:color w:val="000000" w:themeColor="text1"/>
          <w:sz w:val="24"/>
          <w:szCs w:val="24"/>
        </w:rPr>
      </w:pPr>
    </w:p>
    <w:p w:rsidR="00003A38" w:rsidRPr="00A93182" w:rsidRDefault="00003A38" w:rsidP="00E36B22">
      <w:pPr>
        <w:keepLines w:val="0"/>
        <w:widowControl w:val="0"/>
        <w:overflowPunct/>
        <w:spacing w:line="240" w:lineRule="auto"/>
        <w:ind w:firstLine="0"/>
        <w:contextualSpacing/>
        <w:jc w:val="center"/>
        <w:outlineLvl w:val="0"/>
        <w:rPr>
          <w:b/>
          <w:color w:val="000000" w:themeColor="text1"/>
          <w:sz w:val="24"/>
          <w:szCs w:val="24"/>
        </w:rPr>
      </w:pPr>
      <w:bookmarkStart w:id="41" w:name="_Toc111884350"/>
      <w:r w:rsidRPr="00A93182">
        <w:rPr>
          <w:b/>
          <w:color w:val="000000" w:themeColor="text1"/>
          <w:sz w:val="24"/>
          <w:szCs w:val="24"/>
        </w:rPr>
        <w:t>ГЛАВА 6. Регулирование иных вопросов землепользования и застройки</w:t>
      </w:r>
      <w:bookmarkEnd w:id="41"/>
    </w:p>
    <w:p w:rsidR="00003A38" w:rsidRPr="00A93182" w:rsidRDefault="00003A38" w:rsidP="00E36B22">
      <w:pPr>
        <w:keepLines w:val="0"/>
        <w:widowControl w:val="0"/>
        <w:overflowPunct/>
        <w:spacing w:line="240" w:lineRule="auto"/>
        <w:ind w:firstLine="0"/>
        <w:jc w:val="center"/>
        <w:rPr>
          <w:color w:val="000000" w:themeColor="text1"/>
          <w:sz w:val="24"/>
          <w:szCs w:val="24"/>
        </w:rPr>
      </w:pPr>
    </w:p>
    <w:p w:rsidR="00003A38" w:rsidRPr="00A93182" w:rsidRDefault="00003A38" w:rsidP="00E36B22">
      <w:pPr>
        <w:pStyle w:val="7"/>
        <w:ind w:firstLine="0"/>
        <w:rPr>
          <w:color w:val="000000" w:themeColor="text1"/>
          <w:sz w:val="24"/>
          <w:szCs w:val="24"/>
        </w:rPr>
      </w:pPr>
      <w:bookmarkStart w:id="42" w:name="_Toc111884351"/>
      <w:r w:rsidRPr="00A93182">
        <w:rPr>
          <w:color w:val="000000" w:themeColor="text1"/>
          <w:sz w:val="24"/>
          <w:szCs w:val="24"/>
        </w:rPr>
        <w:t>Статья 2</w:t>
      </w:r>
      <w:r w:rsidR="00DB333D" w:rsidRPr="00A93182">
        <w:rPr>
          <w:color w:val="000000" w:themeColor="text1"/>
          <w:sz w:val="24"/>
          <w:szCs w:val="24"/>
        </w:rPr>
        <w:t>8</w:t>
      </w:r>
      <w:r w:rsidRPr="00A93182">
        <w:rPr>
          <w:color w:val="000000" w:themeColor="text1"/>
          <w:sz w:val="24"/>
          <w:szCs w:val="24"/>
        </w:rPr>
        <w:t>. Выдача разрешений на строительство</w:t>
      </w:r>
      <w:bookmarkEnd w:id="42"/>
    </w:p>
    <w:p w:rsidR="00287571" w:rsidRPr="00A93182" w:rsidRDefault="00287571" w:rsidP="003030E3">
      <w:pPr>
        <w:keepLines w:val="0"/>
        <w:widowControl w:val="0"/>
        <w:overflowPunct/>
        <w:spacing w:line="240" w:lineRule="auto"/>
        <w:ind w:firstLine="709"/>
        <w:jc w:val="center"/>
        <w:rPr>
          <w:i/>
          <w:color w:val="000000" w:themeColor="text1"/>
          <w:sz w:val="24"/>
          <w:szCs w:val="24"/>
        </w:rPr>
      </w:pPr>
    </w:p>
    <w:p w:rsidR="00710C93" w:rsidRPr="00A93182" w:rsidRDefault="005D6419" w:rsidP="003030E3">
      <w:pPr>
        <w:pStyle w:val="s1"/>
        <w:spacing w:before="0" w:beforeAutospacing="0" w:after="0" w:afterAutospacing="0"/>
        <w:ind w:firstLine="709"/>
        <w:jc w:val="both"/>
        <w:rPr>
          <w:color w:val="000000" w:themeColor="text1"/>
        </w:rPr>
      </w:pPr>
      <w:r w:rsidRPr="00A93182">
        <w:rPr>
          <w:color w:val="000000" w:themeColor="text1"/>
        </w:rPr>
        <w:t>1. Разрешение</w:t>
      </w:r>
      <w:r w:rsidR="00710C93" w:rsidRPr="00A93182">
        <w:rPr>
          <w:color w:val="000000" w:themeColor="text1"/>
        </w:rPr>
        <w:t>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w:t>
      </w:r>
      <w:r w:rsidRPr="00A93182">
        <w:rPr>
          <w:color w:val="000000" w:themeColor="text1"/>
        </w:rPr>
        <w:t xml:space="preserve"> частью 1.1 </w:t>
      </w:r>
      <w:r w:rsidR="00710C93" w:rsidRPr="00A93182">
        <w:rPr>
          <w:color w:val="000000" w:themeColor="text1"/>
        </w:rPr>
        <w:t>настоящей статьи), проектом планировки территории и проектом межевания территории (за исключением случаев, если в соответствии с</w:t>
      </w:r>
      <w:r w:rsidR="00431A08" w:rsidRPr="00A93182">
        <w:rPr>
          <w:color w:val="000000" w:themeColor="text1"/>
        </w:rPr>
        <w:t xml:space="preserve"> Градостроительным кодексом</w:t>
      </w:r>
      <w:r w:rsidR="00710C93" w:rsidRPr="00A93182">
        <w:rPr>
          <w:color w:val="000000" w:themeColor="text1"/>
        </w:rPr>
        <w:t xml:space="preserve">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w:t>
      </w:r>
      <w:r w:rsidR="00431A08" w:rsidRPr="00A93182">
        <w:rPr>
          <w:color w:val="000000" w:themeColor="text1"/>
        </w:rPr>
        <w:t>Градостроительным кодексом</w:t>
      </w:r>
      <w:r w:rsidR="00710C93" w:rsidRPr="00A93182">
        <w:rPr>
          <w:color w:val="000000" w:themeColor="text1"/>
        </w:rPr>
        <w:t>.</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w:t>
      </w:r>
      <w:r w:rsidR="008F05C6" w:rsidRPr="00A93182">
        <w:rPr>
          <w:color w:val="000000" w:themeColor="text1"/>
        </w:rPr>
        <w:t xml:space="preserve"> частью 7 статьи 36 Градостроительного кодекса </w:t>
      </w:r>
      <w:r w:rsidRPr="00A93182">
        <w:rPr>
          <w:color w:val="000000" w:themeColor="text1"/>
        </w:rPr>
        <w:t>требованиям к назначению, параметрам и размещению объекта капитального строительства на указанном земельном участке.</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3. Не допускается выдача разрешений на строительство при отсутствии</w:t>
      </w:r>
      <w:r w:rsidR="00B87990" w:rsidRPr="00A93182">
        <w:rPr>
          <w:color w:val="000000" w:themeColor="text1"/>
        </w:rPr>
        <w:t xml:space="preserve"> П</w:t>
      </w:r>
      <w:r w:rsidR="008F05C6" w:rsidRPr="00A93182">
        <w:rPr>
          <w:color w:val="000000" w:themeColor="text1"/>
        </w:rPr>
        <w:t>равил</w:t>
      </w:r>
      <w:r w:rsidRPr="00A93182">
        <w:rPr>
          <w:color w:val="000000" w:themeColor="text1"/>
        </w:rPr>
        <w:t>,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w:t>
      </w:r>
      <w:r w:rsidR="00D97271" w:rsidRPr="00A93182">
        <w:rPr>
          <w:color w:val="000000" w:themeColor="text1"/>
        </w:rPr>
        <w:t xml:space="preserve"> не распространяется </w:t>
      </w:r>
      <w:r w:rsidRPr="00A93182">
        <w:rPr>
          <w:color w:val="000000" w:themeColor="text1"/>
        </w:rPr>
        <w:t>действие градостроительных регламентов или для которых</w:t>
      </w:r>
      <w:r w:rsidR="00D97271" w:rsidRPr="00A93182">
        <w:rPr>
          <w:color w:val="000000" w:themeColor="text1"/>
        </w:rPr>
        <w:t xml:space="preserve"> не устанавливаются  </w:t>
      </w:r>
      <w:r w:rsidRPr="00A93182">
        <w:rPr>
          <w:color w:val="000000" w:themeColor="text1"/>
        </w:rPr>
        <w:t>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4. Разрешение на строительство выдается органом местного самоуправления</w:t>
      </w:r>
      <w:r w:rsidR="00B764E5" w:rsidRPr="00A93182">
        <w:rPr>
          <w:color w:val="000000" w:themeColor="text1"/>
        </w:rPr>
        <w:t xml:space="preserve"> района</w:t>
      </w:r>
      <w:r w:rsidRPr="00A93182">
        <w:rPr>
          <w:color w:val="000000" w:themeColor="text1"/>
        </w:rPr>
        <w:t xml:space="preserve"> по месту нахождения земельного участка, за исключением случаев, предусмотренных</w:t>
      </w:r>
      <w:r w:rsidR="00D97271" w:rsidRPr="00A93182">
        <w:rPr>
          <w:color w:val="000000" w:themeColor="text1"/>
        </w:rPr>
        <w:t xml:space="preserve"> частями 5-6 </w:t>
      </w:r>
      <w:r w:rsidRPr="00A93182">
        <w:rPr>
          <w:color w:val="000000" w:themeColor="text1"/>
        </w:rPr>
        <w:t>настоящей статьи и другими федеральными законами.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5. Разрешение на строительство выдается в случае осуществления строительства, реконструкции:</w:t>
      </w:r>
    </w:p>
    <w:p w:rsidR="00710C93" w:rsidRPr="00A93182" w:rsidRDefault="00D97271" w:rsidP="003030E3">
      <w:pPr>
        <w:pStyle w:val="s1"/>
        <w:spacing w:before="0" w:beforeAutospacing="0" w:after="0" w:afterAutospacing="0"/>
        <w:ind w:firstLine="709"/>
        <w:jc w:val="both"/>
        <w:rPr>
          <w:color w:val="000000" w:themeColor="text1"/>
        </w:rPr>
      </w:pPr>
      <w:r w:rsidRPr="00A93182">
        <w:rPr>
          <w:color w:val="000000" w:themeColor="text1"/>
        </w:rPr>
        <w:t>1</w:t>
      </w:r>
      <w:r w:rsidR="00710C93" w:rsidRPr="00A93182">
        <w:rPr>
          <w:color w:val="000000" w:themeColor="text1"/>
        </w:rPr>
        <w:t>)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rsidR="00710C93" w:rsidRPr="00A93182" w:rsidRDefault="00D97271" w:rsidP="003030E3">
      <w:pPr>
        <w:pStyle w:val="s1"/>
        <w:spacing w:before="0" w:beforeAutospacing="0" w:after="0" w:afterAutospacing="0"/>
        <w:ind w:firstLine="709"/>
        <w:jc w:val="both"/>
        <w:rPr>
          <w:color w:val="000000" w:themeColor="text1"/>
        </w:rPr>
      </w:pPr>
      <w:r w:rsidRPr="00A93182">
        <w:rPr>
          <w:color w:val="000000" w:themeColor="text1"/>
        </w:rPr>
        <w:t>2</w:t>
      </w:r>
      <w:r w:rsidR="00710C93" w:rsidRPr="00A93182">
        <w:rPr>
          <w:color w:val="000000" w:themeColor="text1"/>
        </w:rPr>
        <w:t>) объекта использования атомной энергии - Государственной корпорацией по атомной энергии "Росатом";</w:t>
      </w:r>
    </w:p>
    <w:p w:rsidR="00710C93" w:rsidRPr="00A93182" w:rsidRDefault="00D97271" w:rsidP="003030E3">
      <w:pPr>
        <w:pStyle w:val="s1"/>
        <w:spacing w:before="0" w:beforeAutospacing="0" w:after="0" w:afterAutospacing="0"/>
        <w:ind w:firstLine="709"/>
        <w:jc w:val="both"/>
        <w:rPr>
          <w:color w:val="000000" w:themeColor="text1"/>
        </w:rPr>
      </w:pPr>
      <w:r w:rsidRPr="00A93182">
        <w:rPr>
          <w:color w:val="000000" w:themeColor="text1"/>
        </w:rPr>
        <w:t>2</w:t>
      </w:r>
      <w:r w:rsidR="00710C93" w:rsidRPr="00A93182">
        <w:rPr>
          <w:color w:val="000000" w:themeColor="text1"/>
        </w:rPr>
        <w:t>.1) объекта космической инфраструктуры - Государственной корпорацией по космической деятельности "Роскосмос";</w:t>
      </w:r>
    </w:p>
    <w:p w:rsidR="00710C93" w:rsidRPr="00A93182" w:rsidRDefault="00CB1DD8" w:rsidP="003030E3">
      <w:pPr>
        <w:pStyle w:val="s1"/>
        <w:spacing w:before="0" w:beforeAutospacing="0" w:after="0" w:afterAutospacing="0"/>
        <w:ind w:firstLine="709"/>
        <w:jc w:val="both"/>
        <w:rPr>
          <w:color w:val="000000" w:themeColor="text1"/>
        </w:rPr>
      </w:pPr>
      <w:r w:rsidRPr="00A93182">
        <w:rPr>
          <w:color w:val="000000" w:themeColor="text1"/>
        </w:rPr>
        <w:t>3</w:t>
      </w:r>
      <w:r w:rsidR="00710C93" w:rsidRPr="00A93182">
        <w:rPr>
          <w:color w:val="000000" w:themeColor="text1"/>
        </w:rPr>
        <w:t>) гидротехнических сооружений первого и второго классов, устанавливаемых в соответствии с</w:t>
      </w:r>
      <w:r w:rsidR="00D97271" w:rsidRPr="00A93182">
        <w:rPr>
          <w:color w:val="000000" w:themeColor="text1"/>
        </w:rPr>
        <w:t xml:space="preserve"> законодательством </w:t>
      </w:r>
      <w:r w:rsidR="00710C93" w:rsidRPr="00A93182">
        <w:rPr>
          <w:color w:val="000000" w:themeColor="text1"/>
        </w:rPr>
        <w:t>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w:t>
      </w:r>
      <w:r w:rsidR="00D97271" w:rsidRPr="00A93182">
        <w:rPr>
          <w:color w:val="000000" w:themeColor="text1"/>
        </w:rPr>
        <w:t xml:space="preserve"> федеральными органами исполнительной власти</w:t>
      </w:r>
      <w:r w:rsidR="00710C93" w:rsidRPr="00A93182">
        <w:rPr>
          <w:color w:val="000000" w:themeColor="text1"/>
        </w:rPr>
        <w:t>;</w:t>
      </w:r>
    </w:p>
    <w:p w:rsidR="008650AF" w:rsidRPr="00A93182" w:rsidRDefault="008650AF" w:rsidP="003030E3">
      <w:pPr>
        <w:pStyle w:val="s1"/>
        <w:spacing w:before="0" w:beforeAutospacing="0" w:after="0" w:afterAutospacing="0"/>
        <w:ind w:firstLine="709"/>
        <w:jc w:val="both"/>
        <w:rPr>
          <w:color w:val="000000" w:themeColor="text1"/>
        </w:rPr>
      </w:pPr>
      <w:r w:rsidRPr="00A93182">
        <w:rPr>
          <w:color w:val="000000" w:themeColor="text1"/>
        </w:rPr>
        <w:t xml:space="preserve">3.1) </w:t>
      </w:r>
      <w:r w:rsidR="00E36B22" w:rsidRPr="00A93182">
        <w:rPr>
          <w:color w:val="000000" w:themeColor="text1"/>
        </w:rPr>
        <w:t>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r w:rsidRPr="00A93182">
        <w:rPr>
          <w:color w:val="000000" w:themeColor="text1"/>
        </w:rPr>
        <w:t xml:space="preserve">; </w:t>
      </w:r>
    </w:p>
    <w:p w:rsidR="00710C93" w:rsidRPr="00A93182" w:rsidRDefault="00CB1DD8" w:rsidP="003030E3">
      <w:pPr>
        <w:pStyle w:val="s1"/>
        <w:spacing w:before="0" w:beforeAutospacing="0" w:after="0" w:afterAutospacing="0"/>
        <w:ind w:firstLine="709"/>
        <w:jc w:val="both"/>
        <w:rPr>
          <w:color w:val="000000" w:themeColor="text1"/>
        </w:rPr>
      </w:pPr>
      <w:r w:rsidRPr="00A93182">
        <w:rPr>
          <w:color w:val="000000" w:themeColor="text1"/>
        </w:rPr>
        <w:t>4</w:t>
      </w:r>
      <w:r w:rsidR="00710C93" w:rsidRPr="00A93182">
        <w:rPr>
          <w:color w:val="000000" w:themeColor="text1"/>
        </w:rPr>
        <w:t xml:space="preserve">) </w:t>
      </w:r>
      <w:r w:rsidRPr="00A93182">
        <w:rPr>
          <w:rStyle w:val="blk"/>
          <w:color w:val="000000" w:themeColor="text1"/>
        </w:rPr>
        <w:t>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w:t>
      </w:r>
      <w:r w:rsidR="00803A1B" w:rsidRPr="00A93182">
        <w:rPr>
          <w:color w:val="000000" w:themeColor="text1"/>
        </w:rPr>
        <w:t xml:space="preserve"> Градостроительным кодексом</w:t>
      </w:r>
      <w:r w:rsidRPr="00A93182">
        <w:rPr>
          <w:color w:val="000000" w:themeColor="text1"/>
        </w:rPr>
        <w:t>.</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6. Разрешение на строительство, за исключением случаев, установленных</w:t>
      </w:r>
      <w:r w:rsidR="00D97271" w:rsidRPr="00A93182">
        <w:rPr>
          <w:color w:val="000000" w:themeColor="text1"/>
        </w:rPr>
        <w:t xml:space="preserve"> частями 5 и 5.1 </w:t>
      </w:r>
      <w:r w:rsidRPr="00A93182">
        <w:rPr>
          <w:color w:val="000000" w:themeColor="text1"/>
        </w:rPr>
        <w:t>настоящей статьи и другими федеральными законами, выдается:</w:t>
      </w:r>
    </w:p>
    <w:p w:rsidR="00710C93" w:rsidRPr="00A93182" w:rsidRDefault="00D97271" w:rsidP="003030E3">
      <w:pPr>
        <w:pStyle w:val="s1"/>
        <w:spacing w:before="0" w:beforeAutospacing="0" w:after="0" w:afterAutospacing="0"/>
        <w:ind w:firstLine="709"/>
        <w:jc w:val="both"/>
        <w:rPr>
          <w:color w:val="000000" w:themeColor="text1"/>
        </w:rPr>
      </w:pPr>
      <w:r w:rsidRPr="00A93182">
        <w:rPr>
          <w:color w:val="000000" w:themeColor="text1"/>
        </w:rPr>
        <w:t>1)</w:t>
      </w:r>
      <w:r w:rsidR="00710C93" w:rsidRPr="00A93182">
        <w:rPr>
          <w:color w:val="000000" w:themeColor="text1"/>
        </w:rPr>
        <w:t> уполномоченным</w:t>
      </w:r>
      <w:r w:rsidRPr="00A93182">
        <w:rPr>
          <w:color w:val="000000" w:themeColor="text1"/>
        </w:rPr>
        <w:t xml:space="preserve"> федеральным органом </w:t>
      </w:r>
      <w:r w:rsidR="00710C93" w:rsidRPr="00A93182">
        <w:rPr>
          <w:color w:val="000000" w:themeColor="text1"/>
        </w:rPr>
        <w:t>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rsidR="00DA5D8C" w:rsidRPr="00A93182" w:rsidRDefault="00DA5D8C" w:rsidP="00DA5D8C">
      <w:pPr>
        <w:pStyle w:val="s1"/>
        <w:spacing w:before="0" w:beforeAutospacing="0" w:after="0" w:afterAutospacing="0"/>
        <w:ind w:firstLine="709"/>
        <w:jc w:val="both"/>
        <w:rPr>
          <w:color w:val="000000" w:themeColor="text1"/>
        </w:rPr>
      </w:pPr>
      <w:r w:rsidRPr="00A93182">
        <w:rPr>
          <w:color w:val="000000" w:themeColor="text1"/>
        </w:rPr>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93182">
          <w:rPr>
            <w:color w:val="000000" w:themeColor="text1"/>
          </w:rPr>
          <w:t>частями 4</w:t>
        </w:r>
      </w:hyperlink>
      <w:r w:rsidRPr="00A93182">
        <w:rPr>
          <w:color w:val="000000" w:themeColor="text1"/>
        </w:rPr>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93182">
          <w:rPr>
            <w:color w:val="000000" w:themeColor="text1"/>
          </w:rPr>
          <w:t>6</w:t>
        </w:r>
      </w:hyperlink>
      <w:r w:rsidRPr="00A93182">
        <w:rPr>
          <w:color w:val="000000" w:themeColor="text1"/>
        </w:rPr>
        <w:t xml:space="preserve">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rsidR="008650AF" w:rsidRPr="00A93182">
        <w:rPr>
          <w:color w:val="000000" w:themeColor="text1"/>
        </w:rPr>
        <w:t xml:space="preserve"> и сведения</w:t>
      </w:r>
      <w:r w:rsidRPr="00A93182">
        <w:rPr>
          <w:color w:val="000000" w:themeColor="text1"/>
        </w:rPr>
        <w:t>:</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 xml:space="preserve">1) </w:t>
      </w:r>
      <w:r w:rsidR="00CB1DD8" w:rsidRPr="00A93182">
        <w:rPr>
          <w:rStyle w:val="blk"/>
          <w:color w:val="000000" w:themeColor="text1"/>
        </w:rPr>
        <w:t xml:space="preserve">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w:t>
      </w:r>
      <w:r w:rsidR="00860A6B" w:rsidRPr="00A93182">
        <w:rPr>
          <w:rStyle w:val="blk"/>
          <w:color w:val="000000" w:themeColor="text1"/>
        </w:rPr>
        <w:t>Градостроительного кодекса</w:t>
      </w:r>
      <w:r w:rsidR="00CB1DD8" w:rsidRPr="00A93182">
        <w:rPr>
          <w:rStyle w:val="blk"/>
          <w:color w:val="000000" w:themeColor="text1"/>
        </w:rPr>
        <w:t>, если иное не установлено частью 7.3 настоящей статьи;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1.1) при наличии соглашения о передаче в случаях, установленных</w:t>
      </w:r>
      <w:r w:rsidR="00D97271" w:rsidRPr="00A93182">
        <w:rPr>
          <w:color w:val="000000" w:themeColor="text1"/>
        </w:rPr>
        <w:t xml:space="preserve"> бюджетным законодательством </w:t>
      </w:r>
      <w:r w:rsidRPr="00A93182">
        <w:rPr>
          <w:color w:val="000000" w:themeColor="text1"/>
        </w:rPr>
        <w:t>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3) результаты инженерных изысканий и следующие материалы, содержащиеся в утвержденной в соответствии с</w:t>
      </w:r>
      <w:r w:rsidR="00D97271" w:rsidRPr="00A93182">
        <w:rPr>
          <w:color w:val="000000" w:themeColor="text1"/>
        </w:rPr>
        <w:t xml:space="preserve"> частью 15 статьи 48 Градостроительного кодекса </w:t>
      </w:r>
      <w:r w:rsidRPr="00A93182">
        <w:rPr>
          <w:color w:val="000000" w:themeColor="text1"/>
        </w:rPr>
        <w:t>проектной документации: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а) пояснительная записка;</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 xml:space="preserve">4) </w:t>
      </w:r>
      <w:r w:rsidR="00CB1DD8" w:rsidRPr="00A93182">
        <w:rPr>
          <w:rStyle w:val="blk"/>
          <w:color w:val="000000" w:themeColor="text1"/>
        </w:rPr>
        <w:t xml:space="preserve">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w:t>
      </w:r>
      <w:r w:rsidR="00A8207E" w:rsidRPr="00A93182">
        <w:rPr>
          <w:rStyle w:val="blk"/>
          <w:color w:val="000000" w:themeColor="text1"/>
        </w:rPr>
        <w:t>Градостроительного кодекса</w:t>
      </w:r>
      <w:r w:rsidR="00CB1DD8" w:rsidRPr="00A93182">
        <w:rPr>
          <w:rStyle w:val="blk"/>
          <w:color w:val="000000" w:themeColor="text1"/>
        </w:rPr>
        <w:t xml:space="preserve">),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w:t>
      </w:r>
      <w:r w:rsidR="00A8207E" w:rsidRPr="00A93182">
        <w:rPr>
          <w:rStyle w:val="blk"/>
          <w:color w:val="000000" w:themeColor="text1"/>
        </w:rPr>
        <w:t>Градостроительного кодекса</w:t>
      </w:r>
      <w:r w:rsidR="00CB1DD8" w:rsidRPr="00A93182">
        <w:rPr>
          <w:rStyle w:val="blk"/>
          <w:color w:val="000000" w:themeColor="text1"/>
        </w:rPr>
        <w:t xml:space="preserve">), если такая проектная документация подлежит экспертизе в соответствии со статьей 49 </w:t>
      </w:r>
      <w:r w:rsidR="00A8207E" w:rsidRPr="00A93182">
        <w:rPr>
          <w:rStyle w:val="blk"/>
          <w:color w:val="000000" w:themeColor="text1"/>
        </w:rPr>
        <w:t>Градостроительного кодекса</w:t>
      </w:r>
      <w:r w:rsidR="00CB1DD8" w:rsidRPr="00A93182">
        <w:rPr>
          <w:rStyle w:val="blk"/>
          <w:color w:val="000000" w:themeColor="text1"/>
        </w:rPr>
        <w:t>, положительное заключение государственной экспертизы проектной документации в случаях, предусмотренных частью 3.4 статьи 49</w:t>
      </w:r>
      <w:r w:rsidR="00A8207E" w:rsidRPr="00A93182">
        <w:rPr>
          <w:rStyle w:val="blk"/>
          <w:color w:val="000000" w:themeColor="text1"/>
        </w:rPr>
        <w:t xml:space="preserve"> Градостроительного кодекса</w:t>
      </w:r>
      <w:r w:rsidR="00CB1DD8" w:rsidRPr="00A93182">
        <w:rPr>
          <w:rStyle w:val="blk"/>
          <w:color w:val="000000" w:themeColor="text1"/>
        </w:rPr>
        <w:t xml:space="preserve">, положительное заключение государственной экологической экспертизы проектной документации в случаях, предусмотренных частью 6 статьи 49 </w:t>
      </w:r>
      <w:r w:rsidR="00A8207E" w:rsidRPr="00A93182">
        <w:rPr>
          <w:rStyle w:val="blk"/>
          <w:color w:val="000000" w:themeColor="text1"/>
        </w:rPr>
        <w:t>Градостроительного кодекса</w:t>
      </w:r>
      <w:r w:rsidR="00CB1DD8" w:rsidRPr="00A93182">
        <w:rPr>
          <w:rStyle w:val="blk"/>
          <w:color w:val="000000" w:themeColor="text1"/>
        </w:rPr>
        <w:t>;</w:t>
      </w:r>
    </w:p>
    <w:p w:rsidR="00710C93" w:rsidRPr="00A93182" w:rsidRDefault="00A84403" w:rsidP="003030E3">
      <w:pPr>
        <w:pStyle w:val="s1"/>
        <w:spacing w:before="0" w:beforeAutospacing="0" w:after="0" w:afterAutospacing="0"/>
        <w:ind w:firstLine="709"/>
        <w:jc w:val="both"/>
        <w:rPr>
          <w:color w:val="000000" w:themeColor="text1"/>
        </w:rPr>
      </w:pPr>
      <w:r w:rsidRPr="00A93182">
        <w:rPr>
          <w:color w:val="000000" w:themeColor="text1"/>
        </w:rPr>
        <w:t>4.1</w:t>
      </w:r>
      <w:r w:rsidR="00710C93" w:rsidRPr="00A93182">
        <w:rPr>
          <w:color w:val="000000" w:themeColor="text1"/>
        </w:rPr>
        <w:t>) подтверждение соответствия вносимых в проектную документацию изменений требованиям, указанным в</w:t>
      </w:r>
      <w:r w:rsidRPr="00A93182">
        <w:rPr>
          <w:color w:val="000000" w:themeColor="text1"/>
        </w:rPr>
        <w:t xml:space="preserve"> части 3.8 статьи 49 Градостроительного кодекса</w:t>
      </w:r>
      <w:r w:rsidR="00710C93" w:rsidRPr="00A93182">
        <w:rPr>
          <w:color w:val="000000" w:themeColor="text1"/>
        </w:rPr>
        <w:t>,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w:t>
      </w:r>
      <w:r w:rsidR="000D368D" w:rsidRPr="00A93182">
        <w:rPr>
          <w:color w:val="000000" w:themeColor="text1"/>
        </w:rPr>
        <w:t xml:space="preserve"> Градостроительным кодексом</w:t>
      </w:r>
      <w:r w:rsidR="00710C93" w:rsidRPr="00A93182">
        <w:rPr>
          <w:color w:val="000000" w:themeColor="text1"/>
        </w:rPr>
        <w:t xml:space="preserve">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w:t>
      </w:r>
      <w:r w:rsidR="000D368D" w:rsidRPr="00A93182">
        <w:rPr>
          <w:color w:val="000000" w:themeColor="text1"/>
        </w:rPr>
        <w:t xml:space="preserve"> Градостроительного кодекса</w:t>
      </w:r>
      <w:r w:rsidR="00710C93" w:rsidRPr="00A93182">
        <w:rPr>
          <w:color w:val="000000" w:themeColor="text1"/>
        </w:rPr>
        <w:t>;</w:t>
      </w:r>
    </w:p>
    <w:p w:rsidR="00710C93" w:rsidRPr="00A93182" w:rsidRDefault="00A84403" w:rsidP="003030E3">
      <w:pPr>
        <w:pStyle w:val="s1"/>
        <w:spacing w:before="0" w:beforeAutospacing="0" w:after="0" w:afterAutospacing="0"/>
        <w:ind w:firstLine="709"/>
        <w:jc w:val="both"/>
        <w:rPr>
          <w:color w:val="000000" w:themeColor="text1"/>
        </w:rPr>
      </w:pPr>
      <w:r w:rsidRPr="00A93182">
        <w:rPr>
          <w:color w:val="000000" w:themeColor="text1"/>
        </w:rPr>
        <w:t>4.2</w:t>
      </w:r>
      <w:r w:rsidR="00710C93" w:rsidRPr="00A93182">
        <w:rPr>
          <w:color w:val="000000" w:themeColor="text1"/>
        </w:rPr>
        <w:t>) подтверждение соответствия вносимых в проектную документацию изменений требованиям, указанным в</w:t>
      </w:r>
      <w:r w:rsidRPr="00A93182">
        <w:rPr>
          <w:color w:val="000000" w:themeColor="text1"/>
        </w:rPr>
        <w:t xml:space="preserve"> части 3.9 статьи 49 Градостроительного кодекса</w:t>
      </w:r>
      <w:r w:rsidR="00710C93" w:rsidRPr="00A93182">
        <w:rPr>
          <w:color w:val="000000" w:themeColor="text1"/>
        </w:rPr>
        <w:t xml:space="preserve">, предоставленное 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w:t>
      </w:r>
      <w:r w:rsidRPr="00A93182">
        <w:rPr>
          <w:color w:val="000000" w:themeColor="text1"/>
        </w:rPr>
        <w:t>Градостроительного кодекса</w:t>
      </w:r>
      <w:r w:rsidR="00710C93" w:rsidRPr="00A93182">
        <w:rPr>
          <w:color w:val="000000" w:themeColor="text1"/>
        </w:rPr>
        <w:t>;</w:t>
      </w:r>
    </w:p>
    <w:p w:rsidR="00DA5D8C" w:rsidRPr="00A93182" w:rsidRDefault="00DA5D8C" w:rsidP="00DA5D8C">
      <w:pPr>
        <w:pStyle w:val="s1"/>
        <w:spacing w:before="0" w:beforeAutospacing="0" w:after="0" w:afterAutospacing="0"/>
        <w:ind w:firstLine="709"/>
        <w:jc w:val="both"/>
        <w:rPr>
          <w:color w:val="000000" w:themeColor="text1"/>
        </w:rPr>
      </w:pPr>
      <w:r w:rsidRPr="00A93182">
        <w:rPr>
          <w:color w:val="000000" w:themeColor="text1"/>
        </w:rPr>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93182">
          <w:rPr>
            <w:color w:val="000000" w:themeColor="text1"/>
          </w:rPr>
          <w:t>статьей 40</w:t>
        </w:r>
      </w:hyperlink>
      <w:r w:rsidRPr="00A93182">
        <w:rPr>
          <w:color w:val="000000" w:themeColor="text1"/>
        </w:rPr>
        <w:t xml:space="preserve"> </w:t>
      </w:r>
      <w:r w:rsidR="00220CAE" w:rsidRPr="00A93182">
        <w:rPr>
          <w:color w:val="000000" w:themeColor="text1"/>
        </w:rPr>
        <w:t>Градостроительного кодекса</w:t>
      </w:r>
      <w:r w:rsidRPr="00A93182">
        <w:rPr>
          <w:color w:val="000000" w:themeColor="text1"/>
        </w:rPr>
        <w:t>);</w:t>
      </w:r>
    </w:p>
    <w:p w:rsidR="00710C93" w:rsidRPr="00A93182" w:rsidRDefault="00220CAE" w:rsidP="00175291">
      <w:pPr>
        <w:pStyle w:val="s1"/>
        <w:spacing w:before="0" w:beforeAutospacing="0" w:after="0" w:afterAutospacing="0"/>
        <w:ind w:firstLine="709"/>
        <w:jc w:val="both"/>
        <w:rPr>
          <w:color w:val="000000" w:themeColor="text1"/>
        </w:rPr>
      </w:pPr>
      <w:r w:rsidRPr="00A93182">
        <w:rPr>
          <w:color w:val="000000" w:themeColor="text1"/>
        </w:rPr>
        <w:t>6</w:t>
      </w:r>
      <w:r w:rsidR="00710C93" w:rsidRPr="00A93182">
        <w:rPr>
          <w:color w:val="000000" w:themeColor="text1"/>
        </w:rPr>
        <w:t>) согласие всех правообладателей объекта капитального строительства в случае реконструкции такого объекта, за исключением указанных в</w:t>
      </w:r>
      <w:r w:rsidR="00A84403" w:rsidRPr="00A93182">
        <w:rPr>
          <w:color w:val="000000" w:themeColor="text1"/>
        </w:rPr>
        <w:t xml:space="preserve"> пункте 6.2 </w:t>
      </w:r>
      <w:r w:rsidR="00710C93" w:rsidRPr="00A93182">
        <w:rPr>
          <w:color w:val="000000" w:themeColor="text1"/>
        </w:rPr>
        <w:t>настоящей части случаев реконструкции многоквартирного дома;</w:t>
      </w:r>
      <w:r w:rsidR="00175291" w:rsidRPr="00A93182">
        <w:rPr>
          <w:color w:val="000000" w:themeColor="text1"/>
        </w:rPr>
        <w:t xml:space="preserve"> согласие правообладателей всех домов блокированной застройки в одном ряду в случае реконструкции одного из домов блокированной застройки;</w:t>
      </w:r>
    </w:p>
    <w:p w:rsidR="00710C93" w:rsidRPr="00A93182" w:rsidRDefault="00220CAE" w:rsidP="003030E3">
      <w:pPr>
        <w:pStyle w:val="s1"/>
        <w:spacing w:before="0" w:beforeAutospacing="0" w:after="0" w:afterAutospacing="0"/>
        <w:ind w:firstLine="709"/>
        <w:jc w:val="both"/>
        <w:rPr>
          <w:color w:val="000000" w:themeColor="text1"/>
        </w:rPr>
      </w:pPr>
      <w:r w:rsidRPr="00A93182">
        <w:rPr>
          <w:color w:val="000000" w:themeColor="text1"/>
        </w:rPr>
        <w:t>6</w:t>
      </w:r>
      <w:r w:rsidR="00710C93" w:rsidRPr="00A93182">
        <w:rPr>
          <w:color w:val="000000" w:themeColor="text1"/>
        </w:rPr>
        <w:t>.1)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rsidR="00710C93" w:rsidRPr="00A93182" w:rsidRDefault="00220CAE" w:rsidP="003030E3">
      <w:pPr>
        <w:pStyle w:val="s1"/>
        <w:spacing w:before="0" w:beforeAutospacing="0" w:after="0" w:afterAutospacing="0"/>
        <w:ind w:firstLine="709"/>
        <w:jc w:val="both"/>
        <w:rPr>
          <w:color w:val="000000" w:themeColor="text1"/>
        </w:rPr>
      </w:pPr>
      <w:r w:rsidRPr="00A93182">
        <w:rPr>
          <w:color w:val="000000" w:themeColor="text1"/>
        </w:rPr>
        <w:t>6</w:t>
      </w:r>
      <w:r w:rsidR="00710C93" w:rsidRPr="00A93182">
        <w:rPr>
          <w:color w:val="000000" w:themeColor="text1"/>
        </w:rPr>
        <w:t>.2) решение общего собрания собственников помещений и машино-мест в многоквартирном доме, принятое в соответствии с</w:t>
      </w:r>
      <w:r w:rsidR="00A84403" w:rsidRPr="00A93182">
        <w:rPr>
          <w:color w:val="000000" w:themeColor="text1"/>
        </w:rPr>
        <w:t xml:space="preserve"> жилищным законодательством </w:t>
      </w:r>
      <w:r w:rsidR="00710C93" w:rsidRPr="00A93182">
        <w:rPr>
          <w:color w:val="000000" w:themeColor="text1"/>
        </w:rPr>
        <w:t>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rsidR="00710C93" w:rsidRPr="00A93182" w:rsidRDefault="00220CAE" w:rsidP="003030E3">
      <w:pPr>
        <w:pStyle w:val="s1"/>
        <w:spacing w:before="0" w:beforeAutospacing="0" w:after="0" w:afterAutospacing="0"/>
        <w:ind w:firstLine="709"/>
        <w:jc w:val="both"/>
        <w:rPr>
          <w:color w:val="000000" w:themeColor="text1"/>
        </w:rPr>
      </w:pPr>
      <w:r w:rsidRPr="00A93182">
        <w:rPr>
          <w:color w:val="000000" w:themeColor="text1"/>
        </w:rPr>
        <w:t>7</w:t>
      </w:r>
      <w:r w:rsidR="00710C93" w:rsidRPr="00A93182">
        <w:rPr>
          <w:color w:val="000000" w:themeColor="text1"/>
        </w:rPr>
        <w:t>) копия свидетельства об аккредитации юридического лица, выдавшего положительное заключение негосударственной экспертизы проектной документации, в случае, если представлено заключение негосударственной экспертизы проектной документации;</w:t>
      </w:r>
    </w:p>
    <w:p w:rsidR="00710C93" w:rsidRPr="00A93182" w:rsidRDefault="00220CAE" w:rsidP="003030E3">
      <w:pPr>
        <w:pStyle w:val="s1"/>
        <w:spacing w:before="0" w:beforeAutospacing="0" w:after="0" w:afterAutospacing="0"/>
        <w:ind w:firstLine="709"/>
        <w:jc w:val="both"/>
        <w:rPr>
          <w:color w:val="000000" w:themeColor="text1"/>
        </w:rPr>
      </w:pPr>
      <w:r w:rsidRPr="00A93182">
        <w:rPr>
          <w:color w:val="000000" w:themeColor="text1"/>
        </w:rPr>
        <w:t>8</w:t>
      </w:r>
      <w:r w:rsidR="00710C93" w:rsidRPr="00A93182">
        <w:rPr>
          <w:color w:val="000000" w:themeColor="text1"/>
        </w:rPr>
        <w:t>) документы, предусмотренные</w:t>
      </w:r>
      <w:r w:rsidR="00A84403" w:rsidRPr="00A93182">
        <w:rPr>
          <w:color w:val="000000" w:themeColor="text1"/>
        </w:rPr>
        <w:t xml:space="preserve"> законодательством </w:t>
      </w:r>
      <w:r w:rsidR="00710C93" w:rsidRPr="00A93182">
        <w:rPr>
          <w:color w:val="000000" w:themeColor="text1"/>
        </w:rPr>
        <w:t>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rsidR="00710C93" w:rsidRPr="00A93182" w:rsidRDefault="00220CAE" w:rsidP="003030E3">
      <w:pPr>
        <w:pStyle w:val="s1"/>
        <w:spacing w:before="0" w:beforeAutospacing="0" w:after="0" w:afterAutospacing="0"/>
        <w:ind w:firstLine="709"/>
        <w:jc w:val="both"/>
        <w:rPr>
          <w:color w:val="000000" w:themeColor="text1"/>
        </w:rPr>
      </w:pPr>
      <w:r w:rsidRPr="00A93182">
        <w:rPr>
          <w:color w:val="000000" w:themeColor="text1"/>
        </w:rPr>
        <w:t>9</w:t>
      </w:r>
      <w:r w:rsidR="00710C93" w:rsidRPr="00A93182">
        <w:rPr>
          <w:color w:val="000000" w:themeColor="text1"/>
        </w:rPr>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w:t>
      </w:r>
      <w:r w:rsidR="00A84403" w:rsidRPr="00A93182">
        <w:rPr>
          <w:color w:val="000000" w:themeColor="text1"/>
        </w:rPr>
        <w:t xml:space="preserve"> законодательством </w:t>
      </w:r>
      <w:r w:rsidR="00710C93" w:rsidRPr="00A93182">
        <w:rPr>
          <w:color w:val="000000" w:themeColor="text1"/>
        </w:rPr>
        <w:t>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rsidR="00710C93" w:rsidRPr="00A93182" w:rsidRDefault="00220CAE" w:rsidP="003030E3">
      <w:pPr>
        <w:pStyle w:val="s1"/>
        <w:spacing w:before="0" w:beforeAutospacing="0" w:after="0" w:afterAutospacing="0"/>
        <w:ind w:firstLine="709"/>
        <w:jc w:val="both"/>
        <w:rPr>
          <w:color w:val="000000" w:themeColor="text1"/>
        </w:rPr>
      </w:pPr>
      <w:r w:rsidRPr="00A93182">
        <w:rPr>
          <w:color w:val="000000" w:themeColor="text1"/>
        </w:rPr>
        <w:t>10</w:t>
      </w:r>
      <w:r w:rsidR="00710C93" w:rsidRPr="00A93182">
        <w:rPr>
          <w:color w:val="000000" w:themeColor="text1"/>
        </w:rPr>
        <w:t xml:space="preserve">) </w:t>
      </w:r>
      <w:r w:rsidR="00CB1DD8" w:rsidRPr="00A93182">
        <w:rPr>
          <w:rStyle w:val="blk"/>
          <w:color w:val="000000" w:themeColor="text1"/>
        </w:rPr>
        <w:t xml:space="preserve">копия договора о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органом местного самоуправления принято решение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w:t>
      </w:r>
      <w:r w:rsidR="00A8207E" w:rsidRPr="00A93182">
        <w:rPr>
          <w:rStyle w:val="blk"/>
          <w:color w:val="000000" w:themeColor="text1"/>
        </w:rPr>
        <w:t>Градостроительным кодексом</w:t>
      </w:r>
      <w:r w:rsidR="00CB1DD8" w:rsidRPr="00A93182">
        <w:rPr>
          <w:rStyle w:val="blk"/>
          <w:color w:val="000000" w:themeColor="text1"/>
        </w:rPr>
        <w:t xml:space="preserve"> Российской Федерацией или субъектом Российской Федерации).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7.1. Документы (их копии или сведения, содержащиеся в них), указанные в</w:t>
      </w:r>
      <w:r w:rsidR="00570B50" w:rsidRPr="00A93182">
        <w:rPr>
          <w:color w:val="000000" w:themeColor="text1"/>
        </w:rPr>
        <w:t xml:space="preserve"> пунктах 1-5, 7, 9 и 10 части 7 </w:t>
      </w:r>
      <w:r w:rsidRPr="00A93182">
        <w:rPr>
          <w:color w:val="000000" w:themeColor="text1"/>
        </w:rPr>
        <w:t>настоящей статьи, запрашиваются органами, указанными в</w:t>
      </w:r>
      <w:r w:rsidR="00570B50" w:rsidRPr="00A93182">
        <w:rPr>
          <w:color w:val="000000" w:themeColor="text1"/>
        </w:rPr>
        <w:t xml:space="preserve"> абзаце первом части 7 </w:t>
      </w:r>
      <w:r w:rsidRPr="00A93182">
        <w:rPr>
          <w:color w:val="000000" w:themeColor="text1"/>
        </w:rPr>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По межведомственным запросам органов, указанных в</w:t>
      </w:r>
      <w:r w:rsidR="00570B50" w:rsidRPr="00A93182">
        <w:rPr>
          <w:color w:val="000000" w:themeColor="text1"/>
        </w:rPr>
        <w:t xml:space="preserve"> абзаце первом части 7 </w:t>
      </w:r>
      <w:r w:rsidRPr="00A93182">
        <w:rPr>
          <w:color w:val="000000" w:themeColor="text1"/>
        </w:rPr>
        <w:t>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7.2. Документы, указанные в</w:t>
      </w:r>
      <w:r w:rsidR="00570B50" w:rsidRPr="00A93182">
        <w:rPr>
          <w:color w:val="000000" w:themeColor="text1"/>
        </w:rPr>
        <w:t xml:space="preserve"> пунктах 1, 3 и 4 части 7 </w:t>
      </w:r>
      <w:r w:rsidRPr="00A93182">
        <w:rPr>
          <w:color w:val="000000" w:themeColor="text1"/>
        </w:rPr>
        <w:t>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rsidR="00CB1DD8" w:rsidRPr="00A93182" w:rsidRDefault="00CB1DD8" w:rsidP="003030E3">
      <w:pPr>
        <w:pStyle w:val="s1"/>
        <w:spacing w:before="0" w:beforeAutospacing="0" w:after="0" w:afterAutospacing="0"/>
        <w:ind w:firstLine="709"/>
        <w:jc w:val="both"/>
        <w:rPr>
          <w:color w:val="000000" w:themeColor="text1"/>
        </w:rPr>
      </w:pPr>
      <w:r w:rsidRPr="00A93182">
        <w:rPr>
          <w:color w:val="000000" w:themeColor="text1"/>
        </w:rPr>
        <w:t xml:space="preserve">7.3. </w:t>
      </w:r>
      <w:r w:rsidRPr="00A93182">
        <w:rPr>
          <w:rStyle w:val="blk"/>
          <w:color w:val="000000" w:themeColor="text1"/>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w:t>
      </w:r>
      <w:r w:rsidR="00B764E5" w:rsidRPr="00A93182">
        <w:rPr>
          <w:rStyle w:val="blk"/>
          <w:color w:val="000000" w:themeColor="text1"/>
        </w:rPr>
        <w:t>астью 1.1 статьи 57.3 Градостроительного</w:t>
      </w:r>
      <w:r w:rsidRPr="00A93182">
        <w:rPr>
          <w:rStyle w:val="blk"/>
          <w:color w:val="000000" w:themeColor="text1"/>
        </w:rPr>
        <w:t xml:space="preserve"> Кодекса</w:t>
      </w:r>
      <w:r w:rsidR="00B764E5" w:rsidRPr="00A93182">
        <w:rPr>
          <w:rStyle w:val="blk"/>
          <w:color w:val="000000" w:themeColor="text1"/>
        </w:rPr>
        <w:t xml:space="preserve"> РФ</w:t>
      </w:r>
      <w:r w:rsidRPr="00A93182">
        <w:rPr>
          <w:rStyle w:val="blk"/>
          <w:color w:val="000000" w:themeColor="text1"/>
        </w:rPr>
        <w:t xml:space="preserve">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rsidR="00710C93" w:rsidRPr="00A93182" w:rsidRDefault="00532EB4" w:rsidP="003030E3">
      <w:pPr>
        <w:pStyle w:val="s1"/>
        <w:spacing w:before="0" w:beforeAutospacing="0" w:after="0" w:afterAutospacing="0"/>
        <w:ind w:firstLine="709"/>
        <w:jc w:val="both"/>
        <w:rPr>
          <w:color w:val="000000" w:themeColor="text1"/>
        </w:rPr>
      </w:pPr>
      <w:r w:rsidRPr="00A93182">
        <w:rPr>
          <w:color w:val="000000" w:themeColor="text1"/>
        </w:rPr>
        <w:t>8</w:t>
      </w:r>
      <w:r w:rsidR="00710C93" w:rsidRPr="00A93182">
        <w:rPr>
          <w:color w:val="000000" w:themeColor="text1"/>
        </w:rPr>
        <w:t>. Не допускается требовать иные документы для получения разрешения на строительство, за исключением указанных в</w:t>
      </w:r>
      <w:r w:rsidRPr="00A93182">
        <w:rPr>
          <w:color w:val="000000" w:themeColor="text1"/>
        </w:rPr>
        <w:t xml:space="preserve"> части </w:t>
      </w:r>
      <w:r w:rsidR="00710C93" w:rsidRPr="00A93182">
        <w:rPr>
          <w:color w:val="000000" w:themeColor="text1"/>
        </w:rPr>
        <w:t>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w:t>
      </w:r>
      <w:r w:rsidRPr="00A93182">
        <w:rPr>
          <w:color w:val="000000" w:themeColor="text1"/>
        </w:rPr>
        <w:t xml:space="preserve"> электронной подписью</w:t>
      </w:r>
      <w:r w:rsidR="00710C93" w:rsidRPr="00A93182">
        <w:rPr>
          <w:color w:val="000000" w:themeColor="text1"/>
        </w:rPr>
        <w:t>, в случае, если это указано в заявлении о выдаче разрешения на строительство.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w:t>
      </w:r>
      <w:r w:rsidRPr="00A93182">
        <w:rPr>
          <w:color w:val="000000" w:themeColor="text1"/>
        </w:rPr>
        <w:t xml:space="preserve"> случаи</w:t>
      </w:r>
      <w:r w:rsidR="00710C93" w:rsidRPr="00A93182">
        <w:rPr>
          <w:color w:val="000000" w:themeColor="text1"/>
        </w:rPr>
        <w:t>, в которых направление указанных в</w:t>
      </w:r>
      <w:r w:rsidRPr="00A93182">
        <w:rPr>
          <w:color w:val="000000" w:themeColor="text1"/>
        </w:rPr>
        <w:t xml:space="preserve"> части 7 </w:t>
      </w:r>
      <w:r w:rsidR="00710C93" w:rsidRPr="00A93182">
        <w:rPr>
          <w:color w:val="000000" w:themeColor="text1"/>
        </w:rPr>
        <w:t>настоящей статьи документов и выдача разрешений на строительство осуществляются исключительно в электронной форме. </w:t>
      </w:r>
      <w:r w:rsidRPr="00A93182">
        <w:rPr>
          <w:color w:val="000000" w:themeColor="text1"/>
        </w:rPr>
        <w:t xml:space="preserve">Порядок </w:t>
      </w:r>
      <w:r w:rsidR="00710C93" w:rsidRPr="00A93182">
        <w:rPr>
          <w:color w:val="000000" w:themeColor="text1"/>
        </w:rPr>
        <w:t>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rsidR="00710C93" w:rsidRPr="00A93182" w:rsidRDefault="00532EB4" w:rsidP="003030E3">
      <w:pPr>
        <w:pStyle w:val="s1"/>
        <w:spacing w:before="0" w:beforeAutospacing="0" w:after="0" w:afterAutospacing="0"/>
        <w:ind w:firstLine="709"/>
        <w:jc w:val="both"/>
        <w:rPr>
          <w:color w:val="000000" w:themeColor="text1"/>
        </w:rPr>
      </w:pPr>
      <w:r w:rsidRPr="00A93182">
        <w:rPr>
          <w:color w:val="000000" w:themeColor="text1"/>
        </w:rPr>
        <w:t>8</w:t>
      </w:r>
      <w:r w:rsidR="00710C93" w:rsidRPr="00A93182">
        <w:rPr>
          <w:color w:val="000000" w:themeColor="text1"/>
        </w:rPr>
        <w:t>.1. 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710C93" w:rsidRPr="00A93182" w:rsidRDefault="00532EB4" w:rsidP="003030E3">
      <w:pPr>
        <w:pStyle w:val="s1"/>
        <w:spacing w:before="0" w:beforeAutospacing="0" w:after="0" w:afterAutospacing="0"/>
        <w:ind w:firstLine="709"/>
        <w:jc w:val="both"/>
        <w:rPr>
          <w:color w:val="000000" w:themeColor="text1"/>
        </w:rPr>
      </w:pPr>
      <w:r w:rsidRPr="00A93182">
        <w:rPr>
          <w:color w:val="000000" w:themeColor="text1"/>
        </w:rPr>
        <w:t>8</w:t>
      </w:r>
      <w:r w:rsidR="00710C93" w:rsidRPr="00A93182">
        <w:rPr>
          <w:color w:val="000000" w:themeColor="text1"/>
        </w:rPr>
        <w:t>.2.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Pr="00A93182">
        <w:rPr>
          <w:color w:val="000000" w:themeColor="text1"/>
        </w:rPr>
        <w:t xml:space="preserve"> Федеральным законом </w:t>
      </w:r>
      <w:r w:rsidR="00710C93" w:rsidRPr="00A93182">
        <w:rPr>
          <w:color w:val="000000" w:themeColor="text1"/>
        </w:rPr>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rsidR="00710C93" w:rsidRPr="00A93182" w:rsidRDefault="00532EB4" w:rsidP="003030E3">
      <w:pPr>
        <w:pStyle w:val="s1"/>
        <w:spacing w:before="0" w:beforeAutospacing="0" w:after="0" w:afterAutospacing="0"/>
        <w:ind w:firstLine="709"/>
        <w:jc w:val="both"/>
        <w:rPr>
          <w:color w:val="000000" w:themeColor="text1"/>
        </w:rPr>
      </w:pPr>
      <w:r w:rsidRPr="00A93182">
        <w:rPr>
          <w:color w:val="000000" w:themeColor="text1"/>
        </w:rPr>
        <w:t>9</w:t>
      </w:r>
      <w:r w:rsidR="00710C93" w:rsidRPr="00A93182">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w:t>
      </w:r>
      <w:r w:rsidR="00535B28" w:rsidRPr="00A93182">
        <w:rPr>
          <w:color w:val="000000" w:themeColor="text1"/>
        </w:rPr>
        <w:t xml:space="preserve"> частью 9.1 </w:t>
      </w:r>
      <w:r w:rsidR="00710C93" w:rsidRPr="00A93182">
        <w:rPr>
          <w:color w:val="000000" w:themeColor="text1"/>
        </w:rPr>
        <w:t>настоящей статьи: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1) проводят проверку наличия документов, необходимых для принятия решения о выдаче разрешения на строительство;</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1" w:anchor="/document/12124624/entry/2" w:history="1">
        <w:r w:rsidRPr="00A93182">
          <w:rPr>
            <w:color w:val="000000" w:themeColor="text1"/>
          </w:rPr>
          <w:t>земельным</w:t>
        </w:r>
      </w:hyperlink>
      <w:r w:rsidRPr="00A93182">
        <w:rPr>
          <w:color w:val="000000" w:themeColor="text1"/>
        </w:rPr>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3) выдают разрешение на строительство или отказывают в выдаче такого разрешения с указанием причин отказа.</w:t>
      </w:r>
    </w:p>
    <w:p w:rsidR="00710C93" w:rsidRPr="00A93182" w:rsidRDefault="00532EB4" w:rsidP="003030E3">
      <w:pPr>
        <w:pStyle w:val="s1"/>
        <w:spacing w:before="0" w:beforeAutospacing="0" w:after="0" w:afterAutospacing="0"/>
        <w:ind w:firstLine="709"/>
        <w:jc w:val="both"/>
        <w:rPr>
          <w:color w:val="000000" w:themeColor="text1"/>
        </w:rPr>
      </w:pPr>
      <w:r w:rsidRPr="00A93182">
        <w:rPr>
          <w:color w:val="000000" w:themeColor="text1"/>
        </w:rPr>
        <w:t>9</w:t>
      </w:r>
      <w:r w:rsidR="00710C93" w:rsidRPr="00A93182">
        <w:rPr>
          <w:color w:val="000000" w:themeColor="text1"/>
        </w:rPr>
        <w:t>.1.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w:t>
      </w:r>
      <w:r w:rsidR="007E2D6C" w:rsidRPr="00A93182">
        <w:rPr>
          <w:color w:val="000000" w:themeColor="text1"/>
        </w:rPr>
        <w:t xml:space="preserve"> части 8.1 </w:t>
      </w:r>
      <w:r w:rsidR="00710C93" w:rsidRPr="00A93182">
        <w:rPr>
          <w:color w:val="000000" w:themeColor="text1"/>
        </w:rPr>
        <w:t>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w:t>
      </w:r>
      <w:r w:rsidR="00532EB4" w:rsidRPr="00A93182">
        <w:rPr>
          <w:color w:val="000000" w:themeColor="text1"/>
        </w:rPr>
        <w:t xml:space="preserve"> земельным </w:t>
      </w:r>
      <w:r w:rsidRPr="00A93182">
        <w:rPr>
          <w:color w:val="000000" w:themeColor="text1"/>
        </w:rPr>
        <w:t>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rsidR="00710C93" w:rsidRPr="00A93182" w:rsidRDefault="00532EB4" w:rsidP="003030E3">
      <w:pPr>
        <w:pStyle w:val="s1"/>
        <w:spacing w:before="0" w:beforeAutospacing="0" w:after="0" w:afterAutospacing="0"/>
        <w:ind w:firstLine="709"/>
        <w:jc w:val="both"/>
        <w:rPr>
          <w:color w:val="000000" w:themeColor="text1"/>
        </w:rPr>
      </w:pPr>
      <w:r w:rsidRPr="00A93182">
        <w:rPr>
          <w:color w:val="000000" w:themeColor="text1"/>
        </w:rPr>
        <w:t xml:space="preserve">9.2 </w:t>
      </w:r>
      <w:r w:rsidR="00710C93" w:rsidRPr="00A93182">
        <w:rPr>
          <w:color w:val="000000" w:themeColor="text1"/>
        </w:rPr>
        <w:t>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w:t>
      </w:r>
      <w:r w:rsidR="000D368D" w:rsidRPr="00A93182">
        <w:rPr>
          <w:color w:val="000000" w:themeColor="text1"/>
        </w:rPr>
        <w:t xml:space="preserve"> Градостроительным кодексом</w:t>
      </w:r>
      <w:r w:rsidR="00710C93" w:rsidRPr="00A93182">
        <w:rPr>
          <w:color w:val="000000" w:themeColor="text1"/>
        </w:rPr>
        <w:t xml:space="preserve">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w:t>
      </w:r>
      <w:r w:rsidR="000D368D" w:rsidRPr="00A93182">
        <w:rPr>
          <w:color w:val="000000" w:themeColor="text1"/>
        </w:rPr>
        <w:t>Градостроительным кодексом</w:t>
      </w:r>
      <w:r w:rsidR="00710C93" w:rsidRPr="00A93182">
        <w:rPr>
          <w:color w:val="000000" w:themeColor="text1"/>
        </w:rPr>
        <w:t xml:space="preserve">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w:t>
      </w:r>
      <w:r w:rsidR="000D368D" w:rsidRPr="00A93182">
        <w:rPr>
          <w:color w:val="000000" w:themeColor="text1"/>
        </w:rPr>
        <w:t>Градостроительным кодексом</w:t>
      </w:r>
      <w:r w:rsidR="00710C93" w:rsidRPr="00A93182">
        <w:rPr>
          <w:color w:val="000000" w:themeColor="text1"/>
        </w:rPr>
        <w:t xml:space="preserve"> на выдачу разрешений на строительство, осуществляются в порядке межведомственного информационного взаимодействия.</w:t>
      </w:r>
    </w:p>
    <w:p w:rsidR="00710C93" w:rsidRPr="00A93182" w:rsidRDefault="00532EB4" w:rsidP="003030E3">
      <w:pPr>
        <w:pStyle w:val="s1"/>
        <w:spacing w:before="0" w:beforeAutospacing="0" w:after="0" w:afterAutospacing="0"/>
        <w:ind w:firstLine="709"/>
        <w:jc w:val="both"/>
        <w:rPr>
          <w:color w:val="000000" w:themeColor="text1"/>
        </w:rPr>
      </w:pPr>
      <w:r w:rsidRPr="00A93182">
        <w:rPr>
          <w:color w:val="000000" w:themeColor="text1"/>
        </w:rPr>
        <w:t>10</w:t>
      </w:r>
      <w:r w:rsidR="00710C93" w:rsidRPr="00A93182">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rsidR="00710C93" w:rsidRPr="00A93182" w:rsidRDefault="00532EB4" w:rsidP="003030E3">
      <w:pPr>
        <w:pStyle w:val="s1"/>
        <w:spacing w:before="0" w:beforeAutospacing="0" w:after="0" w:afterAutospacing="0"/>
        <w:ind w:firstLine="709"/>
        <w:jc w:val="both"/>
        <w:rPr>
          <w:color w:val="000000" w:themeColor="text1"/>
        </w:rPr>
      </w:pPr>
      <w:r w:rsidRPr="00A93182">
        <w:rPr>
          <w:color w:val="000000" w:themeColor="text1"/>
        </w:rPr>
        <w:t>11</w:t>
      </w:r>
      <w:r w:rsidR="00710C93" w:rsidRPr="00A93182">
        <w:rPr>
          <w:color w:val="000000" w:themeColor="text1"/>
        </w:rPr>
        <w:t xml:space="preserve">. </w:t>
      </w:r>
      <w:r w:rsidR="00CB1DD8" w:rsidRPr="00A93182">
        <w:rPr>
          <w:rStyle w:val="blk"/>
          <w:color w:val="000000" w:themeColor="text1"/>
        </w:rPr>
        <w:t>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w:t>
      </w:r>
      <w:r w:rsidR="00250DFA" w:rsidRPr="00A93182">
        <w:rPr>
          <w:rStyle w:val="blk"/>
          <w:color w:val="000000" w:themeColor="text1"/>
        </w:rPr>
        <w:t xml:space="preserve"> 9.1</w:t>
      </w:r>
      <w:r w:rsidR="00CB1DD8" w:rsidRPr="00A93182">
        <w:rPr>
          <w:rStyle w:val="blk"/>
          <w:color w:val="000000" w:themeColor="text1"/>
        </w:rPr>
        <w:t xml:space="preserve">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w:t>
      </w:r>
      <w:r w:rsidR="00A8207E" w:rsidRPr="00A93182">
        <w:rPr>
          <w:rStyle w:val="blk"/>
          <w:color w:val="000000" w:themeColor="text1"/>
        </w:rPr>
        <w:t>Градостроительным кодексом</w:t>
      </w:r>
      <w:r w:rsidR="00CB1DD8" w:rsidRPr="00A93182">
        <w:rPr>
          <w:rStyle w:val="blk"/>
          <w:color w:val="000000" w:themeColor="text1"/>
        </w:rPr>
        <w:t xml:space="preserve"> Российской Федерацией или субъектом Российской Федерации).</w:t>
      </w:r>
    </w:p>
    <w:p w:rsidR="00710C93" w:rsidRPr="00A93182" w:rsidRDefault="00925D32" w:rsidP="003030E3">
      <w:pPr>
        <w:pStyle w:val="s1"/>
        <w:spacing w:before="0" w:beforeAutospacing="0" w:after="0" w:afterAutospacing="0"/>
        <w:ind w:firstLine="709"/>
        <w:jc w:val="both"/>
        <w:rPr>
          <w:color w:val="000000" w:themeColor="text1"/>
        </w:rPr>
      </w:pPr>
      <w:r w:rsidRPr="00A93182">
        <w:rPr>
          <w:color w:val="000000" w:themeColor="text1"/>
        </w:rPr>
        <w:t>12</w:t>
      </w:r>
      <w:r w:rsidR="00710C93" w:rsidRPr="00A93182">
        <w:rPr>
          <w:color w:val="000000" w:themeColor="text1"/>
        </w:rPr>
        <w:t>. Отказ в выдаче разрешения на строительство может быть оспорен застройщиком в судебном порядке.</w:t>
      </w:r>
    </w:p>
    <w:p w:rsidR="00710C93" w:rsidRPr="00A93182" w:rsidRDefault="00925D32" w:rsidP="003030E3">
      <w:pPr>
        <w:pStyle w:val="s1"/>
        <w:spacing w:before="0" w:beforeAutospacing="0" w:after="0" w:afterAutospacing="0"/>
        <w:ind w:firstLine="709"/>
        <w:jc w:val="both"/>
        <w:rPr>
          <w:color w:val="000000" w:themeColor="text1"/>
        </w:rPr>
      </w:pPr>
      <w:r w:rsidRPr="00A93182">
        <w:rPr>
          <w:color w:val="000000" w:themeColor="text1"/>
        </w:rPr>
        <w:t>13</w:t>
      </w:r>
      <w:r w:rsidR="00710C93" w:rsidRPr="00A93182">
        <w:rPr>
          <w:color w:val="000000" w:themeColor="text1"/>
        </w:rPr>
        <w:t>.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w:t>
      </w:r>
      <w:r w:rsidR="00532EB4" w:rsidRPr="00A93182">
        <w:rPr>
          <w:color w:val="000000" w:themeColor="text1"/>
        </w:rPr>
        <w:t xml:space="preserve"> пункте 5.1 статьи 6</w:t>
      </w:r>
      <w:r w:rsidRPr="00A93182">
        <w:rPr>
          <w:color w:val="000000" w:themeColor="text1"/>
        </w:rPr>
        <w:t xml:space="preserve"> Градостроительного кодекса</w:t>
      </w:r>
      <w:r w:rsidR="00710C93" w:rsidRPr="00A93182">
        <w:rPr>
          <w:color w:val="000000" w:themeColor="text1"/>
        </w:rPr>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rsidR="00710C93" w:rsidRPr="00A93182" w:rsidRDefault="00925D32" w:rsidP="003030E3">
      <w:pPr>
        <w:pStyle w:val="s1"/>
        <w:spacing w:before="0" w:beforeAutospacing="0" w:after="0" w:afterAutospacing="0"/>
        <w:ind w:firstLine="709"/>
        <w:jc w:val="both"/>
        <w:rPr>
          <w:color w:val="000000" w:themeColor="text1"/>
        </w:rPr>
      </w:pPr>
      <w:r w:rsidRPr="00A93182">
        <w:rPr>
          <w:color w:val="000000" w:themeColor="text1"/>
        </w:rPr>
        <w:t>13</w:t>
      </w:r>
      <w:r w:rsidR="00710C93" w:rsidRPr="00A93182">
        <w:rPr>
          <w:color w:val="000000" w:themeColor="text1"/>
        </w:rPr>
        <w:t>.1. В случаях, предусмотренных</w:t>
      </w:r>
      <w:r w:rsidRPr="00A93182">
        <w:rPr>
          <w:color w:val="000000" w:themeColor="text1"/>
        </w:rPr>
        <w:t xml:space="preserve"> пунктом 9 части 7 </w:t>
      </w:r>
      <w:r w:rsidR="00710C93" w:rsidRPr="00A93182">
        <w:rPr>
          <w:color w:val="000000" w:themeColor="text1"/>
        </w:rPr>
        <w:t>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rsidR="00710C93" w:rsidRPr="00A93182" w:rsidRDefault="00925D32" w:rsidP="003030E3">
      <w:pPr>
        <w:pStyle w:val="s1"/>
        <w:spacing w:before="0" w:beforeAutospacing="0" w:after="0" w:afterAutospacing="0"/>
        <w:ind w:firstLine="709"/>
        <w:jc w:val="both"/>
        <w:rPr>
          <w:color w:val="000000" w:themeColor="text1"/>
        </w:rPr>
      </w:pPr>
      <w:r w:rsidRPr="00A93182">
        <w:rPr>
          <w:color w:val="000000" w:themeColor="text1"/>
        </w:rPr>
        <w:t>14</w:t>
      </w:r>
      <w:r w:rsidR="00710C93" w:rsidRPr="00A93182">
        <w:rPr>
          <w:color w:val="000000" w:themeColor="text1"/>
        </w:rPr>
        <w:t>. </w:t>
      </w:r>
      <w:r w:rsidRPr="00A93182">
        <w:rPr>
          <w:color w:val="000000" w:themeColor="text1"/>
        </w:rPr>
        <w:t xml:space="preserve">Форма </w:t>
      </w:r>
      <w:r w:rsidR="00710C93" w:rsidRPr="00A93182">
        <w:rPr>
          <w:color w:val="000000" w:themeColor="text1"/>
        </w:rPr>
        <w:t>разрешения на строительство устанавливается уполномоченным Правительством Российской Федерации федеральным органом исполнительной власти.</w:t>
      </w:r>
    </w:p>
    <w:p w:rsidR="00710C93" w:rsidRPr="00A93182" w:rsidRDefault="00925D32" w:rsidP="003030E3">
      <w:pPr>
        <w:pStyle w:val="s1"/>
        <w:spacing w:before="0" w:beforeAutospacing="0" w:after="0" w:afterAutospacing="0"/>
        <w:ind w:firstLine="709"/>
        <w:jc w:val="both"/>
        <w:rPr>
          <w:color w:val="000000" w:themeColor="text1"/>
        </w:rPr>
      </w:pPr>
      <w:r w:rsidRPr="00A93182">
        <w:rPr>
          <w:color w:val="000000" w:themeColor="text1"/>
        </w:rPr>
        <w:t>14.1</w:t>
      </w:r>
      <w:r w:rsidR="00710C93" w:rsidRPr="00A93182">
        <w:rPr>
          <w:color w:val="000000" w:themeColor="text1"/>
        </w:rPr>
        <w:t>. В случае, предусмотренном</w:t>
      </w:r>
      <w:r w:rsidR="00CC10C0" w:rsidRPr="00A93182">
        <w:rPr>
          <w:color w:val="000000" w:themeColor="text1"/>
        </w:rPr>
        <w:t xml:space="preserve"> частью 8.2 </w:t>
      </w:r>
      <w:r w:rsidR="00710C93" w:rsidRPr="00A93182">
        <w:rPr>
          <w:color w:val="000000" w:themeColor="text1"/>
        </w:rPr>
        <w:t>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rsidR="00710C93" w:rsidRPr="00A93182" w:rsidRDefault="00925D32" w:rsidP="003030E3">
      <w:pPr>
        <w:pStyle w:val="s1"/>
        <w:spacing w:before="0" w:beforeAutospacing="0" w:after="0" w:afterAutospacing="0"/>
        <w:ind w:firstLine="709"/>
        <w:jc w:val="both"/>
        <w:rPr>
          <w:color w:val="000000" w:themeColor="text1"/>
        </w:rPr>
      </w:pPr>
      <w:r w:rsidRPr="00A93182">
        <w:rPr>
          <w:color w:val="000000" w:themeColor="text1"/>
        </w:rPr>
        <w:t xml:space="preserve">15. </w:t>
      </w:r>
      <w:r w:rsidR="00710C93" w:rsidRPr="00A93182">
        <w:rPr>
          <w:color w:val="000000" w:themeColor="text1"/>
        </w:rPr>
        <w:t>Выдача разрешения на строительство не требуется в случае:</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w:t>
      </w:r>
      <w:r w:rsidR="00925D32" w:rsidRPr="00A93182">
        <w:rPr>
          <w:color w:val="000000" w:themeColor="text1"/>
        </w:rPr>
        <w:t xml:space="preserve"> законодательством </w:t>
      </w:r>
      <w:r w:rsidRPr="00A93182">
        <w:rPr>
          <w:color w:val="000000" w:themeColor="text1"/>
        </w:rPr>
        <w:t>в сфере садоводства и огородничества;</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 xml:space="preserve">1.1) </w:t>
      </w:r>
      <w:r w:rsidR="000653DB" w:rsidRPr="00A93182">
        <w:rPr>
          <w:color w:val="000000" w:themeColor="text1"/>
        </w:rPr>
        <w:t>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r w:rsidR="005B08C3" w:rsidRPr="00A93182">
        <w:rPr>
          <w:color w:val="000000" w:themeColor="text1"/>
        </w:rPr>
        <w:t>;</w:t>
      </w:r>
      <w:r w:rsidR="00175291" w:rsidRPr="00A93182">
        <w:rPr>
          <w:color w:val="000000" w:themeColor="text1"/>
        </w:rPr>
        <w:t xml:space="preserve"> </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2) строительства, реконструкции объектов, не являющихся</w:t>
      </w:r>
      <w:r w:rsidR="00925D32" w:rsidRPr="00A93182">
        <w:rPr>
          <w:color w:val="000000" w:themeColor="text1"/>
        </w:rPr>
        <w:t xml:space="preserve"> объектами капитального строительства</w:t>
      </w:r>
      <w:r w:rsidRPr="00A93182">
        <w:rPr>
          <w:color w:val="000000" w:themeColor="text1"/>
        </w:rPr>
        <w:t>;</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 xml:space="preserve">3) </w:t>
      </w:r>
      <w:r w:rsidR="000653DB" w:rsidRPr="00A93182">
        <w:rPr>
          <w:color w:val="000000" w:themeColor="text1"/>
        </w:rPr>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93182">
        <w:rPr>
          <w:color w:val="000000" w:themeColor="text1"/>
        </w:rPr>
        <w:t>;</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w:t>
      </w:r>
      <w:r w:rsidR="00925D32" w:rsidRPr="00A93182">
        <w:rPr>
          <w:color w:val="000000" w:themeColor="text1"/>
        </w:rPr>
        <w:t xml:space="preserve"> градостроительным регламентом</w:t>
      </w:r>
      <w:r w:rsidRPr="00A93182">
        <w:rPr>
          <w:color w:val="000000" w:themeColor="text1"/>
        </w:rPr>
        <w:t>;</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4.1) капитального ремонта объе</w:t>
      </w:r>
      <w:r w:rsidR="005B08C3" w:rsidRPr="00A93182">
        <w:rPr>
          <w:color w:val="000000" w:themeColor="text1"/>
        </w:rPr>
        <w:t>ктов капитального строительства, в том числе в случае, указанном в части 11 статьи 52 Градостроительного кодекса Российской Федерации;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4.2) строительства, реконструкции буровых скважин, предусмотренных подготовленными, согласованными и утвержденными в соответствии с</w:t>
      </w:r>
      <w:r w:rsidR="00925D32" w:rsidRPr="00A93182">
        <w:rPr>
          <w:color w:val="000000" w:themeColor="text1"/>
        </w:rPr>
        <w:t xml:space="preserve"> законодательством </w:t>
      </w:r>
      <w:r w:rsidRPr="00A93182">
        <w:rPr>
          <w:color w:val="000000" w:themeColor="text1"/>
        </w:rPr>
        <w:t>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4.3) строительства, реконструкции посольств, консульств и представительств Российской Федерации за рубежом;</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 xml:space="preserve">4.4) строительства, реконструкции объектов, предназначенных для транспортировки природного газа под давлением до </w:t>
      </w:r>
      <w:r w:rsidR="00220CAE" w:rsidRPr="00A93182">
        <w:rPr>
          <w:color w:val="000000" w:themeColor="text1"/>
        </w:rPr>
        <w:t>1,2</w:t>
      </w:r>
      <w:r w:rsidRPr="00A93182">
        <w:rPr>
          <w:color w:val="000000" w:themeColor="text1"/>
        </w:rPr>
        <w:t xml:space="preserve"> мегапаскаля включительно;</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4.5) размещения антенных опор (мачт и башен) высотой до 50 метров, предназначенных для размещения средств связи;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 xml:space="preserve">5) иных случаях, если в соответствии с </w:t>
      </w:r>
      <w:r w:rsidR="000D368D" w:rsidRPr="00A93182">
        <w:rPr>
          <w:color w:val="000000" w:themeColor="text1"/>
        </w:rPr>
        <w:t>Градостроительным кодексом</w:t>
      </w:r>
      <w:r w:rsidRPr="00A93182">
        <w:rPr>
          <w:color w:val="000000" w:themeColor="text1"/>
        </w:rPr>
        <w:t>, нормативными правовыми актами Правительства Российской Федерации, законодательством субъектов Российской Федерации о</w:t>
      </w:r>
      <w:r w:rsidR="00925D32" w:rsidRPr="00A93182">
        <w:rPr>
          <w:color w:val="000000" w:themeColor="text1"/>
        </w:rPr>
        <w:t xml:space="preserve"> градостроительной деятельности </w:t>
      </w:r>
      <w:r w:rsidRPr="00A93182">
        <w:rPr>
          <w:color w:val="000000" w:themeColor="text1"/>
        </w:rPr>
        <w:t>получение разрешения на строительство</w:t>
      </w:r>
      <w:r w:rsidR="00925D32" w:rsidRPr="00A93182">
        <w:rPr>
          <w:color w:val="000000" w:themeColor="text1"/>
        </w:rPr>
        <w:t xml:space="preserve"> не требуется</w:t>
      </w:r>
      <w:r w:rsidRPr="00A93182">
        <w:rPr>
          <w:color w:val="000000" w:themeColor="text1"/>
        </w:rPr>
        <w:t>.</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1</w:t>
      </w:r>
      <w:r w:rsidR="00925D32" w:rsidRPr="00A93182">
        <w:rPr>
          <w:color w:val="000000" w:themeColor="text1"/>
        </w:rPr>
        <w:t>6</w:t>
      </w:r>
      <w:r w:rsidRPr="00A93182">
        <w:rPr>
          <w:color w:val="000000" w:themeColor="text1"/>
        </w:rPr>
        <w:t>.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w:t>
      </w:r>
      <w:r w:rsidR="00925D32" w:rsidRPr="00A93182">
        <w:rPr>
          <w:color w:val="000000" w:themeColor="text1"/>
        </w:rPr>
        <w:t xml:space="preserve"> пунктах 3.1-3.3 и 6 части 5 статьи 56 </w:t>
      </w:r>
      <w:r w:rsidR="000D368D" w:rsidRPr="00A93182">
        <w:rPr>
          <w:color w:val="000000" w:themeColor="text1"/>
        </w:rPr>
        <w:t>Градостроительного кодекса</w:t>
      </w:r>
      <w:r w:rsidRPr="00A93182">
        <w:rPr>
          <w:color w:val="000000" w:themeColor="text1"/>
        </w:rPr>
        <w:t>.</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1</w:t>
      </w:r>
      <w:r w:rsidR="00925D32" w:rsidRPr="00A93182">
        <w:rPr>
          <w:color w:val="000000" w:themeColor="text1"/>
        </w:rPr>
        <w:t>7</w:t>
      </w:r>
      <w:r w:rsidRPr="00A93182">
        <w:rPr>
          <w:color w:val="000000" w:themeColor="text1"/>
        </w:rPr>
        <w:t>.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w:t>
      </w:r>
      <w:r w:rsidR="0085133E" w:rsidRPr="00A93182">
        <w:rPr>
          <w:color w:val="000000" w:themeColor="text1"/>
        </w:rPr>
        <w:t xml:space="preserve"> частью 10 </w:t>
      </w:r>
      <w:r w:rsidRPr="00A93182">
        <w:rPr>
          <w:color w:val="000000" w:themeColor="text1"/>
        </w:rPr>
        <w:t>настоящей статьи. Разрешение на индивидуальное жилищное строительство выдается на десять лет.</w:t>
      </w:r>
    </w:p>
    <w:p w:rsidR="00710C93" w:rsidRPr="00A93182" w:rsidRDefault="00925D32" w:rsidP="003030E3">
      <w:pPr>
        <w:pStyle w:val="s1"/>
        <w:spacing w:before="0" w:beforeAutospacing="0" w:after="0" w:afterAutospacing="0"/>
        <w:ind w:firstLine="709"/>
        <w:jc w:val="both"/>
        <w:rPr>
          <w:color w:val="000000" w:themeColor="text1"/>
        </w:rPr>
      </w:pPr>
      <w:r w:rsidRPr="00A93182">
        <w:rPr>
          <w:color w:val="000000" w:themeColor="text1"/>
        </w:rPr>
        <w:t>18</w:t>
      </w:r>
      <w:r w:rsidR="00710C93" w:rsidRPr="00A93182">
        <w:rPr>
          <w:color w:val="000000" w:themeColor="text1"/>
        </w:rPr>
        <w:t>.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w:t>
      </w:r>
      <w:r w:rsidR="00245E87" w:rsidRPr="00A93182">
        <w:rPr>
          <w:color w:val="000000" w:themeColor="text1"/>
        </w:rPr>
        <w:t xml:space="preserve"> частью 18.1 </w:t>
      </w:r>
      <w:r w:rsidR="00710C93" w:rsidRPr="00A93182">
        <w:rPr>
          <w:color w:val="000000" w:themeColor="text1"/>
        </w:rPr>
        <w:t>настоящей статьи.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1</w:t>
      </w:r>
      <w:r w:rsidR="00925D32" w:rsidRPr="00A93182">
        <w:rPr>
          <w:color w:val="000000" w:themeColor="text1"/>
        </w:rPr>
        <w:t>8</w:t>
      </w:r>
      <w:r w:rsidRPr="00A93182">
        <w:rPr>
          <w:color w:val="000000" w:themeColor="text1"/>
        </w:rPr>
        <w:t>.1.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2) отказа от права собственности и иных прав на земельные участки;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3) расторжения договора аренды и иных договоров, на основании которых у граждан и юридических лиц возникли права на земельные участки;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rsidR="00710C93" w:rsidRPr="00A93182" w:rsidRDefault="00925D32" w:rsidP="003030E3">
      <w:pPr>
        <w:pStyle w:val="s1"/>
        <w:spacing w:before="0" w:beforeAutospacing="0" w:after="0" w:afterAutospacing="0"/>
        <w:ind w:firstLine="709"/>
        <w:jc w:val="both"/>
        <w:rPr>
          <w:color w:val="000000" w:themeColor="text1"/>
        </w:rPr>
      </w:pPr>
      <w:r w:rsidRPr="00A93182">
        <w:rPr>
          <w:color w:val="000000" w:themeColor="text1"/>
        </w:rPr>
        <w:t>18</w:t>
      </w:r>
      <w:r w:rsidR="00710C93" w:rsidRPr="00A93182">
        <w:rPr>
          <w:color w:val="000000" w:themeColor="text1"/>
        </w:rPr>
        <w:t>.2.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w:t>
      </w:r>
      <w:r w:rsidR="00245E87" w:rsidRPr="00A93182">
        <w:rPr>
          <w:color w:val="000000" w:themeColor="text1"/>
        </w:rPr>
        <w:t xml:space="preserve"> части 18.1 </w:t>
      </w:r>
      <w:r w:rsidR="00710C93" w:rsidRPr="00A93182">
        <w:rPr>
          <w:color w:val="000000" w:themeColor="text1"/>
        </w:rPr>
        <w:t>настоящей статьи.</w:t>
      </w:r>
    </w:p>
    <w:p w:rsidR="00710C93" w:rsidRPr="00A93182" w:rsidRDefault="00925D32" w:rsidP="003030E3">
      <w:pPr>
        <w:pStyle w:val="s1"/>
        <w:spacing w:before="0" w:beforeAutospacing="0" w:after="0" w:afterAutospacing="0"/>
        <w:ind w:firstLine="709"/>
        <w:jc w:val="both"/>
        <w:rPr>
          <w:color w:val="000000" w:themeColor="text1"/>
        </w:rPr>
      </w:pPr>
      <w:r w:rsidRPr="00A93182">
        <w:rPr>
          <w:color w:val="000000" w:themeColor="text1"/>
        </w:rPr>
        <w:t>18</w:t>
      </w:r>
      <w:r w:rsidR="00710C93" w:rsidRPr="00A93182">
        <w:rPr>
          <w:color w:val="000000" w:themeColor="text1"/>
        </w:rPr>
        <w:t>.3.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w:t>
      </w:r>
      <w:r w:rsidR="00513EE9" w:rsidRPr="00A93182">
        <w:rPr>
          <w:color w:val="000000" w:themeColor="text1"/>
        </w:rPr>
        <w:t xml:space="preserve"> пунктах 1-3 части 18.1 </w:t>
      </w:r>
      <w:r w:rsidR="00710C93" w:rsidRPr="00A93182">
        <w:rPr>
          <w:color w:val="000000" w:themeColor="text1"/>
        </w:rPr>
        <w:t>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rsidR="00710C93" w:rsidRPr="00A93182" w:rsidRDefault="006F6EDE" w:rsidP="003030E3">
      <w:pPr>
        <w:pStyle w:val="s1"/>
        <w:spacing w:before="0" w:beforeAutospacing="0" w:after="0" w:afterAutospacing="0"/>
        <w:ind w:firstLine="709"/>
        <w:jc w:val="both"/>
        <w:rPr>
          <w:color w:val="000000" w:themeColor="text1"/>
        </w:rPr>
      </w:pPr>
      <w:r w:rsidRPr="00A93182">
        <w:rPr>
          <w:color w:val="000000" w:themeColor="text1"/>
        </w:rPr>
        <w:t>18</w:t>
      </w:r>
      <w:r w:rsidR="00710C93" w:rsidRPr="00A93182">
        <w:rPr>
          <w:color w:val="000000" w:themeColor="text1"/>
        </w:rPr>
        <w:t>.4.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w:t>
      </w:r>
      <w:r w:rsidR="00876116" w:rsidRPr="00A93182">
        <w:rPr>
          <w:color w:val="000000" w:themeColor="text1"/>
        </w:rPr>
        <w:t xml:space="preserve"> части 18.2 </w:t>
      </w:r>
      <w:r w:rsidR="00710C93" w:rsidRPr="00A93182">
        <w:rPr>
          <w:color w:val="000000" w:themeColor="text1"/>
        </w:rPr>
        <w:t>настоящей статьи, при получении одного из следующих документов:</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rsidR="00710C93" w:rsidRPr="00A93182" w:rsidRDefault="006F6EDE" w:rsidP="003030E3">
      <w:pPr>
        <w:pStyle w:val="s1"/>
        <w:spacing w:before="0" w:beforeAutospacing="0" w:after="0" w:afterAutospacing="0"/>
        <w:ind w:firstLine="709"/>
        <w:jc w:val="both"/>
        <w:rPr>
          <w:color w:val="000000" w:themeColor="text1"/>
        </w:rPr>
      </w:pPr>
      <w:r w:rsidRPr="00A93182">
        <w:rPr>
          <w:color w:val="000000" w:themeColor="text1"/>
        </w:rPr>
        <w:t>18</w:t>
      </w:r>
      <w:r w:rsidR="00710C93" w:rsidRPr="00A93182">
        <w:rPr>
          <w:color w:val="000000" w:themeColor="text1"/>
        </w:rPr>
        <w:t>.5.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rsidR="00710C93" w:rsidRPr="00A93182" w:rsidRDefault="006F6EDE" w:rsidP="003030E3">
      <w:pPr>
        <w:pStyle w:val="s1"/>
        <w:spacing w:before="0" w:beforeAutospacing="0" w:after="0" w:afterAutospacing="0"/>
        <w:ind w:firstLine="709"/>
        <w:jc w:val="both"/>
        <w:rPr>
          <w:color w:val="000000" w:themeColor="text1"/>
        </w:rPr>
      </w:pPr>
      <w:r w:rsidRPr="00A93182">
        <w:rPr>
          <w:color w:val="000000" w:themeColor="text1"/>
        </w:rPr>
        <w:t>18</w:t>
      </w:r>
      <w:r w:rsidR="00710C93" w:rsidRPr="00A93182">
        <w:rPr>
          <w:color w:val="000000" w:themeColor="text1"/>
        </w:rPr>
        <w:t xml:space="preserve">.6. В случае образования земельного участка путем объединения земельных участков, в отношении которых или одного из которых в соответствии с </w:t>
      </w:r>
      <w:r w:rsidR="000D368D" w:rsidRPr="00A93182">
        <w:rPr>
          <w:color w:val="000000" w:themeColor="text1"/>
        </w:rPr>
        <w:t>Градостроительным кодексом</w:t>
      </w:r>
      <w:r w:rsidR="00710C93" w:rsidRPr="00A93182">
        <w:rPr>
          <w:color w:val="000000" w:themeColor="text1"/>
        </w:rPr>
        <w:t xml:space="preserve">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rsidR="00710C93" w:rsidRPr="00A93182" w:rsidRDefault="006F6EDE" w:rsidP="003030E3">
      <w:pPr>
        <w:pStyle w:val="s1"/>
        <w:spacing w:before="0" w:beforeAutospacing="0" w:after="0" w:afterAutospacing="0"/>
        <w:ind w:firstLine="709"/>
        <w:jc w:val="both"/>
        <w:rPr>
          <w:color w:val="000000" w:themeColor="text1"/>
        </w:rPr>
      </w:pPr>
      <w:r w:rsidRPr="00A93182">
        <w:rPr>
          <w:color w:val="000000" w:themeColor="text1"/>
        </w:rPr>
        <w:t>18</w:t>
      </w:r>
      <w:r w:rsidR="00710C93" w:rsidRPr="00A93182">
        <w:rPr>
          <w:color w:val="000000" w:themeColor="text1"/>
        </w:rPr>
        <w:t xml:space="preserve">.7. </w:t>
      </w:r>
      <w:r w:rsidR="00CB1DD8" w:rsidRPr="00A93182">
        <w:rPr>
          <w:rStyle w:val="blk"/>
          <w:color w:val="000000" w:themeColor="text1"/>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w:t>
      </w:r>
      <w:r w:rsidR="00A8207E" w:rsidRPr="00A93182">
        <w:rPr>
          <w:rStyle w:val="blk"/>
          <w:color w:val="000000" w:themeColor="text1"/>
        </w:rPr>
        <w:t>Градостроительным кодексом</w:t>
      </w:r>
      <w:r w:rsidR="00CB1DD8" w:rsidRPr="00A93182">
        <w:rPr>
          <w:rStyle w:val="blk"/>
          <w:color w:val="000000" w:themeColor="text1"/>
        </w:rPr>
        <w:t xml:space="preserve">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w:t>
      </w:r>
      <w:r w:rsidR="00A8207E" w:rsidRPr="00A93182">
        <w:rPr>
          <w:rStyle w:val="blk"/>
          <w:color w:val="000000" w:themeColor="text1"/>
        </w:rPr>
        <w:t>Градостроительным кодексом</w:t>
      </w:r>
      <w:r w:rsidR="00CB1DD8" w:rsidRPr="00A93182">
        <w:rPr>
          <w:rStyle w:val="blk"/>
          <w:color w:val="000000" w:themeColor="text1"/>
        </w:rPr>
        <w:t xml:space="preserve">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w:t>
      </w:r>
      <w:r w:rsidR="00250DFA" w:rsidRPr="00A93182">
        <w:rPr>
          <w:rStyle w:val="blk"/>
          <w:color w:val="000000" w:themeColor="text1"/>
        </w:rPr>
        <w:t>частью 11 статьи 57.3 Градостроительного</w:t>
      </w:r>
      <w:r w:rsidR="00CB1DD8" w:rsidRPr="00A93182">
        <w:rPr>
          <w:rStyle w:val="blk"/>
          <w:color w:val="000000" w:themeColor="text1"/>
        </w:rPr>
        <w:t xml:space="preserve"> Кодекса</w:t>
      </w:r>
      <w:r w:rsidR="00250DFA" w:rsidRPr="00A93182">
        <w:rPr>
          <w:rStyle w:val="blk"/>
          <w:color w:val="000000" w:themeColor="text1"/>
        </w:rPr>
        <w:t xml:space="preserve"> РФ</w:t>
      </w:r>
      <w:r w:rsidR="00CB1DD8" w:rsidRPr="00A93182">
        <w:rPr>
          <w:rStyle w:val="blk"/>
          <w:color w:val="000000" w:themeColor="text1"/>
        </w:rPr>
        <w:t xml:space="preserve">).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w:t>
      </w:r>
      <w:r w:rsidR="00250DFA" w:rsidRPr="00A93182">
        <w:rPr>
          <w:rStyle w:val="blk"/>
          <w:color w:val="000000" w:themeColor="text1"/>
        </w:rPr>
        <w:t>частью 11 статьи 57.3 Градостроительного</w:t>
      </w:r>
      <w:r w:rsidR="00CB1DD8" w:rsidRPr="00A93182">
        <w:rPr>
          <w:rStyle w:val="blk"/>
          <w:color w:val="000000" w:themeColor="text1"/>
        </w:rPr>
        <w:t xml:space="preserve"> Кодекса</w:t>
      </w:r>
      <w:r w:rsidR="00250DFA" w:rsidRPr="00A93182">
        <w:rPr>
          <w:rStyle w:val="blk"/>
          <w:color w:val="000000" w:themeColor="text1"/>
        </w:rPr>
        <w:t xml:space="preserve"> РФ</w:t>
      </w:r>
      <w:r w:rsidR="00CB1DD8" w:rsidRPr="00A93182">
        <w:rPr>
          <w:rStyle w:val="blk"/>
          <w:color w:val="000000" w:themeColor="text1"/>
        </w:rPr>
        <w:t>).</w:t>
      </w:r>
    </w:p>
    <w:p w:rsidR="00710C93" w:rsidRPr="00A93182" w:rsidRDefault="006F6EDE" w:rsidP="003030E3">
      <w:pPr>
        <w:pStyle w:val="s1"/>
        <w:spacing w:before="0" w:beforeAutospacing="0" w:after="0" w:afterAutospacing="0"/>
        <w:ind w:firstLine="709"/>
        <w:jc w:val="both"/>
        <w:rPr>
          <w:color w:val="000000" w:themeColor="text1"/>
        </w:rPr>
      </w:pPr>
      <w:r w:rsidRPr="00A93182">
        <w:rPr>
          <w:color w:val="000000" w:themeColor="text1"/>
        </w:rPr>
        <w:t>18</w:t>
      </w:r>
      <w:r w:rsidR="00710C93" w:rsidRPr="00A93182">
        <w:rPr>
          <w:color w:val="000000" w:themeColor="text1"/>
        </w:rPr>
        <w:t>.8.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rsidR="00710C93" w:rsidRPr="00A93182" w:rsidRDefault="006F6EDE" w:rsidP="003030E3">
      <w:pPr>
        <w:pStyle w:val="s1"/>
        <w:spacing w:before="0" w:beforeAutospacing="0" w:after="0" w:afterAutospacing="0"/>
        <w:ind w:firstLine="709"/>
        <w:jc w:val="both"/>
        <w:rPr>
          <w:color w:val="000000" w:themeColor="text1"/>
        </w:rPr>
      </w:pPr>
      <w:r w:rsidRPr="00A93182">
        <w:rPr>
          <w:color w:val="000000" w:themeColor="text1"/>
        </w:rPr>
        <w:t>18</w:t>
      </w:r>
      <w:r w:rsidR="00710C93" w:rsidRPr="00A93182">
        <w:rPr>
          <w:color w:val="000000" w:themeColor="text1"/>
        </w:rPr>
        <w:t>.9.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rsidR="00710C93" w:rsidRPr="00A93182" w:rsidRDefault="006F6EDE" w:rsidP="003030E3">
      <w:pPr>
        <w:pStyle w:val="s1"/>
        <w:spacing w:before="0" w:beforeAutospacing="0" w:after="0" w:afterAutospacing="0"/>
        <w:ind w:firstLine="709"/>
        <w:jc w:val="both"/>
        <w:rPr>
          <w:color w:val="000000" w:themeColor="text1"/>
        </w:rPr>
      </w:pPr>
      <w:r w:rsidRPr="00A93182">
        <w:rPr>
          <w:color w:val="000000" w:themeColor="text1"/>
        </w:rPr>
        <w:t>18</w:t>
      </w:r>
      <w:r w:rsidR="00710C93" w:rsidRPr="00A93182">
        <w:rPr>
          <w:color w:val="000000" w:themeColor="text1"/>
        </w:rPr>
        <w:t>.10. Лица, указанные в</w:t>
      </w:r>
      <w:r w:rsidR="00F65240" w:rsidRPr="00A93182">
        <w:rPr>
          <w:color w:val="000000" w:themeColor="text1"/>
        </w:rPr>
        <w:t xml:space="preserve"> частях 18.5-18.7 и 18.9 </w:t>
      </w:r>
      <w:r w:rsidR="00710C93" w:rsidRPr="00A93182">
        <w:rPr>
          <w:color w:val="000000" w:themeColor="text1"/>
        </w:rPr>
        <w:t>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1) правоустанавливающих документов на такие земельные участки в случае, указанном в</w:t>
      </w:r>
      <w:r w:rsidR="00F65240" w:rsidRPr="00A93182">
        <w:rPr>
          <w:color w:val="000000" w:themeColor="text1"/>
        </w:rPr>
        <w:t xml:space="preserve"> части 18.5 </w:t>
      </w:r>
      <w:r w:rsidRPr="00A93182">
        <w:rPr>
          <w:color w:val="000000" w:themeColor="text1"/>
        </w:rPr>
        <w:t>настоящей статьи;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2) решения об образовании земельных участков в случаях, предусмотренных</w:t>
      </w:r>
      <w:r w:rsidR="00F65240" w:rsidRPr="00A93182">
        <w:rPr>
          <w:color w:val="000000" w:themeColor="text1"/>
        </w:rPr>
        <w:t xml:space="preserve"> частями 18.6 и 18.7</w:t>
      </w:r>
      <w:r w:rsidRPr="00A93182">
        <w:rPr>
          <w:color w:val="000000" w:themeColor="text1"/>
        </w:rPr>
        <w:t> </w:t>
      </w:r>
      <w:r w:rsidR="00F65240" w:rsidRPr="00A93182">
        <w:rPr>
          <w:color w:val="000000" w:themeColor="text1"/>
        </w:rPr>
        <w:t xml:space="preserve">  </w:t>
      </w:r>
      <w:r w:rsidRPr="00A93182">
        <w:rPr>
          <w:color w:val="000000" w:themeColor="text1"/>
        </w:rPr>
        <w:t>настоящей статьи, если в соответствии с</w:t>
      </w:r>
      <w:r w:rsidR="00F65240" w:rsidRPr="00A93182">
        <w:rPr>
          <w:color w:val="000000" w:themeColor="text1"/>
        </w:rPr>
        <w:t xml:space="preserve"> земельным законодательством </w:t>
      </w:r>
      <w:r w:rsidRPr="00A93182">
        <w:rPr>
          <w:color w:val="000000" w:themeColor="text1"/>
        </w:rPr>
        <w:t>решение об образовании земельного участка принимает исполнительный орган государственной власти или орган местного самоуправления;</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w:t>
      </w:r>
      <w:r w:rsidR="00F65240" w:rsidRPr="00A93182">
        <w:rPr>
          <w:color w:val="000000" w:themeColor="text1"/>
        </w:rPr>
        <w:t xml:space="preserve"> частью 18.7 </w:t>
      </w:r>
      <w:r w:rsidRPr="00A93182">
        <w:rPr>
          <w:color w:val="000000" w:themeColor="text1"/>
        </w:rPr>
        <w:t>настоящей статьи;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4) решения о предоставлении права пользования недрами и решения о переоформлении лицензии на право пользования недрами в случае, предусмотренном</w:t>
      </w:r>
      <w:r w:rsidR="00F65240" w:rsidRPr="00A93182">
        <w:rPr>
          <w:color w:val="000000" w:themeColor="text1"/>
        </w:rPr>
        <w:t xml:space="preserve"> частью 18.9 </w:t>
      </w:r>
      <w:r w:rsidRPr="00A93182">
        <w:rPr>
          <w:color w:val="000000" w:themeColor="text1"/>
        </w:rPr>
        <w:t>настоящей статьи.</w:t>
      </w:r>
    </w:p>
    <w:p w:rsidR="00710C93" w:rsidRPr="00A93182" w:rsidRDefault="006F6EDE" w:rsidP="003030E3">
      <w:pPr>
        <w:pStyle w:val="s1"/>
        <w:spacing w:before="0" w:beforeAutospacing="0" w:after="0" w:afterAutospacing="0"/>
        <w:ind w:firstLine="709"/>
        <w:jc w:val="both"/>
        <w:rPr>
          <w:color w:val="000000" w:themeColor="text1"/>
        </w:rPr>
      </w:pPr>
      <w:r w:rsidRPr="00A93182">
        <w:rPr>
          <w:color w:val="000000" w:themeColor="text1"/>
        </w:rPr>
        <w:t>18</w:t>
      </w:r>
      <w:r w:rsidR="00710C93" w:rsidRPr="00A93182">
        <w:rPr>
          <w:color w:val="000000" w:themeColor="text1"/>
        </w:rPr>
        <w:t>.11. Лица, указанные в</w:t>
      </w:r>
      <w:r w:rsidR="00F65240" w:rsidRPr="00A93182">
        <w:rPr>
          <w:color w:val="000000" w:themeColor="text1"/>
        </w:rPr>
        <w:t xml:space="preserve"> частях 18.5-18.7 и 18.9 </w:t>
      </w:r>
      <w:r w:rsidR="00710C93" w:rsidRPr="00A93182">
        <w:rPr>
          <w:color w:val="000000" w:themeColor="text1"/>
        </w:rPr>
        <w:t>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w:t>
      </w:r>
      <w:r w:rsidR="00F65240" w:rsidRPr="00A93182">
        <w:rPr>
          <w:color w:val="000000" w:themeColor="text1"/>
        </w:rPr>
        <w:t xml:space="preserve"> пунктами 1-4 части 18.10</w:t>
      </w:r>
      <w:r w:rsidR="00710C93" w:rsidRPr="00A93182">
        <w:rPr>
          <w:color w:val="000000" w:themeColor="text1"/>
        </w:rPr>
        <w:t> настоящей статьи.</w:t>
      </w:r>
    </w:p>
    <w:p w:rsidR="00710C93" w:rsidRPr="00A93182" w:rsidRDefault="006F6EDE" w:rsidP="003030E3">
      <w:pPr>
        <w:pStyle w:val="s1"/>
        <w:spacing w:before="0" w:beforeAutospacing="0" w:after="0" w:afterAutospacing="0"/>
        <w:ind w:firstLine="709"/>
        <w:jc w:val="both"/>
        <w:rPr>
          <w:color w:val="000000" w:themeColor="text1"/>
        </w:rPr>
      </w:pPr>
      <w:r w:rsidRPr="00A93182">
        <w:rPr>
          <w:color w:val="000000" w:themeColor="text1"/>
        </w:rPr>
        <w:t>18</w:t>
      </w:r>
      <w:r w:rsidR="00710C93" w:rsidRPr="00A93182">
        <w:rPr>
          <w:color w:val="000000" w:themeColor="text1"/>
        </w:rPr>
        <w:t>.12. В случае, если документы, предусмотренные</w:t>
      </w:r>
      <w:r w:rsidR="00F65240" w:rsidRPr="00A93182">
        <w:rPr>
          <w:color w:val="000000" w:themeColor="text1"/>
        </w:rPr>
        <w:t xml:space="preserve"> пунктами 1-4 части 18.10 </w:t>
      </w:r>
      <w:r w:rsidR="00710C93" w:rsidRPr="00A93182">
        <w:rPr>
          <w:color w:val="000000" w:themeColor="text1"/>
        </w:rPr>
        <w:t>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rsidR="00710C93" w:rsidRPr="00A93182" w:rsidRDefault="006F6EDE" w:rsidP="003030E3">
      <w:pPr>
        <w:pStyle w:val="s1"/>
        <w:spacing w:before="0" w:beforeAutospacing="0" w:after="0" w:afterAutospacing="0"/>
        <w:ind w:firstLine="709"/>
        <w:jc w:val="both"/>
        <w:rPr>
          <w:color w:val="000000" w:themeColor="text1"/>
        </w:rPr>
      </w:pPr>
      <w:r w:rsidRPr="00A93182">
        <w:rPr>
          <w:color w:val="000000" w:themeColor="text1"/>
        </w:rPr>
        <w:t>18</w:t>
      </w:r>
      <w:r w:rsidR="00710C93" w:rsidRPr="00A93182">
        <w:rPr>
          <w:color w:val="000000" w:themeColor="text1"/>
        </w:rPr>
        <w:t>.13.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w:t>
      </w:r>
      <w:r w:rsidR="00103EC0" w:rsidRPr="00A93182">
        <w:rPr>
          <w:color w:val="000000" w:themeColor="text1"/>
        </w:rPr>
        <w:t xml:space="preserve"> части 18.5 </w:t>
      </w:r>
      <w:r w:rsidR="00710C93" w:rsidRPr="00A93182">
        <w:rPr>
          <w:color w:val="000000" w:themeColor="text1"/>
        </w:rPr>
        <w:t>настоящей статьи.</w:t>
      </w:r>
    </w:p>
    <w:p w:rsidR="00710C93" w:rsidRPr="00A93182" w:rsidRDefault="006F6EDE" w:rsidP="003030E3">
      <w:pPr>
        <w:pStyle w:val="s1"/>
        <w:spacing w:before="0" w:beforeAutospacing="0" w:after="0" w:afterAutospacing="0"/>
        <w:ind w:firstLine="709"/>
        <w:jc w:val="both"/>
        <w:rPr>
          <w:color w:val="000000" w:themeColor="text1"/>
        </w:rPr>
      </w:pPr>
      <w:r w:rsidRPr="00A93182">
        <w:rPr>
          <w:color w:val="000000" w:themeColor="text1"/>
        </w:rPr>
        <w:t>18</w:t>
      </w:r>
      <w:r w:rsidR="00710C93" w:rsidRPr="00A93182">
        <w:rPr>
          <w:color w:val="000000" w:themeColor="text1"/>
        </w:rPr>
        <w:t>.14. В срок не более чем пять рабочих дней со дня получения уведомления, указанного в</w:t>
      </w:r>
      <w:r w:rsidR="00103EC0" w:rsidRPr="00A93182">
        <w:rPr>
          <w:color w:val="000000" w:themeColor="text1"/>
        </w:rPr>
        <w:t xml:space="preserve"> части 18.10 </w:t>
      </w:r>
      <w:r w:rsidR="00710C93" w:rsidRPr="00A93182">
        <w:rPr>
          <w:color w:val="000000" w:themeColor="text1"/>
        </w:rPr>
        <w:t>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w:t>
      </w:r>
      <w:r w:rsidR="00103EC0" w:rsidRPr="00A93182">
        <w:rPr>
          <w:color w:val="000000" w:themeColor="text1"/>
        </w:rPr>
        <w:t xml:space="preserve"> частью 7 </w:t>
      </w:r>
      <w:r w:rsidR="00710C93" w:rsidRPr="00A93182">
        <w:rPr>
          <w:color w:val="000000" w:themeColor="text1"/>
        </w:rPr>
        <w:t>настоящей статьи. Представление указанных документов осуществляется по правилам, установленным</w:t>
      </w:r>
      <w:r w:rsidR="00103EC0" w:rsidRPr="00A93182">
        <w:rPr>
          <w:color w:val="000000" w:themeColor="text1"/>
        </w:rPr>
        <w:t xml:space="preserve"> частями 7.1 и 7.2 </w:t>
      </w:r>
      <w:r w:rsidR="00710C93" w:rsidRPr="00A93182">
        <w:rPr>
          <w:color w:val="000000" w:themeColor="text1"/>
        </w:rPr>
        <w:t>настоящей статьи. Уведомление, документы, предусмотренные</w:t>
      </w:r>
      <w:r w:rsidR="00103EC0" w:rsidRPr="00A93182">
        <w:rPr>
          <w:color w:val="000000" w:themeColor="text1"/>
        </w:rPr>
        <w:t xml:space="preserve"> </w:t>
      </w:r>
      <w:r w:rsidR="00B83C40" w:rsidRPr="00A93182">
        <w:rPr>
          <w:color w:val="000000" w:themeColor="text1"/>
        </w:rPr>
        <w:t xml:space="preserve">пунктами 1-4 части </w:t>
      </w:r>
      <w:r w:rsidR="00944DB0" w:rsidRPr="00A93182">
        <w:rPr>
          <w:color w:val="000000" w:themeColor="text1"/>
        </w:rPr>
        <w:t>18.10 настоящей</w:t>
      </w:r>
      <w:r w:rsidR="00710C93" w:rsidRPr="00A93182">
        <w:rPr>
          <w:color w:val="000000" w:themeColor="text1"/>
        </w:rPr>
        <w:t xml:space="preserve">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w:t>
      </w:r>
      <w:r w:rsidR="00B83C40" w:rsidRPr="00A93182">
        <w:rPr>
          <w:color w:val="000000" w:themeColor="text1"/>
        </w:rPr>
        <w:t xml:space="preserve"> электронной подписью</w:t>
      </w:r>
      <w:r w:rsidR="00710C93" w:rsidRPr="00A93182">
        <w:rPr>
          <w:color w:val="000000" w:themeColor="text1"/>
        </w:rPr>
        <w:t>, в случае, если это указано в заявлении о внесении изменений в разрешение на строительство.</w:t>
      </w:r>
    </w:p>
    <w:p w:rsidR="00710C93" w:rsidRPr="00A93182" w:rsidRDefault="006F6EDE" w:rsidP="003030E3">
      <w:pPr>
        <w:pStyle w:val="s1"/>
        <w:spacing w:before="0" w:beforeAutospacing="0" w:after="0" w:afterAutospacing="0"/>
        <w:ind w:firstLine="709"/>
        <w:jc w:val="both"/>
        <w:rPr>
          <w:color w:val="000000" w:themeColor="text1"/>
        </w:rPr>
      </w:pPr>
      <w:r w:rsidRPr="00A93182">
        <w:rPr>
          <w:color w:val="000000" w:themeColor="text1"/>
        </w:rPr>
        <w:t>18</w:t>
      </w:r>
      <w:r w:rsidR="00710C93" w:rsidRPr="00A93182">
        <w:rPr>
          <w:color w:val="000000" w:themeColor="text1"/>
        </w:rPr>
        <w:t>.15. Основанием для отказа во внесении изменений в разрешение на строительство является:</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w:t>
      </w:r>
      <w:r w:rsidR="00B83C40" w:rsidRPr="00A93182">
        <w:rPr>
          <w:color w:val="000000" w:themeColor="text1"/>
        </w:rPr>
        <w:t xml:space="preserve"> пунктами 1-4 части 18.10 </w:t>
      </w:r>
      <w:r w:rsidRPr="00A93182">
        <w:rPr>
          <w:color w:val="000000" w:themeColor="text1"/>
        </w:rPr>
        <w:t>настоящей статьи, или отсутствие правоустанавливающего документа на земельный участок в случае, указанном в</w:t>
      </w:r>
      <w:r w:rsidR="00B83C40" w:rsidRPr="00A93182">
        <w:rPr>
          <w:color w:val="000000" w:themeColor="text1"/>
        </w:rPr>
        <w:t xml:space="preserve"> части 18.13 </w:t>
      </w:r>
      <w:r w:rsidRPr="00A93182">
        <w:rPr>
          <w:color w:val="000000" w:themeColor="text1"/>
        </w:rPr>
        <w:t>настоящей статьи, либо отсутствие документов, предусмотренных</w:t>
      </w:r>
      <w:r w:rsidR="00B83C40" w:rsidRPr="00A93182">
        <w:rPr>
          <w:color w:val="000000" w:themeColor="text1"/>
        </w:rPr>
        <w:t xml:space="preserve"> частью 7 </w:t>
      </w:r>
      <w:r w:rsidRPr="00A93182">
        <w:rPr>
          <w:color w:val="000000" w:themeColor="text1"/>
        </w:rPr>
        <w:t>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w:t>
      </w:r>
      <w:r w:rsidR="00B83C40" w:rsidRPr="00A93182">
        <w:rPr>
          <w:color w:val="000000" w:themeColor="text1"/>
        </w:rPr>
        <w:t xml:space="preserve"> частью 18.7 </w:t>
      </w:r>
      <w:r w:rsidRPr="00A93182">
        <w:rPr>
          <w:color w:val="000000" w:themeColor="text1"/>
        </w:rPr>
        <w:t>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w:t>
      </w:r>
      <w:r w:rsidR="00B83C40" w:rsidRPr="00A93182">
        <w:rPr>
          <w:color w:val="000000" w:themeColor="text1"/>
        </w:rPr>
        <w:t xml:space="preserve"> части 18.10 </w:t>
      </w:r>
      <w:r w:rsidRPr="00A93182">
        <w:rPr>
          <w:color w:val="000000" w:themeColor="text1"/>
        </w:rPr>
        <w:t>настоящей статьи;</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w:t>
      </w:r>
      <w:r w:rsidR="00B83C40" w:rsidRPr="00A93182">
        <w:rPr>
          <w:color w:val="000000" w:themeColor="text1"/>
        </w:rPr>
        <w:t xml:space="preserve"> частью 18.7 </w:t>
      </w:r>
      <w:r w:rsidRPr="00A93182">
        <w:rPr>
          <w:color w:val="000000" w:themeColor="text1"/>
        </w:rPr>
        <w:t>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w:t>
      </w:r>
      <w:r w:rsidR="00B83C40" w:rsidRPr="00A93182">
        <w:rPr>
          <w:color w:val="000000" w:themeColor="text1"/>
        </w:rPr>
        <w:t xml:space="preserve"> части 5 статьи 52 Градостроительного кодекса</w:t>
      </w:r>
      <w:r w:rsidRPr="00A93182">
        <w:rPr>
          <w:color w:val="000000" w:themeColor="text1"/>
        </w:rPr>
        <w:t>,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rsidR="00710C93" w:rsidRPr="00A93182" w:rsidRDefault="006F6EDE" w:rsidP="003030E3">
      <w:pPr>
        <w:pStyle w:val="s1"/>
        <w:spacing w:before="0" w:beforeAutospacing="0" w:after="0" w:afterAutospacing="0"/>
        <w:ind w:firstLine="709"/>
        <w:jc w:val="both"/>
        <w:rPr>
          <w:color w:val="000000" w:themeColor="text1"/>
        </w:rPr>
      </w:pPr>
      <w:r w:rsidRPr="00A93182">
        <w:rPr>
          <w:color w:val="000000" w:themeColor="text1"/>
        </w:rPr>
        <w:t>18</w:t>
      </w:r>
      <w:r w:rsidR="00710C93" w:rsidRPr="00A93182">
        <w:rPr>
          <w:color w:val="000000" w:themeColor="text1"/>
        </w:rPr>
        <w:t>.16.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 xml:space="preserve">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w:t>
      </w:r>
      <w:r w:rsidR="00944DB0" w:rsidRPr="00A93182">
        <w:rPr>
          <w:color w:val="000000" w:themeColor="text1"/>
        </w:rPr>
        <w:t>в разрешение,</w:t>
      </w:r>
      <w:r w:rsidRPr="00A93182">
        <w:rPr>
          <w:color w:val="000000" w:themeColor="text1"/>
        </w:rPr>
        <w:t xml:space="preserve"> на строительство которого внесено изменение;</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2) орган регистрации прав;</w:t>
      </w:r>
    </w:p>
    <w:p w:rsidR="00710C93" w:rsidRPr="00A93182" w:rsidRDefault="00710C93" w:rsidP="003030E3">
      <w:pPr>
        <w:pStyle w:val="s1"/>
        <w:spacing w:before="0" w:beforeAutospacing="0" w:after="0" w:afterAutospacing="0"/>
        <w:ind w:firstLine="709"/>
        <w:jc w:val="both"/>
        <w:rPr>
          <w:color w:val="000000" w:themeColor="text1"/>
        </w:rPr>
      </w:pPr>
      <w:r w:rsidRPr="00A93182">
        <w:rPr>
          <w:color w:val="000000" w:themeColor="text1"/>
        </w:rPr>
        <w:t>3) застройщика в случае внесения изменений в разрешение на строительство.</w:t>
      </w:r>
    </w:p>
    <w:p w:rsidR="00710C93" w:rsidRPr="00A93182" w:rsidRDefault="006F6EDE" w:rsidP="003030E3">
      <w:pPr>
        <w:pStyle w:val="s1"/>
        <w:spacing w:before="0" w:beforeAutospacing="0" w:after="0" w:afterAutospacing="0"/>
        <w:ind w:firstLine="709"/>
        <w:jc w:val="both"/>
        <w:rPr>
          <w:color w:val="000000" w:themeColor="text1"/>
        </w:rPr>
      </w:pPr>
      <w:r w:rsidRPr="00A93182">
        <w:rPr>
          <w:color w:val="000000" w:themeColor="text1"/>
        </w:rPr>
        <w:t>18</w:t>
      </w:r>
      <w:r w:rsidR="00710C93" w:rsidRPr="00A93182">
        <w:rPr>
          <w:color w:val="000000" w:themeColor="text1"/>
        </w:rPr>
        <w:t>.17.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rsidR="00710C93" w:rsidRPr="00A93182" w:rsidRDefault="006F6EDE" w:rsidP="003030E3">
      <w:pPr>
        <w:pStyle w:val="s1"/>
        <w:spacing w:before="0" w:beforeAutospacing="0" w:after="0" w:afterAutospacing="0"/>
        <w:ind w:firstLine="709"/>
        <w:jc w:val="both"/>
        <w:rPr>
          <w:color w:val="000000" w:themeColor="text1"/>
        </w:rPr>
      </w:pPr>
      <w:r w:rsidRPr="00A93182">
        <w:rPr>
          <w:color w:val="000000" w:themeColor="text1"/>
        </w:rPr>
        <w:t>19</w:t>
      </w:r>
      <w:r w:rsidR="00710C93" w:rsidRPr="00A93182">
        <w:rPr>
          <w:color w:val="000000" w:themeColor="text1"/>
        </w:rPr>
        <w:t>.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w:t>
      </w:r>
      <w:r w:rsidRPr="00A93182">
        <w:rPr>
          <w:color w:val="000000" w:themeColor="text1"/>
        </w:rPr>
        <w:t xml:space="preserve"> законодательства </w:t>
      </w:r>
      <w:r w:rsidR="00710C93" w:rsidRPr="00A93182">
        <w:rPr>
          <w:color w:val="000000" w:themeColor="text1"/>
        </w:rPr>
        <w:t>Российской Федерации о государственной тайне.</w:t>
      </w:r>
    </w:p>
    <w:p w:rsidR="009A2DE1" w:rsidRPr="00A93182" w:rsidRDefault="009A2DE1" w:rsidP="009A2DE1">
      <w:pPr>
        <w:pStyle w:val="s1"/>
        <w:spacing w:before="0" w:beforeAutospacing="0" w:after="0" w:afterAutospacing="0"/>
        <w:ind w:firstLine="709"/>
        <w:jc w:val="both"/>
        <w:rPr>
          <w:color w:val="000000" w:themeColor="text1"/>
        </w:rPr>
      </w:pPr>
      <w:r w:rsidRPr="00A93182">
        <w:rPr>
          <w:color w:val="000000" w:themeColor="text1"/>
        </w:rPr>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rsidR="000653DB" w:rsidRPr="00A93182">
        <w:rPr>
          <w:color w:val="000000" w:themeColor="text1"/>
        </w:rPr>
        <w:t xml:space="preserve"> </w:t>
      </w:r>
      <w:r w:rsidRPr="00A93182">
        <w:rPr>
          <w:color w:val="000000" w:themeColor="text1"/>
        </w:rPr>
        <w:t>1300.</w:t>
      </w:r>
    </w:p>
    <w:p w:rsidR="009A2DE1" w:rsidRPr="00A93182" w:rsidRDefault="009A2DE1" w:rsidP="003030E3">
      <w:pPr>
        <w:pStyle w:val="s1"/>
        <w:spacing w:before="0" w:beforeAutospacing="0" w:after="0" w:afterAutospacing="0"/>
        <w:ind w:firstLine="709"/>
        <w:jc w:val="both"/>
        <w:rPr>
          <w:color w:val="000000" w:themeColor="text1"/>
        </w:rPr>
      </w:pPr>
    </w:p>
    <w:p w:rsidR="006334C7" w:rsidRPr="00A93182" w:rsidRDefault="00DB333D" w:rsidP="000653DB">
      <w:pPr>
        <w:pStyle w:val="7"/>
        <w:ind w:firstLine="0"/>
        <w:rPr>
          <w:color w:val="000000" w:themeColor="text1"/>
          <w:sz w:val="24"/>
          <w:szCs w:val="24"/>
        </w:rPr>
      </w:pPr>
      <w:bookmarkStart w:id="43" w:name="_Toc111884352"/>
      <w:r w:rsidRPr="00A93182">
        <w:rPr>
          <w:color w:val="000000" w:themeColor="text1"/>
          <w:sz w:val="24"/>
          <w:szCs w:val="24"/>
        </w:rPr>
        <w:t>Статья 29</w:t>
      </w:r>
      <w:r w:rsidR="006334C7" w:rsidRPr="00A93182">
        <w:rPr>
          <w:color w:val="000000" w:themeColor="text1"/>
          <w:sz w:val="24"/>
          <w:szCs w:val="24"/>
        </w:rPr>
        <w:t>. Уведомление о планируемых строительстве или реконструкции объекта индивидуального жилищного строительства или садового дома</w:t>
      </w:r>
      <w:bookmarkEnd w:id="43"/>
    </w:p>
    <w:p w:rsidR="006334C7" w:rsidRPr="00A93182" w:rsidRDefault="006334C7" w:rsidP="003030E3">
      <w:pPr>
        <w:pStyle w:val="s1"/>
        <w:spacing w:before="0" w:beforeAutospacing="0" w:after="0" w:afterAutospacing="0"/>
        <w:ind w:firstLine="709"/>
        <w:jc w:val="center"/>
        <w:rPr>
          <w:color w:val="000000" w:themeColor="text1"/>
        </w:rPr>
      </w:pPr>
    </w:p>
    <w:p w:rsidR="00175291" w:rsidRPr="00A93182" w:rsidRDefault="00175291" w:rsidP="00175291">
      <w:pPr>
        <w:pStyle w:val="s1"/>
        <w:spacing w:before="0" w:beforeAutospacing="0" w:after="0" w:afterAutospacing="0"/>
        <w:ind w:firstLine="709"/>
        <w:jc w:val="both"/>
        <w:rPr>
          <w:color w:val="000000" w:themeColor="text1"/>
        </w:rPr>
      </w:pPr>
      <w:r w:rsidRPr="00A93182">
        <w:rPr>
          <w:color w:val="000000" w:themeColor="text1"/>
        </w:rPr>
        <w:t xml:space="preserve">1. </w:t>
      </w:r>
      <w:r w:rsidR="000653DB" w:rsidRPr="00A93182">
        <w:rPr>
          <w:color w:val="000000" w:themeColor="text1"/>
        </w:rPr>
        <w:t>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93182">
        <w:rPr>
          <w:color w:val="000000" w:themeColor="text1"/>
        </w:rPr>
        <w:t>:</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фамилия, имя, отчество (при наличии), место жительства застройщика, реквизиты документа, удостоверяющего личность (для физического лица);</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кадастровый номер земельного участка (при его наличии), адрес или описание местоположения земельного участка;</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4) сведения о праве застройщика на земельный участок, а также сведения о наличии прав иных лиц на земельный участок (при наличии таких лиц);</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8) почтовый адрес и (или) адрес электронной почты для связи с застройщиком;</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9) способ направления застройщику уведомлений, предусмотренных</w:t>
      </w:r>
      <w:r w:rsidR="005A3CCA" w:rsidRPr="00A93182">
        <w:rPr>
          <w:color w:val="000000" w:themeColor="text1"/>
        </w:rPr>
        <w:t xml:space="preserve"> пунктом 2 части 7 и пунктом 3 части 8 </w:t>
      </w:r>
      <w:r w:rsidRPr="00A93182">
        <w:rPr>
          <w:color w:val="000000" w:themeColor="text1"/>
        </w:rPr>
        <w:t>настоящей статьи.</w:t>
      </w:r>
    </w:p>
    <w:p w:rsidR="009A2DE1" w:rsidRPr="00A93182" w:rsidRDefault="009A2DE1" w:rsidP="009A2DE1">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93182">
          <w:rPr>
            <w:color w:val="000000" w:themeColor="text1"/>
          </w:rPr>
          <w:t>частью 3</w:t>
        </w:r>
      </w:hyperlink>
      <w:r w:rsidRPr="00A93182">
        <w:rPr>
          <w:color w:val="000000" w:themeColor="text1"/>
        </w:rPr>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93182">
          <w:rPr>
            <w:color w:val="000000" w:themeColor="text1"/>
          </w:rPr>
          <w:t>частью 1</w:t>
        </w:r>
      </w:hyperlink>
      <w:r w:rsidRPr="00A93182">
        <w:rPr>
          <w:color w:val="000000" w:themeColor="text1"/>
        </w:rPr>
        <w:t xml:space="preserve"> настоящей статьи, может быть подано:</w:t>
      </w:r>
    </w:p>
    <w:p w:rsidR="009A2DE1" w:rsidRPr="00A93182" w:rsidRDefault="009A2DE1" w:rsidP="009A2DE1">
      <w:pPr>
        <w:pStyle w:val="s1"/>
        <w:shd w:val="clear" w:color="auto" w:fill="FFFFFF"/>
        <w:spacing w:before="0" w:beforeAutospacing="0" w:after="0" w:afterAutospacing="0"/>
        <w:ind w:firstLine="709"/>
        <w:jc w:val="both"/>
        <w:rPr>
          <w:color w:val="000000" w:themeColor="text1"/>
        </w:rPr>
      </w:pPr>
      <w:r w:rsidRPr="00A93182">
        <w:rPr>
          <w:color w:val="000000" w:themeColor="text1"/>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9A2DE1" w:rsidRPr="00A93182" w:rsidRDefault="009A2DE1" w:rsidP="009A2DE1">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2) </w:t>
      </w:r>
      <w:r w:rsidR="00242620" w:rsidRPr="00A93182">
        <w:rPr>
          <w:color w:val="000000" w:themeColor="text1"/>
        </w:rPr>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93182">
        <w:rPr>
          <w:color w:val="000000" w:themeColor="text1"/>
        </w:rPr>
        <w:t>.</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w:t>
      </w:r>
      <w:r w:rsidR="005A3CCA" w:rsidRPr="00A93182">
        <w:rPr>
          <w:color w:val="000000" w:themeColor="text1"/>
        </w:rPr>
        <w:t xml:space="preserve">Форма </w:t>
      </w:r>
      <w:r w:rsidRPr="00A93182">
        <w:rPr>
          <w:color w:val="000000" w:themeColor="text1"/>
        </w:rPr>
        <w:t>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К уведомлению о планируемом строительстве прилагаются:</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A93182">
        <w:rPr>
          <w:color w:val="000000" w:themeColor="text1"/>
        </w:rPr>
        <w:t xml:space="preserve"> частью 5 </w:t>
      </w:r>
      <w:r w:rsidRPr="00A93182">
        <w:rPr>
          <w:color w:val="000000" w:themeColor="text1"/>
        </w:rPr>
        <w:t>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4. Документы (их копии или сведения, содержащиеся в них), указанные в</w:t>
      </w:r>
      <w:r w:rsidR="005A3CCA" w:rsidRPr="00A93182">
        <w:rPr>
          <w:color w:val="000000" w:themeColor="text1"/>
        </w:rPr>
        <w:t xml:space="preserve"> пункте 1 части 3 </w:t>
      </w:r>
      <w:r w:rsidRPr="00A93182">
        <w:rPr>
          <w:color w:val="000000" w:themeColor="text1"/>
        </w:rPr>
        <w:t>настоящей статьи, запрашиваются органами, указанными в</w:t>
      </w:r>
      <w:r w:rsidR="005A3CCA" w:rsidRPr="00A93182">
        <w:rPr>
          <w:color w:val="000000" w:themeColor="text1"/>
        </w:rPr>
        <w:t xml:space="preserve"> абзаце первом части 1 </w:t>
      </w:r>
      <w:r w:rsidRPr="00A93182">
        <w:rPr>
          <w:color w:val="000000" w:themeColor="text1"/>
        </w:rPr>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A93182">
        <w:rPr>
          <w:color w:val="000000" w:themeColor="text1"/>
        </w:rPr>
        <w:t xml:space="preserve"> Федеральным законом </w:t>
      </w:r>
      <w:r w:rsidRPr="00A93182">
        <w:rPr>
          <w:color w:val="000000" w:themeColor="text1"/>
        </w:rPr>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6. В случае отсутствия в уведомлении о планируемом строительстве сведений, предусмотренных</w:t>
      </w:r>
      <w:r w:rsidR="005A3CCA" w:rsidRPr="00A93182">
        <w:rPr>
          <w:color w:val="000000" w:themeColor="text1"/>
        </w:rPr>
        <w:t xml:space="preserve"> частью 1 </w:t>
      </w:r>
      <w:r w:rsidRPr="00A93182">
        <w:rPr>
          <w:color w:val="000000" w:themeColor="text1"/>
        </w:rPr>
        <w:t>настоящей статьи, или документов, предусмотренных</w:t>
      </w:r>
      <w:r w:rsidR="005A3CCA" w:rsidRPr="00A93182">
        <w:rPr>
          <w:color w:val="000000" w:themeColor="text1"/>
        </w:rPr>
        <w:t xml:space="preserve"> пунктами 2-4 части 3</w:t>
      </w:r>
      <w:r w:rsidRPr="00A93182">
        <w:rPr>
          <w:color w:val="000000" w:themeColor="text1"/>
        </w:rPr>
        <w:t>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 за исключением случая, предусмотренного</w:t>
      </w:r>
      <w:r w:rsidR="005A3CCA" w:rsidRPr="00A93182">
        <w:rPr>
          <w:color w:val="000000" w:themeColor="text1"/>
        </w:rPr>
        <w:t xml:space="preserve"> частью 8 </w:t>
      </w:r>
      <w:r w:rsidRPr="00A93182">
        <w:rPr>
          <w:color w:val="000000" w:themeColor="text1"/>
        </w:rPr>
        <w:t>настоящей статьи:</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93182">
        <w:rPr>
          <w:color w:val="000000" w:themeColor="text1"/>
        </w:rPr>
        <w:t>о строительства, установленным П</w:t>
      </w:r>
      <w:r w:rsidRPr="00A93182">
        <w:rPr>
          <w:color w:val="000000" w:themeColor="text1"/>
        </w:rPr>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93182">
        <w:rPr>
          <w:color w:val="000000" w:themeColor="text1"/>
        </w:rPr>
        <w:t>Градостроительным кодексом</w:t>
      </w:r>
      <w:r w:rsidR="00181A5C" w:rsidRPr="00A93182">
        <w:rPr>
          <w:color w:val="000000" w:themeColor="text1"/>
        </w:rPr>
        <w:t xml:space="preserve"> РФ</w:t>
      </w:r>
      <w:r w:rsidRPr="00A93182">
        <w:rPr>
          <w:color w:val="000000" w:themeColor="text1"/>
        </w:rPr>
        <w:t>,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93182">
        <w:rPr>
          <w:color w:val="000000" w:themeColor="text1"/>
        </w:rPr>
        <w:t xml:space="preserve"> земельным </w:t>
      </w:r>
      <w:r w:rsidRPr="00A93182">
        <w:rPr>
          <w:color w:val="000000" w:themeColor="text1"/>
        </w:rPr>
        <w:t>и иным законодательством Российской Федерации;</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w:t>
      </w:r>
      <w:r w:rsidR="005A3CCA" w:rsidRPr="00A93182">
        <w:rPr>
          <w:color w:val="000000" w:themeColor="text1"/>
        </w:rPr>
        <w:t xml:space="preserve"> уведомления </w:t>
      </w:r>
      <w:r w:rsidRPr="00A93182">
        <w:rPr>
          <w:color w:val="000000" w:themeColor="text1"/>
        </w:rPr>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A93182">
        <w:rPr>
          <w:color w:val="000000" w:themeColor="text1"/>
        </w:rPr>
        <w:t xml:space="preserve"> уведомления </w:t>
      </w:r>
      <w:r w:rsidRPr="00A93182">
        <w:rPr>
          <w:color w:val="000000" w:themeColor="text1"/>
        </w:rPr>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A93182">
        <w:rPr>
          <w:color w:val="000000" w:themeColor="text1"/>
        </w:rPr>
        <w:t xml:space="preserve"> частью 6 </w:t>
      </w:r>
      <w:r w:rsidRPr="00A93182">
        <w:rPr>
          <w:color w:val="000000" w:themeColor="text1"/>
        </w:rPr>
        <w:t>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орган исполнительной власти субъекта Российской Федерации, уполномоченный в области охраны объектов культурного наследия;</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93182">
        <w:rPr>
          <w:color w:val="000000" w:themeColor="text1"/>
        </w:rPr>
        <w:t>о строительства, установленным П</w:t>
      </w:r>
      <w:r w:rsidRPr="00A93182">
        <w:rPr>
          <w:color w:val="000000" w:themeColor="text1"/>
        </w:rPr>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93182">
        <w:rPr>
          <w:color w:val="000000" w:themeColor="text1"/>
        </w:rPr>
        <w:t>Градостроительным кодексом</w:t>
      </w:r>
      <w:r w:rsidR="00BD786C" w:rsidRPr="00A93182">
        <w:rPr>
          <w:color w:val="000000" w:themeColor="text1"/>
        </w:rPr>
        <w:t xml:space="preserve"> РФ</w:t>
      </w:r>
      <w:r w:rsidRPr="00A93182">
        <w:rPr>
          <w:color w:val="000000" w:themeColor="text1"/>
        </w:rPr>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93182">
        <w:rPr>
          <w:color w:val="000000" w:themeColor="text1"/>
        </w:rPr>
        <w:t xml:space="preserve"> земельным </w:t>
      </w:r>
      <w:r w:rsidRPr="00A93182">
        <w:rPr>
          <w:color w:val="000000" w:themeColor="text1"/>
        </w:rPr>
        <w:t>и иным законодательством Российской Федерации и действующими на дату поступления этого уведомления;</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w:t>
      </w:r>
      <w:r w:rsidR="005A3CCA" w:rsidRPr="00A93182">
        <w:rPr>
          <w:color w:val="000000" w:themeColor="text1"/>
        </w:rPr>
        <w:t xml:space="preserve"> пунктом 2 части 7 </w:t>
      </w:r>
      <w:r w:rsidRPr="00A93182">
        <w:rPr>
          <w:color w:val="000000" w:themeColor="text1"/>
        </w:rPr>
        <w:t>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9. 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w:t>
      </w:r>
      <w:r w:rsidR="005A3CCA" w:rsidRPr="00A93182">
        <w:rPr>
          <w:color w:val="000000" w:themeColor="text1"/>
        </w:rPr>
        <w:t xml:space="preserve"> пунктом 4 части 3 </w:t>
      </w:r>
      <w:r w:rsidRPr="00A93182">
        <w:rPr>
          <w:color w:val="000000" w:themeColor="text1"/>
        </w:rPr>
        <w:t xml:space="preserve">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w:t>
      </w:r>
      <w:r w:rsidR="00372853" w:rsidRPr="00A93182">
        <w:rPr>
          <w:color w:val="000000" w:themeColor="text1"/>
        </w:rPr>
        <w:t>не направления</w:t>
      </w:r>
      <w:r w:rsidRPr="00A93182">
        <w:rPr>
          <w:color w:val="000000" w:themeColor="text1"/>
        </w:rPr>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10. </w:t>
      </w:r>
      <w:r w:rsidR="005A3CCA" w:rsidRPr="00A93182">
        <w:rPr>
          <w:color w:val="000000" w:themeColor="text1"/>
        </w:rPr>
        <w:t>Уведомление</w:t>
      </w:r>
      <w:r w:rsidRPr="00A93182">
        <w:rPr>
          <w:color w:val="000000" w:themeColor="text1"/>
        </w:rPr>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A93182">
        <w:rPr>
          <w:color w:val="000000" w:themeColor="text1"/>
        </w:rPr>
        <w:t>о строительства, установленным П</w:t>
      </w:r>
      <w:r w:rsidRPr="00A93182">
        <w:rPr>
          <w:color w:val="000000" w:themeColor="text1"/>
        </w:rPr>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93182">
        <w:rPr>
          <w:color w:val="000000" w:themeColor="text1"/>
        </w:rPr>
        <w:t>Градостроительным кодексом</w:t>
      </w:r>
      <w:r w:rsidRPr="00A93182">
        <w:rPr>
          <w:color w:val="000000" w:themeColor="text1"/>
        </w:rPr>
        <w:t>, другими федеральными законами и действующим на дату поступления уведомления о планируемом строительстве;</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A93182">
        <w:rPr>
          <w:color w:val="000000" w:themeColor="text1"/>
        </w:rPr>
        <w:t xml:space="preserve"> земельным </w:t>
      </w:r>
      <w:r w:rsidRPr="00A93182">
        <w:rPr>
          <w:color w:val="000000" w:themeColor="text1"/>
        </w:rPr>
        <w:t>и иным законодательством Российской Федерации и действующими на дату поступления уведомления о планируемом строительстве;</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4) в срок, указанный в</w:t>
      </w:r>
      <w:r w:rsidR="005A3CCA" w:rsidRPr="00A93182">
        <w:rPr>
          <w:color w:val="000000" w:themeColor="text1"/>
        </w:rPr>
        <w:t xml:space="preserve"> части 9 </w:t>
      </w:r>
      <w:r w:rsidRPr="00A93182">
        <w:rPr>
          <w:color w:val="000000" w:themeColor="text1"/>
        </w:rPr>
        <w:t>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11. В</w:t>
      </w:r>
      <w:r w:rsidR="005A3CCA" w:rsidRPr="00A93182">
        <w:rPr>
          <w:color w:val="000000" w:themeColor="text1"/>
        </w:rPr>
        <w:t xml:space="preserve"> уведомлении </w:t>
      </w:r>
      <w:r w:rsidRPr="00A93182">
        <w:rPr>
          <w:color w:val="000000" w:themeColor="text1"/>
        </w:rPr>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A93182">
        <w:rPr>
          <w:color w:val="000000" w:themeColor="text1"/>
        </w:rPr>
        <w:t>ительства, которые установлены П</w:t>
      </w:r>
      <w:r w:rsidRPr="00A93182">
        <w:rPr>
          <w:color w:val="000000" w:themeColor="text1"/>
        </w:rPr>
        <w:t xml:space="preserve">равилами, документацией по планировке территории, или обязательных требований к параметрам объектов капитального строительства, которые установлены </w:t>
      </w:r>
      <w:r w:rsidR="000D368D" w:rsidRPr="00A93182">
        <w:rPr>
          <w:color w:val="000000" w:themeColor="text1"/>
        </w:rPr>
        <w:t>Градостроительным кодексом</w:t>
      </w:r>
      <w:r w:rsidRPr="00A93182">
        <w:rPr>
          <w:color w:val="000000" w:themeColor="text1"/>
        </w:rPr>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w:t>
      </w:r>
      <w:r w:rsidR="005A3CCA" w:rsidRPr="00A93182">
        <w:rPr>
          <w:color w:val="000000" w:themeColor="text1"/>
        </w:rPr>
        <w:t xml:space="preserve"> пунктом 4 части 10 </w:t>
      </w:r>
      <w:r w:rsidRPr="00A93182">
        <w:rPr>
          <w:color w:val="000000" w:themeColor="text1"/>
        </w:rPr>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12.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w:t>
      </w:r>
      <w:r w:rsidR="005A3CCA" w:rsidRPr="00A93182">
        <w:rPr>
          <w:color w:val="000000" w:themeColor="text1"/>
        </w:rPr>
        <w:t xml:space="preserve"> части 7 или пункте 3 части 8 </w:t>
      </w:r>
      <w:r w:rsidRPr="00A93182">
        <w:rPr>
          <w:color w:val="000000" w:themeColor="text1"/>
        </w:rPr>
        <w:t>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A93182">
        <w:rPr>
          <w:color w:val="000000" w:themeColor="text1"/>
        </w:rPr>
        <w:t xml:space="preserve"> пунктом 1 части 10 </w:t>
      </w:r>
      <w:r w:rsidRPr="00A93182">
        <w:rPr>
          <w:color w:val="000000" w:themeColor="text1"/>
        </w:rPr>
        <w:t>настоящей статьи;</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w:t>
      </w:r>
      <w:r w:rsidR="005A3CCA" w:rsidRPr="00A93182">
        <w:rPr>
          <w:color w:val="000000" w:themeColor="text1"/>
        </w:rPr>
        <w:t xml:space="preserve"> пунктом 2 или 3 части 10 </w:t>
      </w:r>
      <w:r w:rsidRPr="00A93182">
        <w:rPr>
          <w:color w:val="000000" w:themeColor="text1"/>
        </w:rPr>
        <w:t>настоящей статьи;</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A93182">
        <w:rPr>
          <w:color w:val="000000" w:themeColor="text1"/>
        </w:rPr>
        <w:t xml:space="preserve"> пунктом 4 части 10</w:t>
      </w:r>
      <w:r w:rsidRPr="00A93182">
        <w:rPr>
          <w:color w:val="000000" w:themeColor="text1"/>
        </w:rPr>
        <w:t> настоящей статьи.</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ненаправление указанными органами в срок, предусмотренный</w:t>
      </w:r>
      <w:r w:rsidR="005A3CCA" w:rsidRPr="00A93182">
        <w:rPr>
          <w:color w:val="000000" w:themeColor="text1"/>
        </w:rPr>
        <w:t xml:space="preserve"> частью 7 или пунктом 3 части 8</w:t>
      </w:r>
      <w:r w:rsidR="00764A60" w:rsidRPr="00A93182">
        <w:rPr>
          <w:color w:val="000000" w:themeColor="text1"/>
        </w:rPr>
        <w:t xml:space="preserve"> </w:t>
      </w:r>
      <w:r w:rsidRPr="00A93182">
        <w:rPr>
          <w:color w:val="000000" w:themeColor="text1"/>
        </w:rPr>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A93182">
        <w:rPr>
          <w:color w:val="000000" w:themeColor="text1"/>
        </w:rPr>
        <w:t xml:space="preserve"> частью 1 </w:t>
      </w:r>
      <w:r w:rsidRPr="00A93182">
        <w:rPr>
          <w:color w:val="000000" w:themeColor="text1"/>
        </w:rPr>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A93182">
        <w:rPr>
          <w:color w:val="000000" w:themeColor="text1"/>
        </w:rPr>
        <w:t xml:space="preserve"> пунктами 1-3 части 21.1 статьи 51 Градостроительного кодекса</w:t>
      </w:r>
      <w:r w:rsidRPr="00A93182">
        <w:rPr>
          <w:color w:val="000000" w:themeColor="text1"/>
        </w:rPr>
        <w:t>. При этом направление нового уведомления о планируемом строительстве не требуется.</w:t>
      </w:r>
    </w:p>
    <w:p w:rsidR="006334C7" w:rsidRPr="00A93182" w:rsidRDefault="006334C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A93182">
        <w:rPr>
          <w:color w:val="000000" w:themeColor="text1"/>
        </w:rPr>
        <w:t xml:space="preserve"> части 1 </w:t>
      </w:r>
      <w:r w:rsidRPr="00A93182">
        <w:rPr>
          <w:color w:val="000000" w:themeColor="text1"/>
        </w:rPr>
        <w:t>настоящей статьи, уведомление об этом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с указанием изменяемых параметров. Рассмотрение указанного уведомления осуществляется в соответствии с</w:t>
      </w:r>
      <w:r w:rsidR="00F00757" w:rsidRPr="00A93182">
        <w:rPr>
          <w:color w:val="000000" w:themeColor="text1"/>
        </w:rPr>
        <w:t xml:space="preserve"> частями 4-13 </w:t>
      </w:r>
      <w:r w:rsidRPr="00A93182">
        <w:rPr>
          <w:color w:val="000000" w:themeColor="text1"/>
        </w:rPr>
        <w:t>настоящей статьи. </w:t>
      </w:r>
      <w:r w:rsidR="00F00757" w:rsidRPr="00A93182">
        <w:rPr>
          <w:color w:val="000000" w:themeColor="text1"/>
        </w:rPr>
        <w:t xml:space="preserve">Форма </w:t>
      </w:r>
      <w:r w:rsidRPr="00A93182">
        <w:rPr>
          <w:color w:val="000000" w:themeColor="text1"/>
        </w:rPr>
        <w:t>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A93182" w:rsidRDefault="006334C7" w:rsidP="001F1B44">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r w:rsidR="00372853" w:rsidRPr="00A93182">
        <w:rPr>
          <w:color w:val="000000" w:themeColor="text1"/>
        </w:rPr>
        <w:t>не направления</w:t>
      </w:r>
      <w:r w:rsidRPr="00A93182">
        <w:rPr>
          <w:color w:val="000000" w:themeColor="text1"/>
        </w:rPr>
        <w:t xml:space="preserve"> указанными органами в срок, предусмотренный</w:t>
      </w:r>
      <w:r w:rsidR="00F00757" w:rsidRPr="00A93182">
        <w:rPr>
          <w:color w:val="000000" w:themeColor="text1"/>
        </w:rPr>
        <w:t xml:space="preserve"> частью 7 или пунктом 3 части 8 </w:t>
      </w:r>
      <w:r w:rsidRPr="00A93182">
        <w:rPr>
          <w:color w:val="000000" w:themeColor="text1"/>
        </w:rPr>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A93182">
        <w:rPr>
          <w:color w:val="000000" w:themeColor="text1"/>
        </w:rPr>
        <w:t>о строительства, установленным П</w:t>
      </w:r>
      <w:r w:rsidRPr="00A93182">
        <w:rPr>
          <w:color w:val="000000" w:themeColor="text1"/>
        </w:rPr>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93182">
        <w:rPr>
          <w:color w:val="000000" w:themeColor="text1"/>
        </w:rPr>
        <w:t>Градостроительным кодексом</w:t>
      </w:r>
      <w:r w:rsidRPr="00A93182">
        <w:rPr>
          <w:color w:val="000000" w:themeColor="text1"/>
        </w:rPr>
        <w:t>,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w:t>
      </w:r>
      <w:r w:rsidR="00F00757" w:rsidRPr="00A93182">
        <w:rPr>
          <w:color w:val="000000" w:themeColor="text1"/>
        </w:rPr>
        <w:t xml:space="preserve"> земельным </w:t>
      </w:r>
      <w:r w:rsidRPr="00A93182">
        <w:rPr>
          <w:color w:val="000000" w:themeColor="text1"/>
        </w:rPr>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A93182">
        <w:rPr>
          <w:color w:val="000000" w:themeColor="text1"/>
        </w:rPr>
        <w:t>вого дома на земельном участке.</w:t>
      </w:r>
    </w:p>
    <w:p w:rsidR="000B5BF1" w:rsidRPr="00A93182" w:rsidRDefault="000B5BF1" w:rsidP="001F1B44">
      <w:pPr>
        <w:pStyle w:val="s1"/>
        <w:shd w:val="clear" w:color="auto" w:fill="FFFFFF"/>
        <w:spacing w:before="0" w:beforeAutospacing="0" w:after="0" w:afterAutospacing="0"/>
        <w:ind w:firstLine="709"/>
        <w:jc w:val="both"/>
        <w:rPr>
          <w:color w:val="000000" w:themeColor="text1"/>
        </w:rPr>
      </w:pPr>
    </w:p>
    <w:p w:rsidR="00003A38" w:rsidRPr="00A93182" w:rsidRDefault="00F84DA6" w:rsidP="00242620">
      <w:pPr>
        <w:pStyle w:val="7"/>
        <w:ind w:firstLine="0"/>
        <w:rPr>
          <w:color w:val="000000" w:themeColor="text1"/>
          <w:sz w:val="24"/>
          <w:szCs w:val="24"/>
        </w:rPr>
      </w:pPr>
      <w:bookmarkStart w:id="44" w:name="_Toc111884353"/>
      <w:r w:rsidRPr="00A93182">
        <w:rPr>
          <w:color w:val="000000" w:themeColor="text1"/>
          <w:sz w:val="24"/>
          <w:szCs w:val="24"/>
        </w:rPr>
        <w:t>Статья</w:t>
      </w:r>
      <w:r w:rsidR="00003A38" w:rsidRPr="00A93182">
        <w:rPr>
          <w:color w:val="000000" w:themeColor="text1"/>
          <w:sz w:val="24"/>
          <w:szCs w:val="24"/>
        </w:rPr>
        <w:t xml:space="preserve"> 3</w:t>
      </w:r>
      <w:r w:rsidR="00DB333D" w:rsidRPr="00A93182">
        <w:rPr>
          <w:color w:val="000000" w:themeColor="text1"/>
          <w:sz w:val="24"/>
          <w:szCs w:val="24"/>
        </w:rPr>
        <w:t>0</w:t>
      </w:r>
      <w:r w:rsidR="00003A38" w:rsidRPr="00A93182">
        <w:rPr>
          <w:color w:val="000000" w:themeColor="text1"/>
          <w:sz w:val="24"/>
          <w:szCs w:val="24"/>
        </w:rPr>
        <w:t>. Выдача разрешения на ввод объекта в эксплуатацию</w:t>
      </w:r>
      <w:bookmarkEnd w:id="44"/>
    </w:p>
    <w:p w:rsidR="00077468" w:rsidRPr="00A93182" w:rsidRDefault="00077468" w:rsidP="003030E3">
      <w:pPr>
        <w:keepLines w:val="0"/>
        <w:widowControl w:val="0"/>
        <w:overflowPunct/>
        <w:spacing w:line="240" w:lineRule="auto"/>
        <w:ind w:firstLine="709"/>
        <w:jc w:val="center"/>
        <w:rPr>
          <w:color w:val="000000" w:themeColor="text1"/>
          <w:sz w:val="24"/>
          <w:szCs w:val="24"/>
        </w:rPr>
      </w:pP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1.</w:t>
      </w:r>
      <w:r w:rsidR="004719D7" w:rsidRPr="00A93182">
        <w:rPr>
          <w:color w:val="000000" w:themeColor="text1"/>
        </w:rPr>
        <w:t xml:space="preserve"> Разрешение</w:t>
      </w:r>
      <w:r w:rsidRPr="00A93182">
        <w:rPr>
          <w:color w:val="000000" w:themeColor="text1"/>
        </w:rPr>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A93182">
        <w:rPr>
          <w:color w:val="000000" w:themeColor="text1"/>
        </w:rPr>
        <w:t xml:space="preserve">градостроительного </w:t>
      </w:r>
      <w:r w:rsidRPr="00A93182">
        <w:rPr>
          <w:color w:val="000000" w:themeColor="text1"/>
        </w:rPr>
        <w:t>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r w:rsidR="004719D7" w:rsidRPr="00A93182">
        <w:rPr>
          <w:color w:val="000000" w:themeColor="text1"/>
        </w:rPr>
        <w:t xml:space="preserve"> земельным </w:t>
      </w:r>
      <w:r w:rsidRPr="00A93182">
        <w:rPr>
          <w:color w:val="000000" w:themeColor="text1"/>
        </w:rPr>
        <w:t>и иным законодательством Российской Федерации.</w:t>
      </w:r>
    </w:p>
    <w:p w:rsidR="009A2DE1" w:rsidRPr="00A93182" w:rsidRDefault="009A2DE1" w:rsidP="009A2DE1">
      <w:pPr>
        <w:pStyle w:val="s1"/>
        <w:spacing w:before="0" w:beforeAutospacing="0" w:after="0" w:afterAutospacing="0"/>
        <w:ind w:firstLine="709"/>
        <w:jc w:val="both"/>
        <w:rPr>
          <w:color w:val="000000" w:themeColor="text1"/>
        </w:rPr>
      </w:pPr>
      <w:r w:rsidRPr="00A93182">
        <w:rPr>
          <w:color w:val="000000" w:themeColor="text1"/>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w:t>
      </w:r>
      <w:r w:rsidR="004719D7" w:rsidRPr="00A93182">
        <w:rPr>
          <w:color w:val="000000" w:themeColor="text1"/>
        </w:rPr>
        <w:t xml:space="preserve"> частью 12 статьи 51 и частью 3.3 статьи 52 Градостроительного кодекса</w:t>
      </w:r>
      <w:r w:rsidRPr="00A93182">
        <w:rPr>
          <w:color w:val="000000" w:themeColor="text1"/>
        </w:rPr>
        <w:t>.</w:t>
      </w:r>
    </w:p>
    <w:p w:rsidR="009A2DE1" w:rsidRPr="00A93182" w:rsidRDefault="009A2DE1" w:rsidP="009A2DE1">
      <w:pPr>
        <w:pStyle w:val="s1"/>
        <w:spacing w:before="0" w:beforeAutospacing="0" w:after="0" w:afterAutospacing="0"/>
        <w:ind w:firstLine="709"/>
        <w:jc w:val="both"/>
        <w:rPr>
          <w:color w:val="000000" w:themeColor="text1"/>
        </w:rPr>
      </w:pPr>
      <w:r w:rsidRPr="00A93182">
        <w:rPr>
          <w:color w:val="000000" w:themeColor="text1"/>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rsidR="009A2DE1" w:rsidRPr="00A93182" w:rsidRDefault="009A2DE1" w:rsidP="009A2DE1">
      <w:pPr>
        <w:pStyle w:val="s1"/>
        <w:spacing w:before="0" w:beforeAutospacing="0" w:after="0" w:afterAutospacing="0"/>
        <w:ind w:firstLine="709"/>
        <w:jc w:val="both"/>
        <w:rPr>
          <w:color w:val="000000" w:themeColor="text1"/>
        </w:rPr>
      </w:pPr>
      <w:bookmarkStart w:id="45" w:name="Par3001"/>
      <w:bookmarkEnd w:id="45"/>
      <w:r w:rsidRPr="00A93182">
        <w:rPr>
          <w:color w:val="000000" w:themeColor="text1"/>
        </w:rPr>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93182">
          <w:rPr>
            <w:color w:val="000000" w:themeColor="text1"/>
          </w:rPr>
          <w:t>частями 4</w:t>
        </w:r>
      </w:hyperlink>
      <w:r w:rsidRPr="00A93182">
        <w:rPr>
          <w:color w:val="000000" w:themeColor="text1"/>
        </w:rPr>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93182">
          <w:rPr>
            <w:color w:val="000000" w:themeColor="text1"/>
          </w:rPr>
          <w:t>6 статьи 51</w:t>
        </w:r>
      </w:hyperlink>
      <w:r w:rsidRPr="00A93182">
        <w:rPr>
          <w:color w:val="000000" w:themeColor="text1"/>
        </w:rPr>
        <w:t xml:space="preserve"> </w:t>
      </w:r>
      <w:r w:rsidR="005D4FE9" w:rsidRPr="00A93182">
        <w:rPr>
          <w:color w:val="000000" w:themeColor="text1"/>
        </w:rPr>
        <w:t xml:space="preserve">Градостроительного кодекса </w:t>
      </w:r>
      <w:r w:rsidRPr="00A93182">
        <w:rPr>
          <w:color w:val="000000" w:themeColor="text1"/>
        </w:rPr>
        <w:t>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rsidR="009A2DE1" w:rsidRPr="00A93182" w:rsidRDefault="009A2DE1" w:rsidP="009A2DE1">
      <w:pPr>
        <w:pStyle w:val="s1"/>
        <w:spacing w:before="0" w:beforeAutospacing="0" w:after="0" w:afterAutospacing="0"/>
        <w:ind w:firstLine="709"/>
        <w:jc w:val="both"/>
        <w:rPr>
          <w:color w:val="000000" w:themeColor="text1"/>
        </w:rPr>
      </w:pPr>
      <w:r w:rsidRPr="00A93182">
        <w:rPr>
          <w:color w:val="000000" w:themeColor="text1"/>
        </w:rPr>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93182">
          <w:rPr>
            <w:color w:val="000000" w:themeColor="text1"/>
          </w:rPr>
          <w:t>частями 4</w:t>
        </w:r>
      </w:hyperlink>
      <w:r w:rsidRPr="00A93182">
        <w:rPr>
          <w:color w:val="000000" w:themeColor="text1"/>
        </w:rPr>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93182">
          <w:rPr>
            <w:color w:val="000000" w:themeColor="text1"/>
          </w:rPr>
          <w:t>6 статьи 51</w:t>
        </w:r>
      </w:hyperlink>
      <w:r w:rsidRPr="00A93182">
        <w:rPr>
          <w:color w:val="000000" w:themeColor="text1"/>
        </w:rPr>
        <w:t xml:space="preserve"> </w:t>
      </w:r>
      <w:r w:rsidR="005D4FE9" w:rsidRPr="00A93182">
        <w:rPr>
          <w:color w:val="000000" w:themeColor="text1"/>
        </w:rPr>
        <w:t xml:space="preserve">Градостроительного кодекса </w:t>
      </w:r>
      <w:r w:rsidRPr="00A93182">
        <w:rPr>
          <w:color w:val="000000" w:themeColor="text1"/>
        </w:rPr>
        <w:t>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rsidR="009A2DE1" w:rsidRPr="00A93182" w:rsidRDefault="009A2DE1" w:rsidP="009A2DE1">
      <w:pPr>
        <w:pStyle w:val="s1"/>
        <w:spacing w:before="0" w:beforeAutospacing="0" w:after="0" w:afterAutospacing="0"/>
        <w:ind w:firstLine="709"/>
        <w:jc w:val="both"/>
        <w:rPr>
          <w:color w:val="000000" w:themeColor="text1"/>
        </w:rPr>
      </w:pPr>
      <w:r w:rsidRPr="00A93182">
        <w:rPr>
          <w:color w:val="000000" w:themeColor="text1"/>
        </w:rPr>
        <w:t>3) с использованием единого портала государственных и муниципальных услуг или региональных порталов государственных и муниципальных услуг;</w:t>
      </w:r>
    </w:p>
    <w:p w:rsidR="009A2DE1" w:rsidRPr="00A93182" w:rsidRDefault="009A2DE1" w:rsidP="009A2DE1">
      <w:pPr>
        <w:pStyle w:val="s1"/>
        <w:spacing w:before="0" w:beforeAutospacing="0" w:after="0" w:afterAutospacing="0"/>
        <w:ind w:firstLine="709"/>
        <w:jc w:val="both"/>
        <w:rPr>
          <w:color w:val="000000" w:themeColor="text1"/>
        </w:rPr>
      </w:pPr>
      <w:bookmarkStart w:id="46" w:name="Par3004"/>
      <w:bookmarkEnd w:id="46"/>
      <w:r w:rsidRPr="00A93182">
        <w:rPr>
          <w:color w:val="000000" w:themeColor="text1"/>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9A2DE1" w:rsidRPr="00A93182" w:rsidRDefault="009A2DE1" w:rsidP="009A2DE1">
      <w:pPr>
        <w:pStyle w:val="s1"/>
        <w:spacing w:before="0" w:beforeAutospacing="0" w:after="0" w:afterAutospacing="0"/>
        <w:ind w:firstLine="709"/>
        <w:jc w:val="both"/>
        <w:rPr>
          <w:color w:val="000000" w:themeColor="text1"/>
        </w:rPr>
      </w:pPr>
      <w:r w:rsidRPr="00A93182">
        <w:rPr>
          <w:color w:val="000000" w:themeColor="text1"/>
        </w:rPr>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93182">
          <w:rPr>
            <w:color w:val="000000" w:themeColor="text1"/>
          </w:rPr>
          <w:t>пунктах 1</w:t>
        </w:r>
      </w:hyperlink>
      <w:r w:rsidRPr="00A93182">
        <w:rPr>
          <w:color w:val="000000" w:themeColor="text1"/>
        </w:rPr>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93182">
          <w:rPr>
            <w:color w:val="000000" w:themeColor="text1"/>
          </w:rPr>
          <w:t>4</w:t>
        </w:r>
      </w:hyperlink>
      <w:r w:rsidRPr="00A93182">
        <w:rPr>
          <w:color w:val="000000" w:themeColor="text1"/>
        </w:rPr>
        <w:t xml:space="preserve"> настоящей части, с использованием единой информационной системы жилищного строительства, предусмотренной Федеральным </w:t>
      </w:r>
      <w:hyperlink r:id="rId12" w:history="1">
        <w:r w:rsidRPr="00A93182">
          <w:rPr>
            <w:color w:val="000000" w:themeColor="text1"/>
          </w:rPr>
          <w:t>законом</w:t>
        </w:r>
      </w:hyperlink>
      <w:r w:rsidRPr="00A93182">
        <w:rPr>
          <w:color w:val="000000" w:themeColor="text1"/>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3. Для принятия решения о выдаче разрешения на ввод объекта в эксплуатацию необходимы следующие документы:</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2) </w:t>
      </w:r>
      <w:r w:rsidR="00D54D28" w:rsidRPr="00A93182">
        <w:rPr>
          <w:color w:val="000000" w:themeColor="text1"/>
        </w:rPr>
        <w:t xml:space="preserve">градостроительный </w:t>
      </w:r>
      <w:r w:rsidRPr="00A93182">
        <w:rPr>
          <w:color w:val="000000" w:themeColor="text1"/>
        </w:rPr>
        <w:t>план земельного участка, представленный для получения разрешения на строительство, или в случае строительства, реконструкции линейного объекта проект планировки территории и проект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3) разрешение на строительство;</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4) акт приемки объекта капитального строительства (в случае осуществления строительства, реконструкции на основании договора строительного подряда);</w:t>
      </w:r>
    </w:p>
    <w:p w:rsidR="00064F32" w:rsidRPr="00A93182" w:rsidRDefault="00D54D28" w:rsidP="003030E3">
      <w:pPr>
        <w:pStyle w:val="s1"/>
        <w:spacing w:before="0" w:beforeAutospacing="0" w:after="0" w:afterAutospacing="0"/>
        <w:ind w:firstLine="709"/>
        <w:jc w:val="both"/>
        <w:rPr>
          <w:rStyle w:val="blk"/>
          <w:color w:val="000000" w:themeColor="text1"/>
        </w:rPr>
      </w:pPr>
      <w:r w:rsidRPr="00A93182">
        <w:rPr>
          <w:color w:val="000000" w:themeColor="text1"/>
        </w:rPr>
        <w:t>5</w:t>
      </w:r>
      <w:r w:rsidR="00064F32" w:rsidRPr="00A93182">
        <w:rPr>
          <w:color w:val="000000" w:themeColor="text1"/>
        </w:rPr>
        <w:t>)</w:t>
      </w:r>
      <w:r w:rsidR="00F745EB" w:rsidRPr="00A93182">
        <w:rPr>
          <w:color w:val="000000" w:themeColor="text1"/>
        </w:rPr>
        <w:t xml:space="preserve"> </w:t>
      </w:r>
      <w:r w:rsidR="00631617" w:rsidRPr="00A93182">
        <w:rPr>
          <w:rStyle w:val="blk"/>
          <w:color w:val="000000" w:themeColor="text1"/>
        </w:rPr>
        <w:t xml:space="preserve">акт, подтверждающий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статьи 49 </w:t>
      </w:r>
      <w:r w:rsidR="00860A6B" w:rsidRPr="00A93182">
        <w:rPr>
          <w:rStyle w:val="blk"/>
          <w:color w:val="000000" w:themeColor="text1"/>
        </w:rPr>
        <w:t>Градостроительного кодекса</w:t>
      </w:r>
      <w:r w:rsidR="00631617" w:rsidRPr="00A93182">
        <w:rPr>
          <w:rStyle w:val="blk"/>
          <w:color w:val="000000" w:themeColor="text1"/>
        </w:rPr>
        <w:t>),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и подписанный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а также лицом, осуществляющим строительный контроль, в случае осуществления строительного контроля на основании договора);</w:t>
      </w:r>
    </w:p>
    <w:p w:rsidR="005D4FE9" w:rsidRPr="00A93182" w:rsidRDefault="005D4FE9" w:rsidP="005D4FE9">
      <w:pPr>
        <w:pStyle w:val="s1"/>
        <w:spacing w:before="0" w:beforeAutospacing="0" w:after="0" w:afterAutospacing="0"/>
        <w:ind w:firstLine="709"/>
        <w:jc w:val="both"/>
        <w:rPr>
          <w:color w:val="000000" w:themeColor="text1"/>
        </w:rPr>
      </w:pPr>
      <w:r w:rsidRPr="00A93182">
        <w:rPr>
          <w:color w:val="000000" w:themeColor="text1"/>
        </w:rPr>
        <w:t>6)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rsidR="00064F32" w:rsidRPr="00A93182" w:rsidRDefault="00D54D28" w:rsidP="003030E3">
      <w:pPr>
        <w:pStyle w:val="s1"/>
        <w:spacing w:before="0" w:beforeAutospacing="0" w:after="0" w:afterAutospacing="0"/>
        <w:ind w:firstLine="709"/>
        <w:jc w:val="both"/>
        <w:rPr>
          <w:color w:val="000000" w:themeColor="text1"/>
        </w:rPr>
      </w:pPr>
      <w:r w:rsidRPr="00A93182">
        <w:rPr>
          <w:color w:val="000000" w:themeColor="text1"/>
        </w:rPr>
        <w:t>7</w:t>
      </w:r>
      <w:r w:rsidR="00064F32" w:rsidRPr="00A93182">
        <w:rPr>
          <w:color w:val="000000" w:themeColor="text1"/>
        </w:rPr>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rsidR="005D4FE9" w:rsidRPr="00A93182" w:rsidRDefault="005D4FE9" w:rsidP="005D4FE9">
      <w:pPr>
        <w:pStyle w:val="s1"/>
        <w:spacing w:before="0" w:beforeAutospacing="0" w:after="0" w:afterAutospacing="0"/>
        <w:ind w:firstLine="709"/>
        <w:jc w:val="both"/>
        <w:rPr>
          <w:color w:val="000000" w:themeColor="text1"/>
        </w:rPr>
      </w:pPr>
      <w:r w:rsidRPr="00A93182">
        <w:rPr>
          <w:color w:val="000000" w:themeColor="text1"/>
        </w:rPr>
        <w:t xml:space="preserve">8)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Pr="00A93182">
          <w:rPr>
            <w:color w:val="000000" w:themeColor="text1"/>
          </w:rPr>
          <w:t>частью 1 статьи 54</w:t>
        </w:r>
      </w:hyperlink>
      <w:r w:rsidRPr="00A93182">
        <w:rPr>
          <w:color w:val="000000" w:themeColor="text1"/>
        </w:rPr>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Pr="00A93182">
          <w:rPr>
            <w:color w:val="000000" w:themeColor="text1"/>
          </w:rPr>
          <w:t>пункте 1 части 5 статьи 49</w:t>
        </w:r>
      </w:hyperlink>
      <w:r w:rsidRPr="00A93182">
        <w:rPr>
          <w:color w:val="000000" w:themeColor="text1"/>
        </w:rPr>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Pr="00A93182">
          <w:rPr>
            <w:color w:val="000000" w:themeColor="text1"/>
          </w:rPr>
          <w:t>частью 1.3 статьи 52</w:t>
        </w:r>
      </w:hyperlink>
      <w:r w:rsidRPr="00A93182">
        <w:rPr>
          <w:color w:val="000000" w:themeColor="text1"/>
        </w:rPr>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Pr="00A93182">
          <w:rPr>
            <w:color w:val="000000" w:themeColor="text1"/>
          </w:rPr>
          <w:t>частью 5 статьи 54</w:t>
        </w:r>
      </w:hyperlink>
      <w:r w:rsidRPr="00A93182">
        <w:rPr>
          <w:color w:val="000000" w:themeColor="text1"/>
        </w:rPr>
        <w:t xml:space="preserve"> Градостроительного Кодекса Российской Федерации;</w:t>
      </w:r>
    </w:p>
    <w:p w:rsidR="00064F32" w:rsidRPr="00A93182" w:rsidRDefault="00D54D28" w:rsidP="003030E3">
      <w:pPr>
        <w:pStyle w:val="s1"/>
        <w:spacing w:before="0" w:beforeAutospacing="0" w:after="0" w:afterAutospacing="0"/>
        <w:ind w:firstLine="709"/>
        <w:jc w:val="both"/>
        <w:rPr>
          <w:color w:val="000000" w:themeColor="text1"/>
        </w:rPr>
      </w:pPr>
      <w:r w:rsidRPr="00A93182">
        <w:rPr>
          <w:color w:val="000000" w:themeColor="text1"/>
        </w:rPr>
        <w:t>9</w:t>
      </w:r>
      <w:r w:rsidR="00064F32" w:rsidRPr="00A93182">
        <w:rPr>
          <w:color w:val="000000" w:themeColor="text1"/>
        </w:rPr>
        <w:t>) документ, подтверждающий заключение договора обязательного страхования гражданской ответственности владельца опасного объекта за причинение вреда в результате аварии на опасном объекте в соответствии с</w:t>
      </w:r>
      <w:r w:rsidRPr="00A93182">
        <w:rPr>
          <w:color w:val="000000" w:themeColor="text1"/>
        </w:rPr>
        <w:t xml:space="preserve"> законодательством </w:t>
      </w:r>
      <w:r w:rsidR="00064F32" w:rsidRPr="00A93182">
        <w:rPr>
          <w:color w:val="000000" w:themeColor="text1"/>
        </w:rPr>
        <w:t>Российской Федерации об обязательном страховании гражданской ответственности владельца опасного объекта за причинение вреда в результате аварии на опасном объекте;</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1</w:t>
      </w:r>
      <w:r w:rsidR="00D54D28" w:rsidRPr="00A93182">
        <w:rPr>
          <w:color w:val="000000" w:themeColor="text1"/>
        </w:rPr>
        <w:t>0</w:t>
      </w:r>
      <w:r w:rsidRPr="00A93182">
        <w:rPr>
          <w:color w:val="000000" w:themeColor="text1"/>
        </w:rPr>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w:t>
      </w:r>
      <w:r w:rsidR="00D54D28" w:rsidRPr="00A93182">
        <w:rPr>
          <w:color w:val="000000" w:themeColor="text1"/>
        </w:rPr>
        <w:t xml:space="preserve"> Федеральным законом </w:t>
      </w:r>
      <w:r w:rsidRPr="00A93182">
        <w:rPr>
          <w:color w:val="000000" w:themeColor="text1"/>
        </w:rPr>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1</w:t>
      </w:r>
      <w:r w:rsidR="00D54D28" w:rsidRPr="00A93182">
        <w:rPr>
          <w:color w:val="000000" w:themeColor="text1"/>
        </w:rPr>
        <w:t>1</w:t>
      </w:r>
      <w:r w:rsidRPr="00A93182">
        <w:rPr>
          <w:color w:val="000000" w:themeColor="text1"/>
        </w:rPr>
        <w:t>) технический план объекта капитального строительства, подготовленный в соответствии с</w:t>
      </w:r>
      <w:r w:rsidR="00D54D28" w:rsidRPr="00A93182">
        <w:rPr>
          <w:color w:val="000000" w:themeColor="text1"/>
        </w:rPr>
        <w:t xml:space="preserve"> Федеральным законом </w:t>
      </w:r>
      <w:r w:rsidRPr="00A93182">
        <w:rPr>
          <w:color w:val="000000" w:themeColor="text1"/>
        </w:rPr>
        <w:t>от 13 июля 2015 года N 218-ФЗ "О государственной регистрации недвижимости";</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3.1. Указанные в</w:t>
      </w:r>
      <w:r w:rsidR="001F1F2E" w:rsidRPr="00A93182">
        <w:rPr>
          <w:color w:val="000000" w:themeColor="text1"/>
        </w:rPr>
        <w:t xml:space="preserve"> пунктах 5 и 8 части 3 </w:t>
      </w:r>
      <w:r w:rsidRPr="00A93182">
        <w:rPr>
          <w:color w:val="000000" w:themeColor="text1"/>
        </w:rPr>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A93182">
        <w:rPr>
          <w:color w:val="000000" w:themeColor="text1"/>
        </w:rPr>
        <w:t xml:space="preserve"> законодательством </w:t>
      </w:r>
      <w:r w:rsidRPr="00A93182">
        <w:rPr>
          <w:color w:val="000000" w:themeColor="text1"/>
        </w:rPr>
        <w:t>об энергосбережении и о повышении энергетической эффективности.</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3.2. Документы (их копии или сведения, содержащиеся в них), указанные в</w:t>
      </w:r>
      <w:r w:rsidR="001F1F2E" w:rsidRPr="00A93182">
        <w:rPr>
          <w:color w:val="000000" w:themeColor="text1"/>
        </w:rPr>
        <w:t xml:space="preserve"> пунктах 1, 2, 3 и 8 части 3 </w:t>
      </w:r>
      <w:r w:rsidRPr="00A93182">
        <w:rPr>
          <w:color w:val="000000" w:themeColor="text1"/>
        </w:rPr>
        <w:t>настоящей статьи, запрашиваются органами, указанными в</w:t>
      </w:r>
      <w:r w:rsidR="001F1F2E" w:rsidRPr="00A93182">
        <w:rPr>
          <w:color w:val="000000" w:themeColor="text1"/>
        </w:rPr>
        <w:t xml:space="preserve"> части 2 </w:t>
      </w:r>
      <w:r w:rsidRPr="00A93182">
        <w:rPr>
          <w:color w:val="000000" w:themeColor="text1"/>
        </w:rPr>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3.3. Документы, указанные в</w:t>
      </w:r>
      <w:r w:rsidR="001F1F2E" w:rsidRPr="00A93182">
        <w:rPr>
          <w:color w:val="000000" w:themeColor="text1"/>
        </w:rPr>
        <w:t xml:space="preserve"> пунктах 1, 4, 5, 6, и 7 части 3 </w:t>
      </w:r>
      <w:r w:rsidRPr="00A93182">
        <w:rPr>
          <w:color w:val="000000" w:themeColor="text1"/>
        </w:rPr>
        <w:t>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A93182">
        <w:rPr>
          <w:color w:val="000000" w:themeColor="text1"/>
        </w:rPr>
        <w:t xml:space="preserve"> части 2 </w:t>
      </w:r>
      <w:r w:rsidRPr="00A93182">
        <w:rPr>
          <w:color w:val="000000" w:themeColor="text1"/>
        </w:rPr>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3.4. По межведомственным запросам органов, указанных в</w:t>
      </w:r>
      <w:r w:rsidR="001F1F2E" w:rsidRPr="00A93182">
        <w:rPr>
          <w:color w:val="000000" w:themeColor="text1"/>
        </w:rPr>
        <w:t xml:space="preserve"> части 2 </w:t>
      </w:r>
      <w:r w:rsidRPr="00A93182">
        <w:rPr>
          <w:color w:val="000000" w:themeColor="text1"/>
        </w:rPr>
        <w:t>настоящей статьи, документы (их копии или сведения, содержащиеся в них), предусмотренные</w:t>
      </w:r>
      <w:r w:rsidR="001F1F2E" w:rsidRPr="00A93182">
        <w:rPr>
          <w:color w:val="000000" w:themeColor="text1"/>
        </w:rPr>
        <w:t xml:space="preserve"> частью 3 </w:t>
      </w:r>
      <w:r w:rsidRPr="00A93182">
        <w:rPr>
          <w:color w:val="000000" w:themeColor="text1"/>
        </w:rPr>
        <w:t>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A93182">
        <w:rPr>
          <w:color w:val="000000" w:themeColor="text1"/>
        </w:rPr>
        <w:t xml:space="preserve"> пунктах 4, 5-11 части 3 </w:t>
      </w:r>
      <w:r w:rsidRPr="00A93182">
        <w:rPr>
          <w:color w:val="000000" w:themeColor="text1"/>
        </w:rPr>
        <w:t>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4. Правительством Российской Федерации могут устанавливаться помимо предусмотренных</w:t>
      </w:r>
      <w:r w:rsidR="001F1F2E" w:rsidRPr="00A93182">
        <w:rPr>
          <w:color w:val="000000" w:themeColor="text1"/>
        </w:rPr>
        <w:t xml:space="preserve"> частью 3 </w:t>
      </w:r>
      <w:r w:rsidRPr="00A93182">
        <w:rPr>
          <w:color w:val="000000" w:themeColor="text1"/>
        </w:rPr>
        <w:t>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4.1. Для получения разрешения на ввод объекта в эксплуатацию разрешается требовать только указанные в</w:t>
      </w:r>
      <w:r w:rsidR="001F1F2E" w:rsidRPr="00A93182">
        <w:rPr>
          <w:color w:val="000000" w:themeColor="text1"/>
        </w:rPr>
        <w:t xml:space="preserve"> частях 3 и 4 </w:t>
      </w:r>
      <w:r w:rsidRPr="00A93182">
        <w:rPr>
          <w:color w:val="000000" w:themeColor="text1"/>
        </w:rPr>
        <w:t>настоящей статьи документы. Документы, предусмотренные</w:t>
      </w:r>
      <w:r w:rsidR="001F1F2E" w:rsidRPr="00A93182">
        <w:rPr>
          <w:color w:val="000000" w:themeColor="text1"/>
        </w:rPr>
        <w:t xml:space="preserve"> частями 3 и 4 </w:t>
      </w:r>
      <w:r w:rsidRPr="00A93182">
        <w:rPr>
          <w:color w:val="000000" w:themeColor="text1"/>
        </w:rPr>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A93182">
        <w:rPr>
          <w:color w:val="000000" w:themeColor="text1"/>
        </w:rPr>
        <w:t xml:space="preserve"> электронной подписью</w:t>
      </w:r>
      <w:r w:rsidRPr="00A93182">
        <w:rPr>
          <w:color w:val="000000" w:themeColor="text1"/>
        </w:rPr>
        <w:t>,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w:t>
      </w:r>
      <w:r w:rsidR="001F1F2E" w:rsidRPr="00A93182">
        <w:rPr>
          <w:color w:val="000000" w:themeColor="text1"/>
        </w:rPr>
        <w:t xml:space="preserve"> случаи</w:t>
      </w:r>
      <w:r w:rsidRPr="00A93182">
        <w:rPr>
          <w:color w:val="000000" w:themeColor="text1"/>
        </w:rPr>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w:t>
      </w:r>
      <w:r w:rsidR="001F1F2E" w:rsidRPr="00A93182">
        <w:rPr>
          <w:color w:val="000000" w:themeColor="text1"/>
        </w:rPr>
        <w:t xml:space="preserve">Порядок </w:t>
      </w:r>
      <w:r w:rsidRPr="00A93182">
        <w:rPr>
          <w:color w:val="000000" w:themeColor="text1"/>
        </w:rPr>
        <w:t>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A93182">
        <w:rPr>
          <w:color w:val="000000" w:themeColor="text1"/>
        </w:rPr>
        <w:t xml:space="preserve"> части 3 </w:t>
      </w:r>
      <w:r w:rsidRPr="00A93182">
        <w:rPr>
          <w:color w:val="000000" w:themeColor="text1"/>
        </w:rPr>
        <w:t>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C41DD" w:rsidRPr="00A93182">
        <w:rPr>
          <w:color w:val="000000" w:themeColor="text1"/>
        </w:rPr>
        <w:t xml:space="preserve"> градостроительного </w:t>
      </w:r>
      <w:r w:rsidRPr="00A93182">
        <w:rPr>
          <w:color w:val="000000" w:themeColor="text1"/>
        </w:rPr>
        <w:t>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A93182">
        <w:rPr>
          <w:color w:val="000000" w:themeColor="text1"/>
        </w:rPr>
        <w:t xml:space="preserve"> земельным </w:t>
      </w:r>
      <w:r w:rsidRPr="00A93182">
        <w:rPr>
          <w:color w:val="000000" w:themeColor="text1"/>
        </w:rPr>
        <w:t>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A93182">
        <w:rPr>
          <w:color w:val="000000" w:themeColor="text1"/>
        </w:rPr>
        <w:t xml:space="preserve"> частью 1 статьи 54 Градостроительного кодекса</w:t>
      </w:r>
      <w:r w:rsidRPr="00A93182">
        <w:rPr>
          <w:color w:val="000000" w:themeColor="text1"/>
        </w:rPr>
        <w:t>, осмотр такого объекта органом, выдавшим разрешение на строительство, не проводится.</w:t>
      </w:r>
    </w:p>
    <w:p w:rsidR="005D4FE9" w:rsidRPr="00A93182" w:rsidRDefault="005D4FE9" w:rsidP="005D4FE9">
      <w:pPr>
        <w:pStyle w:val="s1"/>
        <w:spacing w:before="0" w:beforeAutospacing="0" w:after="0" w:afterAutospacing="0"/>
        <w:ind w:firstLine="709"/>
        <w:jc w:val="both"/>
        <w:rPr>
          <w:color w:val="000000" w:themeColor="text1"/>
        </w:rPr>
      </w:pPr>
      <w:r w:rsidRPr="00A93182">
        <w:rPr>
          <w:color w:val="000000" w:themeColor="text1"/>
        </w:rPr>
        <w:t xml:space="preserve">5.1. </w:t>
      </w:r>
      <w:r w:rsidR="00242620" w:rsidRPr="00A93182">
        <w:rPr>
          <w:color w:val="000000" w:themeColor="text1"/>
        </w:rPr>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93182">
        <w:rPr>
          <w:color w:val="000000" w:themeColor="text1"/>
        </w:rPr>
        <w:t>.</w:t>
      </w:r>
    </w:p>
    <w:p w:rsidR="005D4FE9" w:rsidRPr="00A93182" w:rsidRDefault="005D4FE9" w:rsidP="005D4FE9">
      <w:pPr>
        <w:pStyle w:val="s1"/>
        <w:spacing w:before="0" w:beforeAutospacing="0" w:after="0" w:afterAutospacing="0"/>
        <w:ind w:firstLine="709"/>
        <w:jc w:val="both"/>
        <w:rPr>
          <w:color w:val="000000" w:themeColor="text1"/>
        </w:rPr>
      </w:pPr>
      <w:r w:rsidRPr="00A93182">
        <w:rPr>
          <w:color w:val="000000" w:themeColor="text1"/>
        </w:rPr>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93182">
          <w:rPr>
            <w:color w:val="000000" w:themeColor="text1"/>
          </w:rPr>
          <w:t>части 5.1</w:t>
        </w:r>
      </w:hyperlink>
      <w:r w:rsidRPr="00A93182">
        <w:rPr>
          <w:color w:val="000000" w:themeColor="text1"/>
        </w:rPr>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93182">
          <w:rPr>
            <w:color w:val="000000" w:themeColor="text1"/>
          </w:rPr>
          <w:t>частью 3</w:t>
        </w:r>
      </w:hyperlink>
      <w:r w:rsidRPr="00A93182">
        <w:rPr>
          <w:color w:val="000000" w:themeColor="text1"/>
        </w:rPr>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93182">
          <w:rPr>
            <w:color w:val="000000" w:themeColor="text1"/>
          </w:rPr>
          <w:t>частью 5.1</w:t>
        </w:r>
      </w:hyperlink>
      <w:r w:rsidRPr="00A93182">
        <w:rPr>
          <w:color w:val="000000" w:themeColor="text1"/>
        </w:rPr>
        <w:t xml:space="preserve"> настоящей статьи.</w:t>
      </w:r>
    </w:p>
    <w:p w:rsidR="005D4FE9" w:rsidRPr="00A93182" w:rsidRDefault="005D4FE9" w:rsidP="005D4FE9">
      <w:pPr>
        <w:pStyle w:val="s1"/>
        <w:spacing w:before="0" w:beforeAutospacing="0" w:after="0" w:afterAutospacing="0"/>
        <w:ind w:firstLine="709"/>
        <w:jc w:val="both"/>
        <w:rPr>
          <w:color w:val="000000" w:themeColor="text1"/>
        </w:rPr>
      </w:pPr>
      <w:r w:rsidRPr="00A93182">
        <w:rPr>
          <w:color w:val="000000" w:themeColor="text1"/>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rsidR="005D4FE9" w:rsidRPr="00A93182" w:rsidRDefault="005D4FE9" w:rsidP="005D4FE9">
      <w:pPr>
        <w:pStyle w:val="s1"/>
        <w:spacing w:before="0" w:beforeAutospacing="0" w:after="0" w:afterAutospacing="0"/>
        <w:ind w:firstLine="709"/>
        <w:jc w:val="both"/>
        <w:rPr>
          <w:color w:val="000000" w:themeColor="text1"/>
        </w:rPr>
      </w:pPr>
      <w:r w:rsidRPr="00A93182">
        <w:rPr>
          <w:color w:val="000000" w:themeColor="text1"/>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1) отсутствие документов, указанных в</w:t>
      </w:r>
      <w:r w:rsidR="00AD4693" w:rsidRPr="00A93182">
        <w:rPr>
          <w:color w:val="000000" w:themeColor="text1"/>
        </w:rPr>
        <w:t xml:space="preserve"> частях 3 и 4 </w:t>
      </w:r>
      <w:r w:rsidRPr="00A93182">
        <w:rPr>
          <w:color w:val="000000" w:themeColor="text1"/>
        </w:rPr>
        <w:t>настоящей статьи;</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A93182">
        <w:rPr>
          <w:color w:val="000000" w:themeColor="text1"/>
        </w:rPr>
        <w:t xml:space="preserve"> градостроительного </w:t>
      </w:r>
      <w:r w:rsidRPr="00A93182">
        <w:rPr>
          <w:color w:val="000000" w:themeColor="text1"/>
        </w:rPr>
        <w:t>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 xml:space="preserve">3) </w:t>
      </w:r>
      <w:r w:rsidR="00631617" w:rsidRPr="00A93182">
        <w:rPr>
          <w:rStyle w:val="blk"/>
          <w:color w:val="000000" w:themeColor="text1"/>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 xml:space="preserve">4) </w:t>
      </w:r>
      <w:r w:rsidR="00631617" w:rsidRPr="00A93182">
        <w:rPr>
          <w:rStyle w:val="blk"/>
          <w:color w:val="000000" w:themeColor="text1"/>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A93182">
        <w:rPr>
          <w:color w:val="000000" w:themeColor="text1"/>
        </w:rPr>
        <w:t xml:space="preserve"> земельным </w:t>
      </w:r>
      <w:r w:rsidRPr="00A93182">
        <w:rPr>
          <w:color w:val="000000" w:themeColor="text1"/>
        </w:rPr>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A93182">
        <w:rPr>
          <w:color w:val="000000" w:themeColor="text1"/>
        </w:rPr>
        <w:t xml:space="preserve"> пунктом 9 части 7 статьи 51 </w:t>
      </w:r>
      <w:r w:rsidR="000D368D" w:rsidRPr="00A93182">
        <w:rPr>
          <w:color w:val="000000" w:themeColor="text1"/>
        </w:rPr>
        <w:t>Градостроительного кодекса</w:t>
      </w:r>
      <w:r w:rsidRPr="00A93182">
        <w:rPr>
          <w:color w:val="000000" w:themeColor="text1"/>
        </w:rPr>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6.1. Неполучение (несвоевременное получение) документов, запрошенных в соответствии с</w:t>
      </w:r>
      <w:r w:rsidR="00AD4693" w:rsidRPr="00A93182">
        <w:rPr>
          <w:color w:val="000000" w:themeColor="text1"/>
        </w:rPr>
        <w:t xml:space="preserve"> частями 3.2 и 3.3 </w:t>
      </w:r>
      <w:r w:rsidRPr="00A93182">
        <w:rPr>
          <w:color w:val="000000" w:themeColor="text1"/>
        </w:rPr>
        <w:t>настоящей статьи, не может являться основанием для отказа в выдаче разрешения на ввод объекта в эксплуатацию.</w:t>
      </w:r>
    </w:p>
    <w:p w:rsidR="005D4FE9" w:rsidRPr="00A93182" w:rsidRDefault="005D4FE9" w:rsidP="005D4FE9">
      <w:pPr>
        <w:pStyle w:val="s1"/>
        <w:spacing w:before="0" w:beforeAutospacing="0" w:after="0" w:afterAutospacing="0"/>
        <w:ind w:firstLine="709"/>
        <w:jc w:val="both"/>
        <w:rPr>
          <w:color w:val="000000" w:themeColor="text1"/>
        </w:rPr>
      </w:pPr>
      <w:r w:rsidRPr="00A93182">
        <w:rPr>
          <w:color w:val="000000" w:themeColor="text1"/>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rsidR="00064F32" w:rsidRPr="00A93182" w:rsidRDefault="00AD4693" w:rsidP="003030E3">
      <w:pPr>
        <w:pStyle w:val="s1"/>
        <w:spacing w:before="0" w:beforeAutospacing="0" w:after="0" w:afterAutospacing="0"/>
        <w:ind w:firstLine="709"/>
        <w:jc w:val="both"/>
        <w:rPr>
          <w:color w:val="000000" w:themeColor="text1"/>
        </w:rPr>
      </w:pPr>
      <w:r w:rsidRPr="00A93182">
        <w:rPr>
          <w:color w:val="000000" w:themeColor="text1"/>
        </w:rPr>
        <w:t>7</w:t>
      </w:r>
      <w:r w:rsidR="00064F32" w:rsidRPr="00A93182">
        <w:rPr>
          <w:color w:val="000000" w:themeColor="text1"/>
        </w:rPr>
        <w:t>. Отказ в выдаче разрешения на ввод объекта в эксплуатацию может быть оспорен в судебном порядке.</w:t>
      </w:r>
    </w:p>
    <w:p w:rsidR="00064F32" w:rsidRPr="00A93182" w:rsidRDefault="00AD4693" w:rsidP="003030E3">
      <w:pPr>
        <w:pStyle w:val="s1"/>
        <w:spacing w:before="0" w:beforeAutospacing="0" w:after="0" w:afterAutospacing="0"/>
        <w:ind w:firstLine="709"/>
        <w:jc w:val="both"/>
        <w:rPr>
          <w:color w:val="000000" w:themeColor="text1"/>
        </w:rPr>
      </w:pPr>
      <w:r w:rsidRPr="00A93182">
        <w:rPr>
          <w:color w:val="000000" w:themeColor="text1"/>
        </w:rPr>
        <w:t>8</w:t>
      </w:r>
      <w:r w:rsidR="00064F32" w:rsidRPr="00A93182">
        <w:rPr>
          <w:color w:val="000000" w:themeColor="text1"/>
        </w:rPr>
        <w:t>.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w:t>
      </w:r>
      <w:r w:rsidR="00AC41DD" w:rsidRPr="00A93182">
        <w:rPr>
          <w:color w:val="000000" w:themeColor="text1"/>
        </w:rPr>
        <w:t xml:space="preserve"> градостроительной </w:t>
      </w:r>
      <w:r w:rsidR="00064F32" w:rsidRPr="00A93182">
        <w:rPr>
          <w:color w:val="000000" w:themeColor="text1"/>
        </w:rPr>
        <w:t>деятельности.</w:t>
      </w:r>
    </w:p>
    <w:p w:rsidR="00064F32" w:rsidRPr="00A93182" w:rsidRDefault="00AD4693" w:rsidP="003030E3">
      <w:pPr>
        <w:pStyle w:val="s1"/>
        <w:spacing w:before="0" w:beforeAutospacing="0" w:after="0" w:afterAutospacing="0"/>
        <w:ind w:firstLine="709"/>
        <w:jc w:val="both"/>
        <w:rPr>
          <w:color w:val="000000" w:themeColor="text1"/>
        </w:rPr>
      </w:pPr>
      <w:r w:rsidRPr="00A93182">
        <w:rPr>
          <w:color w:val="000000" w:themeColor="text1"/>
        </w:rPr>
        <w:t>8</w:t>
      </w:r>
      <w:r w:rsidR="00064F32" w:rsidRPr="00A93182">
        <w:rPr>
          <w:color w:val="000000" w:themeColor="text1"/>
        </w:rPr>
        <w:t>.1.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w:t>
      </w:r>
      <w:r w:rsidR="00AC41DD" w:rsidRPr="00A93182">
        <w:rPr>
          <w:color w:val="000000" w:themeColor="text1"/>
        </w:rPr>
        <w:t xml:space="preserve"> градостроительной  </w:t>
      </w:r>
      <w:r w:rsidR="00064F32" w:rsidRPr="00A93182">
        <w:rPr>
          <w:color w:val="000000" w:themeColor="text1"/>
        </w:rPr>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A93182">
        <w:rPr>
          <w:color w:val="000000" w:themeColor="text1"/>
        </w:rPr>
        <w:t xml:space="preserve"> пунктах 3, 9-9.2, 11 и 12 части 5 статьи 56 Градостроительного кодекса</w:t>
      </w:r>
      <w:r w:rsidR="00064F32" w:rsidRPr="00A93182">
        <w:rPr>
          <w:color w:val="000000" w:themeColor="text1"/>
        </w:rPr>
        <w:t>.</w:t>
      </w:r>
    </w:p>
    <w:p w:rsidR="00064F32" w:rsidRPr="00A93182" w:rsidRDefault="00AD4693" w:rsidP="003030E3">
      <w:pPr>
        <w:pStyle w:val="s1"/>
        <w:spacing w:before="0" w:beforeAutospacing="0" w:after="0" w:afterAutospacing="0"/>
        <w:ind w:firstLine="709"/>
        <w:jc w:val="both"/>
        <w:rPr>
          <w:color w:val="000000" w:themeColor="text1"/>
        </w:rPr>
      </w:pPr>
      <w:r w:rsidRPr="00A93182">
        <w:rPr>
          <w:color w:val="000000" w:themeColor="text1"/>
        </w:rPr>
        <w:t>9</w:t>
      </w:r>
      <w:r w:rsidR="00064F32" w:rsidRPr="00A93182">
        <w:rPr>
          <w:color w:val="000000" w:themeColor="text1"/>
        </w:rPr>
        <w:t>.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rsidR="00064F32" w:rsidRPr="00A93182" w:rsidRDefault="00AD4693" w:rsidP="003030E3">
      <w:pPr>
        <w:pStyle w:val="s1"/>
        <w:spacing w:before="0" w:beforeAutospacing="0" w:after="0" w:afterAutospacing="0"/>
        <w:ind w:firstLine="709"/>
        <w:jc w:val="both"/>
        <w:rPr>
          <w:color w:val="000000" w:themeColor="text1"/>
        </w:rPr>
      </w:pPr>
      <w:r w:rsidRPr="00A93182">
        <w:rPr>
          <w:color w:val="000000" w:themeColor="text1"/>
        </w:rPr>
        <w:t>9</w:t>
      </w:r>
      <w:r w:rsidR="00064F32" w:rsidRPr="00A93182">
        <w:rPr>
          <w:color w:val="000000" w:themeColor="text1"/>
        </w:rPr>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A93182">
        <w:rPr>
          <w:color w:val="000000" w:themeColor="text1"/>
        </w:rPr>
        <w:t xml:space="preserve"> Федеральным законом </w:t>
      </w:r>
      <w:r w:rsidR="00064F32" w:rsidRPr="00A93182">
        <w:rPr>
          <w:color w:val="000000" w:themeColor="text1"/>
        </w:rPr>
        <w:t>от 13 июля 2015 года N 218-ФЗ "О государственной регистрации недвижимости".</w:t>
      </w:r>
    </w:p>
    <w:p w:rsidR="00064F32" w:rsidRPr="00A93182" w:rsidRDefault="00AD4693" w:rsidP="003030E3">
      <w:pPr>
        <w:pStyle w:val="s1"/>
        <w:spacing w:before="0" w:beforeAutospacing="0" w:after="0" w:afterAutospacing="0"/>
        <w:ind w:firstLine="709"/>
        <w:jc w:val="both"/>
        <w:rPr>
          <w:color w:val="000000" w:themeColor="text1"/>
        </w:rPr>
      </w:pPr>
      <w:r w:rsidRPr="00A93182">
        <w:rPr>
          <w:color w:val="000000" w:themeColor="text1"/>
        </w:rPr>
        <w:t>10</w:t>
      </w:r>
      <w:r w:rsidR="00064F32" w:rsidRPr="00A93182">
        <w:rPr>
          <w:color w:val="000000" w:themeColor="text1"/>
        </w:rPr>
        <w:t>.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w:t>
      </w:r>
      <w:r w:rsidRPr="00A93182">
        <w:rPr>
          <w:color w:val="000000" w:themeColor="text1"/>
        </w:rPr>
        <w:t xml:space="preserve"> Федеральным законом </w:t>
      </w:r>
      <w:r w:rsidR="00064F32" w:rsidRPr="00A93182">
        <w:rPr>
          <w:color w:val="000000" w:themeColor="text1"/>
        </w:rPr>
        <w:t>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1</w:t>
      </w:r>
      <w:r w:rsidR="00AD4693" w:rsidRPr="00A93182">
        <w:rPr>
          <w:color w:val="000000" w:themeColor="text1"/>
        </w:rPr>
        <w:t>0</w:t>
      </w:r>
      <w:r w:rsidRPr="00A93182">
        <w:rPr>
          <w:color w:val="000000" w:themeColor="text1"/>
        </w:rPr>
        <w:t>.1.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rsidR="00064F32" w:rsidRPr="00A93182" w:rsidRDefault="00AD4693" w:rsidP="003030E3">
      <w:pPr>
        <w:pStyle w:val="s1"/>
        <w:spacing w:before="0" w:beforeAutospacing="0" w:after="0" w:afterAutospacing="0"/>
        <w:ind w:firstLine="709"/>
        <w:jc w:val="both"/>
        <w:rPr>
          <w:color w:val="000000" w:themeColor="text1"/>
        </w:rPr>
      </w:pPr>
      <w:r w:rsidRPr="00A93182">
        <w:rPr>
          <w:color w:val="000000" w:themeColor="text1"/>
        </w:rPr>
        <w:t>10</w:t>
      </w:r>
      <w:r w:rsidR="00064F32" w:rsidRPr="00A93182">
        <w:rPr>
          <w:color w:val="000000" w:themeColor="text1"/>
        </w:rPr>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A93182">
        <w:rPr>
          <w:color w:val="000000" w:themeColor="text1"/>
        </w:rPr>
        <w:t xml:space="preserve"> законодательством </w:t>
      </w:r>
      <w:r w:rsidR="00064F32" w:rsidRPr="00A93182">
        <w:rPr>
          <w:color w:val="000000" w:themeColor="text1"/>
        </w:rPr>
        <w:t>Российской Федерации об охране объектов культурного наследия.</w:t>
      </w:r>
    </w:p>
    <w:p w:rsidR="00064F32" w:rsidRPr="00A93182" w:rsidRDefault="00AD4693" w:rsidP="003030E3">
      <w:pPr>
        <w:pStyle w:val="s1"/>
        <w:spacing w:before="0" w:beforeAutospacing="0" w:after="0" w:afterAutospacing="0"/>
        <w:ind w:firstLine="709"/>
        <w:jc w:val="both"/>
        <w:rPr>
          <w:color w:val="000000" w:themeColor="text1"/>
        </w:rPr>
      </w:pPr>
      <w:r w:rsidRPr="00A93182">
        <w:rPr>
          <w:color w:val="000000" w:themeColor="text1"/>
        </w:rPr>
        <w:t xml:space="preserve">11. Форма </w:t>
      </w:r>
      <w:r w:rsidR="00064F32" w:rsidRPr="00A93182">
        <w:rPr>
          <w:color w:val="000000" w:themeColor="text1"/>
        </w:rPr>
        <w:t>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1</w:t>
      </w:r>
      <w:r w:rsidR="00AD4693" w:rsidRPr="00A93182">
        <w:rPr>
          <w:color w:val="000000" w:themeColor="text1"/>
        </w:rPr>
        <w:t>2</w:t>
      </w:r>
      <w:r w:rsidRPr="00A93182">
        <w:rPr>
          <w:color w:val="000000" w:themeColor="text1"/>
        </w:rPr>
        <w:t>.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A93182">
        <w:rPr>
          <w:color w:val="000000" w:themeColor="text1"/>
        </w:rPr>
        <w:t xml:space="preserve"> пункте 5.1 статьи 6 Градостроительного кодекса</w:t>
      </w:r>
      <w:r w:rsidRPr="00A93182">
        <w:rPr>
          <w:color w:val="000000" w:themeColor="text1"/>
        </w:rPr>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rsidR="00064F32" w:rsidRPr="00A93182" w:rsidRDefault="006F3332" w:rsidP="003030E3">
      <w:pPr>
        <w:pStyle w:val="s1"/>
        <w:spacing w:before="0" w:beforeAutospacing="0" w:after="0" w:afterAutospacing="0"/>
        <w:ind w:firstLine="709"/>
        <w:jc w:val="both"/>
        <w:rPr>
          <w:color w:val="000000" w:themeColor="text1"/>
        </w:rPr>
      </w:pPr>
      <w:r w:rsidRPr="00A93182">
        <w:rPr>
          <w:color w:val="000000" w:themeColor="text1"/>
        </w:rPr>
        <w:t>13</w:t>
      </w:r>
      <w:r w:rsidR="00064F32" w:rsidRPr="00A93182">
        <w:rPr>
          <w:color w:val="000000" w:themeColor="text1"/>
        </w:rPr>
        <w:t>. В случаях, предусмотренных</w:t>
      </w:r>
      <w:r w:rsidRPr="00A93182">
        <w:rPr>
          <w:color w:val="000000" w:themeColor="text1"/>
        </w:rPr>
        <w:t xml:space="preserve"> пунктом 9 части 7 статьи 51 Градостроительного кодекса</w:t>
      </w:r>
      <w:r w:rsidR="00064F32" w:rsidRPr="00A93182">
        <w:rPr>
          <w:color w:val="000000" w:themeColor="text1"/>
        </w:rPr>
        <w:t>,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rsidR="00064F32" w:rsidRPr="00A93182" w:rsidRDefault="006F3332" w:rsidP="003030E3">
      <w:pPr>
        <w:pStyle w:val="s1"/>
        <w:spacing w:before="0" w:beforeAutospacing="0" w:after="0" w:afterAutospacing="0"/>
        <w:ind w:firstLine="709"/>
        <w:jc w:val="both"/>
        <w:rPr>
          <w:color w:val="000000" w:themeColor="text1"/>
        </w:rPr>
      </w:pPr>
      <w:r w:rsidRPr="00A93182">
        <w:rPr>
          <w:color w:val="000000" w:themeColor="text1"/>
        </w:rPr>
        <w:t>14</w:t>
      </w:r>
      <w:r w:rsidR="00064F32" w:rsidRPr="00A93182">
        <w:rPr>
          <w:color w:val="000000" w:themeColor="text1"/>
        </w:rPr>
        <w:t>. Разрешение на ввод объекта в эксплуатацию не требуется в случае, если в соответствии с</w:t>
      </w:r>
      <w:r w:rsidRPr="00A93182">
        <w:rPr>
          <w:color w:val="000000" w:themeColor="text1"/>
        </w:rPr>
        <w:t xml:space="preserve"> частью 17 стать</w:t>
      </w:r>
      <w:r w:rsidR="000D368D" w:rsidRPr="00A93182">
        <w:rPr>
          <w:color w:val="000000" w:themeColor="text1"/>
        </w:rPr>
        <w:t xml:space="preserve">и 51 Градостроительного кодекса </w:t>
      </w:r>
      <w:r w:rsidR="00064F32" w:rsidRPr="00A93182">
        <w:rPr>
          <w:color w:val="000000" w:themeColor="text1"/>
        </w:rPr>
        <w:t>для строительства или реконструкции объекта не требуется выдача разрешения на строительство.</w:t>
      </w:r>
    </w:p>
    <w:p w:rsidR="00064F32" w:rsidRPr="00A93182" w:rsidRDefault="006F3332" w:rsidP="003030E3">
      <w:pPr>
        <w:pStyle w:val="s1"/>
        <w:spacing w:before="0" w:beforeAutospacing="0" w:after="0" w:afterAutospacing="0"/>
        <w:ind w:firstLine="709"/>
        <w:jc w:val="both"/>
        <w:rPr>
          <w:color w:val="000000" w:themeColor="text1"/>
        </w:rPr>
      </w:pPr>
      <w:r w:rsidRPr="00A93182">
        <w:rPr>
          <w:color w:val="000000" w:themeColor="text1"/>
        </w:rPr>
        <w:t>15</w:t>
      </w:r>
      <w:r w:rsidR="00064F32" w:rsidRPr="00A93182">
        <w:rPr>
          <w:color w:val="000000" w:themeColor="text1"/>
        </w:rPr>
        <w:t>.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w:t>
      </w:r>
      <w:r w:rsidRPr="00A93182">
        <w:rPr>
          <w:color w:val="000000" w:themeColor="text1"/>
        </w:rPr>
        <w:t xml:space="preserve"> пунктами 1-5, 7 и 8 части 1 статьи 51.1 Градостроительного кодекса</w:t>
      </w:r>
      <w:r w:rsidR="00064F32" w:rsidRPr="00A93182">
        <w:rPr>
          <w:color w:val="000000" w:themeColor="text1"/>
        </w:rPr>
        <w:t xml:space="preserve">, а также сведения </w:t>
      </w:r>
      <w:r w:rsidR="006B20D9" w:rsidRPr="00A93182">
        <w:rPr>
          <w:color w:val="000000" w:themeColor="text1"/>
        </w:rPr>
        <w:t>о параметрах,</w:t>
      </w:r>
      <w:r w:rsidR="00064F32" w:rsidRPr="00A93182">
        <w:rPr>
          <w:color w:val="000000" w:themeColor="text1"/>
        </w:rPr>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A93182">
        <w:rPr>
          <w:color w:val="000000" w:themeColor="text1"/>
        </w:rPr>
        <w:t xml:space="preserve"> пунктом 5 части 18 </w:t>
      </w:r>
      <w:r w:rsidR="00064F32" w:rsidRPr="00A93182">
        <w:rPr>
          <w:color w:val="000000" w:themeColor="text1"/>
        </w:rPr>
        <w:t>настоящей статьи. К уведомлению об окончании строительства прилагаются:</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1) документы, предусмотренные</w:t>
      </w:r>
      <w:r w:rsidR="006F3332" w:rsidRPr="00A93182">
        <w:rPr>
          <w:color w:val="000000" w:themeColor="text1"/>
        </w:rPr>
        <w:t xml:space="preserve"> пунктами 2 и 3 части 3 статьи 51.1 Градостроительного кодекса</w:t>
      </w:r>
      <w:r w:rsidRPr="00A93182">
        <w:rPr>
          <w:color w:val="000000" w:themeColor="text1"/>
        </w:rPr>
        <w:t>;</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2) технический план объекта индивидуального жилищного строительства или садового дома;</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rsidR="00064F32" w:rsidRPr="00A93182" w:rsidRDefault="006F3332" w:rsidP="003030E3">
      <w:pPr>
        <w:pStyle w:val="s1"/>
        <w:spacing w:before="0" w:beforeAutospacing="0" w:after="0" w:afterAutospacing="0"/>
        <w:ind w:firstLine="709"/>
        <w:jc w:val="both"/>
        <w:rPr>
          <w:color w:val="000000" w:themeColor="text1"/>
        </w:rPr>
      </w:pPr>
      <w:r w:rsidRPr="00A93182">
        <w:rPr>
          <w:color w:val="000000" w:themeColor="text1"/>
        </w:rPr>
        <w:t>16</w:t>
      </w:r>
      <w:r w:rsidR="00064F32" w:rsidRPr="00A93182">
        <w:rPr>
          <w:color w:val="000000" w:themeColor="text1"/>
        </w:rPr>
        <w:t>. В случае отсутствия в уведомлении об окончании строительства сведений, предусмотренных</w:t>
      </w:r>
      <w:r w:rsidRPr="00A93182">
        <w:rPr>
          <w:color w:val="000000" w:themeColor="text1"/>
        </w:rPr>
        <w:t xml:space="preserve"> абзацем первым части 15 </w:t>
      </w:r>
      <w:r w:rsidR="00064F32" w:rsidRPr="00A93182">
        <w:rPr>
          <w:color w:val="000000" w:themeColor="text1"/>
        </w:rPr>
        <w:t>настоящей статьи, или отсутствия документов, прилагаемых к нему и предусмотренных</w:t>
      </w:r>
      <w:r w:rsidRPr="00A93182">
        <w:rPr>
          <w:color w:val="000000" w:themeColor="text1"/>
        </w:rPr>
        <w:t xml:space="preserve"> пунктами 1-3 части 15 </w:t>
      </w:r>
      <w:r w:rsidR="00064F32" w:rsidRPr="00A93182">
        <w:rPr>
          <w:color w:val="000000" w:themeColor="text1"/>
        </w:rPr>
        <w:t>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A93182">
        <w:rPr>
          <w:color w:val="000000" w:themeColor="text1"/>
        </w:rPr>
        <w:t xml:space="preserve"> частью 6 статьи 51.1 Градостроительного кодекса</w:t>
      </w:r>
      <w:r w:rsidR="00064F32" w:rsidRPr="00A93182">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rsidR="00064F32" w:rsidRPr="00A93182" w:rsidRDefault="001175CB" w:rsidP="003030E3">
      <w:pPr>
        <w:pStyle w:val="s1"/>
        <w:spacing w:before="0" w:beforeAutospacing="0" w:after="0" w:afterAutospacing="0"/>
        <w:ind w:firstLine="709"/>
        <w:jc w:val="both"/>
        <w:rPr>
          <w:color w:val="000000" w:themeColor="text1"/>
        </w:rPr>
      </w:pPr>
      <w:r w:rsidRPr="00A93182">
        <w:rPr>
          <w:color w:val="000000" w:themeColor="text1"/>
        </w:rPr>
        <w:t>17</w:t>
      </w:r>
      <w:r w:rsidR="00064F32" w:rsidRPr="00A93182">
        <w:rPr>
          <w:color w:val="000000" w:themeColor="text1"/>
        </w:rPr>
        <w:t>. </w:t>
      </w:r>
      <w:r w:rsidRPr="00A93182">
        <w:rPr>
          <w:color w:val="000000" w:themeColor="text1"/>
        </w:rPr>
        <w:t xml:space="preserve">Форма </w:t>
      </w:r>
      <w:r w:rsidR="00064F32" w:rsidRPr="00A93182">
        <w:rPr>
          <w:color w:val="000000" w:themeColor="text1"/>
        </w:rPr>
        <w:t>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064F32" w:rsidRPr="00A93182" w:rsidRDefault="001175CB" w:rsidP="003030E3">
      <w:pPr>
        <w:pStyle w:val="s1"/>
        <w:spacing w:before="0" w:beforeAutospacing="0" w:after="0" w:afterAutospacing="0"/>
        <w:ind w:firstLine="709"/>
        <w:jc w:val="both"/>
        <w:rPr>
          <w:color w:val="000000" w:themeColor="text1"/>
        </w:rPr>
      </w:pPr>
      <w:r w:rsidRPr="00A93182">
        <w:rPr>
          <w:color w:val="000000" w:themeColor="text1"/>
        </w:rPr>
        <w:t>18</w:t>
      </w:r>
      <w:r w:rsidR="00064F32" w:rsidRPr="00A93182">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A93182">
        <w:rPr>
          <w:color w:val="000000" w:themeColor="text1"/>
        </w:rPr>
        <w:t>ановленным П</w:t>
      </w:r>
      <w:r w:rsidRPr="00A93182">
        <w:rPr>
          <w:color w:val="000000" w:themeColor="text1"/>
        </w:rPr>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93182">
        <w:rPr>
          <w:color w:val="000000" w:themeColor="text1"/>
        </w:rPr>
        <w:t>Градостроительным кодексом</w:t>
      </w:r>
      <w:r w:rsidRPr="00A93182">
        <w:rPr>
          <w:color w:val="000000" w:themeColor="text1"/>
        </w:rPr>
        <w:t>,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A93182">
        <w:rPr>
          <w:color w:val="000000" w:themeColor="text1"/>
        </w:rPr>
        <w:t xml:space="preserve"> пунктом 3 части 8 статьи 51.1 Градостроительного кодекса</w:t>
      </w:r>
      <w:r w:rsidRPr="00A93182">
        <w:rPr>
          <w:color w:val="000000" w:themeColor="text1"/>
        </w:rPr>
        <w:t>,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93182">
        <w:rPr>
          <w:color w:val="000000" w:themeColor="text1"/>
        </w:rPr>
        <w:t xml:space="preserve"> пункте 4 части 10 статьи 51.1 Градостроительного кодекса</w:t>
      </w:r>
      <w:r w:rsidRPr="00A93182">
        <w:rPr>
          <w:color w:val="000000" w:themeColor="text1"/>
        </w:rPr>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A93182">
        <w:rPr>
          <w:color w:val="000000" w:themeColor="text1"/>
        </w:rPr>
        <w:t xml:space="preserve"> земельным </w:t>
      </w:r>
      <w:r w:rsidRPr="00A93182">
        <w:rPr>
          <w:color w:val="000000" w:themeColor="text1"/>
        </w:rPr>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5) направляет застройщику способом, указанным в</w:t>
      </w:r>
      <w:r w:rsidR="001175CB" w:rsidRPr="00A93182">
        <w:rPr>
          <w:color w:val="000000" w:themeColor="text1"/>
        </w:rPr>
        <w:t xml:space="preserve"> уведомлении </w:t>
      </w:r>
      <w:r w:rsidRPr="00A93182">
        <w:rPr>
          <w:color w:val="000000" w:themeColor="text1"/>
        </w:rPr>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A93182">
        <w:rPr>
          <w:color w:val="000000" w:themeColor="text1"/>
        </w:rPr>
        <w:t xml:space="preserve">градостроительной </w:t>
      </w:r>
      <w:r w:rsidRPr="00A93182">
        <w:rPr>
          <w:color w:val="000000" w:themeColor="text1"/>
        </w:rPr>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93182">
        <w:rPr>
          <w:color w:val="000000" w:themeColor="text1"/>
        </w:rPr>
        <w:t xml:space="preserve"> градостроительной </w:t>
      </w:r>
      <w:r w:rsidRPr="00A93182">
        <w:rPr>
          <w:color w:val="000000" w:themeColor="text1"/>
        </w:rPr>
        <w:t>деятельности с указанием всех оснований для направления такого уведомления. Формы</w:t>
      </w:r>
      <w:r w:rsidR="001175CB" w:rsidRPr="00A93182">
        <w:rPr>
          <w:color w:val="000000" w:themeColor="text1"/>
        </w:rPr>
        <w:t xml:space="preserve"> уведомления </w:t>
      </w:r>
      <w:r w:rsidRPr="00A93182">
        <w:rPr>
          <w:color w:val="000000" w:themeColor="text1"/>
        </w:rPr>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93182">
        <w:rPr>
          <w:color w:val="000000" w:themeColor="text1"/>
        </w:rPr>
        <w:t xml:space="preserve"> градостроительной </w:t>
      </w:r>
      <w:r w:rsidRPr="00A93182">
        <w:rPr>
          <w:color w:val="000000" w:themeColor="text1"/>
        </w:rPr>
        <w:t>деятельности,</w:t>
      </w:r>
      <w:r w:rsidR="001175CB" w:rsidRPr="00A93182">
        <w:rPr>
          <w:color w:val="000000" w:themeColor="text1"/>
        </w:rPr>
        <w:t xml:space="preserve"> уведомления </w:t>
      </w:r>
      <w:r w:rsidRPr="00A93182">
        <w:rPr>
          <w:color w:val="000000" w:themeColor="text1"/>
        </w:rPr>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93182">
        <w:rPr>
          <w:color w:val="000000" w:themeColor="text1"/>
        </w:rPr>
        <w:t xml:space="preserve"> градостроительной  </w:t>
      </w:r>
      <w:r w:rsidRPr="00A93182">
        <w:rPr>
          <w:color w:val="000000" w:themeColor="text1"/>
        </w:rPr>
        <w:t>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064F32" w:rsidRPr="00A93182" w:rsidRDefault="001175CB" w:rsidP="003030E3">
      <w:pPr>
        <w:pStyle w:val="s1"/>
        <w:spacing w:before="0" w:beforeAutospacing="0" w:after="0" w:afterAutospacing="0"/>
        <w:ind w:firstLine="709"/>
        <w:jc w:val="both"/>
        <w:rPr>
          <w:color w:val="000000" w:themeColor="text1"/>
        </w:rPr>
      </w:pPr>
      <w:r w:rsidRPr="00A93182">
        <w:rPr>
          <w:color w:val="000000" w:themeColor="text1"/>
        </w:rPr>
        <w:t>19</w:t>
      </w:r>
      <w:r w:rsidR="00064F32" w:rsidRPr="00A93182">
        <w:rPr>
          <w:color w:val="000000" w:themeColor="text1"/>
        </w:rPr>
        <w:t>.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93182">
        <w:rPr>
          <w:color w:val="000000" w:themeColor="text1"/>
        </w:rPr>
        <w:t xml:space="preserve"> градостроительной </w:t>
      </w:r>
      <w:r w:rsidR="00064F32" w:rsidRPr="00A93182">
        <w:rPr>
          <w:color w:val="000000" w:themeColor="text1"/>
        </w:rPr>
        <w:t>деятельности направляется только в следующих случаях:</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A93182">
        <w:rPr>
          <w:color w:val="000000" w:themeColor="text1"/>
        </w:rPr>
        <w:t xml:space="preserve"> пункте 1 части 18 </w:t>
      </w:r>
      <w:r w:rsidRPr="00A93182">
        <w:rPr>
          <w:color w:val="000000" w:themeColor="text1"/>
        </w:rPr>
        <w:t>настоящей статьи предельным параметрам разрешенного строительства, реконструкции объектов капитального строительства, устан</w:t>
      </w:r>
      <w:r w:rsidR="00B87990" w:rsidRPr="00A93182">
        <w:rPr>
          <w:color w:val="000000" w:themeColor="text1"/>
        </w:rPr>
        <w:t>овленным П</w:t>
      </w:r>
      <w:r w:rsidRPr="00A93182">
        <w:rPr>
          <w:color w:val="000000" w:themeColor="text1"/>
        </w:rPr>
        <w:t>равилами, документацией по планировке территории, или обязательным требованиям к параметрам объектов капитального строительства, установленным</w:t>
      </w:r>
      <w:r w:rsidR="000D368D" w:rsidRPr="00A93182">
        <w:rPr>
          <w:color w:val="000000" w:themeColor="text1"/>
        </w:rPr>
        <w:t xml:space="preserve"> Градостроительным кодексом</w:t>
      </w:r>
      <w:r w:rsidRPr="00A93182">
        <w:rPr>
          <w:color w:val="000000" w:themeColor="text1"/>
        </w:rPr>
        <w:t>, другими федеральными законами;</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93182">
        <w:rPr>
          <w:color w:val="000000" w:themeColor="text1"/>
        </w:rPr>
        <w:t xml:space="preserve"> пункте 4 части 10 статьи 51.1 Градостроительного кодекса</w:t>
      </w:r>
      <w:r w:rsidRPr="00A93182">
        <w:rPr>
          <w:color w:val="000000" w:themeColor="text1"/>
        </w:rPr>
        <w:t>,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 xml:space="preserve">3) вид </w:t>
      </w:r>
      <w:r w:rsidR="00944DB0" w:rsidRPr="00A93182">
        <w:rPr>
          <w:color w:val="000000" w:themeColor="text1"/>
        </w:rPr>
        <w:t>разрешенного использования,</w:t>
      </w:r>
      <w:r w:rsidRPr="00A93182">
        <w:rPr>
          <w:color w:val="000000" w:themeColor="text1"/>
        </w:rPr>
        <w:t xml:space="preserve"> построенного или </w:t>
      </w:r>
      <w:r w:rsidR="00944DB0" w:rsidRPr="00A93182">
        <w:rPr>
          <w:color w:val="000000" w:themeColor="text1"/>
        </w:rPr>
        <w:t>реконструированного объекта капитального строительства,</w:t>
      </w:r>
      <w:r w:rsidRPr="00A93182">
        <w:rPr>
          <w:color w:val="000000" w:themeColor="text1"/>
        </w:rPr>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A93182">
        <w:rPr>
          <w:color w:val="000000" w:themeColor="text1"/>
        </w:rPr>
        <w:t xml:space="preserve"> земельным </w:t>
      </w:r>
      <w:r w:rsidRPr="00A93182">
        <w:rPr>
          <w:color w:val="000000" w:themeColor="text1"/>
        </w:rPr>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rsidR="00064F32" w:rsidRPr="00A93182" w:rsidRDefault="001175CB" w:rsidP="003030E3">
      <w:pPr>
        <w:pStyle w:val="s1"/>
        <w:spacing w:before="0" w:beforeAutospacing="0" w:after="0" w:afterAutospacing="0"/>
        <w:ind w:firstLine="709"/>
        <w:jc w:val="both"/>
        <w:rPr>
          <w:color w:val="000000" w:themeColor="text1"/>
        </w:rPr>
      </w:pPr>
      <w:r w:rsidRPr="00A93182">
        <w:rPr>
          <w:color w:val="000000" w:themeColor="text1"/>
        </w:rPr>
        <w:t>20</w:t>
      </w:r>
      <w:r w:rsidR="00064F32" w:rsidRPr="00A93182">
        <w:rPr>
          <w:color w:val="000000" w:themeColor="text1"/>
        </w:rPr>
        <w:t>.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93182">
        <w:rPr>
          <w:color w:val="000000" w:themeColor="text1"/>
        </w:rPr>
        <w:t xml:space="preserve"> градостроительной </w:t>
      </w:r>
      <w:r w:rsidR="00064F32" w:rsidRPr="00A93182">
        <w:rPr>
          <w:color w:val="000000" w:themeColor="text1"/>
        </w:rPr>
        <w:t>деятельности направляется в срок, указанный в</w:t>
      </w:r>
      <w:r w:rsidRPr="00A93182">
        <w:rPr>
          <w:color w:val="000000" w:themeColor="text1"/>
        </w:rPr>
        <w:t xml:space="preserve"> части 18 </w:t>
      </w:r>
      <w:r w:rsidR="00064F32" w:rsidRPr="00A93182">
        <w:rPr>
          <w:color w:val="000000" w:themeColor="text1"/>
        </w:rPr>
        <w:t>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A93182">
        <w:rPr>
          <w:color w:val="000000" w:themeColor="text1"/>
        </w:rPr>
        <w:t xml:space="preserve"> пунктом 1 или 2 части 19</w:t>
      </w:r>
      <w:r w:rsidR="00EF1070" w:rsidRPr="00A93182">
        <w:rPr>
          <w:color w:val="000000" w:themeColor="text1"/>
        </w:rPr>
        <w:t xml:space="preserve"> </w:t>
      </w:r>
      <w:r w:rsidRPr="00A93182">
        <w:rPr>
          <w:color w:val="000000" w:themeColor="text1"/>
        </w:rPr>
        <w:t>настоящей статьи;</w:t>
      </w:r>
    </w:p>
    <w:p w:rsidR="00064F32" w:rsidRPr="00A93182" w:rsidRDefault="00064F32" w:rsidP="003030E3">
      <w:pPr>
        <w:pStyle w:val="s1"/>
        <w:spacing w:before="0" w:beforeAutospacing="0" w:after="0" w:afterAutospacing="0"/>
        <w:ind w:firstLine="709"/>
        <w:jc w:val="both"/>
        <w:rPr>
          <w:color w:val="000000" w:themeColor="text1"/>
        </w:rPr>
      </w:pPr>
      <w:r w:rsidRPr="00A93182">
        <w:rPr>
          <w:color w:val="000000" w:themeColor="text1"/>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A93182">
        <w:rPr>
          <w:color w:val="000000" w:themeColor="text1"/>
        </w:rPr>
        <w:t xml:space="preserve"> пунктом 2 части 19 </w:t>
      </w:r>
      <w:r w:rsidRPr="00A93182">
        <w:rPr>
          <w:color w:val="000000" w:themeColor="text1"/>
        </w:rPr>
        <w:t>настоящей статьи;</w:t>
      </w:r>
    </w:p>
    <w:p w:rsidR="00003A38" w:rsidRPr="00A93182" w:rsidRDefault="00064F32" w:rsidP="001F1B44">
      <w:pPr>
        <w:pStyle w:val="s1"/>
        <w:spacing w:before="0" w:beforeAutospacing="0" w:after="0" w:afterAutospacing="0"/>
        <w:ind w:firstLine="709"/>
        <w:jc w:val="both"/>
        <w:rPr>
          <w:color w:val="000000" w:themeColor="text1"/>
        </w:rPr>
      </w:pPr>
      <w:r w:rsidRPr="00A93182">
        <w:rPr>
          <w:color w:val="000000" w:themeColor="text1"/>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A93182">
        <w:rPr>
          <w:color w:val="000000" w:themeColor="text1"/>
        </w:rPr>
        <w:t xml:space="preserve"> пунктом 3 или 4 части 19 </w:t>
      </w:r>
      <w:r w:rsidR="001F1B44" w:rsidRPr="00A93182">
        <w:rPr>
          <w:color w:val="000000" w:themeColor="text1"/>
        </w:rPr>
        <w:t>настоящей статьи.</w:t>
      </w:r>
    </w:p>
    <w:p w:rsidR="00003A38" w:rsidRPr="00A93182" w:rsidRDefault="00003A38" w:rsidP="003030E3">
      <w:pPr>
        <w:keepLines w:val="0"/>
        <w:widowControl w:val="0"/>
        <w:overflowPunct/>
        <w:spacing w:line="240" w:lineRule="auto"/>
        <w:ind w:firstLine="709"/>
        <w:rPr>
          <w:color w:val="000000" w:themeColor="text1"/>
          <w:sz w:val="24"/>
          <w:szCs w:val="24"/>
        </w:rPr>
      </w:pPr>
    </w:p>
    <w:p w:rsidR="00003A38" w:rsidRPr="00A93182" w:rsidRDefault="00DB333D" w:rsidP="00060E2E">
      <w:pPr>
        <w:pStyle w:val="7"/>
        <w:ind w:firstLine="0"/>
        <w:rPr>
          <w:color w:val="000000" w:themeColor="text1"/>
          <w:sz w:val="24"/>
          <w:szCs w:val="24"/>
        </w:rPr>
      </w:pPr>
      <w:bookmarkStart w:id="47" w:name="_Toc111884354"/>
      <w:r w:rsidRPr="00A93182">
        <w:rPr>
          <w:color w:val="000000" w:themeColor="text1"/>
          <w:sz w:val="24"/>
          <w:szCs w:val="24"/>
        </w:rPr>
        <w:t>Статья 31</w:t>
      </w:r>
      <w:r w:rsidR="00003A38" w:rsidRPr="00A93182">
        <w:rPr>
          <w:color w:val="000000" w:themeColor="text1"/>
          <w:sz w:val="24"/>
          <w:szCs w:val="24"/>
        </w:rPr>
        <w:t>. Требования к эксплуатации зданий, сооружений</w:t>
      </w:r>
      <w:bookmarkEnd w:id="47"/>
    </w:p>
    <w:p w:rsidR="00077468" w:rsidRPr="00A93182" w:rsidRDefault="00077468" w:rsidP="003030E3">
      <w:pPr>
        <w:keepLines w:val="0"/>
        <w:widowControl w:val="0"/>
        <w:shd w:val="clear" w:color="auto" w:fill="FFFFFF"/>
        <w:overflowPunct/>
        <w:spacing w:line="240" w:lineRule="auto"/>
        <w:ind w:firstLine="709"/>
        <w:jc w:val="center"/>
        <w:rPr>
          <w:bCs/>
          <w:color w:val="000000" w:themeColor="text1"/>
          <w:sz w:val="24"/>
          <w:szCs w:val="24"/>
        </w:rPr>
      </w:pPr>
    </w:p>
    <w:p w:rsidR="00F01954" w:rsidRPr="00A93182" w:rsidRDefault="00F0195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Эксплуатация зданий, сооружений должна осуществляться в соответствии с их разрешенным использованием (назначением).</w:t>
      </w:r>
    </w:p>
    <w:p w:rsidR="00F01954" w:rsidRPr="00A93182" w:rsidRDefault="00F0195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rsidR="00F01954" w:rsidRPr="00A93182" w:rsidRDefault="00F0195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rsidR="00F01954" w:rsidRPr="00A93182" w:rsidRDefault="00F0195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4. В случае капитального ремонта зданий, сооружений эксплуатация таких зданий, сооружений допускается после окончания их капитального ремонта.</w:t>
      </w:r>
    </w:p>
    <w:p w:rsidR="00F01954" w:rsidRPr="00A93182" w:rsidRDefault="00F0195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5. 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проектной документации, нормативных правовых актов Российской Федерации, нормативных правовых актов субъектов Российской Федерации и муниципальных правовых актов. В случае, если для строительства, реконструкции зданий, сооружений в соответствии с</w:t>
      </w:r>
      <w:r w:rsidR="000D368D" w:rsidRPr="00A93182">
        <w:rPr>
          <w:color w:val="000000" w:themeColor="text1"/>
        </w:rPr>
        <w:t xml:space="preserve"> Градостроительным кодексом</w:t>
      </w:r>
      <w:r w:rsidRPr="00A93182">
        <w:rPr>
          <w:color w:val="000000" w:themeColor="text1"/>
        </w:rPr>
        <w:t xml:space="preserve">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p>
    <w:p w:rsidR="00F01954" w:rsidRPr="00A93182" w:rsidRDefault="00F0195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rsidR="00F01954" w:rsidRPr="00A93182" w:rsidRDefault="00F0195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7. 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w:t>
      </w:r>
    </w:p>
    <w:p w:rsidR="00F01954" w:rsidRPr="00A93182" w:rsidRDefault="00F0195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8. 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w:t>
      </w:r>
    </w:p>
    <w:p w:rsidR="00E540CD" w:rsidRPr="00A93182" w:rsidRDefault="00E540CD" w:rsidP="00E540CD">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8.1. </w:t>
      </w:r>
      <w:r w:rsidR="00060E2E" w:rsidRPr="00A93182">
        <w:rPr>
          <w:color w:val="000000" w:themeColor="text1"/>
        </w:rPr>
        <w:t>В случаях, определенных 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93182">
        <w:rPr>
          <w:color w:val="000000" w:themeColor="text1"/>
        </w:rPr>
        <w:t>.</w:t>
      </w:r>
    </w:p>
    <w:p w:rsidR="00F01954" w:rsidRPr="00A93182" w:rsidRDefault="00F0195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9. Эксплуатационный контроль осуществляется лицом, ответственным за эксплуатацию здания, сооружения.</w:t>
      </w:r>
    </w:p>
    <w:p w:rsidR="00F01954" w:rsidRPr="00A93182" w:rsidRDefault="00F0195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A93182">
        <w:rPr>
          <w:color w:val="000000" w:themeColor="text1"/>
        </w:rPr>
        <w:t>.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rsidR="00F01954" w:rsidRPr="00A93182" w:rsidRDefault="00F0195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11. В случае поступления в орган местного самоуправления поселения, городского округа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городского округа.</w:t>
      </w:r>
    </w:p>
    <w:p w:rsidR="00F01954" w:rsidRPr="00A93182" w:rsidRDefault="00F0195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12. При эксплуатации зданий, сооружений государственный контроль (надзор) осуществляется в случаях, предусмотренных федеральными законами.</w:t>
      </w:r>
    </w:p>
    <w:p w:rsidR="00F01954" w:rsidRPr="00A93182" w:rsidRDefault="00F01954"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13. 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 Градостроительного кодекса).</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p>
    <w:p w:rsidR="008B0826" w:rsidRPr="00A93182" w:rsidRDefault="00DB333D" w:rsidP="00060E2E">
      <w:pPr>
        <w:pStyle w:val="7"/>
        <w:ind w:firstLine="0"/>
        <w:rPr>
          <w:color w:val="000000" w:themeColor="text1"/>
          <w:sz w:val="24"/>
          <w:szCs w:val="24"/>
        </w:rPr>
      </w:pPr>
      <w:bookmarkStart w:id="48" w:name="_Toc111884355"/>
      <w:r w:rsidRPr="00A93182">
        <w:rPr>
          <w:color w:val="000000" w:themeColor="text1"/>
          <w:sz w:val="24"/>
          <w:szCs w:val="24"/>
        </w:rPr>
        <w:t>Статья 32</w:t>
      </w:r>
      <w:r w:rsidR="008B0826" w:rsidRPr="00A93182">
        <w:rPr>
          <w:color w:val="000000" w:themeColor="text1"/>
          <w:sz w:val="24"/>
          <w:szCs w:val="24"/>
        </w:rPr>
        <w:t>. Градостроительный план земельного участка</w:t>
      </w:r>
      <w:bookmarkEnd w:id="48"/>
    </w:p>
    <w:p w:rsidR="008B0826" w:rsidRPr="00A93182" w:rsidRDefault="008B0826" w:rsidP="003030E3">
      <w:pPr>
        <w:keepLines w:val="0"/>
        <w:widowControl w:val="0"/>
        <w:overflowPunct/>
        <w:spacing w:line="240" w:lineRule="auto"/>
        <w:ind w:firstLine="709"/>
        <w:jc w:val="center"/>
        <w:rPr>
          <w:color w:val="000000" w:themeColor="text1"/>
          <w:sz w:val="24"/>
          <w:szCs w:val="24"/>
        </w:rPr>
      </w:pP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4064B0" w:rsidRPr="00A93182" w:rsidRDefault="004064B0" w:rsidP="004064B0">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93182">
          <w:rPr>
            <w:color w:val="000000" w:themeColor="text1"/>
          </w:rPr>
          <w:t>частью 7</w:t>
        </w:r>
      </w:hyperlink>
      <w:r w:rsidRPr="00A93182">
        <w:rPr>
          <w:color w:val="000000" w:themeColor="text1"/>
        </w:rPr>
        <w:t xml:space="preserve"> настоящей статьи.</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В градостроительном плане земельного участка содержится информация:</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E540CD" w:rsidRPr="00A93182" w:rsidRDefault="00E540CD" w:rsidP="00E540CD">
      <w:pPr>
        <w:pStyle w:val="s1"/>
        <w:shd w:val="clear" w:color="auto" w:fill="FFFFFF"/>
        <w:spacing w:before="0" w:beforeAutospacing="0" w:after="0" w:afterAutospacing="0"/>
        <w:ind w:firstLine="709"/>
        <w:jc w:val="both"/>
        <w:rPr>
          <w:color w:val="000000" w:themeColor="text1"/>
        </w:rPr>
      </w:pPr>
      <w:r w:rsidRPr="00A93182">
        <w:rPr>
          <w:color w:val="000000" w:themeColor="text1"/>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4) о минимальных отступах от границ земельного участка, в пределах которых разрешается строительство объектов капитального строительства;</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11) о границах публичных сервитутов;</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12) о номере и (или) наименовании элемента планировочной структуры, в границах которого расположен земельный участок;</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14) о наличии или отсутствии в границах земельного участка объектов культурного наследия, о границах территорий таких объектов;</w:t>
      </w:r>
    </w:p>
    <w:p w:rsidR="00E540CD" w:rsidRPr="00A93182" w:rsidRDefault="00E540CD" w:rsidP="00E540CD">
      <w:pPr>
        <w:pStyle w:val="s1"/>
        <w:shd w:val="clear" w:color="auto" w:fill="FFFFFF"/>
        <w:spacing w:before="0" w:beforeAutospacing="0" w:after="0" w:afterAutospacing="0"/>
        <w:ind w:firstLine="709"/>
        <w:jc w:val="both"/>
        <w:rPr>
          <w:color w:val="000000" w:themeColor="text1"/>
        </w:rPr>
      </w:pPr>
      <w:r w:rsidRPr="00A93182">
        <w:rPr>
          <w:color w:val="000000" w:themeColor="text1"/>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городского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8B0826" w:rsidRPr="00A93182" w:rsidRDefault="007037E0"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17) о красных линиях;</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rsidR="00E540CD" w:rsidRPr="00A93182" w:rsidRDefault="00E540CD" w:rsidP="00E540CD">
      <w:pPr>
        <w:pStyle w:val="s1"/>
        <w:shd w:val="clear" w:color="auto" w:fill="FFFFFF"/>
        <w:spacing w:before="0" w:beforeAutospacing="0" w:after="0" w:afterAutospacing="0"/>
        <w:ind w:firstLine="709"/>
        <w:jc w:val="both"/>
        <w:rPr>
          <w:color w:val="000000" w:themeColor="text1"/>
        </w:rPr>
      </w:pPr>
      <w:r w:rsidRPr="00A93182">
        <w:rPr>
          <w:color w:val="000000" w:themeColor="text1"/>
        </w:rPr>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rsidR="00E540CD" w:rsidRPr="00A93182" w:rsidRDefault="00E540CD" w:rsidP="00E540CD">
      <w:pPr>
        <w:pStyle w:val="s1"/>
        <w:shd w:val="clear" w:color="auto" w:fill="FFFFFF"/>
        <w:spacing w:before="0" w:beforeAutospacing="0" w:after="0" w:afterAutospacing="0"/>
        <w:ind w:firstLine="709"/>
        <w:jc w:val="both"/>
        <w:rPr>
          <w:color w:val="000000" w:themeColor="text1"/>
        </w:rPr>
      </w:pPr>
      <w:r w:rsidRPr="00A93182">
        <w:rPr>
          <w:color w:val="000000" w:themeColor="text1"/>
        </w:rPr>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rsidR="00E540CD" w:rsidRPr="00A93182" w:rsidRDefault="00E540CD" w:rsidP="00E540CD">
      <w:pPr>
        <w:pStyle w:val="s1"/>
        <w:shd w:val="clear" w:color="auto" w:fill="FFFFFF"/>
        <w:spacing w:before="0" w:beforeAutospacing="0" w:after="0" w:afterAutospacing="0"/>
        <w:ind w:firstLine="709"/>
        <w:jc w:val="both"/>
        <w:rPr>
          <w:color w:val="000000" w:themeColor="text1"/>
        </w:rPr>
      </w:pPr>
      <w:r w:rsidRPr="00A93182">
        <w:rPr>
          <w:color w:val="000000" w:themeColor="text1"/>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E540CD" w:rsidRPr="00A93182" w:rsidRDefault="00E540CD" w:rsidP="00E540CD">
      <w:pPr>
        <w:pStyle w:val="s1"/>
        <w:shd w:val="clear" w:color="auto" w:fill="FFFFFF"/>
        <w:spacing w:before="0" w:beforeAutospacing="0" w:after="0" w:afterAutospacing="0"/>
        <w:ind w:firstLine="709"/>
        <w:jc w:val="both"/>
        <w:rPr>
          <w:color w:val="000000" w:themeColor="text1"/>
        </w:rPr>
      </w:pPr>
      <w:r w:rsidRPr="00A93182">
        <w:rPr>
          <w:color w:val="000000" w:themeColor="text1"/>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4064B0" w:rsidRPr="00A93182" w:rsidRDefault="004064B0" w:rsidP="004064B0">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93182">
          <w:rPr>
            <w:color w:val="000000" w:themeColor="text1"/>
          </w:rPr>
          <w:t>пунктом 15 части 3</w:t>
        </w:r>
      </w:hyperlink>
      <w:r w:rsidRPr="00A93182">
        <w:rPr>
          <w:color w:val="000000" w:themeColor="text1"/>
        </w:rPr>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rsidR="004064B0" w:rsidRPr="00A93182" w:rsidRDefault="004064B0" w:rsidP="004064B0">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7.1. В случаях, предусмотренных Градостроительным кодексом или Земельным </w:t>
      </w:r>
      <w:hyperlink r:id="rId13" w:history="1">
        <w:r w:rsidRPr="00A93182">
          <w:rPr>
            <w:color w:val="000000" w:themeColor="text1"/>
          </w:rPr>
          <w:t>кодексом</w:t>
        </w:r>
      </w:hyperlink>
      <w:r w:rsidRPr="00A93182">
        <w:rPr>
          <w:color w:val="000000" w:themeColor="text1"/>
        </w:rPr>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93182">
          <w:rPr>
            <w:color w:val="000000" w:themeColor="text1"/>
          </w:rPr>
          <w:t>частью 7</w:t>
        </w:r>
      </w:hyperlink>
      <w:r w:rsidRPr="00A93182">
        <w:rPr>
          <w:color w:val="000000" w:themeColor="text1"/>
        </w:rPr>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4" w:history="1">
        <w:r w:rsidRPr="00A93182">
          <w:rPr>
            <w:color w:val="000000" w:themeColor="text1"/>
          </w:rPr>
          <w:t>кодексом</w:t>
        </w:r>
      </w:hyperlink>
      <w:r w:rsidRPr="00A93182">
        <w:rPr>
          <w:color w:val="000000" w:themeColor="text1"/>
        </w:rPr>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93182">
          <w:rPr>
            <w:color w:val="000000" w:themeColor="text1"/>
          </w:rPr>
          <w:t>пунктом 15 части 3</w:t>
        </w:r>
      </w:hyperlink>
      <w:r w:rsidRPr="00A93182">
        <w:rPr>
          <w:color w:val="000000" w:themeColor="text1"/>
        </w:rPr>
        <w:t xml:space="preserve"> настоящей статьи.</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rsidR="008B0826" w:rsidRPr="00A93182" w:rsidRDefault="008B082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4064B0" w:rsidRPr="00A93182" w:rsidRDefault="004064B0" w:rsidP="004064B0">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93182">
          <w:rPr>
            <w:color w:val="000000" w:themeColor="text1"/>
          </w:rPr>
          <w:t>пунктом 15 части 3</w:t>
        </w:r>
      </w:hyperlink>
      <w:r w:rsidRPr="00A93182">
        <w:rPr>
          <w:color w:val="000000" w:themeColor="text1"/>
        </w:rPr>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rsidR="004064B0" w:rsidRPr="00A93182" w:rsidRDefault="004064B0" w:rsidP="004064B0">
      <w:pPr>
        <w:pStyle w:val="s1"/>
        <w:shd w:val="clear" w:color="auto" w:fill="FFFFFF"/>
        <w:spacing w:before="0" w:beforeAutospacing="0" w:after="0" w:afterAutospacing="0"/>
        <w:ind w:firstLine="709"/>
        <w:jc w:val="both"/>
        <w:rPr>
          <w:color w:val="000000" w:themeColor="text1"/>
        </w:rPr>
      </w:pPr>
      <w:r w:rsidRPr="00A93182">
        <w:rPr>
          <w:color w:val="000000" w:themeColor="text1"/>
        </w:rPr>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93182">
          <w:rPr>
            <w:color w:val="000000" w:themeColor="text1"/>
          </w:rPr>
          <w:t>частью 10</w:t>
        </w:r>
      </w:hyperlink>
      <w:r w:rsidRPr="00A93182">
        <w:rPr>
          <w:color w:val="000000" w:themeColor="text1"/>
        </w:rPr>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93182">
          <w:rPr>
            <w:color w:val="000000" w:themeColor="text1"/>
          </w:rPr>
          <w:t>статьей 5.2</w:t>
        </w:r>
      </w:hyperlink>
      <w:r w:rsidR="00E540CD" w:rsidRPr="00A93182">
        <w:rPr>
          <w:color w:val="000000" w:themeColor="text1"/>
        </w:rPr>
        <w:t xml:space="preserve"> Градостроительного</w:t>
      </w:r>
      <w:r w:rsidRPr="00A93182">
        <w:rPr>
          <w:color w:val="000000" w:themeColor="text1"/>
        </w:rPr>
        <w:t xml:space="preserve">  Кодекса РФ, в указанном случае используется градостроительный план исходного земельного участка.</w:t>
      </w:r>
    </w:p>
    <w:p w:rsidR="00003A38" w:rsidRPr="00A93182" w:rsidRDefault="00003A38" w:rsidP="003030E3">
      <w:pPr>
        <w:keepLines w:val="0"/>
        <w:widowControl w:val="0"/>
        <w:shd w:val="clear" w:color="auto" w:fill="FFFFFF"/>
        <w:overflowPunct/>
        <w:spacing w:line="240" w:lineRule="auto"/>
        <w:ind w:firstLine="709"/>
        <w:rPr>
          <w:bCs/>
          <w:color w:val="000000" w:themeColor="text1"/>
          <w:sz w:val="24"/>
          <w:szCs w:val="24"/>
        </w:rPr>
      </w:pPr>
    </w:p>
    <w:p w:rsidR="00003A38" w:rsidRPr="00A93182" w:rsidRDefault="00AC41DD" w:rsidP="007F03A0">
      <w:pPr>
        <w:pStyle w:val="7"/>
        <w:ind w:firstLine="0"/>
        <w:rPr>
          <w:color w:val="000000" w:themeColor="text1"/>
          <w:sz w:val="24"/>
          <w:szCs w:val="24"/>
        </w:rPr>
      </w:pPr>
      <w:bookmarkStart w:id="49" w:name="_Toc111884356"/>
      <w:r w:rsidRPr="00A93182">
        <w:rPr>
          <w:color w:val="000000" w:themeColor="text1"/>
          <w:sz w:val="24"/>
          <w:szCs w:val="24"/>
        </w:rPr>
        <w:t>Статья 33</w:t>
      </w:r>
      <w:r w:rsidR="00003A38" w:rsidRPr="00A93182">
        <w:rPr>
          <w:color w:val="000000" w:themeColor="text1"/>
          <w:sz w:val="24"/>
          <w:szCs w:val="24"/>
        </w:rPr>
        <w:t>. Мониторинг за осуществлением застройки и муниципальный земельный контроль за использованием земель на территории поселения</w:t>
      </w:r>
      <w:bookmarkEnd w:id="49"/>
    </w:p>
    <w:p w:rsidR="00077468" w:rsidRPr="00A93182" w:rsidRDefault="00077468" w:rsidP="003030E3">
      <w:pPr>
        <w:keepLines w:val="0"/>
        <w:widowControl w:val="0"/>
        <w:shd w:val="clear" w:color="auto" w:fill="FFFFFF"/>
        <w:overflowPunct/>
        <w:spacing w:line="240" w:lineRule="auto"/>
        <w:ind w:firstLine="709"/>
        <w:jc w:val="center"/>
        <w:rPr>
          <w:bCs/>
          <w:color w:val="000000" w:themeColor="text1"/>
          <w:sz w:val="24"/>
          <w:szCs w:val="24"/>
        </w:rPr>
      </w:pPr>
    </w:p>
    <w:p w:rsidR="00003A38" w:rsidRPr="00A93182" w:rsidRDefault="00003A38" w:rsidP="003030E3">
      <w:pPr>
        <w:keepLines w:val="0"/>
        <w:widowControl w:val="0"/>
        <w:shd w:val="clear" w:color="auto" w:fill="FFFFFF"/>
        <w:overflowPunct/>
        <w:spacing w:line="240" w:lineRule="auto"/>
        <w:ind w:firstLine="709"/>
        <w:rPr>
          <w:color w:val="000000" w:themeColor="text1"/>
          <w:sz w:val="24"/>
          <w:szCs w:val="24"/>
        </w:rPr>
      </w:pPr>
      <w:r w:rsidRPr="00A93182">
        <w:rPr>
          <w:color w:val="000000" w:themeColor="text1"/>
          <w:sz w:val="24"/>
          <w:szCs w:val="24"/>
        </w:rPr>
        <w:t xml:space="preserve">1. Уполномоченный орган администрации муниципального образования </w:t>
      </w:r>
      <w:r w:rsidR="00E56B1D" w:rsidRPr="00A93182">
        <w:rPr>
          <w:color w:val="000000" w:themeColor="text1"/>
          <w:sz w:val="24"/>
          <w:szCs w:val="24"/>
        </w:rPr>
        <w:t>Усть-Лабинский район</w:t>
      </w:r>
      <w:r w:rsidRPr="00A93182">
        <w:rPr>
          <w:color w:val="000000" w:themeColor="text1"/>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rsidR="00003A38" w:rsidRPr="00A93182" w:rsidRDefault="00003A38" w:rsidP="003030E3">
      <w:pPr>
        <w:keepLines w:val="0"/>
        <w:widowControl w:val="0"/>
        <w:shd w:val="clear" w:color="auto" w:fill="FFFFFF"/>
        <w:overflowPunct/>
        <w:spacing w:line="240" w:lineRule="auto"/>
        <w:ind w:firstLine="709"/>
        <w:rPr>
          <w:color w:val="000000" w:themeColor="text1"/>
          <w:sz w:val="24"/>
          <w:szCs w:val="24"/>
        </w:rPr>
      </w:pPr>
      <w:r w:rsidRPr="00A93182">
        <w:rPr>
          <w:color w:val="000000" w:themeColor="text1"/>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rsidR="00003A38" w:rsidRPr="00A93182" w:rsidRDefault="00003A38" w:rsidP="003030E3">
      <w:pPr>
        <w:keepLines w:val="0"/>
        <w:widowControl w:val="0"/>
        <w:shd w:val="clear" w:color="auto" w:fill="FFFFFF"/>
        <w:overflowPunct/>
        <w:spacing w:line="240" w:lineRule="auto"/>
        <w:ind w:firstLine="709"/>
        <w:rPr>
          <w:color w:val="000000" w:themeColor="text1"/>
          <w:sz w:val="24"/>
          <w:szCs w:val="24"/>
        </w:rPr>
      </w:pPr>
      <w:r w:rsidRPr="00A93182">
        <w:rPr>
          <w:color w:val="000000" w:themeColor="text1"/>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rsidR="00003A38" w:rsidRPr="00A93182" w:rsidRDefault="00003A38" w:rsidP="003030E3">
      <w:pPr>
        <w:keepLines w:val="0"/>
        <w:widowControl w:val="0"/>
        <w:shd w:val="clear" w:color="auto" w:fill="FFFFFF"/>
        <w:overflowPunct/>
        <w:spacing w:line="240" w:lineRule="auto"/>
        <w:ind w:firstLine="709"/>
        <w:rPr>
          <w:color w:val="000000" w:themeColor="text1"/>
          <w:sz w:val="24"/>
          <w:szCs w:val="24"/>
        </w:rPr>
      </w:pPr>
      <w:r w:rsidRPr="00A93182">
        <w:rPr>
          <w:color w:val="000000" w:themeColor="text1"/>
          <w:sz w:val="24"/>
          <w:szCs w:val="24"/>
        </w:rPr>
        <w:t>2. Должностные лица, указанные в части 1 настоящей статьи, в целях осуществления контрольных мероприятий, вправе:</w:t>
      </w:r>
    </w:p>
    <w:p w:rsidR="00003A38" w:rsidRPr="00A93182" w:rsidRDefault="00003A38" w:rsidP="003030E3">
      <w:pPr>
        <w:keepLines w:val="0"/>
        <w:widowControl w:val="0"/>
        <w:shd w:val="clear" w:color="auto" w:fill="FFFFFF"/>
        <w:overflowPunct/>
        <w:spacing w:line="240" w:lineRule="auto"/>
        <w:ind w:firstLine="709"/>
        <w:rPr>
          <w:color w:val="000000" w:themeColor="text1"/>
          <w:sz w:val="24"/>
          <w:szCs w:val="24"/>
        </w:rPr>
      </w:pPr>
      <w:r w:rsidRPr="00A93182">
        <w:rPr>
          <w:color w:val="000000" w:themeColor="text1"/>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rsidR="00003A38" w:rsidRPr="00A93182" w:rsidRDefault="00003A38" w:rsidP="003030E3">
      <w:pPr>
        <w:keepLines w:val="0"/>
        <w:widowControl w:val="0"/>
        <w:shd w:val="clear" w:color="auto" w:fill="FFFFFF"/>
        <w:overflowPunct/>
        <w:spacing w:line="240" w:lineRule="auto"/>
        <w:ind w:firstLine="709"/>
        <w:rPr>
          <w:color w:val="000000" w:themeColor="text1"/>
          <w:sz w:val="24"/>
          <w:szCs w:val="24"/>
        </w:rPr>
      </w:pPr>
      <w:r w:rsidRPr="00A93182">
        <w:rPr>
          <w:color w:val="000000" w:themeColor="text1"/>
          <w:sz w:val="24"/>
          <w:szCs w:val="24"/>
        </w:rPr>
        <w:t>2) обращаться в государственные органы и органы местного самоуправления с заявлениями об отмене принятых незаконных решений;</w:t>
      </w:r>
    </w:p>
    <w:p w:rsidR="00003A38" w:rsidRPr="00A93182" w:rsidRDefault="00003A38" w:rsidP="003030E3">
      <w:pPr>
        <w:keepLines w:val="0"/>
        <w:widowControl w:val="0"/>
        <w:shd w:val="clear" w:color="auto" w:fill="FFFFFF"/>
        <w:overflowPunct/>
        <w:spacing w:line="240" w:lineRule="auto"/>
        <w:ind w:firstLine="709"/>
        <w:rPr>
          <w:color w:val="000000" w:themeColor="text1"/>
          <w:sz w:val="24"/>
          <w:szCs w:val="24"/>
        </w:rPr>
      </w:pPr>
      <w:r w:rsidRPr="00A93182">
        <w:rPr>
          <w:color w:val="000000" w:themeColor="text1"/>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rsidR="00003A38" w:rsidRPr="00A93182" w:rsidRDefault="00003A38" w:rsidP="003030E3">
      <w:pPr>
        <w:keepLines w:val="0"/>
        <w:widowControl w:val="0"/>
        <w:shd w:val="clear" w:color="auto" w:fill="FFFFFF"/>
        <w:overflowPunct/>
        <w:spacing w:line="240" w:lineRule="auto"/>
        <w:ind w:firstLine="709"/>
        <w:rPr>
          <w:color w:val="000000" w:themeColor="text1"/>
          <w:sz w:val="24"/>
          <w:szCs w:val="24"/>
        </w:rPr>
      </w:pPr>
      <w:r w:rsidRPr="00A93182">
        <w:rPr>
          <w:color w:val="000000" w:themeColor="text1"/>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rsidR="00003A38" w:rsidRPr="00A93182" w:rsidRDefault="00003A38" w:rsidP="003030E3">
      <w:pPr>
        <w:keepLines w:val="0"/>
        <w:widowControl w:val="0"/>
        <w:shd w:val="clear" w:color="auto" w:fill="FFFFFF"/>
        <w:overflowPunct/>
        <w:spacing w:line="240" w:lineRule="auto"/>
        <w:ind w:firstLine="709"/>
        <w:rPr>
          <w:color w:val="000000" w:themeColor="text1"/>
          <w:sz w:val="24"/>
          <w:szCs w:val="24"/>
        </w:rPr>
      </w:pPr>
      <w:r w:rsidRPr="00A93182">
        <w:rPr>
          <w:color w:val="000000" w:themeColor="text1"/>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sidR="00E56B1D" w:rsidRPr="00A93182">
        <w:rPr>
          <w:color w:val="000000" w:themeColor="text1"/>
          <w:sz w:val="24"/>
          <w:szCs w:val="24"/>
        </w:rPr>
        <w:t>Усть-Лабинский район</w:t>
      </w:r>
      <w:r w:rsidRPr="00A93182">
        <w:rPr>
          <w:color w:val="000000" w:themeColor="text1"/>
          <w:sz w:val="24"/>
          <w:szCs w:val="24"/>
        </w:rPr>
        <w:t xml:space="preserve"> в соответствии с законодательством</w:t>
      </w:r>
      <w:r w:rsidR="00AC41DD" w:rsidRPr="00A93182">
        <w:rPr>
          <w:color w:val="000000" w:themeColor="text1"/>
          <w:sz w:val="24"/>
          <w:szCs w:val="24"/>
        </w:rPr>
        <w:t xml:space="preserve"> Российской Федерации</w:t>
      </w:r>
      <w:r w:rsidRPr="00A93182">
        <w:rPr>
          <w:color w:val="000000" w:themeColor="text1"/>
          <w:sz w:val="24"/>
          <w:szCs w:val="24"/>
        </w:rPr>
        <w:t xml:space="preserve"> и в порядке, определяемом регламентом по осуществлению муниципального земельного контроля.</w:t>
      </w:r>
    </w:p>
    <w:p w:rsidR="00003A38" w:rsidRPr="00A93182" w:rsidRDefault="00003A38" w:rsidP="003030E3">
      <w:pPr>
        <w:keepLines w:val="0"/>
        <w:widowControl w:val="0"/>
        <w:shd w:val="clear" w:color="auto" w:fill="FFFFFF"/>
        <w:overflowPunct/>
        <w:spacing w:line="240" w:lineRule="auto"/>
        <w:ind w:firstLine="709"/>
        <w:rPr>
          <w:color w:val="000000" w:themeColor="text1"/>
          <w:sz w:val="24"/>
          <w:szCs w:val="24"/>
        </w:rPr>
      </w:pPr>
    </w:p>
    <w:p w:rsidR="00003A38" w:rsidRPr="00A93182" w:rsidRDefault="00003A38" w:rsidP="007F03A0">
      <w:pPr>
        <w:pStyle w:val="7"/>
        <w:ind w:firstLine="0"/>
        <w:rPr>
          <w:color w:val="000000" w:themeColor="text1"/>
          <w:sz w:val="24"/>
          <w:szCs w:val="24"/>
        </w:rPr>
      </w:pPr>
      <w:bookmarkStart w:id="50" w:name="_Toc111884357"/>
      <w:r w:rsidRPr="00A93182">
        <w:rPr>
          <w:color w:val="000000" w:themeColor="text1"/>
          <w:sz w:val="24"/>
          <w:szCs w:val="24"/>
        </w:rPr>
        <w:t>Статья 3</w:t>
      </w:r>
      <w:r w:rsidR="00DB333D" w:rsidRPr="00A93182">
        <w:rPr>
          <w:color w:val="000000" w:themeColor="text1"/>
          <w:sz w:val="24"/>
          <w:szCs w:val="24"/>
        </w:rPr>
        <w:t>4</w:t>
      </w:r>
      <w:r w:rsidRPr="00A93182">
        <w:rPr>
          <w:color w:val="000000" w:themeColor="text1"/>
          <w:sz w:val="24"/>
          <w:szCs w:val="24"/>
        </w:rPr>
        <w:t>. Ответственность за нарушения Правил</w:t>
      </w:r>
      <w:bookmarkEnd w:id="50"/>
    </w:p>
    <w:p w:rsidR="00077468" w:rsidRPr="00A93182" w:rsidRDefault="00077468" w:rsidP="003030E3">
      <w:pPr>
        <w:keepLines w:val="0"/>
        <w:widowControl w:val="0"/>
        <w:shd w:val="clear" w:color="auto" w:fill="FFFFFF"/>
        <w:overflowPunct/>
        <w:spacing w:line="240" w:lineRule="auto"/>
        <w:ind w:firstLine="709"/>
        <w:jc w:val="center"/>
        <w:rPr>
          <w:bCs/>
          <w:color w:val="000000" w:themeColor="text1"/>
          <w:sz w:val="24"/>
          <w:szCs w:val="24"/>
        </w:rPr>
      </w:pPr>
    </w:p>
    <w:p w:rsidR="00003A38" w:rsidRPr="00A93182" w:rsidRDefault="00003A38" w:rsidP="003030E3">
      <w:pPr>
        <w:keepLines w:val="0"/>
        <w:widowControl w:val="0"/>
        <w:overflowPunct/>
        <w:spacing w:line="240" w:lineRule="auto"/>
        <w:ind w:firstLine="709"/>
        <w:rPr>
          <w:color w:val="000000" w:themeColor="text1"/>
          <w:sz w:val="24"/>
          <w:szCs w:val="24"/>
        </w:rPr>
      </w:pPr>
      <w:r w:rsidRPr="00A93182">
        <w:rPr>
          <w:color w:val="000000" w:themeColor="text1"/>
          <w:sz w:val="24"/>
          <w:szCs w:val="24"/>
        </w:rPr>
        <w:t xml:space="preserve">За нарушение настоящих Правил физические и юридические лица, а также должностные лица несут </w:t>
      </w:r>
      <w:r w:rsidR="00944DB0" w:rsidRPr="00A93182">
        <w:rPr>
          <w:color w:val="000000" w:themeColor="text1"/>
          <w:sz w:val="24"/>
          <w:szCs w:val="24"/>
        </w:rPr>
        <w:t>ответственность,</w:t>
      </w:r>
      <w:r w:rsidRPr="00A93182">
        <w:rPr>
          <w:color w:val="000000" w:themeColor="text1"/>
          <w:sz w:val="24"/>
          <w:szCs w:val="24"/>
        </w:rPr>
        <w:t xml:space="preserve"> предусмотренную Кодексом Российской Федерации от 30 декабря 2001 года №195-ФЗ «Об ад</w:t>
      </w:r>
      <w:r w:rsidR="00E24228" w:rsidRPr="00A93182">
        <w:rPr>
          <w:color w:val="000000" w:themeColor="text1"/>
          <w:sz w:val="24"/>
          <w:szCs w:val="24"/>
        </w:rPr>
        <w:t>министративных правонарушениях».</w:t>
      </w: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FD02EB" w:rsidRPr="00A93182" w:rsidRDefault="00FD02EB" w:rsidP="003030E3">
      <w:pPr>
        <w:keepLines w:val="0"/>
        <w:widowControl w:val="0"/>
        <w:overflowPunct/>
        <w:spacing w:line="240" w:lineRule="auto"/>
        <w:ind w:firstLine="709"/>
        <w:rPr>
          <w:color w:val="000000" w:themeColor="text1"/>
          <w:sz w:val="24"/>
          <w:szCs w:val="24"/>
        </w:rPr>
      </w:pPr>
    </w:p>
    <w:p w:rsidR="00CF3774" w:rsidRPr="00A93182" w:rsidRDefault="00CF3774" w:rsidP="003030E3">
      <w:pPr>
        <w:keepLines w:val="0"/>
        <w:widowControl w:val="0"/>
        <w:overflowPunct/>
        <w:spacing w:line="240" w:lineRule="auto"/>
        <w:ind w:firstLine="709"/>
        <w:rPr>
          <w:color w:val="000000" w:themeColor="text1"/>
          <w:sz w:val="24"/>
          <w:szCs w:val="24"/>
        </w:rPr>
      </w:pPr>
    </w:p>
    <w:p w:rsidR="00CF3774" w:rsidRPr="00A93182" w:rsidRDefault="00CF3774" w:rsidP="007F03A0">
      <w:pPr>
        <w:keepLines w:val="0"/>
        <w:widowControl w:val="0"/>
        <w:overflowPunct/>
        <w:spacing w:line="240" w:lineRule="auto"/>
        <w:ind w:hanging="142"/>
        <w:rPr>
          <w:color w:val="000000" w:themeColor="text1"/>
          <w:sz w:val="24"/>
          <w:szCs w:val="24"/>
        </w:rPr>
      </w:pPr>
    </w:p>
    <w:p w:rsidR="00FD02EB" w:rsidRPr="00A93182" w:rsidRDefault="00FD02EB" w:rsidP="007F03A0">
      <w:pPr>
        <w:keepLines w:val="0"/>
        <w:widowControl w:val="0"/>
        <w:overflowPunct/>
        <w:spacing w:line="240" w:lineRule="auto"/>
        <w:ind w:hanging="142"/>
        <w:jc w:val="center"/>
        <w:outlineLvl w:val="0"/>
        <w:rPr>
          <w:b/>
          <w:bCs/>
          <w:color w:val="000000" w:themeColor="text1"/>
          <w:sz w:val="24"/>
          <w:szCs w:val="24"/>
          <w:lang w:eastAsia="en-US"/>
        </w:rPr>
        <w:sectPr w:rsidR="00FD02EB" w:rsidRPr="00A93182" w:rsidSect="00423DC2">
          <w:headerReference w:type="default" r:id="rId15"/>
          <w:footerReference w:type="default" r:id="rId16"/>
          <w:pgSz w:w="11906" w:h="16838"/>
          <w:pgMar w:top="1134" w:right="567" w:bottom="1134" w:left="1701" w:header="709" w:footer="709" w:gutter="0"/>
          <w:cols w:space="708"/>
          <w:titlePg/>
          <w:docGrid w:linePitch="381"/>
        </w:sectPr>
      </w:pPr>
      <w:bookmarkStart w:id="51" w:name="_Toc111884358"/>
    </w:p>
    <w:p w:rsidR="00DA2BC4" w:rsidRPr="00A93182" w:rsidRDefault="00B76577" w:rsidP="007F03A0">
      <w:pPr>
        <w:keepLines w:val="0"/>
        <w:widowControl w:val="0"/>
        <w:overflowPunct/>
        <w:spacing w:line="240" w:lineRule="auto"/>
        <w:ind w:hanging="142"/>
        <w:jc w:val="center"/>
        <w:outlineLvl w:val="0"/>
        <w:rPr>
          <w:b/>
          <w:bCs/>
          <w:color w:val="000000" w:themeColor="text1"/>
          <w:sz w:val="24"/>
          <w:szCs w:val="24"/>
          <w:lang w:eastAsia="en-US"/>
        </w:rPr>
      </w:pPr>
      <w:r w:rsidRPr="00A93182">
        <w:rPr>
          <w:b/>
          <w:bCs/>
          <w:color w:val="000000" w:themeColor="text1"/>
          <w:sz w:val="24"/>
          <w:szCs w:val="24"/>
          <w:lang w:eastAsia="en-US"/>
        </w:rPr>
        <w:t xml:space="preserve">ЧАСТЬ II. </w:t>
      </w:r>
      <w:r w:rsidR="00FD02EB" w:rsidRPr="00A93182">
        <w:rPr>
          <w:b/>
          <w:bCs/>
          <w:color w:val="000000" w:themeColor="text1"/>
          <w:sz w:val="24"/>
          <w:szCs w:val="24"/>
          <w:lang w:eastAsia="en-US"/>
        </w:rPr>
        <w:t>КАРТА ГРАДОСТРОИТЕЛЬНОГО</w:t>
      </w:r>
      <w:r w:rsidR="00DA2BC4" w:rsidRPr="00A93182">
        <w:rPr>
          <w:b/>
          <w:bCs/>
          <w:color w:val="000000" w:themeColor="text1"/>
          <w:sz w:val="24"/>
          <w:szCs w:val="24"/>
          <w:lang w:eastAsia="en-US"/>
        </w:rPr>
        <w:t xml:space="preserve"> ЗОНИРОВАНИЯ</w:t>
      </w:r>
      <w:r w:rsidRPr="00A93182">
        <w:rPr>
          <w:b/>
          <w:bCs/>
          <w:color w:val="000000" w:themeColor="text1"/>
          <w:sz w:val="24"/>
          <w:szCs w:val="24"/>
          <w:lang w:eastAsia="en-US"/>
        </w:rPr>
        <w:t xml:space="preserve"> ТЕРРИТОРИИ</w:t>
      </w:r>
      <w:bookmarkEnd w:id="51"/>
    </w:p>
    <w:p w:rsidR="00DA2BC4" w:rsidRPr="00A93182" w:rsidRDefault="00DA2BC4" w:rsidP="007F03A0">
      <w:pPr>
        <w:keepLines w:val="0"/>
        <w:widowControl w:val="0"/>
        <w:shd w:val="clear" w:color="auto" w:fill="FFFFFF"/>
        <w:tabs>
          <w:tab w:val="left" w:pos="-5387"/>
        </w:tabs>
        <w:spacing w:line="240" w:lineRule="auto"/>
        <w:ind w:hanging="142"/>
        <w:rPr>
          <w:bCs/>
          <w:color w:val="000000" w:themeColor="text1"/>
          <w:sz w:val="24"/>
          <w:szCs w:val="24"/>
        </w:rPr>
      </w:pPr>
    </w:p>
    <w:p w:rsidR="00DA2BC4" w:rsidRPr="00A93182" w:rsidRDefault="00DB333D" w:rsidP="007F03A0">
      <w:pPr>
        <w:pStyle w:val="7"/>
        <w:ind w:firstLine="0"/>
        <w:rPr>
          <w:color w:val="000000" w:themeColor="text1"/>
          <w:sz w:val="24"/>
          <w:szCs w:val="24"/>
        </w:rPr>
      </w:pPr>
      <w:bookmarkStart w:id="52" w:name="_Toc111884359"/>
      <w:r w:rsidRPr="00A93182">
        <w:rPr>
          <w:color w:val="000000" w:themeColor="text1"/>
          <w:sz w:val="24"/>
          <w:szCs w:val="24"/>
        </w:rPr>
        <w:t>Статья 35</w:t>
      </w:r>
      <w:r w:rsidR="00DA2BC4" w:rsidRPr="00A93182">
        <w:rPr>
          <w:color w:val="000000" w:themeColor="text1"/>
          <w:sz w:val="24"/>
          <w:szCs w:val="24"/>
        </w:rPr>
        <w:t xml:space="preserve">. </w:t>
      </w:r>
      <w:r w:rsidR="007715A7" w:rsidRPr="00A93182">
        <w:rPr>
          <w:color w:val="000000" w:themeColor="text1"/>
          <w:sz w:val="24"/>
          <w:szCs w:val="24"/>
        </w:rPr>
        <w:t xml:space="preserve">Карта градостроительного зонирования территории </w:t>
      </w:r>
      <w:r w:rsidR="00C164FB" w:rsidRPr="00A93182">
        <w:rPr>
          <w:color w:val="000000" w:themeColor="text1"/>
          <w:sz w:val="24"/>
          <w:szCs w:val="24"/>
        </w:rPr>
        <w:t>Кирпильского</w:t>
      </w:r>
      <w:r w:rsidR="00CF3774" w:rsidRPr="00A93182">
        <w:rPr>
          <w:color w:val="000000" w:themeColor="text1"/>
          <w:sz w:val="24"/>
          <w:szCs w:val="24"/>
        </w:rPr>
        <w:t xml:space="preserve"> сельского поселения</w:t>
      </w:r>
      <w:bookmarkEnd w:id="52"/>
    </w:p>
    <w:p w:rsidR="00FD02EB" w:rsidRPr="00A93182" w:rsidRDefault="002D58A5" w:rsidP="00B76577">
      <w:pPr>
        <w:rPr>
          <w:color w:val="000000" w:themeColor="text1"/>
          <w:sz w:val="24"/>
          <w:szCs w:val="24"/>
        </w:rPr>
      </w:pPr>
      <w:r w:rsidRPr="00A93182">
        <w:rPr>
          <w:noProof/>
          <w:color w:val="000000" w:themeColor="text1"/>
          <w:sz w:val="24"/>
          <w:szCs w:val="24"/>
        </w:rPr>
        <w:drawing>
          <wp:anchor distT="0" distB="0" distL="114300" distR="114300" simplePos="0" relativeHeight="251658240" behindDoc="0" locked="0" layoutInCell="1" allowOverlap="1">
            <wp:simplePos x="0" y="0"/>
            <wp:positionH relativeFrom="margin">
              <wp:posOffset>1095062</wp:posOffset>
            </wp:positionH>
            <wp:positionV relativeFrom="paragraph">
              <wp:posOffset>11364</wp:posOffset>
            </wp:positionV>
            <wp:extent cx="11191164" cy="9303047"/>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194477" cy="9305801"/>
                    </a:xfrm>
                    <a:prstGeom prst="rect">
                      <a:avLst/>
                    </a:prstGeom>
                    <a:noFill/>
                    <a:ln>
                      <a:noFill/>
                    </a:ln>
                  </pic:spPr>
                </pic:pic>
              </a:graphicData>
            </a:graphic>
          </wp:anchor>
        </w:drawing>
      </w:r>
      <w:r w:rsidR="00D149BE" w:rsidRPr="00A93182">
        <w:rPr>
          <w:noProof/>
          <w:color w:val="000000" w:themeColor="text1"/>
          <w:sz w:val="24"/>
          <w:szCs w:val="24"/>
        </w:rPr>
        <w:softHyphen/>
      </w:r>
      <w:r w:rsidR="00D149BE" w:rsidRPr="00A93182">
        <w:rPr>
          <w:noProof/>
          <w:color w:val="000000" w:themeColor="text1"/>
          <w:sz w:val="24"/>
          <w:szCs w:val="24"/>
        </w:rPr>
        <w:softHyphen/>
      </w:r>
    </w:p>
    <w:p w:rsidR="00FD02EB" w:rsidRPr="00A93182" w:rsidRDefault="00FD02EB" w:rsidP="00B76577">
      <w:pPr>
        <w:rPr>
          <w:color w:val="000000" w:themeColor="text1"/>
          <w:sz w:val="24"/>
          <w:szCs w:val="24"/>
        </w:rPr>
        <w:sectPr w:rsidR="00FD02EB" w:rsidRPr="00A93182" w:rsidSect="00FD02EB">
          <w:pgSz w:w="23808" w:h="16840" w:orient="landscape" w:code="8"/>
          <w:pgMar w:top="851" w:right="1134" w:bottom="567" w:left="1134" w:header="709" w:footer="709" w:gutter="0"/>
          <w:cols w:space="708"/>
          <w:titlePg/>
          <w:docGrid w:linePitch="381"/>
        </w:sectPr>
      </w:pPr>
    </w:p>
    <w:p w:rsidR="00EB4B7E" w:rsidRPr="00A93182" w:rsidRDefault="00EB4B7E" w:rsidP="0081010E">
      <w:pPr>
        <w:keepLines w:val="0"/>
        <w:widowControl w:val="0"/>
        <w:shd w:val="clear" w:color="auto" w:fill="FFFFFF"/>
        <w:tabs>
          <w:tab w:val="left" w:pos="-5387"/>
        </w:tabs>
        <w:spacing w:line="240" w:lineRule="auto"/>
        <w:ind w:left="-1701" w:firstLine="992"/>
        <w:jc w:val="center"/>
        <w:rPr>
          <w:bCs/>
          <w:color w:val="000000" w:themeColor="text1"/>
          <w:sz w:val="24"/>
          <w:szCs w:val="24"/>
        </w:rPr>
      </w:pPr>
    </w:p>
    <w:p w:rsidR="00DA2BC4" w:rsidRPr="00A93182" w:rsidRDefault="00DA2BC4" w:rsidP="00B76577">
      <w:pPr>
        <w:keepLines w:val="0"/>
        <w:widowControl w:val="0"/>
        <w:overflowPunct/>
        <w:spacing w:line="240" w:lineRule="auto"/>
        <w:ind w:firstLine="0"/>
        <w:jc w:val="center"/>
        <w:outlineLvl w:val="0"/>
        <w:rPr>
          <w:b/>
          <w:bCs/>
          <w:color w:val="000000" w:themeColor="text1"/>
          <w:sz w:val="24"/>
          <w:szCs w:val="24"/>
          <w:lang w:eastAsia="en-US"/>
        </w:rPr>
      </w:pPr>
      <w:bookmarkStart w:id="53" w:name="_Toc111884360"/>
      <w:r w:rsidRPr="00A93182">
        <w:rPr>
          <w:b/>
          <w:bCs/>
          <w:color w:val="000000" w:themeColor="text1"/>
          <w:sz w:val="24"/>
          <w:szCs w:val="24"/>
          <w:lang w:eastAsia="en-US"/>
        </w:rPr>
        <w:t>ЧАСТЬ III. ГРАДОСТРОИТЕЛЬНЫЕ РЕГЛАМЕНТЫ</w:t>
      </w:r>
      <w:bookmarkEnd w:id="53"/>
      <w:r w:rsidRPr="00A93182">
        <w:rPr>
          <w:bCs/>
          <w:color w:val="000000" w:themeColor="text1"/>
          <w:sz w:val="24"/>
          <w:szCs w:val="24"/>
          <w:u w:val="single"/>
        </w:rPr>
        <w:t xml:space="preserve"> </w:t>
      </w:r>
    </w:p>
    <w:p w:rsidR="00DA2BC4" w:rsidRPr="00A93182" w:rsidRDefault="00DA2BC4" w:rsidP="003030E3">
      <w:pPr>
        <w:spacing w:line="240" w:lineRule="auto"/>
        <w:ind w:firstLine="709"/>
        <w:jc w:val="center"/>
        <w:rPr>
          <w:bCs/>
          <w:color w:val="000000" w:themeColor="text1"/>
          <w:sz w:val="24"/>
          <w:szCs w:val="24"/>
          <w:u w:val="single"/>
        </w:rPr>
      </w:pPr>
    </w:p>
    <w:p w:rsidR="00DA2BC4" w:rsidRPr="00A93182" w:rsidRDefault="00DB333D" w:rsidP="0081010E">
      <w:pPr>
        <w:pStyle w:val="7"/>
        <w:ind w:firstLine="0"/>
        <w:rPr>
          <w:color w:val="000000" w:themeColor="text1"/>
          <w:sz w:val="24"/>
          <w:szCs w:val="24"/>
        </w:rPr>
      </w:pPr>
      <w:bookmarkStart w:id="54" w:name="_Toc111884361"/>
      <w:r w:rsidRPr="00A93182">
        <w:rPr>
          <w:color w:val="000000" w:themeColor="text1"/>
          <w:sz w:val="24"/>
          <w:szCs w:val="24"/>
        </w:rPr>
        <w:t>Статья 36</w:t>
      </w:r>
      <w:r w:rsidR="00DA2BC4" w:rsidRPr="00A93182">
        <w:rPr>
          <w:color w:val="000000" w:themeColor="text1"/>
          <w:sz w:val="24"/>
          <w:szCs w:val="24"/>
        </w:rPr>
        <w:t xml:space="preserve">. Виды территориальных зон, выделенных на карте градостроительного зонирования территории </w:t>
      </w:r>
      <w:r w:rsidR="00C164FB" w:rsidRPr="00A93182">
        <w:rPr>
          <w:color w:val="000000" w:themeColor="text1"/>
          <w:sz w:val="24"/>
          <w:szCs w:val="24"/>
        </w:rPr>
        <w:t>Кирпильского</w:t>
      </w:r>
      <w:r w:rsidR="00DA2BC4" w:rsidRPr="00A93182">
        <w:rPr>
          <w:color w:val="000000" w:themeColor="text1"/>
          <w:sz w:val="24"/>
          <w:szCs w:val="24"/>
        </w:rPr>
        <w:t xml:space="preserve"> сельского поселения</w:t>
      </w:r>
      <w:bookmarkEnd w:id="54"/>
    </w:p>
    <w:p w:rsidR="00DA2BC4" w:rsidRPr="00A93182" w:rsidRDefault="00DA2BC4" w:rsidP="003030E3">
      <w:pPr>
        <w:spacing w:line="240" w:lineRule="auto"/>
        <w:ind w:firstLine="709"/>
        <w:rPr>
          <w:bCs/>
          <w:color w:val="000000" w:themeColor="text1"/>
          <w:sz w:val="24"/>
          <w:szCs w:val="24"/>
        </w:rPr>
      </w:pPr>
    </w:p>
    <w:p w:rsidR="00401C30" w:rsidRPr="00A93182" w:rsidRDefault="00401C30" w:rsidP="00401C30">
      <w:pPr>
        <w:spacing w:line="240" w:lineRule="auto"/>
        <w:rPr>
          <w:color w:val="000000" w:themeColor="text1"/>
          <w:sz w:val="24"/>
          <w:szCs w:val="24"/>
        </w:rPr>
      </w:pPr>
      <w:r w:rsidRPr="00A93182">
        <w:rPr>
          <w:color w:val="000000" w:themeColor="text1"/>
          <w:sz w:val="24"/>
          <w:szCs w:val="24"/>
        </w:rPr>
        <w:t xml:space="preserve">Настоящими Правилами устанавливаются следующие виды территориальных зон на территории </w:t>
      </w:r>
      <w:r w:rsidR="00C164FB" w:rsidRPr="00A93182">
        <w:rPr>
          <w:bCs/>
          <w:color w:val="000000" w:themeColor="text1"/>
          <w:sz w:val="24"/>
          <w:szCs w:val="24"/>
        </w:rPr>
        <w:t>Кирпильского</w:t>
      </w:r>
      <w:r w:rsidRPr="00A93182">
        <w:rPr>
          <w:bCs/>
          <w:color w:val="000000" w:themeColor="text1"/>
          <w:sz w:val="24"/>
          <w:szCs w:val="24"/>
        </w:rPr>
        <w:t xml:space="preserve"> сельского поселения</w:t>
      </w:r>
      <w:r w:rsidRPr="00A93182">
        <w:rPr>
          <w:color w:val="000000" w:themeColor="text1"/>
          <w:sz w:val="24"/>
          <w:szCs w:val="24"/>
        </w:rPr>
        <w:t xml:space="preserve">: </w:t>
      </w:r>
    </w:p>
    <w:p w:rsidR="00401C30" w:rsidRPr="00A93182" w:rsidRDefault="00401C30" w:rsidP="00401C30">
      <w:pPr>
        <w:spacing w:line="240" w:lineRule="auto"/>
        <w:rPr>
          <w:color w:val="000000" w:themeColor="text1"/>
          <w:sz w:val="24"/>
          <w:szCs w:val="24"/>
        </w:rPr>
      </w:pPr>
    </w:p>
    <w:tbl>
      <w:tblPr>
        <w:tblW w:w="9639" w:type="dxa"/>
        <w:tblInd w:w="108" w:type="dxa"/>
        <w:tblLayout w:type="fixed"/>
        <w:tblLook w:val="0000"/>
      </w:tblPr>
      <w:tblGrid>
        <w:gridCol w:w="1447"/>
        <w:gridCol w:w="8192"/>
      </w:tblGrid>
      <w:tr w:rsidR="00401C30" w:rsidRPr="00A93182" w:rsidTr="00EB4B7E">
        <w:trPr>
          <w:cantSplit/>
        </w:trPr>
        <w:tc>
          <w:tcPr>
            <w:tcW w:w="1447" w:type="dxa"/>
            <w:tcBorders>
              <w:top w:val="single" w:sz="4" w:space="0" w:color="000000"/>
              <w:left w:val="single" w:sz="4" w:space="0" w:color="000000"/>
              <w:bottom w:val="single" w:sz="4" w:space="0" w:color="000000"/>
            </w:tcBorders>
            <w:shd w:val="clear" w:color="auto" w:fill="auto"/>
          </w:tcPr>
          <w:p w:rsidR="00401C30" w:rsidRPr="00A93182" w:rsidRDefault="00401C30" w:rsidP="00632456">
            <w:pPr>
              <w:widowControl w:val="0"/>
              <w:snapToGrid w:val="0"/>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A93182" w:rsidRDefault="00401C30" w:rsidP="00A1450C">
            <w:pPr>
              <w:widowControl w:val="0"/>
              <w:snapToGrid w:val="0"/>
              <w:spacing w:line="240" w:lineRule="auto"/>
              <w:ind w:firstLine="426"/>
              <w:jc w:val="center"/>
              <w:rPr>
                <w:rFonts w:eastAsia="SimSun"/>
                <w:color w:val="000000" w:themeColor="text1"/>
                <w:sz w:val="24"/>
                <w:szCs w:val="24"/>
                <w:lang w:eastAsia="zh-CN"/>
              </w:rPr>
            </w:pPr>
            <w:r w:rsidRPr="00A93182">
              <w:rPr>
                <w:rFonts w:eastAsia="SimSun"/>
                <w:color w:val="000000" w:themeColor="text1"/>
                <w:sz w:val="24"/>
                <w:szCs w:val="24"/>
                <w:lang w:eastAsia="zh-CN"/>
              </w:rPr>
              <w:t>Наименование территориальных зон</w:t>
            </w:r>
          </w:p>
        </w:tc>
      </w:tr>
      <w:tr w:rsidR="00401C30" w:rsidRPr="00A93182"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rsidR="00401C30" w:rsidRPr="00A93182" w:rsidRDefault="00401C30" w:rsidP="003A12E9">
            <w:pPr>
              <w:widowControl w:val="0"/>
              <w:snapToGrid w:val="0"/>
              <w:spacing w:line="240" w:lineRule="auto"/>
              <w:ind w:firstLine="0"/>
              <w:jc w:val="center"/>
              <w:rPr>
                <w:caps/>
                <w:color w:val="000000" w:themeColor="text1"/>
                <w:sz w:val="24"/>
                <w:szCs w:val="24"/>
              </w:rPr>
            </w:pPr>
            <w:r w:rsidRPr="00A93182">
              <w:rPr>
                <w:caps/>
                <w:color w:val="000000" w:themeColor="text1"/>
                <w:sz w:val="24"/>
                <w:szCs w:val="24"/>
              </w:rPr>
              <w:t>Жилые зоны:</w:t>
            </w:r>
          </w:p>
        </w:tc>
      </w:tr>
      <w:tr w:rsidR="00401C30" w:rsidRPr="00A93182" w:rsidTr="00EB4B7E">
        <w:tc>
          <w:tcPr>
            <w:tcW w:w="1447" w:type="dxa"/>
            <w:tcBorders>
              <w:top w:val="single" w:sz="4" w:space="0" w:color="000000"/>
              <w:left w:val="single" w:sz="4" w:space="0" w:color="000000"/>
              <w:bottom w:val="single" w:sz="4" w:space="0" w:color="000000"/>
            </w:tcBorders>
            <w:shd w:val="clear" w:color="auto" w:fill="auto"/>
            <w:vAlign w:val="center"/>
          </w:tcPr>
          <w:p w:rsidR="00401C30" w:rsidRPr="00A93182" w:rsidRDefault="00401C30" w:rsidP="004E1BF4">
            <w:pPr>
              <w:widowControl w:val="0"/>
              <w:snapToGrid w:val="0"/>
              <w:spacing w:line="240" w:lineRule="auto"/>
              <w:ind w:firstLine="34"/>
              <w:jc w:val="center"/>
              <w:rPr>
                <w:rFonts w:eastAsia="SimSun"/>
                <w:color w:val="000000" w:themeColor="text1"/>
                <w:sz w:val="24"/>
                <w:szCs w:val="24"/>
                <w:lang w:eastAsia="zh-CN"/>
              </w:rPr>
            </w:pPr>
            <w:r w:rsidRPr="00A93182">
              <w:rPr>
                <w:rFonts w:eastAsia="SimSun"/>
                <w:color w:val="000000" w:themeColor="text1"/>
                <w:sz w:val="24"/>
                <w:szCs w:val="24"/>
                <w:lang w:eastAsia="zh-CN"/>
              </w:rPr>
              <w:t>Ж</w:t>
            </w:r>
            <w:r w:rsidR="00632456" w:rsidRPr="00A93182">
              <w:rPr>
                <w:rFonts w:eastAsia="SimSun"/>
                <w:color w:val="000000" w:themeColor="text1"/>
                <w:sz w:val="24"/>
                <w:szCs w:val="24"/>
                <w:lang w:eastAsia="zh-CN"/>
              </w:rPr>
              <w:t>-</w:t>
            </w:r>
            <w:r w:rsidRPr="00A93182">
              <w:rPr>
                <w:rFonts w:eastAsia="SimSun"/>
                <w:color w:val="000000" w:themeColor="text1"/>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A93182" w:rsidRDefault="00401C30" w:rsidP="003A12E9">
            <w:pPr>
              <w:snapToGrid w:val="0"/>
              <w:spacing w:line="240" w:lineRule="auto"/>
              <w:ind w:firstLine="0"/>
              <w:rPr>
                <w:rFonts w:eastAsia="SimSun"/>
                <w:bCs/>
                <w:color w:val="000000" w:themeColor="text1"/>
                <w:sz w:val="24"/>
                <w:szCs w:val="24"/>
                <w:lang w:eastAsia="zh-CN"/>
              </w:rPr>
            </w:pPr>
            <w:r w:rsidRPr="00A93182">
              <w:rPr>
                <w:rFonts w:eastAsia="SimSun"/>
                <w:color w:val="000000" w:themeColor="text1"/>
                <w:sz w:val="24"/>
                <w:szCs w:val="24"/>
                <w:lang w:eastAsia="zh-CN"/>
              </w:rPr>
              <w:t>Зона застройки индивидуальными жилыми домами</w:t>
            </w:r>
          </w:p>
        </w:tc>
      </w:tr>
      <w:tr w:rsidR="00401C30" w:rsidRPr="00A93182"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A93182" w:rsidRDefault="00401C30" w:rsidP="00A1450C">
            <w:pPr>
              <w:widowControl w:val="0"/>
              <w:snapToGrid w:val="0"/>
              <w:spacing w:line="240" w:lineRule="auto"/>
              <w:ind w:firstLine="34"/>
              <w:jc w:val="center"/>
              <w:rPr>
                <w:rFonts w:eastAsia="SimSun"/>
                <w:color w:val="000000" w:themeColor="text1"/>
                <w:sz w:val="24"/>
                <w:szCs w:val="24"/>
                <w:lang w:eastAsia="zh-CN"/>
              </w:rPr>
            </w:pPr>
            <w:r w:rsidRPr="00A93182">
              <w:rPr>
                <w:rFonts w:eastAsia="SimSun"/>
                <w:caps/>
                <w:color w:val="000000" w:themeColor="text1"/>
                <w:sz w:val="24"/>
                <w:szCs w:val="24"/>
                <w:lang w:eastAsia="zh-CN"/>
              </w:rPr>
              <w:t>ОБЩЕСТВЕННО</w:t>
            </w:r>
            <w:r w:rsidR="003A12E9" w:rsidRPr="00A93182">
              <w:rPr>
                <w:rFonts w:eastAsia="SimSun"/>
                <w:caps/>
                <w:color w:val="000000" w:themeColor="text1"/>
                <w:sz w:val="24"/>
                <w:szCs w:val="24"/>
                <w:lang w:eastAsia="zh-CN"/>
              </w:rPr>
              <w:t xml:space="preserve"> </w:t>
            </w:r>
            <w:r w:rsidRPr="00A93182">
              <w:rPr>
                <w:rFonts w:eastAsia="SimSun"/>
                <w:caps/>
                <w:color w:val="000000" w:themeColor="text1"/>
                <w:sz w:val="24"/>
                <w:szCs w:val="24"/>
                <w:lang w:eastAsia="zh-CN"/>
              </w:rPr>
              <w:t>- ДЕЛОВЫЕ ЗОНЫ:</w:t>
            </w:r>
          </w:p>
        </w:tc>
      </w:tr>
      <w:tr w:rsidR="00401C30" w:rsidRPr="00A93182" w:rsidTr="00EB4B7E">
        <w:tc>
          <w:tcPr>
            <w:tcW w:w="1447" w:type="dxa"/>
            <w:tcBorders>
              <w:top w:val="single" w:sz="4" w:space="0" w:color="000000"/>
              <w:left w:val="single" w:sz="4" w:space="0" w:color="000000"/>
              <w:bottom w:val="single" w:sz="4" w:space="0" w:color="000000"/>
            </w:tcBorders>
            <w:shd w:val="clear" w:color="auto" w:fill="auto"/>
            <w:vAlign w:val="center"/>
          </w:tcPr>
          <w:p w:rsidR="00401C30" w:rsidRPr="00A93182" w:rsidRDefault="00401C30" w:rsidP="00A1450C">
            <w:pPr>
              <w:widowControl w:val="0"/>
              <w:snapToGrid w:val="0"/>
              <w:spacing w:line="240" w:lineRule="auto"/>
              <w:ind w:firstLine="34"/>
              <w:jc w:val="center"/>
              <w:rPr>
                <w:rFonts w:eastAsia="SimSun"/>
                <w:color w:val="000000" w:themeColor="text1"/>
                <w:sz w:val="24"/>
                <w:szCs w:val="24"/>
                <w:lang w:eastAsia="zh-CN"/>
              </w:rPr>
            </w:pPr>
            <w:r w:rsidRPr="00A93182">
              <w:rPr>
                <w:rFonts w:eastAsia="SimSun"/>
                <w:color w:val="000000" w:themeColor="text1"/>
                <w:sz w:val="24"/>
                <w:szCs w:val="24"/>
                <w:lang w:eastAsia="zh-CN"/>
              </w:rPr>
              <w:t>ОД-1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A93182" w:rsidRDefault="007917A1" w:rsidP="003A12E9">
            <w:pPr>
              <w:widowControl w:val="0"/>
              <w:snapToGrid w:val="0"/>
              <w:spacing w:line="240" w:lineRule="auto"/>
              <w:ind w:firstLine="56"/>
              <w:rPr>
                <w:rFonts w:eastAsia="SimSun"/>
                <w:color w:val="000000" w:themeColor="text1"/>
                <w:sz w:val="24"/>
                <w:szCs w:val="24"/>
                <w:lang w:eastAsia="zh-CN"/>
              </w:rPr>
            </w:pPr>
            <w:r w:rsidRPr="00A93182">
              <w:rPr>
                <w:rFonts w:eastAsia="SimSun"/>
                <w:color w:val="000000" w:themeColor="text1"/>
                <w:sz w:val="24"/>
                <w:szCs w:val="24"/>
                <w:lang w:eastAsia="zh-CN"/>
              </w:rPr>
              <w:t>Многофункциональная общественно-деловая зона</w:t>
            </w:r>
          </w:p>
        </w:tc>
      </w:tr>
      <w:tr w:rsidR="00401C30" w:rsidRPr="00A93182" w:rsidTr="00EB4B7E">
        <w:tc>
          <w:tcPr>
            <w:tcW w:w="1447" w:type="dxa"/>
            <w:tcBorders>
              <w:top w:val="single" w:sz="4" w:space="0" w:color="000000"/>
              <w:left w:val="single" w:sz="4" w:space="0" w:color="000000"/>
              <w:bottom w:val="single" w:sz="4" w:space="0" w:color="000000"/>
            </w:tcBorders>
            <w:shd w:val="clear" w:color="auto" w:fill="auto"/>
            <w:vAlign w:val="center"/>
          </w:tcPr>
          <w:p w:rsidR="00401C30" w:rsidRPr="00A93182" w:rsidRDefault="00401C30" w:rsidP="00A1450C">
            <w:pPr>
              <w:widowControl w:val="0"/>
              <w:snapToGrid w:val="0"/>
              <w:spacing w:line="240" w:lineRule="auto"/>
              <w:ind w:firstLine="34"/>
              <w:jc w:val="center"/>
              <w:rPr>
                <w:rFonts w:eastAsia="SimSun"/>
                <w:color w:val="000000" w:themeColor="text1"/>
                <w:sz w:val="24"/>
                <w:szCs w:val="24"/>
                <w:lang w:eastAsia="zh-CN"/>
              </w:rPr>
            </w:pPr>
            <w:r w:rsidRPr="00A93182">
              <w:rPr>
                <w:rFonts w:eastAsia="SimSun"/>
                <w:color w:val="000000" w:themeColor="text1"/>
                <w:sz w:val="24"/>
                <w:szCs w:val="24"/>
                <w:lang w:eastAsia="zh-CN"/>
              </w:rPr>
              <w:t>ОД-2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A93182" w:rsidRDefault="00BE14BD" w:rsidP="003A12E9">
            <w:pPr>
              <w:widowControl w:val="0"/>
              <w:snapToGrid w:val="0"/>
              <w:spacing w:line="240" w:lineRule="auto"/>
              <w:ind w:firstLine="56"/>
              <w:rPr>
                <w:rFonts w:eastAsia="SimSun"/>
                <w:color w:val="000000" w:themeColor="text1"/>
                <w:sz w:val="24"/>
                <w:szCs w:val="24"/>
                <w:lang w:eastAsia="zh-CN"/>
              </w:rPr>
            </w:pPr>
            <w:r w:rsidRPr="00A93182">
              <w:rPr>
                <w:rFonts w:eastAsia="SimSun"/>
                <w:color w:val="000000" w:themeColor="text1"/>
                <w:sz w:val="24"/>
                <w:szCs w:val="24"/>
                <w:lang w:eastAsia="zh-CN"/>
              </w:rPr>
              <w:t>Зона специализированной общественно-деловой застройки</w:t>
            </w:r>
          </w:p>
        </w:tc>
      </w:tr>
      <w:tr w:rsidR="00401C30" w:rsidRPr="00A93182"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rsidR="00F16108" w:rsidRPr="00A93182" w:rsidRDefault="00401C30" w:rsidP="00A1450C">
            <w:pPr>
              <w:snapToGrid w:val="0"/>
              <w:spacing w:line="240" w:lineRule="auto"/>
              <w:ind w:firstLine="34"/>
              <w:jc w:val="center"/>
              <w:rPr>
                <w:rFonts w:eastAsia="SimSun"/>
                <w:bCs/>
                <w:caps/>
                <w:color w:val="000000" w:themeColor="text1"/>
                <w:sz w:val="24"/>
                <w:szCs w:val="24"/>
                <w:lang w:eastAsia="zh-CN"/>
              </w:rPr>
            </w:pPr>
            <w:r w:rsidRPr="00A93182">
              <w:rPr>
                <w:rFonts w:eastAsia="SimSun"/>
                <w:bCs/>
                <w:caps/>
                <w:color w:val="000000" w:themeColor="text1"/>
                <w:sz w:val="24"/>
                <w:szCs w:val="24"/>
                <w:lang w:eastAsia="zh-CN"/>
              </w:rPr>
              <w:t>Производственные зоны</w:t>
            </w:r>
            <w:r w:rsidR="007917A1" w:rsidRPr="00A93182">
              <w:rPr>
                <w:rFonts w:eastAsia="SimSun"/>
                <w:bCs/>
                <w:caps/>
                <w:color w:val="000000" w:themeColor="text1"/>
                <w:sz w:val="24"/>
                <w:szCs w:val="24"/>
                <w:lang w:eastAsia="zh-CN"/>
              </w:rPr>
              <w:t>, ЗОНЫ ИНЖЕНЕРНОЙ</w:t>
            </w:r>
          </w:p>
          <w:p w:rsidR="00401C30" w:rsidRPr="00A93182" w:rsidRDefault="007917A1" w:rsidP="00A1450C">
            <w:pPr>
              <w:snapToGrid w:val="0"/>
              <w:spacing w:line="240" w:lineRule="auto"/>
              <w:ind w:firstLine="34"/>
              <w:jc w:val="center"/>
              <w:rPr>
                <w:rFonts w:eastAsia="SimSun"/>
                <w:color w:val="000000" w:themeColor="text1"/>
                <w:sz w:val="24"/>
                <w:szCs w:val="24"/>
                <w:lang w:eastAsia="zh-CN"/>
              </w:rPr>
            </w:pPr>
            <w:r w:rsidRPr="00A93182">
              <w:rPr>
                <w:rFonts w:eastAsia="SimSun"/>
                <w:bCs/>
                <w:caps/>
                <w:color w:val="000000" w:themeColor="text1"/>
                <w:sz w:val="24"/>
                <w:szCs w:val="24"/>
                <w:lang w:eastAsia="zh-CN"/>
              </w:rPr>
              <w:t>И ТРАНСПОРТНОЙ ИНФРАСТРУКТУР</w:t>
            </w:r>
            <w:r w:rsidR="00401C30" w:rsidRPr="00A93182">
              <w:rPr>
                <w:rFonts w:eastAsia="SimSun"/>
                <w:bCs/>
                <w:caps/>
                <w:color w:val="000000" w:themeColor="text1"/>
                <w:sz w:val="24"/>
                <w:szCs w:val="24"/>
                <w:lang w:eastAsia="zh-CN"/>
              </w:rPr>
              <w:t xml:space="preserve">: </w:t>
            </w:r>
          </w:p>
        </w:tc>
      </w:tr>
      <w:tr w:rsidR="00110E6D" w:rsidRPr="00A93182" w:rsidTr="00EB4B7E">
        <w:trPr>
          <w:cantSplit/>
        </w:trPr>
        <w:tc>
          <w:tcPr>
            <w:tcW w:w="1447" w:type="dxa"/>
            <w:tcBorders>
              <w:top w:val="single" w:sz="4" w:space="0" w:color="000000"/>
              <w:left w:val="single" w:sz="4" w:space="0" w:color="000000"/>
              <w:bottom w:val="single" w:sz="4" w:space="0" w:color="000000"/>
            </w:tcBorders>
            <w:shd w:val="clear" w:color="auto" w:fill="auto"/>
            <w:vAlign w:val="center"/>
          </w:tcPr>
          <w:p w:rsidR="00110E6D" w:rsidRPr="00A93182" w:rsidRDefault="00110E6D" w:rsidP="00110E6D">
            <w:pPr>
              <w:widowControl w:val="0"/>
              <w:snapToGrid w:val="0"/>
              <w:spacing w:line="240" w:lineRule="auto"/>
              <w:ind w:firstLine="34"/>
              <w:jc w:val="center"/>
              <w:rPr>
                <w:rFonts w:eastAsia="SimSun"/>
                <w:bCs/>
                <w:color w:val="000000" w:themeColor="text1"/>
                <w:sz w:val="24"/>
                <w:szCs w:val="24"/>
                <w:lang w:eastAsia="zh-CN"/>
              </w:rPr>
            </w:pPr>
            <w:r w:rsidRPr="00A93182">
              <w:rPr>
                <w:rFonts w:eastAsia="SimSun"/>
                <w:bCs/>
                <w:color w:val="000000" w:themeColor="text1"/>
                <w:sz w:val="24"/>
                <w:szCs w:val="24"/>
                <w:lang w:eastAsia="zh-CN"/>
              </w:rPr>
              <w:t>П-1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10E6D" w:rsidRPr="00A93182" w:rsidRDefault="00110E6D" w:rsidP="00110E6D">
            <w:pPr>
              <w:snapToGrid w:val="0"/>
              <w:spacing w:line="240" w:lineRule="auto"/>
              <w:ind w:firstLine="34"/>
              <w:rPr>
                <w:rFonts w:eastAsia="SimSun"/>
                <w:color w:val="000000" w:themeColor="text1"/>
                <w:sz w:val="24"/>
                <w:szCs w:val="24"/>
                <w:lang w:eastAsia="zh-CN"/>
              </w:rPr>
            </w:pPr>
            <w:r w:rsidRPr="00A93182">
              <w:rPr>
                <w:rFonts w:eastAsia="SimSun"/>
                <w:bCs/>
                <w:color w:val="000000" w:themeColor="text1"/>
                <w:sz w:val="24"/>
                <w:szCs w:val="24"/>
                <w:lang w:eastAsia="zh-CN"/>
              </w:rPr>
              <w:t xml:space="preserve">Зона размещения производственных объектов </w:t>
            </w:r>
            <w:r w:rsidRPr="00A93182">
              <w:rPr>
                <w:rFonts w:eastAsia="SimSun"/>
                <w:bCs/>
                <w:color w:val="000000" w:themeColor="text1"/>
                <w:sz w:val="24"/>
                <w:szCs w:val="24"/>
                <w:lang w:val="en-US" w:eastAsia="zh-CN"/>
              </w:rPr>
              <w:t>I</w:t>
            </w:r>
            <w:r w:rsidRPr="00A93182">
              <w:rPr>
                <w:rFonts w:eastAsia="SimSun"/>
                <w:bCs/>
                <w:color w:val="000000" w:themeColor="text1"/>
                <w:sz w:val="24"/>
                <w:szCs w:val="24"/>
                <w:lang w:eastAsia="zh-CN"/>
              </w:rPr>
              <w:t>-</w:t>
            </w:r>
            <w:r w:rsidRPr="00A93182">
              <w:rPr>
                <w:rFonts w:eastAsia="SimSun"/>
                <w:bCs/>
                <w:color w:val="000000" w:themeColor="text1"/>
                <w:sz w:val="24"/>
                <w:szCs w:val="24"/>
                <w:lang w:val="en-US" w:eastAsia="zh-CN"/>
              </w:rPr>
              <w:t>V</w:t>
            </w:r>
            <w:r w:rsidRPr="00A93182">
              <w:rPr>
                <w:rFonts w:eastAsia="SimSun"/>
                <w:bCs/>
                <w:color w:val="000000" w:themeColor="text1"/>
                <w:sz w:val="24"/>
                <w:szCs w:val="24"/>
                <w:lang w:eastAsia="zh-CN"/>
              </w:rPr>
              <w:t xml:space="preserve"> класса опасности</w:t>
            </w:r>
          </w:p>
        </w:tc>
      </w:tr>
      <w:tr w:rsidR="00110E6D" w:rsidRPr="00A93182" w:rsidTr="00EB4B7E">
        <w:trPr>
          <w:cantSplit/>
        </w:trPr>
        <w:tc>
          <w:tcPr>
            <w:tcW w:w="1447" w:type="dxa"/>
            <w:tcBorders>
              <w:top w:val="single" w:sz="4" w:space="0" w:color="000000"/>
              <w:left w:val="single" w:sz="4" w:space="0" w:color="000000"/>
              <w:bottom w:val="single" w:sz="4" w:space="0" w:color="000000"/>
            </w:tcBorders>
            <w:shd w:val="clear" w:color="auto" w:fill="auto"/>
            <w:vAlign w:val="center"/>
          </w:tcPr>
          <w:p w:rsidR="00110E6D" w:rsidRPr="00A93182" w:rsidRDefault="00110E6D" w:rsidP="00110E6D">
            <w:pPr>
              <w:widowControl w:val="0"/>
              <w:snapToGrid w:val="0"/>
              <w:spacing w:line="240" w:lineRule="auto"/>
              <w:ind w:firstLine="34"/>
              <w:jc w:val="center"/>
              <w:rPr>
                <w:rFonts w:eastAsia="SimSun"/>
                <w:bCs/>
                <w:color w:val="000000" w:themeColor="text1"/>
                <w:sz w:val="24"/>
                <w:szCs w:val="24"/>
                <w:lang w:eastAsia="zh-CN"/>
              </w:rPr>
            </w:pPr>
            <w:r w:rsidRPr="00A93182">
              <w:rPr>
                <w:rFonts w:eastAsia="SimSun"/>
                <w:bCs/>
                <w:color w:val="000000" w:themeColor="text1"/>
                <w:sz w:val="24"/>
                <w:szCs w:val="24"/>
                <w:lang w:eastAsia="zh-CN"/>
              </w:rPr>
              <w:t>П-2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10E6D" w:rsidRPr="00A93182" w:rsidRDefault="00110E6D" w:rsidP="00110E6D">
            <w:pPr>
              <w:snapToGrid w:val="0"/>
              <w:spacing w:line="240" w:lineRule="auto"/>
              <w:ind w:firstLine="34"/>
              <w:rPr>
                <w:rFonts w:eastAsia="SimSun"/>
                <w:color w:val="000000" w:themeColor="text1"/>
                <w:sz w:val="24"/>
                <w:szCs w:val="24"/>
                <w:lang w:eastAsia="zh-CN"/>
              </w:rPr>
            </w:pPr>
            <w:r w:rsidRPr="00A93182">
              <w:rPr>
                <w:rFonts w:eastAsia="SimSun"/>
                <w:bCs/>
                <w:color w:val="000000" w:themeColor="text1"/>
                <w:sz w:val="24"/>
                <w:szCs w:val="24"/>
                <w:lang w:eastAsia="zh-CN"/>
              </w:rPr>
              <w:t xml:space="preserve">Зона размещения производственных объектов </w:t>
            </w:r>
            <w:r w:rsidRPr="00A93182">
              <w:rPr>
                <w:rFonts w:eastAsia="SimSun"/>
                <w:bCs/>
                <w:color w:val="000000" w:themeColor="text1"/>
                <w:sz w:val="24"/>
                <w:szCs w:val="24"/>
                <w:lang w:val="en-US" w:eastAsia="zh-CN"/>
              </w:rPr>
              <w:t>I</w:t>
            </w:r>
            <w:r w:rsidRPr="00A93182">
              <w:rPr>
                <w:rFonts w:eastAsia="SimSun"/>
                <w:color w:val="000000" w:themeColor="text1"/>
                <w:sz w:val="24"/>
                <w:szCs w:val="24"/>
                <w:lang w:val="en-US" w:eastAsia="zh-CN"/>
              </w:rPr>
              <w:t>V</w:t>
            </w:r>
            <w:r w:rsidRPr="00A93182">
              <w:rPr>
                <w:rFonts w:eastAsia="SimSun"/>
                <w:color w:val="000000" w:themeColor="text1"/>
                <w:sz w:val="24"/>
                <w:szCs w:val="24"/>
                <w:lang w:eastAsia="zh-CN"/>
              </w:rPr>
              <w:t>-</w:t>
            </w:r>
            <w:r w:rsidRPr="00A93182">
              <w:rPr>
                <w:rFonts w:eastAsia="SimSun"/>
                <w:color w:val="000000" w:themeColor="text1"/>
                <w:sz w:val="24"/>
                <w:szCs w:val="24"/>
                <w:lang w:val="en-US" w:eastAsia="zh-CN"/>
              </w:rPr>
              <w:t>V</w:t>
            </w:r>
            <w:r w:rsidRPr="00A93182">
              <w:rPr>
                <w:rFonts w:eastAsia="SimSun"/>
                <w:color w:val="000000" w:themeColor="text1"/>
                <w:sz w:val="24"/>
                <w:szCs w:val="24"/>
                <w:lang w:eastAsia="zh-CN"/>
              </w:rPr>
              <w:t xml:space="preserve"> класса </w:t>
            </w:r>
            <w:r w:rsidRPr="00A93182">
              <w:rPr>
                <w:rFonts w:eastAsia="SimSun"/>
                <w:bCs/>
                <w:color w:val="000000" w:themeColor="text1"/>
                <w:sz w:val="24"/>
                <w:szCs w:val="24"/>
                <w:lang w:eastAsia="zh-CN"/>
              </w:rPr>
              <w:t>опасности</w:t>
            </w:r>
          </w:p>
        </w:tc>
      </w:tr>
      <w:tr w:rsidR="00401C30" w:rsidRPr="00A93182" w:rsidTr="00EB4B7E">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A93182" w:rsidRDefault="007917A1" w:rsidP="00A1450C">
            <w:pPr>
              <w:widowControl w:val="0"/>
              <w:snapToGrid w:val="0"/>
              <w:spacing w:line="240" w:lineRule="auto"/>
              <w:ind w:firstLine="34"/>
              <w:jc w:val="center"/>
              <w:rPr>
                <w:rFonts w:eastAsia="SimSun"/>
                <w:bCs/>
                <w:color w:val="000000" w:themeColor="text1"/>
                <w:sz w:val="24"/>
                <w:szCs w:val="24"/>
                <w:lang w:eastAsia="zh-CN"/>
              </w:rPr>
            </w:pPr>
            <w:r w:rsidRPr="00A93182">
              <w:rPr>
                <w:rFonts w:eastAsia="SimSun"/>
                <w:bCs/>
                <w:color w:val="000000" w:themeColor="text1"/>
                <w:sz w:val="24"/>
                <w:szCs w:val="24"/>
                <w:lang w:eastAsia="zh-CN"/>
              </w:rPr>
              <w:t>ИИ</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A93182" w:rsidRDefault="007917A1" w:rsidP="00A1450C">
            <w:pPr>
              <w:widowControl w:val="0"/>
              <w:snapToGrid w:val="0"/>
              <w:spacing w:line="240" w:lineRule="auto"/>
              <w:ind w:firstLine="34"/>
              <w:rPr>
                <w:rFonts w:eastAsia="SimSun"/>
                <w:bCs/>
                <w:color w:val="000000" w:themeColor="text1"/>
                <w:sz w:val="24"/>
                <w:szCs w:val="24"/>
                <w:lang w:eastAsia="zh-CN"/>
              </w:rPr>
            </w:pPr>
            <w:r w:rsidRPr="00A93182">
              <w:rPr>
                <w:rFonts w:eastAsia="SimSun"/>
                <w:bCs/>
                <w:color w:val="000000" w:themeColor="text1"/>
                <w:sz w:val="24"/>
                <w:szCs w:val="24"/>
                <w:lang w:eastAsia="zh-CN"/>
              </w:rPr>
              <w:t>Зона инженерной инфраструктуры</w:t>
            </w:r>
          </w:p>
        </w:tc>
      </w:tr>
      <w:tr w:rsidR="00401C30" w:rsidRPr="00A93182" w:rsidTr="00EB4B7E">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A93182" w:rsidRDefault="007917A1" w:rsidP="00A1450C">
            <w:pPr>
              <w:widowControl w:val="0"/>
              <w:snapToGrid w:val="0"/>
              <w:spacing w:line="240" w:lineRule="auto"/>
              <w:ind w:firstLine="34"/>
              <w:jc w:val="center"/>
              <w:rPr>
                <w:rFonts w:eastAsia="SimSun"/>
                <w:color w:val="000000" w:themeColor="text1"/>
                <w:sz w:val="24"/>
                <w:szCs w:val="24"/>
                <w:lang w:eastAsia="zh-CN"/>
              </w:rPr>
            </w:pPr>
            <w:r w:rsidRPr="00A93182">
              <w:rPr>
                <w:rFonts w:eastAsia="SimSun"/>
                <w:color w:val="000000" w:themeColor="text1"/>
                <w:sz w:val="24"/>
                <w:szCs w:val="24"/>
                <w:lang w:eastAsia="zh-CN"/>
              </w:rPr>
              <w:t>ТИ</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A93182" w:rsidRDefault="00401C30" w:rsidP="00A1450C">
            <w:pPr>
              <w:widowControl w:val="0"/>
              <w:snapToGrid w:val="0"/>
              <w:spacing w:line="240" w:lineRule="auto"/>
              <w:ind w:firstLine="34"/>
              <w:rPr>
                <w:rFonts w:eastAsia="SimSun"/>
                <w:bCs/>
                <w:color w:val="000000" w:themeColor="text1"/>
                <w:sz w:val="24"/>
                <w:szCs w:val="24"/>
                <w:lang w:eastAsia="zh-CN"/>
              </w:rPr>
            </w:pPr>
            <w:r w:rsidRPr="00A93182">
              <w:rPr>
                <w:rFonts w:eastAsia="SimSun"/>
                <w:bCs/>
                <w:color w:val="000000" w:themeColor="text1"/>
                <w:sz w:val="24"/>
                <w:szCs w:val="24"/>
                <w:lang w:eastAsia="zh-CN"/>
              </w:rPr>
              <w:t>З</w:t>
            </w:r>
            <w:r w:rsidR="007917A1" w:rsidRPr="00A93182">
              <w:rPr>
                <w:rFonts w:eastAsia="SimSun"/>
                <w:bCs/>
                <w:color w:val="000000" w:themeColor="text1"/>
                <w:sz w:val="24"/>
                <w:szCs w:val="24"/>
                <w:lang w:eastAsia="zh-CN"/>
              </w:rPr>
              <w:t>она транспортной инфраструктуры</w:t>
            </w:r>
          </w:p>
        </w:tc>
      </w:tr>
      <w:tr w:rsidR="00401C30" w:rsidRPr="00A93182"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A93182" w:rsidRDefault="00401C30" w:rsidP="00A1450C">
            <w:pPr>
              <w:snapToGrid w:val="0"/>
              <w:spacing w:line="240" w:lineRule="auto"/>
              <w:ind w:firstLine="34"/>
              <w:jc w:val="center"/>
              <w:rPr>
                <w:rFonts w:eastAsia="SimSun"/>
                <w:color w:val="000000" w:themeColor="text1"/>
                <w:sz w:val="24"/>
                <w:szCs w:val="24"/>
                <w:lang w:eastAsia="zh-CN"/>
              </w:rPr>
            </w:pPr>
            <w:r w:rsidRPr="00A93182">
              <w:rPr>
                <w:rFonts w:eastAsia="SimSun"/>
                <w:bCs/>
                <w:caps/>
                <w:color w:val="000000" w:themeColor="text1"/>
                <w:sz w:val="24"/>
                <w:szCs w:val="24"/>
                <w:lang w:eastAsia="zh-CN"/>
              </w:rPr>
              <w:t>Зоны сельскохозяйственного использования:</w:t>
            </w:r>
          </w:p>
        </w:tc>
      </w:tr>
      <w:tr w:rsidR="00401C30" w:rsidRPr="00A93182" w:rsidTr="00EB4B7E">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A93182" w:rsidRDefault="00401C30" w:rsidP="00A1450C">
            <w:pPr>
              <w:widowControl w:val="0"/>
              <w:snapToGrid w:val="0"/>
              <w:spacing w:line="240" w:lineRule="auto"/>
              <w:ind w:firstLine="34"/>
              <w:jc w:val="center"/>
              <w:rPr>
                <w:rFonts w:eastAsia="SimSun"/>
                <w:color w:val="000000" w:themeColor="text1"/>
                <w:sz w:val="24"/>
                <w:szCs w:val="24"/>
                <w:lang w:eastAsia="zh-CN"/>
              </w:rPr>
            </w:pPr>
            <w:r w:rsidRPr="00A93182">
              <w:rPr>
                <w:rFonts w:eastAsia="SimSun"/>
                <w:color w:val="000000" w:themeColor="text1"/>
                <w:sz w:val="24"/>
                <w:szCs w:val="24"/>
                <w:lang w:eastAsia="zh-CN"/>
              </w:rPr>
              <w:t>СХ-1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A93182" w:rsidRDefault="00401C30" w:rsidP="003A12E9">
            <w:pPr>
              <w:snapToGrid w:val="0"/>
              <w:spacing w:line="240" w:lineRule="auto"/>
              <w:ind w:firstLine="0"/>
              <w:rPr>
                <w:rFonts w:eastAsia="SimSun"/>
                <w:color w:val="000000" w:themeColor="text1"/>
                <w:sz w:val="24"/>
                <w:szCs w:val="24"/>
                <w:lang w:eastAsia="zh-CN"/>
              </w:rPr>
            </w:pPr>
            <w:r w:rsidRPr="00A93182">
              <w:rPr>
                <w:rFonts w:eastAsia="SimSun"/>
                <w:color w:val="000000" w:themeColor="text1"/>
                <w:sz w:val="24"/>
                <w:szCs w:val="24"/>
                <w:lang w:eastAsia="zh-CN"/>
              </w:rPr>
              <w:t>Зо</w:t>
            </w:r>
            <w:r w:rsidR="007917A1" w:rsidRPr="00A93182">
              <w:rPr>
                <w:rFonts w:eastAsia="SimSun"/>
                <w:color w:val="000000" w:themeColor="text1"/>
                <w:sz w:val="24"/>
                <w:szCs w:val="24"/>
                <w:lang w:eastAsia="zh-CN"/>
              </w:rPr>
              <w:t>на сельскохозяйственных угодий</w:t>
            </w:r>
          </w:p>
        </w:tc>
      </w:tr>
      <w:tr w:rsidR="00401C30" w:rsidRPr="00A93182" w:rsidTr="00EB4B7E">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A93182" w:rsidRDefault="00401C30" w:rsidP="00A1450C">
            <w:pPr>
              <w:widowControl w:val="0"/>
              <w:snapToGrid w:val="0"/>
              <w:spacing w:line="240" w:lineRule="auto"/>
              <w:ind w:firstLine="34"/>
              <w:jc w:val="center"/>
              <w:rPr>
                <w:rFonts w:eastAsia="SimSun"/>
                <w:color w:val="000000" w:themeColor="text1"/>
                <w:sz w:val="24"/>
                <w:szCs w:val="24"/>
                <w:lang w:eastAsia="zh-CN"/>
              </w:rPr>
            </w:pPr>
            <w:r w:rsidRPr="00A93182">
              <w:rPr>
                <w:rFonts w:eastAsia="SimSun"/>
                <w:color w:val="000000" w:themeColor="text1"/>
                <w:sz w:val="24"/>
                <w:szCs w:val="24"/>
                <w:lang w:eastAsia="zh-CN"/>
              </w:rPr>
              <w:t>СХ-2</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A93182" w:rsidRDefault="007917A1" w:rsidP="003A12E9">
            <w:pPr>
              <w:snapToGrid w:val="0"/>
              <w:spacing w:line="240" w:lineRule="auto"/>
              <w:ind w:firstLine="0"/>
              <w:rPr>
                <w:rFonts w:eastAsia="SimSun"/>
                <w:color w:val="000000" w:themeColor="text1"/>
                <w:sz w:val="24"/>
                <w:szCs w:val="24"/>
                <w:lang w:eastAsia="zh-CN"/>
              </w:rPr>
            </w:pPr>
            <w:r w:rsidRPr="00A93182">
              <w:rPr>
                <w:rFonts w:eastAsia="SimSun"/>
                <w:color w:val="000000" w:themeColor="text1"/>
                <w:sz w:val="24"/>
                <w:szCs w:val="24"/>
                <w:lang w:eastAsia="zh-CN"/>
              </w:rPr>
              <w:t>Производственная зона сельскохозяйственных предприятий</w:t>
            </w:r>
          </w:p>
        </w:tc>
      </w:tr>
      <w:tr w:rsidR="003A12E9" w:rsidRPr="00A93182" w:rsidTr="00EB4B7E">
        <w:trPr>
          <w:cantSplit/>
        </w:trPr>
        <w:tc>
          <w:tcPr>
            <w:tcW w:w="1447" w:type="dxa"/>
            <w:tcBorders>
              <w:top w:val="single" w:sz="4" w:space="0" w:color="000000"/>
              <w:left w:val="single" w:sz="4" w:space="0" w:color="000000"/>
              <w:bottom w:val="single" w:sz="4" w:space="0" w:color="000000"/>
            </w:tcBorders>
            <w:shd w:val="clear" w:color="auto" w:fill="auto"/>
            <w:vAlign w:val="center"/>
          </w:tcPr>
          <w:p w:rsidR="003A12E9" w:rsidRPr="00A93182" w:rsidRDefault="003A12E9" w:rsidP="00A1450C">
            <w:pPr>
              <w:widowControl w:val="0"/>
              <w:snapToGrid w:val="0"/>
              <w:spacing w:line="240" w:lineRule="auto"/>
              <w:ind w:firstLine="34"/>
              <w:jc w:val="center"/>
              <w:rPr>
                <w:rFonts w:eastAsia="SimSun"/>
                <w:color w:val="000000" w:themeColor="text1"/>
                <w:sz w:val="24"/>
                <w:szCs w:val="24"/>
                <w:lang w:eastAsia="zh-CN"/>
              </w:rPr>
            </w:pPr>
            <w:r w:rsidRPr="00A93182">
              <w:rPr>
                <w:rFonts w:eastAsia="SimSun"/>
                <w:color w:val="000000" w:themeColor="text1"/>
                <w:sz w:val="24"/>
                <w:szCs w:val="24"/>
                <w:lang w:eastAsia="zh-CN"/>
              </w:rPr>
              <w:t>СХ-3</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3A12E9" w:rsidRPr="00A93182" w:rsidRDefault="003A12E9" w:rsidP="003A12E9">
            <w:pPr>
              <w:snapToGrid w:val="0"/>
              <w:spacing w:line="240" w:lineRule="auto"/>
              <w:ind w:firstLine="0"/>
              <w:rPr>
                <w:rFonts w:eastAsia="SimSun"/>
                <w:color w:val="000000" w:themeColor="text1"/>
                <w:sz w:val="24"/>
                <w:szCs w:val="24"/>
                <w:lang w:eastAsia="zh-CN"/>
              </w:rPr>
            </w:pPr>
            <w:r w:rsidRPr="00A93182">
              <w:rPr>
                <w:rFonts w:eastAsia="SimSun"/>
                <w:color w:val="000000" w:themeColor="text1"/>
                <w:sz w:val="24"/>
                <w:szCs w:val="24"/>
                <w:lang w:eastAsia="zh-CN"/>
              </w:rPr>
              <w:t>Специализированная зона сельскохозяйственного назначения</w:t>
            </w:r>
          </w:p>
        </w:tc>
      </w:tr>
      <w:tr w:rsidR="00401C30" w:rsidRPr="00A93182"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A93182" w:rsidRDefault="00401C30" w:rsidP="00A1450C">
            <w:pPr>
              <w:snapToGrid w:val="0"/>
              <w:spacing w:line="240" w:lineRule="auto"/>
              <w:ind w:firstLine="34"/>
              <w:jc w:val="center"/>
              <w:rPr>
                <w:rFonts w:eastAsia="SimSun"/>
                <w:color w:val="000000" w:themeColor="text1"/>
                <w:sz w:val="24"/>
                <w:szCs w:val="24"/>
                <w:lang w:eastAsia="zh-CN"/>
              </w:rPr>
            </w:pPr>
            <w:r w:rsidRPr="00A93182">
              <w:rPr>
                <w:rFonts w:eastAsia="SimSun"/>
                <w:bCs/>
                <w:caps/>
                <w:color w:val="000000" w:themeColor="text1"/>
                <w:sz w:val="24"/>
                <w:szCs w:val="24"/>
                <w:lang w:eastAsia="zh-CN"/>
              </w:rPr>
              <w:t>Зоны рекреационного назначения:</w:t>
            </w:r>
          </w:p>
        </w:tc>
      </w:tr>
      <w:tr w:rsidR="00EB4B7E" w:rsidRPr="00A93182" w:rsidTr="00EB4B7E">
        <w:trPr>
          <w:cantSplit/>
          <w:trHeight w:val="276"/>
        </w:trPr>
        <w:tc>
          <w:tcPr>
            <w:tcW w:w="1447" w:type="dxa"/>
            <w:tcBorders>
              <w:top w:val="single" w:sz="4" w:space="0" w:color="000000"/>
              <w:left w:val="single" w:sz="4" w:space="0" w:color="000000"/>
              <w:right w:val="single" w:sz="4" w:space="0" w:color="auto"/>
            </w:tcBorders>
            <w:shd w:val="clear" w:color="auto" w:fill="auto"/>
            <w:vAlign w:val="center"/>
          </w:tcPr>
          <w:p w:rsidR="00EB4B7E" w:rsidRPr="00A93182" w:rsidRDefault="00EB4B7E" w:rsidP="00EB4B7E">
            <w:pPr>
              <w:snapToGrid w:val="0"/>
              <w:spacing w:line="240" w:lineRule="auto"/>
              <w:ind w:firstLine="34"/>
              <w:jc w:val="center"/>
              <w:rPr>
                <w:rFonts w:eastAsia="SimSun"/>
                <w:bCs/>
                <w:caps/>
                <w:color w:val="000000" w:themeColor="text1"/>
                <w:sz w:val="24"/>
                <w:szCs w:val="24"/>
                <w:lang w:eastAsia="zh-CN"/>
              </w:rPr>
            </w:pPr>
            <w:r w:rsidRPr="00A93182">
              <w:rPr>
                <w:rFonts w:eastAsia="SimSun"/>
                <w:color w:val="000000" w:themeColor="text1"/>
                <w:sz w:val="24"/>
                <w:szCs w:val="24"/>
                <w:lang w:eastAsia="zh-CN"/>
              </w:rPr>
              <w:t>Р-1</w:t>
            </w:r>
          </w:p>
        </w:tc>
        <w:tc>
          <w:tcPr>
            <w:tcW w:w="8192" w:type="dxa"/>
            <w:tcBorders>
              <w:top w:val="single" w:sz="4" w:space="0" w:color="000000"/>
              <w:left w:val="single" w:sz="4" w:space="0" w:color="auto"/>
              <w:right w:val="single" w:sz="4" w:space="0" w:color="000000"/>
            </w:tcBorders>
            <w:shd w:val="clear" w:color="auto" w:fill="auto"/>
            <w:vAlign w:val="center"/>
          </w:tcPr>
          <w:p w:rsidR="00EB4B7E" w:rsidRPr="00A93182" w:rsidRDefault="00EB4B7E" w:rsidP="00EB4B7E">
            <w:pPr>
              <w:snapToGrid w:val="0"/>
              <w:spacing w:line="240" w:lineRule="auto"/>
              <w:ind w:firstLine="34"/>
              <w:jc w:val="left"/>
              <w:rPr>
                <w:rFonts w:eastAsia="SimSun"/>
                <w:bCs/>
                <w:caps/>
                <w:color w:val="000000" w:themeColor="text1"/>
                <w:sz w:val="24"/>
                <w:szCs w:val="24"/>
                <w:lang w:eastAsia="zh-CN"/>
              </w:rPr>
            </w:pPr>
            <w:r w:rsidRPr="00A93182">
              <w:rPr>
                <w:rFonts w:eastAsia="SimSun"/>
                <w:color w:val="000000" w:themeColor="text1"/>
                <w:sz w:val="24"/>
                <w:szCs w:val="24"/>
                <w:lang w:eastAsia="zh-CN"/>
              </w:rPr>
              <w:t>Зона рекреации</w:t>
            </w:r>
          </w:p>
        </w:tc>
      </w:tr>
      <w:tr w:rsidR="00401C30" w:rsidRPr="00A93182" w:rsidTr="00EB4B7E">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rsidR="00401C30" w:rsidRPr="00A93182" w:rsidRDefault="007917A1" w:rsidP="00A1450C">
            <w:pPr>
              <w:widowControl w:val="0"/>
              <w:snapToGrid w:val="0"/>
              <w:spacing w:line="240" w:lineRule="auto"/>
              <w:ind w:firstLine="34"/>
              <w:jc w:val="center"/>
              <w:rPr>
                <w:rFonts w:eastAsia="SimSun"/>
                <w:color w:val="000000" w:themeColor="text1"/>
                <w:sz w:val="24"/>
                <w:szCs w:val="24"/>
                <w:lang w:eastAsia="zh-CN"/>
              </w:rPr>
            </w:pPr>
            <w:r w:rsidRPr="00A93182">
              <w:rPr>
                <w:rFonts w:eastAsia="SimSun"/>
                <w:color w:val="000000" w:themeColor="text1"/>
                <w:sz w:val="24"/>
                <w:szCs w:val="24"/>
                <w:lang w:eastAsia="zh-CN"/>
              </w:rPr>
              <w:t>Р</w:t>
            </w:r>
            <w:r w:rsidR="003A12E9" w:rsidRPr="00A93182">
              <w:rPr>
                <w:rFonts w:eastAsia="SimSun"/>
                <w:color w:val="000000" w:themeColor="text1"/>
                <w:sz w:val="24"/>
                <w:szCs w:val="24"/>
                <w:lang w:eastAsia="zh-CN"/>
              </w:rPr>
              <w:t>-2</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rsidR="00401C30" w:rsidRPr="00A93182" w:rsidRDefault="00401C30" w:rsidP="007917A1">
            <w:pPr>
              <w:snapToGrid w:val="0"/>
              <w:spacing w:line="240" w:lineRule="auto"/>
              <w:ind w:firstLine="34"/>
              <w:rPr>
                <w:rFonts w:eastAsia="SimSun"/>
                <w:color w:val="000000" w:themeColor="text1"/>
                <w:sz w:val="24"/>
                <w:szCs w:val="24"/>
                <w:lang w:eastAsia="zh-CN"/>
              </w:rPr>
            </w:pPr>
            <w:r w:rsidRPr="00A93182">
              <w:rPr>
                <w:rFonts w:eastAsia="SimSun"/>
                <w:color w:val="000000" w:themeColor="text1"/>
                <w:sz w:val="24"/>
                <w:szCs w:val="24"/>
                <w:lang w:eastAsia="zh-CN"/>
              </w:rPr>
              <w:t xml:space="preserve">Зона озелененных </w:t>
            </w:r>
            <w:r w:rsidR="007917A1" w:rsidRPr="00A93182">
              <w:rPr>
                <w:rFonts w:eastAsia="SimSun"/>
                <w:color w:val="000000" w:themeColor="text1"/>
                <w:sz w:val="24"/>
                <w:szCs w:val="24"/>
                <w:lang w:eastAsia="zh-CN"/>
              </w:rPr>
              <w:t>территорий</w:t>
            </w:r>
            <w:r w:rsidRPr="00A93182">
              <w:rPr>
                <w:rFonts w:eastAsia="SimSun"/>
                <w:color w:val="000000" w:themeColor="text1"/>
                <w:sz w:val="24"/>
                <w:szCs w:val="24"/>
                <w:lang w:eastAsia="zh-CN"/>
              </w:rPr>
              <w:t xml:space="preserve"> </w:t>
            </w:r>
            <w:r w:rsidR="007917A1" w:rsidRPr="00A93182">
              <w:rPr>
                <w:rFonts w:eastAsia="SimSun"/>
                <w:color w:val="000000" w:themeColor="text1"/>
                <w:sz w:val="24"/>
                <w:szCs w:val="24"/>
                <w:lang w:eastAsia="zh-CN"/>
              </w:rPr>
              <w:t>общего пользования</w:t>
            </w:r>
          </w:p>
        </w:tc>
      </w:tr>
      <w:tr w:rsidR="00401C30" w:rsidRPr="00A93182"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A93182" w:rsidRDefault="00401C30" w:rsidP="00A1450C">
            <w:pPr>
              <w:widowControl w:val="0"/>
              <w:snapToGrid w:val="0"/>
              <w:spacing w:line="240" w:lineRule="auto"/>
              <w:ind w:firstLine="426"/>
              <w:jc w:val="center"/>
              <w:rPr>
                <w:rFonts w:eastAsia="SimSun"/>
                <w:color w:val="000000" w:themeColor="text1"/>
                <w:sz w:val="24"/>
                <w:szCs w:val="24"/>
                <w:lang w:eastAsia="zh-CN"/>
              </w:rPr>
            </w:pPr>
            <w:r w:rsidRPr="00A93182">
              <w:rPr>
                <w:rFonts w:eastAsia="SimSun"/>
                <w:caps/>
                <w:color w:val="000000" w:themeColor="text1"/>
                <w:sz w:val="24"/>
                <w:szCs w:val="24"/>
                <w:lang w:eastAsia="zh-CN"/>
              </w:rPr>
              <w:t>Зоны специального назначения:</w:t>
            </w:r>
          </w:p>
        </w:tc>
      </w:tr>
      <w:tr w:rsidR="00401C30" w:rsidRPr="00A93182" w:rsidTr="00EB4B7E">
        <w:trPr>
          <w:cantSplit/>
          <w:trHeight w:val="333"/>
        </w:trPr>
        <w:tc>
          <w:tcPr>
            <w:tcW w:w="1447" w:type="dxa"/>
            <w:tcBorders>
              <w:top w:val="single" w:sz="4" w:space="0" w:color="000000"/>
              <w:left w:val="single" w:sz="4" w:space="0" w:color="000000"/>
              <w:bottom w:val="single" w:sz="4" w:space="0" w:color="000000"/>
            </w:tcBorders>
            <w:shd w:val="clear" w:color="auto" w:fill="auto"/>
            <w:vAlign w:val="center"/>
          </w:tcPr>
          <w:p w:rsidR="00401C30" w:rsidRPr="00A93182" w:rsidRDefault="00401C30" w:rsidP="00632456">
            <w:pPr>
              <w:widowControl w:val="0"/>
              <w:snapToGrid w:val="0"/>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СН-1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A93182" w:rsidRDefault="007917A1" w:rsidP="003A12E9">
            <w:pPr>
              <w:widowControl w:val="0"/>
              <w:snapToGrid w:val="0"/>
              <w:spacing w:line="240" w:lineRule="auto"/>
              <w:ind w:firstLine="0"/>
              <w:rPr>
                <w:rFonts w:eastAsia="SimSun"/>
                <w:color w:val="000000" w:themeColor="text1"/>
                <w:sz w:val="24"/>
                <w:szCs w:val="24"/>
                <w:lang w:eastAsia="zh-CN"/>
              </w:rPr>
            </w:pPr>
            <w:r w:rsidRPr="00A93182">
              <w:rPr>
                <w:rFonts w:eastAsia="SimSun"/>
                <w:color w:val="000000" w:themeColor="text1"/>
                <w:sz w:val="24"/>
                <w:szCs w:val="24"/>
                <w:lang w:eastAsia="zh-CN"/>
              </w:rPr>
              <w:t>Зона кладбищ</w:t>
            </w:r>
            <w:r w:rsidR="003A12E9" w:rsidRPr="00A93182">
              <w:rPr>
                <w:rFonts w:eastAsia="SimSun"/>
                <w:color w:val="000000" w:themeColor="text1"/>
                <w:sz w:val="24"/>
                <w:szCs w:val="24"/>
                <w:lang w:eastAsia="zh-CN"/>
              </w:rPr>
              <w:t xml:space="preserve"> и захоронений</w:t>
            </w:r>
          </w:p>
        </w:tc>
      </w:tr>
    </w:tbl>
    <w:p w:rsidR="00401C30" w:rsidRPr="00A93182" w:rsidRDefault="00401C30" w:rsidP="00401C30">
      <w:pPr>
        <w:spacing w:line="240" w:lineRule="auto"/>
        <w:ind w:firstLine="426"/>
        <w:rPr>
          <w:rFonts w:eastAsia="SimSun"/>
          <w:bCs/>
          <w:color w:val="000000" w:themeColor="text1"/>
          <w:sz w:val="24"/>
          <w:szCs w:val="24"/>
          <w:lang w:eastAsia="zh-CN"/>
        </w:rPr>
      </w:pPr>
    </w:p>
    <w:p w:rsidR="00DF5127" w:rsidRPr="00A93182" w:rsidRDefault="0013694F" w:rsidP="00B76577">
      <w:pPr>
        <w:keepLines w:val="0"/>
        <w:overflowPunct/>
        <w:autoSpaceDE/>
        <w:autoSpaceDN/>
        <w:adjustRightInd/>
        <w:spacing w:line="240" w:lineRule="auto"/>
        <w:ind w:firstLine="0"/>
        <w:jc w:val="center"/>
        <w:outlineLvl w:val="0"/>
        <w:rPr>
          <w:b/>
          <w:i/>
          <w:iCs/>
          <w:color w:val="000000" w:themeColor="text1"/>
          <w:sz w:val="24"/>
          <w:szCs w:val="24"/>
          <w:u w:val="single"/>
        </w:rPr>
      </w:pPr>
      <w:r w:rsidRPr="00A93182">
        <w:rPr>
          <w:color w:val="000000" w:themeColor="text1"/>
          <w:sz w:val="24"/>
          <w:szCs w:val="24"/>
        </w:rPr>
        <w:br w:type="page"/>
      </w:r>
      <w:bookmarkStart w:id="55" w:name="_Toc252392614"/>
      <w:bookmarkStart w:id="56" w:name="_Toc418946902"/>
      <w:bookmarkStart w:id="57" w:name="_Toc26211544"/>
      <w:bookmarkStart w:id="58" w:name="_Toc111884362"/>
      <w:bookmarkStart w:id="59" w:name="_Toc364954295"/>
      <w:bookmarkStart w:id="60" w:name="_Toc252392619"/>
      <w:bookmarkStart w:id="61" w:name="_Toc317513489"/>
      <w:r w:rsidRPr="00A93182">
        <w:rPr>
          <w:b/>
          <w:color w:val="000000" w:themeColor="text1"/>
          <w:sz w:val="24"/>
          <w:szCs w:val="24"/>
          <w:u w:val="single"/>
        </w:rPr>
        <w:t>С</w:t>
      </w:r>
      <w:r w:rsidR="00DB333D" w:rsidRPr="00A93182">
        <w:rPr>
          <w:b/>
          <w:color w:val="000000" w:themeColor="text1"/>
          <w:sz w:val="24"/>
          <w:szCs w:val="24"/>
          <w:u w:val="single"/>
        </w:rPr>
        <w:t>татья 37</w:t>
      </w:r>
      <w:r w:rsidR="00DF5127" w:rsidRPr="00A93182">
        <w:rPr>
          <w:b/>
          <w:color w:val="000000" w:themeColor="text1"/>
          <w:sz w:val="24"/>
          <w:szCs w:val="24"/>
          <w:u w:val="single"/>
        </w:rPr>
        <w:t>. Землепользование и застройка на территориях жилых зон</w:t>
      </w:r>
      <w:bookmarkEnd w:id="55"/>
      <w:bookmarkEnd w:id="56"/>
      <w:bookmarkEnd w:id="57"/>
      <w:bookmarkEnd w:id="58"/>
    </w:p>
    <w:p w:rsidR="00DF5127" w:rsidRPr="00A93182" w:rsidRDefault="00DF5127" w:rsidP="003030E3">
      <w:pPr>
        <w:spacing w:line="240" w:lineRule="auto"/>
        <w:ind w:firstLine="709"/>
        <w:rPr>
          <w:b/>
          <w:bCs/>
          <w:color w:val="000000" w:themeColor="text1"/>
          <w:sz w:val="24"/>
          <w:szCs w:val="24"/>
        </w:rPr>
      </w:pPr>
    </w:p>
    <w:p w:rsidR="00CD65FE" w:rsidRPr="00A93182" w:rsidRDefault="00CD65FE" w:rsidP="00CD65FE">
      <w:pPr>
        <w:spacing w:line="240" w:lineRule="auto"/>
        <w:ind w:firstLine="709"/>
        <w:rPr>
          <w:color w:val="000000" w:themeColor="text1"/>
          <w:sz w:val="24"/>
          <w:szCs w:val="24"/>
        </w:rPr>
      </w:pPr>
      <w:r w:rsidRPr="00A93182">
        <w:rPr>
          <w:color w:val="000000" w:themeColor="text1"/>
          <w:sz w:val="24"/>
          <w:szCs w:val="24"/>
        </w:rPr>
        <w:t>1. В состав жилых зон могут включаться:</w:t>
      </w:r>
    </w:p>
    <w:p w:rsidR="00CD65FE" w:rsidRPr="00A93182" w:rsidRDefault="00CD65FE" w:rsidP="00CD65FE">
      <w:pPr>
        <w:spacing w:line="240" w:lineRule="auto"/>
        <w:ind w:firstLine="709"/>
        <w:rPr>
          <w:color w:val="000000" w:themeColor="text1"/>
          <w:sz w:val="24"/>
          <w:szCs w:val="24"/>
        </w:rPr>
      </w:pPr>
      <w:r w:rsidRPr="00A93182">
        <w:rPr>
          <w:color w:val="000000" w:themeColor="text1"/>
          <w:sz w:val="24"/>
          <w:szCs w:val="24"/>
        </w:rPr>
        <w:t>- зоны застройки индивидуальными жилыми домами;</w:t>
      </w:r>
    </w:p>
    <w:p w:rsidR="00CD65FE" w:rsidRPr="00A93182" w:rsidRDefault="00CD65FE" w:rsidP="00CD65FE">
      <w:pPr>
        <w:spacing w:line="240" w:lineRule="auto"/>
        <w:ind w:firstLine="709"/>
        <w:rPr>
          <w:color w:val="000000" w:themeColor="text1"/>
          <w:sz w:val="24"/>
          <w:szCs w:val="24"/>
        </w:rPr>
      </w:pPr>
      <w:r w:rsidRPr="00A93182">
        <w:rPr>
          <w:color w:val="000000" w:themeColor="text1"/>
          <w:sz w:val="24"/>
          <w:szCs w:val="24"/>
        </w:rPr>
        <w:t>- зоны застройки индивидуальными жилыми домами и домами блокированной застройки;</w:t>
      </w:r>
    </w:p>
    <w:p w:rsidR="00CD65FE" w:rsidRPr="00A93182" w:rsidRDefault="00CD65FE" w:rsidP="00CD65FE">
      <w:pPr>
        <w:spacing w:line="240" w:lineRule="auto"/>
        <w:ind w:firstLine="709"/>
        <w:rPr>
          <w:color w:val="000000" w:themeColor="text1"/>
          <w:sz w:val="24"/>
          <w:szCs w:val="24"/>
        </w:rPr>
      </w:pPr>
      <w:r w:rsidRPr="00A93182">
        <w:rPr>
          <w:color w:val="000000" w:themeColor="text1"/>
          <w:sz w:val="24"/>
          <w:szCs w:val="24"/>
        </w:rPr>
        <w:t>- зоны застройки среднеэтажными многоквартирными домами;</w:t>
      </w:r>
    </w:p>
    <w:p w:rsidR="00CD65FE" w:rsidRPr="00A93182" w:rsidRDefault="00CD65FE" w:rsidP="00CD65FE">
      <w:pPr>
        <w:spacing w:line="240" w:lineRule="auto"/>
        <w:ind w:firstLine="709"/>
        <w:rPr>
          <w:color w:val="000000" w:themeColor="text1"/>
          <w:sz w:val="24"/>
          <w:szCs w:val="24"/>
        </w:rPr>
      </w:pPr>
      <w:r w:rsidRPr="00A93182">
        <w:rPr>
          <w:color w:val="000000" w:themeColor="text1"/>
          <w:sz w:val="24"/>
          <w:szCs w:val="24"/>
        </w:rPr>
        <w:t>- зоны застройки многоэтажными многоквартирными домами;</w:t>
      </w:r>
    </w:p>
    <w:p w:rsidR="00CD65FE" w:rsidRPr="00A93182" w:rsidRDefault="00CD65FE" w:rsidP="00CD65FE">
      <w:pPr>
        <w:spacing w:line="240" w:lineRule="auto"/>
        <w:ind w:firstLine="709"/>
        <w:rPr>
          <w:color w:val="000000" w:themeColor="text1"/>
          <w:sz w:val="24"/>
          <w:szCs w:val="24"/>
        </w:rPr>
      </w:pPr>
      <w:r w:rsidRPr="00A93182">
        <w:rPr>
          <w:color w:val="000000" w:themeColor="text1"/>
          <w:sz w:val="24"/>
          <w:szCs w:val="24"/>
        </w:rPr>
        <w:t>- зоны жилой застройки иных видов.</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 xml:space="preserve">2. </w:t>
      </w:r>
      <w:r w:rsidR="008876A1" w:rsidRPr="00A93182">
        <w:rPr>
          <w:color w:val="000000" w:themeColor="text1"/>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93182">
        <w:rPr>
          <w:color w:val="000000" w:themeColor="text1"/>
          <w:sz w:val="24"/>
          <w:szCs w:val="24"/>
        </w:rPr>
        <w:t>Краснодарского края</w:t>
      </w:r>
      <w:r w:rsidRPr="00A93182">
        <w:rPr>
          <w:color w:val="000000" w:themeColor="text1"/>
          <w:sz w:val="24"/>
          <w:szCs w:val="24"/>
        </w:rPr>
        <w:t xml:space="preserve">, </w:t>
      </w:r>
      <w:r w:rsidR="00A72442" w:rsidRPr="00A93182">
        <w:rPr>
          <w:color w:val="000000" w:themeColor="text1"/>
          <w:sz w:val="24"/>
          <w:szCs w:val="24"/>
        </w:rPr>
        <w:t>Усть-Лабинского</w:t>
      </w:r>
      <w:r w:rsidR="00C0473E" w:rsidRPr="00A93182">
        <w:rPr>
          <w:color w:val="000000" w:themeColor="text1"/>
          <w:sz w:val="24"/>
          <w:szCs w:val="24"/>
        </w:rPr>
        <w:t xml:space="preserve"> </w:t>
      </w:r>
      <w:r w:rsidRPr="00A93182">
        <w:rPr>
          <w:color w:val="000000" w:themeColor="text1"/>
          <w:sz w:val="24"/>
          <w:szCs w:val="24"/>
        </w:rPr>
        <w:t xml:space="preserve">района и </w:t>
      </w:r>
      <w:r w:rsidR="00C164FB" w:rsidRPr="00A93182">
        <w:rPr>
          <w:color w:val="000000" w:themeColor="text1"/>
          <w:sz w:val="24"/>
          <w:szCs w:val="24"/>
        </w:rPr>
        <w:t>Кирпильского</w:t>
      </w:r>
      <w:r w:rsidRPr="00A93182">
        <w:rPr>
          <w:color w:val="000000" w:themeColor="text1"/>
          <w:sz w:val="24"/>
          <w:szCs w:val="24"/>
        </w:rPr>
        <w:t xml:space="preserve"> сельского поселения.</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rsidR="00292BF7" w:rsidRPr="00A93182" w:rsidRDefault="00292BF7" w:rsidP="00292BF7">
      <w:pPr>
        <w:spacing w:line="240" w:lineRule="auto"/>
        <w:ind w:firstLine="709"/>
        <w:rPr>
          <w:color w:val="000000" w:themeColor="text1"/>
          <w:sz w:val="24"/>
          <w:szCs w:val="24"/>
        </w:rPr>
      </w:pPr>
      <w:r w:rsidRPr="00A93182">
        <w:rPr>
          <w:color w:val="000000" w:themeColor="text1"/>
          <w:sz w:val="24"/>
          <w:szCs w:val="24"/>
        </w:rPr>
        <w:t>10. 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p>
    <w:p w:rsidR="00DF5127" w:rsidRPr="00A93182" w:rsidRDefault="00DB333D" w:rsidP="00632456">
      <w:pPr>
        <w:pStyle w:val="7"/>
        <w:ind w:firstLine="0"/>
        <w:rPr>
          <w:color w:val="000000" w:themeColor="text1"/>
          <w:sz w:val="24"/>
          <w:szCs w:val="24"/>
        </w:rPr>
      </w:pPr>
      <w:bookmarkStart w:id="62" w:name="_Toc252392615"/>
      <w:bookmarkStart w:id="63" w:name="_Toc418946903"/>
      <w:bookmarkStart w:id="64" w:name="_Toc26211545"/>
      <w:bookmarkStart w:id="65" w:name="_Toc111884363"/>
      <w:r w:rsidRPr="00A93182">
        <w:rPr>
          <w:color w:val="000000" w:themeColor="text1"/>
          <w:sz w:val="24"/>
          <w:szCs w:val="24"/>
        </w:rPr>
        <w:t>Статья 38</w:t>
      </w:r>
      <w:r w:rsidR="00DF5127" w:rsidRPr="00A93182">
        <w:rPr>
          <w:color w:val="000000" w:themeColor="text1"/>
          <w:sz w:val="24"/>
          <w:szCs w:val="24"/>
        </w:rPr>
        <w:t>. Землепользование и застройка на территориях общественно-деловых зон</w:t>
      </w:r>
      <w:bookmarkEnd w:id="62"/>
      <w:bookmarkEnd w:id="63"/>
      <w:bookmarkEnd w:id="64"/>
      <w:bookmarkEnd w:id="65"/>
    </w:p>
    <w:p w:rsidR="00DF5127" w:rsidRPr="00A93182" w:rsidRDefault="00DF5127" w:rsidP="003030E3">
      <w:pPr>
        <w:pStyle w:val="ae"/>
        <w:ind w:firstLine="709"/>
        <w:rPr>
          <w:rFonts w:ascii="Times New Roman" w:hAnsi="Times New Roman"/>
          <w:color w:val="000000" w:themeColor="text1"/>
          <w:sz w:val="24"/>
          <w:szCs w:val="24"/>
        </w:rPr>
      </w:pPr>
    </w:p>
    <w:p w:rsidR="008876A1" w:rsidRPr="00A93182" w:rsidRDefault="008876A1" w:rsidP="003030E3">
      <w:pPr>
        <w:spacing w:line="240" w:lineRule="auto"/>
        <w:ind w:firstLine="709"/>
        <w:rPr>
          <w:color w:val="000000" w:themeColor="text1"/>
          <w:sz w:val="24"/>
          <w:szCs w:val="24"/>
        </w:rPr>
      </w:pPr>
      <w:r w:rsidRPr="00A93182">
        <w:rPr>
          <w:color w:val="000000" w:themeColor="text1"/>
          <w:sz w:val="24"/>
          <w:szCs w:val="24"/>
        </w:rPr>
        <w:t> В состав общественно-деловых зон могут включаться:</w:t>
      </w:r>
    </w:p>
    <w:p w:rsidR="008876A1" w:rsidRPr="00A93182" w:rsidRDefault="008876A1" w:rsidP="003030E3">
      <w:pPr>
        <w:spacing w:line="240" w:lineRule="auto"/>
        <w:ind w:firstLine="709"/>
        <w:rPr>
          <w:color w:val="000000" w:themeColor="text1"/>
          <w:sz w:val="24"/>
          <w:szCs w:val="24"/>
        </w:rPr>
      </w:pPr>
      <w:r w:rsidRPr="00A93182">
        <w:rPr>
          <w:color w:val="000000" w:themeColor="text1"/>
          <w:sz w:val="24"/>
          <w:szCs w:val="24"/>
        </w:rPr>
        <w:t>1) зоны делового, общественного и коммерческого назначения;</w:t>
      </w:r>
    </w:p>
    <w:p w:rsidR="008876A1" w:rsidRPr="00A93182" w:rsidRDefault="008876A1" w:rsidP="003030E3">
      <w:pPr>
        <w:spacing w:line="240" w:lineRule="auto"/>
        <w:ind w:firstLine="709"/>
        <w:rPr>
          <w:color w:val="000000" w:themeColor="text1"/>
          <w:sz w:val="24"/>
          <w:szCs w:val="24"/>
        </w:rPr>
      </w:pPr>
      <w:r w:rsidRPr="00A93182">
        <w:rPr>
          <w:color w:val="000000" w:themeColor="text1"/>
          <w:sz w:val="24"/>
          <w:szCs w:val="24"/>
        </w:rPr>
        <w:t>2) зоны размещения объектов социального и коммунально-бытового назначения;</w:t>
      </w:r>
    </w:p>
    <w:p w:rsidR="008876A1" w:rsidRPr="00A93182" w:rsidRDefault="008876A1" w:rsidP="003030E3">
      <w:pPr>
        <w:spacing w:line="240" w:lineRule="auto"/>
        <w:ind w:firstLine="709"/>
        <w:rPr>
          <w:color w:val="000000" w:themeColor="text1"/>
          <w:sz w:val="24"/>
          <w:szCs w:val="24"/>
        </w:rPr>
      </w:pPr>
      <w:r w:rsidRPr="00A93182">
        <w:rPr>
          <w:color w:val="000000" w:themeColor="text1"/>
          <w:sz w:val="24"/>
          <w:szCs w:val="24"/>
        </w:rPr>
        <w:t>3) зоны обслуживания объектов, необходимых для осуществления производственной и предпринимательской деятельности;</w:t>
      </w:r>
    </w:p>
    <w:p w:rsidR="008876A1" w:rsidRPr="00A93182" w:rsidRDefault="008876A1" w:rsidP="003030E3">
      <w:pPr>
        <w:spacing w:line="240" w:lineRule="auto"/>
        <w:ind w:firstLine="709"/>
        <w:rPr>
          <w:color w:val="000000" w:themeColor="text1"/>
          <w:sz w:val="24"/>
          <w:szCs w:val="24"/>
        </w:rPr>
      </w:pPr>
      <w:r w:rsidRPr="00A93182">
        <w:rPr>
          <w:color w:val="000000" w:themeColor="text1"/>
          <w:sz w:val="24"/>
          <w:szCs w:val="24"/>
        </w:rPr>
        <w:t>4) общественно-деловые зоны иных видов.</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 xml:space="preserve">2. </w:t>
      </w:r>
      <w:r w:rsidR="001F6499" w:rsidRPr="00A93182">
        <w:rPr>
          <w:color w:val="000000" w:themeColor="text1"/>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rsidR="00DF5127" w:rsidRPr="00A93182" w:rsidRDefault="00DF5127" w:rsidP="003030E3">
      <w:pPr>
        <w:spacing w:line="240" w:lineRule="auto"/>
        <w:ind w:firstLine="709"/>
        <w:rPr>
          <w:color w:val="000000" w:themeColor="text1"/>
          <w:sz w:val="24"/>
          <w:szCs w:val="24"/>
        </w:rPr>
      </w:pPr>
    </w:p>
    <w:p w:rsidR="00DF5127" w:rsidRPr="00A93182" w:rsidRDefault="00DB333D" w:rsidP="00632456">
      <w:pPr>
        <w:pStyle w:val="7"/>
        <w:ind w:firstLine="0"/>
        <w:rPr>
          <w:color w:val="000000" w:themeColor="text1"/>
          <w:sz w:val="24"/>
          <w:szCs w:val="24"/>
        </w:rPr>
      </w:pPr>
      <w:bookmarkStart w:id="66" w:name="_Toc252392617"/>
      <w:bookmarkStart w:id="67" w:name="_Toc418946905"/>
      <w:bookmarkStart w:id="68" w:name="_Toc26211546"/>
      <w:bookmarkStart w:id="69" w:name="_Toc111884364"/>
      <w:r w:rsidRPr="00A93182">
        <w:rPr>
          <w:color w:val="000000" w:themeColor="text1"/>
          <w:sz w:val="24"/>
          <w:szCs w:val="24"/>
        </w:rPr>
        <w:t>Статья 39</w:t>
      </w:r>
      <w:r w:rsidR="00DF5127" w:rsidRPr="00A93182">
        <w:rPr>
          <w:color w:val="000000" w:themeColor="text1"/>
          <w:sz w:val="24"/>
          <w:szCs w:val="24"/>
        </w:rPr>
        <w:t>. Землепользование и застройка на территориях зон инженерной инфраструктуры</w:t>
      </w:r>
      <w:bookmarkEnd w:id="66"/>
      <w:bookmarkEnd w:id="67"/>
      <w:bookmarkEnd w:id="68"/>
      <w:bookmarkEnd w:id="69"/>
    </w:p>
    <w:p w:rsidR="00DF5127" w:rsidRPr="00A93182" w:rsidRDefault="00DF5127" w:rsidP="003030E3">
      <w:pPr>
        <w:pStyle w:val="ae"/>
        <w:ind w:firstLine="709"/>
        <w:jc w:val="both"/>
        <w:rPr>
          <w:rFonts w:ascii="Times New Roman" w:hAnsi="Times New Roman"/>
          <w:color w:val="000000" w:themeColor="text1"/>
          <w:sz w:val="24"/>
          <w:szCs w:val="24"/>
        </w:rPr>
      </w:pP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 xml:space="preserve">3. Проектирование и строительство инженерных коммуникаций осуществляется в соответствии с генеральным планом </w:t>
      </w:r>
      <w:r w:rsidR="00C164FB" w:rsidRPr="00A93182">
        <w:rPr>
          <w:color w:val="000000" w:themeColor="text1"/>
          <w:sz w:val="24"/>
          <w:szCs w:val="24"/>
        </w:rPr>
        <w:t>Кирпильского</w:t>
      </w:r>
      <w:r w:rsidRPr="00A93182">
        <w:rPr>
          <w:color w:val="000000" w:themeColor="text1"/>
          <w:sz w:val="24"/>
          <w:szCs w:val="24"/>
        </w:rPr>
        <w:t xml:space="preserve"> сельского поселения, схемой территориального планирования </w:t>
      </w:r>
      <w:r w:rsidR="00A72442" w:rsidRPr="00A93182">
        <w:rPr>
          <w:color w:val="000000" w:themeColor="text1"/>
          <w:sz w:val="24"/>
          <w:szCs w:val="24"/>
        </w:rPr>
        <w:t>Усть-Лабинского</w:t>
      </w:r>
      <w:r w:rsidR="001F6499" w:rsidRPr="00A93182">
        <w:rPr>
          <w:color w:val="000000" w:themeColor="text1"/>
          <w:sz w:val="24"/>
          <w:szCs w:val="24"/>
        </w:rPr>
        <w:t xml:space="preserve"> </w:t>
      </w:r>
      <w:r w:rsidRPr="00A93182">
        <w:rPr>
          <w:color w:val="000000" w:themeColor="text1"/>
          <w:sz w:val="24"/>
          <w:szCs w:val="24"/>
        </w:rPr>
        <w:t xml:space="preserve">района, схемой территориального планирования </w:t>
      </w:r>
      <w:r w:rsidR="001F6499" w:rsidRPr="00A93182">
        <w:rPr>
          <w:color w:val="000000" w:themeColor="text1"/>
          <w:sz w:val="24"/>
          <w:szCs w:val="24"/>
        </w:rPr>
        <w:t>Краснодарского края</w:t>
      </w:r>
      <w:r w:rsidRPr="00A93182">
        <w:rPr>
          <w:color w:val="000000" w:themeColor="text1"/>
          <w:sz w:val="24"/>
          <w:szCs w:val="24"/>
        </w:rPr>
        <w:t>, схемами территориального планирования Российской Федерации, техническими регламентами.</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sidRPr="00A93182">
        <w:rPr>
          <w:color w:val="000000" w:themeColor="text1"/>
          <w:sz w:val="24"/>
          <w:szCs w:val="24"/>
        </w:rPr>
        <w:t xml:space="preserve">муниципального </w:t>
      </w:r>
      <w:r w:rsidRPr="00A93182">
        <w:rPr>
          <w:color w:val="000000" w:themeColor="text1"/>
          <w:sz w:val="24"/>
          <w:szCs w:val="24"/>
        </w:rPr>
        <w:t>района, уполномоченному в области архитектуры и градостроительства (исполнительная съемка).</w:t>
      </w:r>
    </w:p>
    <w:p w:rsidR="009B4429" w:rsidRPr="00A93182" w:rsidRDefault="009B4429" w:rsidP="009B4429">
      <w:pPr>
        <w:rPr>
          <w:color w:val="000000" w:themeColor="text1"/>
          <w:sz w:val="24"/>
          <w:szCs w:val="24"/>
        </w:rPr>
      </w:pPr>
      <w:bookmarkStart w:id="70" w:name="_Toc252392618"/>
      <w:bookmarkStart w:id="71" w:name="_Toc493933064"/>
      <w:bookmarkStart w:id="72" w:name="_Toc26211547"/>
    </w:p>
    <w:p w:rsidR="00DF5127" w:rsidRPr="00A93182" w:rsidRDefault="00DB333D" w:rsidP="00632456">
      <w:pPr>
        <w:pStyle w:val="7"/>
        <w:ind w:firstLine="0"/>
        <w:rPr>
          <w:color w:val="000000" w:themeColor="text1"/>
          <w:sz w:val="24"/>
          <w:szCs w:val="24"/>
        </w:rPr>
      </w:pPr>
      <w:bookmarkStart w:id="73" w:name="_Toc111884365"/>
      <w:r w:rsidRPr="00A93182">
        <w:rPr>
          <w:color w:val="000000" w:themeColor="text1"/>
          <w:sz w:val="24"/>
          <w:szCs w:val="24"/>
        </w:rPr>
        <w:t>Статья 40</w:t>
      </w:r>
      <w:r w:rsidR="00DF5127" w:rsidRPr="00A93182">
        <w:rPr>
          <w:color w:val="000000" w:themeColor="text1"/>
          <w:sz w:val="24"/>
          <w:szCs w:val="24"/>
        </w:rPr>
        <w:t>. Землепользование и застройка зон транспортной инфраструктуры</w:t>
      </w:r>
      <w:bookmarkEnd w:id="70"/>
      <w:bookmarkEnd w:id="71"/>
      <w:bookmarkEnd w:id="72"/>
      <w:bookmarkEnd w:id="73"/>
    </w:p>
    <w:p w:rsidR="00DF5127" w:rsidRPr="00A93182" w:rsidRDefault="00DF5127" w:rsidP="003030E3">
      <w:pPr>
        <w:spacing w:line="240" w:lineRule="auto"/>
        <w:ind w:firstLine="709"/>
        <w:rPr>
          <w:color w:val="000000" w:themeColor="text1"/>
          <w:sz w:val="24"/>
          <w:szCs w:val="24"/>
        </w:rPr>
      </w:pP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 xml:space="preserve">3. Проектирование и строительство объектов транспортной инфраструктуры осуществляется в соответствии </w:t>
      </w:r>
      <w:r w:rsidR="001F6499" w:rsidRPr="00A93182">
        <w:rPr>
          <w:color w:val="000000" w:themeColor="text1"/>
          <w:sz w:val="24"/>
          <w:szCs w:val="24"/>
        </w:rPr>
        <w:t xml:space="preserve">с генеральным планом </w:t>
      </w:r>
      <w:r w:rsidR="00C164FB" w:rsidRPr="00A93182">
        <w:rPr>
          <w:color w:val="000000" w:themeColor="text1"/>
          <w:sz w:val="24"/>
          <w:szCs w:val="24"/>
        </w:rPr>
        <w:t>Кирпильского</w:t>
      </w:r>
      <w:r w:rsidR="001F6499" w:rsidRPr="00A93182">
        <w:rPr>
          <w:color w:val="000000" w:themeColor="text1"/>
          <w:sz w:val="24"/>
          <w:szCs w:val="24"/>
        </w:rPr>
        <w:t xml:space="preserve"> сельского поселения, схемой территориального планирования </w:t>
      </w:r>
      <w:r w:rsidR="00A72442" w:rsidRPr="00A93182">
        <w:rPr>
          <w:color w:val="000000" w:themeColor="text1"/>
          <w:sz w:val="24"/>
          <w:szCs w:val="24"/>
        </w:rPr>
        <w:t>Усть-Лабинского</w:t>
      </w:r>
      <w:r w:rsidR="001F6499" w:rsidRPr="00A93182">
        <w:rPr>
          <w:color w:val="000000" w:themeColor="text1"/>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rsidR="00DF5127" w:rsidRPr="00A93182" w:rsidRDefault="00DF5127" w:rsidP="003030E3">
      <w:pPr>
        <w:spacing w:line="240" w:lineRule="auto"/>
        <w:ind w:firstLine="709"/>
        <w:rPr>
          <w:color w:val="000000" w:themeColor="text1"/>
          <w:sz w:val="24"/>
          <w:szCs w:val="24"/>
        </w:rPr>
      </w:pPr>
    </w:p>
    <w:p w:rsidR="00DF5127" w:rsidRPr="00A93182" w:rsidRDefault="00DF5127" w:rsidP="00A72442">
      <w:pPr>
        <w:pStyle w:val="7"/>
        <w:ind w:firstLine="0"/>
        <w:rPr>
          <w:color w:val="000000" w:themeColor="text1"/>
          <w:sz w:val="24"/>
          <w:szCs w:val="24"/>
        </w:rPr>
      </w:pPr>
      <w:bookmarkStart w:id="74" w:name="_Toc26211548"/>
      <w:bookmarkStart w:id="75" w:name="_Toc111884366"/>
      <w:r w:rsidRPr="00A93182">
        <w:rPr>
          <w:color w:val="000000" w:themeColor="text1"/>
          <w:sz w:val="24"/>
          <w:szCs w:val="24"/>
        </w:rPr>
        <w:t xml:space="preserve">Статья </w:t>
      </w:r>
      <w:r w:rsidR="00DB333D" w:rsidRPr="00A93182">
        <w:rPr>
          <w:color w:val="000000" w:themeColor="text1"/>
          <w:sz w:val="24"/>
          <w:szCs w:val="24"/>
        </w:rPr>
        <w:t>41</w:t>
      </w:r>
      <w:r w:rsidRPr="00A93182">
        <w:rPr>
          <w:color w:val="000000" w:themeColor="text1"/>
          <w:sz w:val="24"/>
          <w:szCs w:val="24"/>
        </w:rPr>
        <w:t>. Землепользование и застройка на территориях рекреационных зон</w:t>
      </w:r>
      <w:bookmarkEnd w:id="59"/>
      <w:bookmarkEnd w:id="74"/>
      <w:bookmarkEnd w:id="75"/>
    </w:p>
    <w:p w:rsidR="00DF5127" w:rsidRPr="00A93182" w:rsidRDefault="00DF5127" w:rsidP="003030E3">
      <w:pPr>
        <w:spacing w:line="240" w:lineRule="auto"/>
        <w:ind w:firstLine="709"/>
        <w:rPr>
          <w:color w:val="000000" w:themeColor="text1"/>
          <w:sz w:val="24"/>
          <w:szCs w:val="24"/>
        </w:rPr>
      </w:pP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 xml:space="preserve">1. </w:t>
      </w:r>
      <w:r w:rsidR="008C7948" w:rsidRPr="00A93182">
        <w:rPr>
          <w:color w:val="000000" w:themeColor="text1"/>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rsidR="00DF5127" w:rsidRPr="00A93182" w:rsidRDefault="00DF5127" w:rsidP="003030E3">
      <w:pPr>
        <w:spacing w:line="240" w:lineRule="auto"/>
        <w:ind w:firstLine="709"/>
        <w:rPr>
          <w:color w:val="000000" w:themeColor="text1"/>
          <w:sz w:val="24"/>
          <w:szCs w:val="24"/>
        </w:rPr>
      </w:pPr>
    </w:p>
    <w:p w:rsidR="00DF5127" w:rsidRPr="00A93182" w:rsidRDefault="00DF5127" w:rsidP="00A72442">
      <w:pPr>
        <w:pStyle w:val="7"/>
        <w:ind w:firstLine="0"/>
        <w:rPr>
          <w:color w:val="000000" w:themeColor="text1"/>
          <w:sz w:val="24"/>
          <w:szCs w:val="24"/>
        </w:rPr>
      </w:pPr>
      <w:bookmarkStart w:id="76" w:name="_Toc26211549"/>
      <w:bookmarkStart w:id="77" w:name="_Toc111884367"/>
      <w:r w:rsidRPr="00A93182">
        <w:rPr>
          <w:color w:val="000000" w:themeColor="text1"/>
          <w:sz w:val="24"/>
          <w:szCs w:val="24"/>
        </w:rPr>
        <w:t>Статья</w:t>
      </w:r>
      <w:r w:rsidR="00DB333D" w:rsidRPr="00A93182">
        <w:rPr>
          <w:color w:val="000000" w:themeColor="text1"/>
          <w:sz w:val="24"/>
          <w:szCs w:val="24"/>
        </w:rPr>
        <w:t xml:space="preserve"> 42</w:t>
      </w:r>
      <w:r w:rsidRPr="00A93182">
        <w:rPr>
          <w:color w:val="000000" w:themeColor="text1"/>
          <w:sz w:val="24"/>
          <w:szCs w:val="24"/>
        </w:rPr>
        <w:t>. Землепользование и застройка на территориях зон сельскохозяйственного использования</w:t>
      </w:r>
      <w:bookmarkEnd w:id="60"/>
      <w:bookmarkEnd w:id="61"/>
      <w:bookmarkEnd w:id="76"/>
      <w:bookmarkEnd w:id="77"/>
    </w:p>
    <w:p w:rsidR="00DF5127" w:rsidRPr="00A93182" w:rsidRDefault="00DF5127" w:rsidP="003030E3">
      <w:pPr>
        <w:spacing w:line="240" w:lineRule="auto"/>
        <w:ind w:firstLine="709"/>
        <w:rPr>
          <w:color w:val="000000" w:themeColor="text1"/>
          <w:sz w:val="24"/>
          <w:szCs w:val="24"/>
        </w:rPr>
      </w:pPr>
    </w:p>
    <w:p w:rsidR="00DF5127" w:rsidRPr="00A93182" w:rsidRDefault="00DF512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В состав зон сельскохозяйственного использования могут включаться:</w:t>
      </w:r>
    </w:p>
    <w:p w:rsidR="00DF5127" w:rsidRPr="00A93182" w:rsidRDefault="00DF512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зоны сельскохозяйственных угодий - пашни, сенокосы, пастбища, залежи, земли, занятые многолетними насаждениями (садами, виноградниками и другими);</w:t>
      </w:r>
    </w:p>
    <w:p w:rsidR="00DF5127" w:rsidRPr="00A93182" w:rsidRDefault="00DF5127"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rsidR="009B4429" w:rsidRPr="00A93182" w:rsidRDefault="009B4429" w:rsidP="009B4429">
      <w:pPr>
        <w:rPr>
          <w:color w:val="000000" w:themeColor="text1"/>
          <w:sz w:val="24"/>
          <w:szCs w:val="24"/>
        </w:rPr>
      </w:pPr>
      <w:bookmarkStart w:id="78" w:name="_Toc317513492"/>
      <w:bookmarkStart w:id="79" w:name="_Toc26211550"/>
    </w:p>
    <w:p w:rsidR="00DF5127" w:rsidRPr="00A93182" w:rsidRDefault="00DF5127" w:rsidP="00A72442">
      <w:pPr>
        <w:pStyle w:val="7"/>
        <w:ind w:firstLine="0"/>
        <w:rPr>
          <w:color w:val="000000" w:themeColor="text1"/>
          <w:sz w:val="24"/>
          <w:szCs w:val="24"/>
        </w:rPr>
      </w:pPr>
      <w:bookmarkStart w:id="80" w:name="_Toc111884368"/>
      <w:r w:rsidRPr="00A93182">
        <w:rPr>
          <w:color w:val="000000" w:themeColor="text1"/>
          <w:sz w:val="24"/>
          <w:szCs w:val="24"/>
        </w:rPr>
        <w:t xml:space="preserve">Статья </w:t>
      </w:r>
      <w:r w:rsidR="00DB333D" w:rsidRPr="00A93182">
        <w:rPr>
          <w:color w:val="000000" w:themeColor="text1"/>
          <w:sz w:val="24"/>
          <w:szCs w:val="24"/>
        </w:rPr>
        <w:t>43</w:t>
      </w:r>
      <w:r w:rsidRPr="00A93182">
        <w:rPr>
          <w:color w:val="000000" w:themeColor="text1"/>
          <w:sz w:val="24"/>
          <w:szCs w:val="24"/>
        </w:rPr>
        <w:t>. Землепользование и застройка зон территорий специального назначения</w:t>
      </w:r>
      <w:bookmarkEnd w:id="78"/>
      <w:bookmarkEnd w:id="79"/>
      <w:bookmarkEnd w:id="80"/>
    </w:p>
    <w:p w:rsidR="00DF5127" w:rsidRPr="00A93182" w:rsidRDefault="00DF5127" w:rsidP="003030E3">
      <w:pPr>
        <w:spacing w:line="240" w:lineRule="auto"/>
        <w:ind w:firstLine="709"/>
        <w:rPr>
          <w:color w:val="000000" w:themeColor="text1"/>
          <w:sz w:val="24"/>
          <w:szCs w:val="24"/>
          <w:highlight w:val="yellow"/>
        </w:rPr>
      </w:pP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 xml:space="preserve">1. </w:t>
      </w:r>
      <w:r w:rsidR="004E7A12" w:rsidRPr="00A93182">
        <w:rPr>
          <w:color w:val="000000" w:themeColor="text1"/>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DF5127" w:rsidRPr="00A93182" w:rsidRDefault="00DF5127" w:rsidP="003030E3">
      <w:pPr>
        <w:spacing w:line="240" w:lineRule="auto"/>
        <w:ind w:firstLine="709"/>
        <w:rPr>
          <w:color w:val="000000" w:themeColor="text1"/>
          <w:sz w:val="24"/>
          <w:szCs w:val="24"/>
        </w:rPr>
      </w:pPr>
      <w:r w:rsidRPr="00A93182">
        <w:rPr>
          <w:color w:val="000000" w:themeColor="text1"/>
          <w:sz w:val="24"/>
          <w:szCs w:val="24"/>
        </w:rPr>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rsidR="0083556D" w:rsidRPr="00A93182" w:rsidRDefault="0083556D" w:rsidP="003030E3">
      <w:pPr>
        <w:spacing w:line="240" w:lineRule="auto"/>
        <w:ind w:firstLine="709"/>
        <w:rPr>
          <w:color w:val="000000" w:themeColor="text1"/>
          <w:sz w:val="24"/>
          <w:szCs w:val="24"/>
        </w:rPr>
      </w:pPr>
    </w:p>
    <w:p w:rsidR="00DF5127" w:rsidRPr="00A93182" w:rsidRDefault="00DF5127" w:rsidP="00A72442">
      <w:pPr>
        <w:pStyle w:val="7"/>
        <w:ind w:firstLine="0"/>
        <w:rPr>
          <w:color w:val="000000" w:themeColor="text1"/>
          <w:sz w:val="24"/>
          <w:szCs w:val="24"/>
        </w:rPr>
      </w:pPr>
      <w:bookmarkStart w:id="81" w:name="_Toc252392616"/>
      <w:bookmarkStart w:id="82" w:name="_Toc418946904"/>
      <w:bookmarkStart w:id="83" w:name="_Toc520735112"/>
      <w:bookmarkStart w:id="84" w:name="_Toc524795992"/>
      <w:bookmarkStart w:id="85" w:name="_Toc26211551"/>
      <w:bookmarkStart w:id="86" w:name="_Toc111884369"/>
      <w:r w:rsidRPr="00A93182">
        <w:rPr>
          <w:color w:val="000000" w:themeColor="text1"/>
          <w:sz w:val="24"/>
          <w:szCs w:val="24"/>
        </w:rPr>
        <w:t xml:space="preserve">Статья </w:t>
      </w:r>
      <w:r w:rsidR="00DB333D" w:rsidRPr="00A93182">
        <w:rPr>
          <w:color w:val="000000" w:themeColor="text1"/>
          <w:sz w:val="24"/>
          <w:szCs w:val="24"/>
        </w:rPr>
        <w:t>44</w:t>
      </w:r>
      <w:r w:rsidRPr="00A93182">
        <w:rPr>
          <w:color w:val="000000" w:themeColor="text1"/>
          <w:sz w:val="24"/>
          <w:szCs w:val="24"/>
        </w:rPr>
        <w:t xml:space="preserve">. Землепользование и застройка на территориях производственных </w:t>
      </w:r>
      <w:bookmarkEnd w:id="81"/>
      <w:bookmarkEnd w:id="82"/>
      <w:r w:rsidRPr="00A93182">
        <w:rPr>
          <w:color w:val="000000" w:themeColor="text1"/>
          <w:sz w:val="24"/>
          <w:szCs w:val="24"/>
        </w:rPr>
        <w:t>зон</w:t>
      </w:r>
      <w:bookmarkEnd w:id="83"/>
      <w:bookmarkEnd w:id="84"/>
      <w:bookmarkEnd w:id="85"/>
      <w:bookmarkEnd w:id="86"/>
    </w:p>
    <w:p w:rsidR="00DF5127" w:rsidRPr="00A93182" w:rsidRDefault="00DF5127" w:rsidP="003030E3">
      <w:pPr>
        <w:spacing w:line="240" w:lineRule="auto"/>
        <w:ind w:firstLine="709"/>
        <w:rPr>
          <w:color w:val="000000" w:themeColor="text1"/>
          <w:sz w:val="24"/>
          <w:szCs w:val="24"/>
        </w:rPr>
      </w:pPr>
    </w:p>
    <w:p w:rsidR="00DF5127" w:rsidRPr="00A93182" w:rsidRDefault="00DF5127" w:rsidP="009F2843">
      <w:pPr>
        <w:pStyle w:val="ac"/>
        <w:numPr>
          <w:ilvl w:val="0"/>
          <w:numId w:val="47"/>
        </w:numPr>
        <w:spacing w:line="240" w:lineRule="auto"/>
        <w:ind w:left="0" w:firstLine="709"/>
        <w:rPr>
          <w:color w:val="000000" w:themeColor="text1"/>
          <w:sz w:val="24"/>
          <w:szCs w:val="24"/>
        </w:rPr>
      </w:pPr>
      <w:r w:rsidRPr="00A93182">
        <w:rPr>
          <w:color w:val="000000" w:themeColor="text1"/>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rsidR="009F2843" w:rsidRPr="00A93182" w:rsidRDefault="009F2843" w:rsidP="009F2843">
      <w:pPr>
        <w:pStyle w:val="ac"/>
        <w:numPr>
          <w:ilvl w:val="0"/>
          <w:numId w:val="47"/>
        </w:numPr>
        <w:spacing w:line="240" w:lineRule="auto"/>
        <w:ind w:left="0" w:firstLine="709"/>
        <w:rPr>
          <w:color w:val="000000" w:themeColor="text1"/>
          <w:sz w:val="24"/>
          <w:szCs w:val="24"/>
        </w:rPr>
      </w:pPr>
      <w:r w:rsidRPr="00A93182">
        <w:rPr>
          <w:color w:val="000000" w:themeColor="text1"/>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DF5127" w:rsidRPr="00A93182" w:rsidRDefault="009F2843" w:rsidP="003030E3">
      <w:pPr>
        <w:spacing w:line="240" w:lineRule="auto"/>
        <w:ind w:firstLine="709"/>
        <w:rPr>
          <w:color w:val="000000" w:themeColor="text1"/>
          <w:sz w:val="24"/>
          <w:szCs w:val="24"/>
        </w:rPr>
      </w:pPr>
      <w:r w:rsidRPr="00A93182">
        <w:rPr>
          <w:color w:val="000000" w:themeColor="text1"/>
          <w:sz w:val="24"/>
          <w:szCs w:val="24"/>
        </w:rPr>
        <w:t>3</w:t>
      </w:r>
      <w:r w:rsidR="00DF5127" w:rsidRPr="00A93182">
        <w:rPr>
          <w:color w:val="000000" w:themeColor="text1"/>
          <w:sz w:val="24"/>
          <w:szCs w:val="24"/>
        </w:rPr>
        <w:t xml:space="preserve">. </w:t>
      </w:r>
      <w:r w:rsidR="00A72442" w:rsidRPr="00A93182">
        <w:rPr>
          <w:color w:val="000000" w:themeColor="text1"/>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93182">
        <w:rPr>
          <w:color w:val="000000" w:themeColor="text1"/>
          <w:sz w:val="24"/>
          <w:szCs w:val="24"/>
        </w:rPr>
        <w:t>.</w:t>
      </w:r>
    </w:p>
    <w:p w:rsidR="00DF5127" w:rsidRPr="00A93182" w:rsidRDefault="009F2843" w:rsidP="003030E3">
      <w:pPr>
        <w:spacing w:line="240" w:lineRule="auto"/>
        <w:ind w:firstLine="709"/>
        <w:rPr>
          <w:color w:val="000000" w:themeColor="text1"/>
          <w:sz w:val="24"/>
          <w:szCs w:val="24"/>
        </w:rPr>
      </w:pPr>
      <w:r w:rsidRPr="00A93182">
        <w:rPr>
          <w:color w:val="000000" w:themeColor="text1"/>
          <w:sz w:val="24"/>
          <w:szCs w:val="24"/>
        </w:rPr>
        <w:t>4</w:t>
      </w:r>
      <w:r w:rsidR="00DF5127" w:rsidRPr="00A93182">
        <w:rPr>
          <w:color w:val="000000" w:themeColor="text1"/>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rsidR="00DF5127" w:rsidRPr="00A93182" w:rsidRDefault="009F2843" w:rsidP="003030E3">
      <w:pPr>
        <w:spacing w:line="240" w:lineRule="auto"/>
        <w:ind w:firstLine="709"/>
        <w:rPr>
          <w:color w:val="000000" w:themeColor="text1"/>
          <w:sz w:val="24"/>
          <w:szCs w:val="24"/>
        </w:rPr>
      </w:pPr>
      <w:r w:rsidRPr="00A93182">
        <w:rPr>
          <w:color w:val="000000" w:themeColor="text1"/>
          <w:sz w:val="24"/>
          <w:szCs w:val="24"/>
        </w:rPr>
        <w:t>5</w:t>
      </w:r>
      <w:r w:rsidR="00DF5127" w:rsidRPr="00A93182">
        <w:rPr>
          <w:color w:val="000000" w:themeColor="text1"/>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rsidR="00110E6D" w:rsidRPr="00A93182" w:rsidRDefault="00110E6D" w:rsidP="00110E6D">
      <w:pPr>
        <w:spacing w:line="240" w:lineRule="auto"/>
        <w:ind w:firstLine="709"/>
        <w:rPr>
          <w:color w:val="000000" w:themeColor="text1"/>
          <w:sz w:val="24"/>
          <w:szCs w:val="24"/>
        </w:rPr>
      </w:pPr>
      <w:r w:rsidRPr="00A93182">
        <w:rPr>
          <w:color w:val="000000" w:themeColor="text1"/>
          <w:sz w:val="24"/>
          <w:szCs w:val="24"/>
        </w:rPr>
        <w:t>6. Класс опасности в настоящих правилах определён согласно постановления Главного государственного санитарного врача РФ от 25 сентября 2007 г.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p w:rsidR="00DF5127" w:rsidRPr="00A93182" w:rsidRDefault="00DF5127" w:rsidP="003030E3">
      <w:pPr>
        <w:spacing w:line="240" w:lineRule="auto"/>
        <w:ind w:firstLine="709"/>
        <w:rPr>
          <w:color w:val="000000" w:themeColor="text1"/>
          <w:sz w:val="24"/>
          <w:szCs w:val="24"/>
        </w:rPr>
      </w:pPr>
    </w:p>
    <w:p w:rsidR="00FD5746" w:rsidRPr="00A93182" w:rsidRDefault="00FD5746" w:rsidP="0081010E">
      <w:pPr>
        <w:pStyle w:val="7"/>
        <w:ind w:firstLine="0"/>
        <w:rPr>
          <w:color w:val="000000" w:themeColor="text1"/>
          <w:sz w:val="24"/>
          <w:szCs w:val="24"/>
        </w:rPr>
      </w:pPr>
      <w:bookmarkStart w:id="87" w:name="_Toc111884370"/>
      <w:r w:rsidRPr="00A93182">
        <w:rPr>
          <w:color w:val="000000" w:themeColor="text1"/>
          <w:sz w:val="24"/>
          <w:szCs w:val="24"/>
        </w:rPr>
        <w:t xml:space="preserve">Статья 45. Землепользование и застройка </w:t>
      </w:r>
      <w:r w:rsidR="00894ACF" w:rsidRPr="00A93182">
        <w:rPr>
          <w:color w:val="000000" w:themeColor="text1"/>
          <w:sz w:val="24"/>
          <w:szCs w:val="24"/>
        </w:rPr>
        <w:t>в границах комплексного развития территории</w:t>
      </w:r>
      <w:bookmarkEnd w:id="87"/>
    </w:p>
    <w:p w:rsidR="004164DA" w:rsidRPr="00A93182" w:rsidRDefault="004164DA" w:rsidP="004164DA">
      <w:pPr>
        <w:rPr>
          <w:color w:val="000000" w:themeColor="text1"/>
          <w:sz w:val="24"/>
          <w:szCs w:val="24"/>
        </w:rPr>
      </w:pPr>
    </w:p>
    <w:p w:rsidR="00AF662F" w:rsidRPr="00A93182" w:rsidRDefault="00AF662F" w:rsidP="00AF662F">
      <w:pPr>
        <w:pStyle w:val="1fd"/>
        <w:numPr>
          <w:ilvl w:val="0"/>
          <w:numId w:val="48"/>
        </w:numPr>
        <w:tabs>
          <w:tab w:val="left" w:pos="1142"/>
        </w:tabs>
        <w:ind w:left="0" w:firstLine="709"/>
        <w:jc w:val="both"/>
        <w:rPr>
          <w:color w:val="000000" w:themeColor="text1"/>
          <w:sz w:val="24"/>
          <w:szCs w:val="24"/>
        </w:rPr>
      </w:pPr>
      <w:r w:rsidRPr="00A93182">
        <w:rPr>
          <w:color w:val="000000" w:themeColor="text1"/>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AF662F" w:rsidRPr="00A93182" w:rsidRDefault="00AF662F" w:rsidP="00AF662F">
      <w:pPr>
        <w:pStyle w:val="1fd"/>
        <w:numPr>
          <w:ilvl w:val="0"/>
          <w:numId w:val="48"/>
        </w:numPr>
        <w:tabs>
          <w:tab w:val="left" w:pos="1142"/>
        </w:tabs>
        <w:jc w:val="both"/>
        <w:rPr>
          <w:color w:val="000000" w:themeColor="text1"/>
          <w:sz w:val="24"/>
          <w:szCs w:val="24"/>
          <w:lang w:bidi="ru-RU"/>
        </w:rPr>
      </w:pPr>
      <w:r w:rsidRPr="00A93182">
        <w:rPr>
          <w:color w:val="000000" w:themeColor="text1"/>
          <w:sz w:val="24"/>
          <w:szCs w:val="24"/>
          <w:lang w:bidi="ru-RU"/>
        </w:rPr>
        <w:t>Вопросы, связанные с комплексным</w:t>
      </w:r>
      <w:r w:rsidRPr="00A93182">
        <w:rPr>
          <w:color w:val="000000" w:themeColor="text1"/>
          <w:sz w:val="24"/>
          <w:szCs w:val="24"/>
          <w:lang w:bidi="ru-RU"/>
        </w:rPr>
        <w:tab/>
        <w:t>развитием территории, регулируются главой</w:t>
      </w:r>
    </w:p>
    <w:p w:rsidR="00AF662F" w:rsidRPr="00A93182" w:rsidRDefault="00AF662F" w:rsidP="00AF662F">
      <w:pPr>
        <w:pStyle w:val="1fd"/>
        <w:tabs>
          <w:tab w:val="left" w:pos="1142"/>
        </w:tabs>
        <w:ind w:firstLine="0"/>
        <w:jc w:val="both"/>
        <w:rPr>
          <w:color w:val="000000" w:themeColor="text1"/>
          <w:sz w:val="24"/>
          <w:szCs w:val="24"/>
          <w:lang w:bidi="ru-RU"/>
        </w:rPr>
      </w:pPr>
      <w:r w:rsidRPr="00A93182">
        <w:rPr>
          <w:color w:val="000000" w:themeColor="text1"/>
          <w:sz w:val="24"/>
          <w:szCs w:val="24"/>
          <w:lang w:bidi="ru-RU"/>
        </w:rPr>
        <w:t>10 Градостроительного кодекса Российской Федерации.</w:t>
      </w:r>
    </w:p>
    <w:p w:rsidR="00AF662F" w:rsidRPr="00A93182" w:rsidRDefault="00AF662F" w:rsidP="00AF662F">
      <w:pPr>
        <w:pStyle w:val="1fd"/>
        <w:numPr>
          <w:ilvl w:val="0"/>
          <w:numId w:val="48"/>
        </w:numPr>
        <w:tabs>
          <w:tab w:val="left" w:pos="1142"/>
        </w:tabs>
        <w:ind w:left="0" w:firstLine="709"/>
        <w:jc w:val="both"/>
        <w:rPr>
          <w:color w:val="000000" w:themeColor="text1"/>
          <w:sz w:val="24"/>
          <w:szCs w:val="24"/>
        </w:rPr>
      </w:pPr>
      <w:r w:rsidRPr="00A93182">
        <w:rPr>
          <w:color w:val="000000" w:themeColor="text1"/>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rsidR="00AF662F" w:rsidRPr="00A93182" w:rsidRDefault="00AF662F" w:rsidP="00AF662F">
      <w:pPr>
        <w:pStyle w:val="1fd"/>
        <w:numPr>
          <w:ilvl w:val="0"/>
          <w:numId w:val="48"/>
        </w:numPr>
        <w:tabs>
          <w:tab w:val="left" w:pos="709"/>
          <w:tab w:val="left" w:pos="1134"/>
          <w:tab w:val="left" w:pos="5462"/>
          <w:tab w:val="left" w:pos="7339"/>
        </w:tabs>
        <w:ind w:left="0" w:firstLine="709"/>
        <w:jc w:val="both"/>
        <w:rPr>
          <w:color w:val="000000" w:themeColor="text1"/>
          <w:sz w:val="24"/>
          <w:szCs w:val="24"/>
        </w:rPr>
      </w:pPr>
      <w:r w:rsidRPr="00A93182">
        <w:rPr>
          <w:color w:val="000000" w:themeColor="text1"/>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принимаются согласно МНГП и требованиям действующего законодательства.</w:t>
      </w:r>
    </w:p>
    <w:p w:rsidR="00AF662F" w:rsidRPr="00A93182" w:rsidRDefault="00AF662F" w:rsidP="00AF662F">
      <w:pPr>
        <w:pStyle w:val="1fd"/>
        <w:numPr>
          <w:ilvl w:val="0"/>
          <w:numId w:val="48"/>
        </w:numPr>
        <w:tabs>
          <w:tab w:val="left" w:pos="1142"/>
        </w:tabs>
        <w:ind w:left="0" w:firstLine="709"/>
        <w:jc w:val="both"/>
        <w:rPr>
          <w:color w:val="000000" w:themeColor="text1"/>
          <w:sz w:val="24"/>
          <w:szCs w:val="24"/>
        </w:rPr>
      </w:pPr>
      <w:r w:rsidRPr="00A93182">
        <w:rPr>
          <w:color w:val="000000" w:themeColor="text1"/>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p>
    <w:p w:rsidR="00AF662F" w:rsidRPr="00A93182" w:rsidRDefault="00AF662F" w:rsidP="00AF662F">
      <w:pPr>
        <w:spacing w:line="240" w:lineRule="auto"/>
        <w:ind w:firstLine="709"/>
        <w:rPr>
          <w:color w:val="000000" w:themeColor="text1"/>
          <w:sz w:val="24"/>
          <w:szCs w:val="24"/>
        </w:rPr>
      </w:pPr>
      <w:r w:rsidRPr="00A93182">
        <w:rPr>
          <w:color w:val="000000" w:themeColor="text1"/>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rsidR="00AF662F" w:rsidRPr="00A93182" w:rsidRDefault="00AF662F" w:rsidP="00AF662F">
      <w:pPr>
        <w:spacing w:line="240" w:lineRule="auto"/>
        <w:ind w:firstLine="709"/>
        <w:rPr>
          <w:i/>
          <w:color w:val="000000" w:themeColor="text1"/>
          <w:sz w:val="24"/>
          <w:szCs w:val="24"/>
        </w:rPr>
      </w:pPr>
      <w:r w:rsidRPr="00A93182">
        <w:rPr>
          <w:i/>
          <w:color w:val="000000" w:themeColor="text1"/>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ст.47 настоящих Правил.</w:t>
      </w:r>
    </w:p>
    <w:p w:rsidR="00AF662F" w:rsidRPr="00A93182" w:rsidRDefault="00AF662F" w:rsidP="00AF662F">
      <w:pPr>
        <w:spacing w:line="240" w:lineRule="auto"/>
        <w:ind w:firstLine="709"/>
        <w:rPr>
          <w:i/>
          <w:color w:val="000000" w:themeColor="text1"/>
          <w:sz w:val="24"/>
          <w:szCs w:val="24"/>
        </w:rPr>
      </w:pPr>
      <w:r w:rsidRPr="00A93182">
        <w:rPr>
          <w:i/>
          <w:color w:val="000000" w:themeColor="text1"/>
          <w:sz w:val="24"/>
          <w:szCs w:val="24"/>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приведены в ст. 52 настоящих Правил.</w:t>
      </w:r>
    </w:p>
    <w:p w:rsidR="00894ACF" w:rsidRPr="00A93182" w:rsidRDefault="00894ACF" w:rsidP="00894ACF">
      <w:pPr>
        <w:rPr>
          <w:strike/>
          <w:color w:val="000000" w:themeColor="text1"/>
          <w:sz w:val="24"/>
          <w:szCs w:val="24"/>
        </w:rPr>
      </w:pPr>
    </w:p>
    <w:p w:rsidR="00DA2BC4" w:rsidRPr="00A93182" w:rsidRDefault="00DA2BC4" w:rsidP="004164DA">
      <w:pPr>
        <w:pStyle w:val="7"/>
        <w:ind w:firstLine="0"/>
        <w:rPr>
          <w:color w:val="000000" w:themeColor="text1"/>
          <w:sz w:val="24"/>
          <w:szCs w:val="24"/>
        </w:rPr>
      </w:pPr>
      <w:bookmarkStart w:id="88" w:name="_Toc111884371"/>
      <w:r w:rsidRPr="00A93182">
        <w:rPr>
          <w:color w:val="000000" w:themeColor="text1"/>
          <w:sz w:val="24"/>
          <w:szCs w:val="24"/>
        </w:rPr>
        <w:t xml:space="preserve">Статья </w:t>
      </w:r>
      <w:r w:rsidR="004326C1" w:rsidRPr="00A93182">
        <w:rPr>
          <w:color w:val="000000" w:themeColor="text1"/>
          <w:sz w:val="24"/>
          <w:szCs w:val="24"/>
        </w:rPr>
        <w:t>4</w:t>
      </w:r>
      <w:r w:rsidR="004A1679" w:rsidRPr="00A93182">
        <w:rPr>
          <w:color w:val="000000" w:themeColor="text1"/>
          <w:sz w:val="24"/>
          <w:szCs w:val="24"/>
        </w:rPr>
        <w:t>6</w:t>
      </w:r>
      <w:r w:rsidRPr="00A93182">
        <w:rPr>
          <w:color w:val="000000" w:themeColor="text1"/>
          <w:sz w:val="24"/>
          <w:szCs w:val="24"/>
        </w:rPr>
        <w:t>. Виды разрешенного использования земельных участков и объектов капитального строительства в различных территориальных зонах</w:t>
      </w:r>
      <w:bookmarkEnd w:id="88"/>
    </w:p>
    <w:p w:rsidR="004164DA" w:rsidRPr="00A93182" w:rsidRDefault="004164DA" w:rsidP="004164DA">
      <w:pPr>
        <w:rPr>
          <w:color w:val="000000" w:themeColor="text1"/>
          <w:sz w:val="24"/>
          <w:szCs w:val="24"/>
        </w:rPr>
      </w:pPr>
    </w:p>
    <w:p w:rsidR="00E47253" w:rsidRPr="00A93182" w:rsidRDefault="00E47253" w:rsidP="00E47253">
      <w:pPr>
        <w:pStyle w:val="affffff1"/>
        <w:ind w:right="-210" w:firstLine="709"/>
        <w:jc w:val="both"/>
        <w:rPr>
          <w:rFonts w:ascii="Times New Roman" w:hAnsi="Times New Roman" w:cs="Times New Roman"/>
          <w:color w:val="000000" w:themeColor="text1"/>
        </w:rPr>
      </w:pPr>
      <w:r w:rsidRPr="00A93182">
        <w:rPr>
          <w:rFonts w:ascii="Times New Roman" w:hAnsi="Times New Roman" w:cs="Times New Roman"/>
          <w:color w:val="000000" w:themeColor="text1"/>
        </w:rPr>
        <w:t xml:space="preserve">Примечание: В квадратных скобках [__] указан код (числовое обозначение) вида разрешенного использования земельного участка. </w:t>
      </w:r>
    </w:p>
    <w:p w:rsidR="00E47253" w:rsidRPr="00A93182" w:rsidRDefault="00E47253" w:rsidP="004164DA">
      <w:pPr>
        <w:spacing w:line="240" w:lineRule="auto"/>
        <w:rPr>
          <w:color w:val="000000" w:themeColor="text1"/>
          <w:sz w:val="24"/>
          <w:szCs w:val="24"/>
        </w:rPr>
      </w:pPr>
      <w:r w:rsidRPr="00A93182">
        <w:rPr>
          <w:color w:val="000000" w:themeColor="text1"/>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rsidR="00213E8F" w:rsidRPr="00A93182" w:rsidRDefault="00213E8F" w:rsidP="004164DA">
      <w:pPr>
        <w:spacing w:line="240" w:lineRule="auto"/>
        <w:rPr>
          <w:color w:val="000000" w:themeColor="text1"/>
          <w:sz w:val="24"/>
          <w:szCs w:val="24"/>
        </w:rPr>
      </w:pPr>
    </w:p>
    <w:p w:rsidR="00213E8F" w:rsidRPr="00A93182" w:rsidRDefault="00213E8F" w:rsidP="004164DA">
      <w:pPr>
        <w:spacing w:line="240" w:lineRule="auto"/>
        <w:rPr>
          <w:color w:val="000000" w:themeColor="text1"/>
          <w:sz w:val="24"/>
          <w:szCs w:val="24"/>
        </w:rPr>
      </w:pPr>
    </w:p>
    <w:p w:rsidR="00213E8F" w:rsidRPr="00A93182" w:rsidRDefault="00213E8F" w:rsidP="004164DA">
      <w:pPr>
        <w:spacing w:line="240" w:lineRule="auto"/>
        <w:rPr>
          <w:color w:val="000000" w:themeColor="text1"/>
          <w:sz w:val="24"/>
          <w:szCs w:val="24"/>
        </w:rPr>
      </w:pPr>
    </w:p>
    <w:p w:rsidR="00213E8F" w:rsidRPr="00A93182" w:rsidRDefault="00213E8F" w:rsidP="004164DA">
      <w:pPr>
        <w:spacing w:line="240" w:lineRule="auto"/>
        <w:rPr>
          <w:color w:val="000000" w:themeColor="text1"/>
          <w:sz w:val="24"/>
          <w:szCs w:val="24"/>
        </w:rPr>
      </w:pPr>
    </w:p>
    <w:p w:rsidR="00213E8F" w:rsidRPr="00A93182" w:rsidRDefault="00213E8F" w:rsidP="004164DA">
      <w:pPr>
        <w:spacing w:line="240" w:lineRule="auto"/>
        <w:rPr>
          <w:color w:val="000000" w:themeColor="text1"/>
          <w:sz w:val="24"/>
          <w:szCs w:val="24"/>
        </w:rPr>
      </w:pPr>
    </w:p>
    <w:p w:rsidR="00213E8F" w:rsidRPr="00A93182" w:rsidRDefault="00213E8F" w:rsidP="004164DA">
      <w:pPr>
        <w:spacing w:line="240" w:lineRule="auto"/>
        <w:rPr>
          <w:color w:val="000000" w:themeColor="text1"/>
          <w:sz w:val="24"/>
          <w:szCs w:val="24"/>
        </w:rPr>
      </w:pPr>
    </w:p>
    <w:p w:rsidR="00213E8F" w:rsidRPr="00A93182" w:rsidRDefault="00213E8F" w:rsidP="004164DA">
      <w:pPr>
        <w:spacing w:line="240" w:lineRule="auto"/>
        <w:rPr>
          <w:color w:val="000000" w:themeColor="text1"/>
          <w:sz w:val="24"/>
          <w:szCs w:val="24"/>
        </w:rPr>
      </w:pPr>
    </w:p>
    <w:p w:rsidR="00213E8F" w:rsidRPr="00A93182" w:rsidRDefault="00213E8F" w:rsidP="004164DA">
      <w:pPr>
        <w:spacing w:line="240" w:lineRule="auto"/>
        <w:rPr>
          <w:color w:val="000000" w:themeColor="text1"/>
          <w:sz w:val="24"/>
          <w:szCs w:val="24"/>
        </w:rPr>
      </w:pPr>
    </w:p>
    <w:p w:rsidR="00213E8F" w:rsidRPr="00A93182" w:rsidRDefault="00213E8F" w:rsidP="004164DA">
      <w:pPr>
        <w:spacing w:line="240" w:lineRule="auto"/>
        <w:rPr>
          <w:color w:val="000000" w:themeColor="text1"/>
          <w:sz w:val="24"/>
          <w:szCs w:val="24"/>
        </w:rPr>
      </w:pPr>
    </w:p>
    <w:p w:rsidR="00213E8F" w:rsidRPr="00A93182" w:rsidRDefault="00213E8F" w:rsidP="004164DA">
      <w:pPr>
        <w:spacing w:line="240" w:lineRule="auto"/>
        <w:rPr>
          <w:color w:val="000000" w:themeColor="text1"/>
          <w:sz w:val="24"/>
          <w:szCs w:val="24"/>
        </w:rPr>
      </w:pPr>
    </w:p>
    <w:p w:rsidR="00213E8F" w:rsidRPr="00A93182" w:rsidRDefault="00213E8F" w:rsidP="004164DA">
      <w:pPr>
        <w:spacing w:line="240" w:lineRule="auto"/>
        <w:rPr>
          <w:color w:val="000000" w:themeColor="text1"/>
          <w:sz w:val="24"/>
          <w:szCs w:val="24"/>
        </w:rPr>
      </w:pPr>
    </w:p>
    <w:p w:rsidR="00213E8F" w:rsidRPr="00A93182" w:rsidRDefault="00213E8F" w:rsidP="004164DA">
      <w:pPr>
        <w:spacing w:line="240" w:lineRule="auto"/>
        <w:rPr>
          <w:color w:val="000000" w:themeColor="text1"/>
          <w:sz w:val="24"/>
          <w:szCs w:val="24"/>
        </w:rPr>
      </w:pPr>
    </w:p>
    <w:p w:rsidR="0013694F" w:rsidRPr="00A93182" w:rsidRDefault="0013694F" w:rsidP="0013694F">
      <w:pPr>
        <w:keepLines w:val="0"/>
        <w:overflowPunct/>
        <w:autoSpaceDE/>
        <w:autoSpaceDN/>
        <w:adjustRightInd/>
        <w:spacing w:line="240" w:lineRule="auto"/>
        <w:ind w:firstLine="426"/>
        <w:jc w:val="center"/>
        <w:rPr>
          <w:rFonts w:eastAsia="SimSun"/>
          <w:caps/>
          <w:color w:val="000000" w:themeColor="text1"/>
          <w:sz w:val="24"/>
          <w:szCs w:val="24"/>
          <w:lang w:eastAsia="zh-CN"/>
        </w:rPr>
      </w:pPr>
    </w:p>
    <w:p w:rsidR="00CF4816" w:rsidRPr="00A93182" w:rsidRDefault="00CF4816" w:rsidP="004164DA">
      <w:pPr>
        <w:keepLines w:val="0"/>
        <w:overflowPunct/>
        <w:autoSpaceDE/>
        <w:autoSpaceDN/>
        <w:adjustRightInd/>
        <w:spacing w:line="240" w:lineRule="auto"/>
        <w:ind w:firstLine="0"/>
        <w:jc w:val="center"/>
        <w:outlineLvl w:val="0"/>
        <w:rPr>
          <w:rFonts w:eastAsia="SimSun"/>
          <w:bCs/>
          <w:color w:val="000000" w:themeColor="text1"/>
          <w:sz w:val="24"/>
          <w:szCs w:val="24"/>
          <w:lang w:eastAsia="zh-CN"/>
        </w:rPr>
      </w:pPr>
      <w:bookmarkStart w:id="89" w:name="_Toc99705615"/>
      <w:bookmarkStart w:id="90" w:name="_Toc111884372"/>
      <w:r w:rsidRPr="00A93182">
        <w:rPr>
          <w:rFonts w:eastAsia="SimSun"/>
          <w:caps/>
          <w:color w:val="000000" w:themeColor="text1"/>
          <w:sz w:val="24"/>
          <w:szCs w:val="24"/>
          <w:lang w:eastAsia="zh-CN"/>
        </w:rPr>
        <w:t>Жилые зоны</w:t>
      </w:r>
      <w:r w:rsidRPr="00A93182">
        <w:rPr>
          <w:rFonts w:eastAsia="SimSun"/>
          <w:bCs/>
          <w:color w:val="000000" w:themeColor="text1"/>
          <w:sz w:val="24"/>
          <w:szCs w:val="24"/>
          <w:lang w:eastAsia="zh-CN"/>
        </w:rPr>
        <w:t>:</w:t>
      </w:r>
      <w:bookmarkEnd w:id="89"/>
      <w:bookmarkEnd w:id="90"/>
    </w:p>
    <w:p w:rsidR="00CF4816" w:rsidRPr="00A93182" w:rsidRDefault="00CF4816" w:rsidP="004164DA">
      <w:pPr>
        <w:keepLines w:val="0"/>
        <w:overflowPunct/>
        <w:autoSpaceDE/>
        <w:autoSpaceDN/>
        <w:adjustRightInd/>
        <w:spacing w:line="240" w:lineRule="auto"/>
        <w:ind w:firstLine="0"/>
        <w:jc w:val="left"/>
        <w:rPr>
          <w:rFonts w:eastAsia="SimSun"/>
          <w:color w:val="000000" w:themeColor="text1"/>
          <w:sz w:val="24"/>
          <w:szCs w:val="24"/>
          <w:lang w:eastAsia="zh-CN"/>
        </w:rPr>
      </w:pPr>
    </w:p>
    <w:p w:rsidR="00CF4816" w:rsidRPr="00A93182" w:rsidRDefault="00A823DA" w:rsidP="004164DA">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91" w:name="_Toc99705616"/>
      <w:bookmarkStart w:id="92" w:name="_Toc111884373"/>
      <w:r w:rsidRPr="00A93182">
        <w:rPr>
          <w:rFonts w:eastAsia="SimSun"/>
          <w:color w:val="000000" w:themeColor="text1"/>
          <w:sz w:val="24"/>
          <w:szCs w:val="24"/>
          <w:u w:val="single"/>
          <w:lang w:eastAsia="zh-CN"/>
        </w:rPr>
        <w:t>Ж – 1</w:t>
      </w:r>
      <w:r w:rsidR="00CF4816" w:rsidRPr="00A93182">
        <w:rPr>
          <w:rFonts w:eastAsia="SimSun"/>
          <w:color w:val="000000" w:themeColor="text1"/>
          <w:sz w:val="24"/>
          <w:szCs w:val="24"/>
          <w:u w:val="single"/>
          <w:lang w:eastAsia="zh-CN"/>
        </w:rPr>
        <w:t>. Зона застройки индивидуальными жилыми домами.</w:t>
      </w:r>
      <w:bookmarkEnd w:id="91"/>
      <w:bookmarkEnd w:id="92"/>
    </w:p>
    <w:p w:rsidR="00CF4816" w:rsidRPr="00A93182" w:rsidRDefault="00CF4816" w:rsidP="004164DA">
      <w:pPr>
        <w:keepLines w:val="0"/>
        <w:widowControl w:val="0"/>
        <w:overflowPunct/>
        <w:autoSpaceDE/>
        <w:autoSpaceDN/>
        <w:adjustRightInd/>
        <w:spacing w:line="240" w:lineRule="auto"/>
        <w:ind w:firstLine="0"/>
        <w:jc w:val="center"/>
        <w:rPr>
          <w:rFonts w:eastAsia="SimSun"/>
          <w:color w:val="000000" w:themeColor="text1"/>
          <w:sz w:val="24"/>
          <w:szCs w:val="24"/>
          <w:u w:val="single"/>
          <w:lang w:eastAsia="zh-CN"/>
        </w:rPr>
      </w:pPr>
    </w:p>
    <w:p w:rsidR="00CF4816" w:rsidRPr="00A93182" w:rsidRDefault="00CF4816" w:rsidP="007F23B1">
      <w:pPr>
        <w:ind w:firstLine="0"/>
        <w:jc w:val="center"/>
        <w:rPr>
          <w:rFonts w:eastAsia="SimSun"/>
          <w:color w:val="000000" w:themeColor="text1"/>
          <w:sz w:val="24"/>
          <w:szCs w:val="24"/>
        </w:rPr>
      </w:pPr>
      <w:bookmarkStart w:id="93" w:name="_Toc99705617"/>
      <w:bookmarkStart w:id="94" w:name="_Toc111807167"/>
      <w:r w:rsidRPr="00A93182">
        <w:rPr>
          <w:rFonts w:eastAsia="SimSun"/>
          <w:color w:val="000000" w:themeColor="text1"/>
          <w:sz w:val="24"/>
          <w:szCs w:val="24"/>
        </w:rPr>
        <w:t>ОСНОВНЫЕ ВИДЫ И ПАРАМЕТРЫ РАЗРЕШЕННОГО ИСПОЛЬЗОВАНИЯ</w:t>
      </w:r>
      <w:bookmarkEnd w:id="93"/>
      <w:bookmarkEnd w:id="94"/>
    </w:p>
    <w:p w:rsidR="00CF4816" w:rsidRPr="00A93182" w:rsidRDefault="00CF4816" w:rsidP="007F23B1">
      <w:pPr>
        <w:ind w:firstLine="0"/>
        <w:jc w:val="center"/>
        <w:rPr>
          <w:rFonts w:eastAsia="SimSun"/>
          <w:color w:val="000000" w:themeColor="text1"/>
          <w:sz w:val="24"/>
          <w:szCs w:val="24"/>
        </w:rPr>
      </w:pPr>
      <w:r w:rsidRPr="00A93182">
        <w:rPr>
          <w:rFonts w:eastAsia="SimSun"/>
          <w:color w:val="000000" w:themeColor="text1"/>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10"/>
        <w:gridCol w:w="3640"/>
        <w:gridCol w:w="3881"/>
      </w:tblGrid>
      <w:tr w:rsidR="00A823DA" w:rsidRPr="00A93182" w:rsidTr="00110E6D">
        <w:trPr>
          <w:trHeight w:val="552"/>
          <w:tblHeader/>
        </w:trPr>
        <w:tc>
          <w:tcPr>
            <w:tcW w:w="1953" w:type="dxa"/>
          </w:tcPr>
          <w:p w:rsidR="00A823DA" w:rsidRPr="00A93182" w:rsidRDefault="00A823DA" w:rsidP="00A823D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w:t>
            </w:r>
            <w:r w:rsidR="0020019B" w:rsidRPr="00A93182">
              <w:rPr>
                <w:b/>
                <w:color w:val="000000" w:themeColor="text1"/>
                <w:sz w:val="24"/>
                <w:szCs w:val="24"/>
              </w:rPr>
              <w:t>, код</w:t>
            </w:r>
          </w:p>
        </w:tc>
        <w:tc>
          <w:tcPr>
            <w:tcW w:w="3673" w:type="dxa"/>
            <w:vAlign w:val="center"/>
          </w:tcPr>
          <w:p w:rsidR="00A823DA" w:rsidRPr="00A93182" w:rsidRDefault="00A823DA" w:rsidP="004164D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w:t>
            </w:r>
            <w:r w:rsidR="0074701D" w:rsidRPr="00A93182">
              <w:rPr>
                <w:b/>
                <w:color w:val="000000" w:themeColor="text1"/>
                <w:sz w:val="24"/>
                <w:szCs w:val="24"/>
              </w:rPr>
              <w:t>у</w:t>
            </w:r>
            <w:r w:rsidRPr="00A93182">
              <w:rPr>
                <w:b/>
                <w:color w:val="000000" w:themeColor="text1"/>
                <w:sz w:val="24"/>
                <w:szCs w:val="24"/>
              </w:rPr>
              <w:t xml:space="preserve"> видов разрешенного использования земельных участков</w:t>
            </w:r>
          </w:p>
        </w:tc>
        <w:tc>
          <w:tcPr>
            <w:tcW w:w="3905" w:type="dxa"/>
            <w:vAlign w:val="center"/>
          </w:tcPr>
          <w:p w:rsidR="00A823DA" w:rsidRPr="00A93182" w:rsidRDefault="00A823DA" w:rsidP="004164DA">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A823DA" w:rsidRPr="00A93182" w:rsidRDefault="00A823DA" w:rsidP="004164DA">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A823DA" w:rsidRPr="00A93182" w:rsidRDefault="00A823DA" w:rsidP="004164DA">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9853A4" w:rsidRPr="00A93182" w:rsidTr="00110E6D">
        <w:trPr>
          <w:trHeight w:val="552"/>
        </w:trPr>
        <w:tc>
          <w:tcPr>
            <w:tcW w:w="1953" w:type="dxa"/>
          </w:tcPr>
          <w:p w:rsidR="009853A4" w:rsidRPr="00A93182" w:rsidRDefault="009853A4" w:rsidP="00A823DA">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Для индивидуального жилищного строительства</w:t>
            </w:r>
          </w:p>
          <w:p w:rsidR="009853A4" w:rsidRPr="00A93182" w:rsidRDefault="009853A4" w:rsidP="00A823DA">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[2.1]</w:t>
            </w:r>
          </w:p>
        </w:tc>
        <w:tc>
          <w:tcPr>
            <w:tcW w:w="3673" w:type="dxa"/>
          </w:tcPr>
          <w:p w:rsidR="009853A4" w:rsidRPr="00A93182" w:rsidRDefault="009853A4" w:rsidP="00523115">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rsidR="009853A4" w:rsidRPr="00A93182" w:rsidRDefault="009853A4" w:rsidP="00523115">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вспомогательного использования, предназначенных для удовлетворения гражданами бытовых и</w:t>
            </w:r>
          </w:p>
          <w:p w:rsidR="009853A4" w:rsidRPr="00A93182" w:rsidRDefault="009853A4" w:rsidP="00523115">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rsidR="009853A4" w:rsidRPr="00A93182" w:rsidRDefault="009853A4" w:rsidP="00523115">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выращивание сельскохозяйственных культур;</w:t>
            </w:r>
          </w:p>
          <w:p w:rsidR="009853A4" w:rsidRPr="00A93182" w:rsidRDefault="009853A4" w:rsidP="00523115">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гаражей для собственных нужд и хозяйственных построек</w:t>
            </w:r>
          </w:p>
        </w:tc>
        <w:tc>
          <w:tcPr>
            <w:tcW w:w="3905" w:type="dxa"/>
            <w:vMerge w:val="restart"/>
          </w:tcPr>
          <w:p w:rsidR="009853A4" w:rsidRPr="00A93182" w:rsidRDefault="009853A4" w:rsidP="0051459A">
            <w:pPr>
              <w:keepLines w:val="0"/>
              <w:overflowPunct/>
              <w:autoSpaceDE/>
              <w:autoSpaceDN/>
              <w:adjustRightInd/>
              <w:spacing w:line="240" w:lineRule="auto"/>
              <w:ind w:firstLine="709"/>
              <w:rPr>
                <w:color w:val="000000" w:themeColor="text1"/>
                <w:sz w:val="24"/>
                <w:szCs w:val="24"/>
              </w:rPr>
            </w:pPr>
            <w:r w:rsidRPr="00A93182">
              <w:rPr>
                <w:color w:val="000000" w:themeColor="text1"/>
                <w:sz w:val="24"/>
                <w:szCs w:val="24"/>
              </w:rPr>
              <w:t>минимальная/максимальная площадь земельных участков – 400/5000 кв. м;</w:t>
            </w:r>
          </w:p>
          <w:p w:rsidR="009853A4" w:rsidRPr="00A93182" w:rsidRDefault="009853A4" w:rsidP="0051459A">
            <w:pPr>
              <w:keepLines w:val="0"/>
              <w:overflowPunct/>
              <w:autoSpaceDE/>
              <w:autoSpaceDN/>
              <w:adjustRightInd/>
              <w:spacing w:line="240" w:lineRule="auto"/>
              <w:ind w:firstLine="709"/>
              <w:rPr>
                <w:color w:val="000000" w:themeColor="text1"/>
                <w:sz w:val="24"/>
                <w:szCs w:val="24"/>
              </w:rPr>
            </w:pPr>
            <w:r w:rsidRPr="00A93182">
              <w:rPr>
                <w:color w:val="000000" w:themeColor="text1"/>
                <w:sz w:val="24"/>
                <w:szCs w:val="24"/>
              </w:rPr>
              <w:t>минимальная ширина земельных участков вдоль фронта улицы (проезда) – 12 м;</w:t>
            </w:r>
          </w:p>
          <w:p w:rsidR="009853A4" w:rsidRPr="00A93182" w:rsidRDefault="009853A4" w:rsidP="0051459A">
            <w:pPr>
              <w:keepLines w:val="0"/>
              <w:overflowPunct/>
              <w:autoSpaceDE/>
              <w:autoSpaceDN/>
              <w:adjustRightInd/>
              <w:spacing w:line="240" w:lineRule="auto"/>
              <w:ind w:firstLine="709"/>
              <w:rPr>
                <w:color w:val="000000" w:themeColor="text1"/>
                <w:sz w:val="24"/>
                <w:szCs w:val="24"/>
              </w:rPr>
            </w:pPr>
            <w:r w:rsidRPr="00A93182">
              <w:rPr>
                <w:color w:val="000000" w:themeColor="text1"/>
                <w:sz w:val="24"/>
                <w:szCs w:val="24"/>
              </w:rPr>
              <w:t>максимальное количество надземных этажей зданий – 3 этажа (включая мансардный этаж);</w:t>
            </w:r>
          </w:p>
          <w:p w:rsidR="009853A4" w:rsidRPr="00A93182" w:rsidRDefault="009853A4" w:rsidP="0051459A">
            <w:pPr>
              <w:keepLines w:val="0"/>
              <w:overflowPunct/>
              <w:autoSpaceDE/>
              <w:autoSpaceDN/>
              <w:adjustRightInd/>
              <w:spacing w:line="240" w:lineRule="auto"/>
              <w:ind w:firstLine="709"/>
              <w:rPr>
                <w:color w:val="000000" w:themeColor="text1"/>
                <w:sz w:val="24"/>
                <w:szCs w:val="24"/>
              </w:rPr>
            </w:pPr>
            <w:r w:rsidRPr="00A93182">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9853A4" w:rsidRPr="00A93182" w:rsidRDefault="009853A4" w:rsidP="0051459A">
            <w:pPr>
              <w:keepLines w:val="0"/>
              <w:overflowPunct/>
              <w:autoSpaceDE/>
              <w:autoSpaceDN/>
              <w:adjustRightInd/>
              <w:spacing w:line="240" w:lineRule="auto"/>
              <w:ind w:firstLine="709"/>
              <w:rPr>
                <w:color w:val="000000" w:themeColor="text1"/>
                <w:sz w:val="24"/>
                <w:szCs w:val="24"/>
              </w:rPr>
            </w:pPr>
            <w:r w:rsidRPr="00A93182">
              <w:rPr>
                <w:color w:val="000000" w:themeColor="text1"/>
                <w:sz w:val="24"/>
                <w:szCs w:val="24"/>
              </w:rPr>
              <w:t>максимальный процент застройки в границах земельного участка – 50% (процент застройки подземной части не регламентируется);</w:t>
            </w:r>
          </w:p>
          <w:p w:rsidR="009853A4" w:rsidRPr="00A93182" w:rsidRDefault="009853A4" w:rsidP="0051459A">
            <w:pPr>
              <w:keepLines w:val="0"/>
              <w:overflowPunct/>
              <w:autoSpaceDE/>
              <w:autoSpaceDN/>
              <w:adjustRightInd/>
              <w:spacing w:line="240" w:lineRule="auto"/>
              <w:ind w:firstLine="709"/>
              <w:rPr>
                <w:color w:val="000000" w:themeColor="text1"/>
                <w:sz w:val="24"/>
                <w:szCs w:val="24"/>
              </w:rPr>
            </w:pPr>
            <w:r w:rsidRPr="00A93182">
              <w:rPr>
                <w:color w:val="000000" w:themeColor="text1"/>
                <w:sz w:val="24"/>
                <w:szCs w:val="24"/>
              </w:rPr>
              <w:t>коэффициент плотности застройки Кпз-0,7;</w:t>
            </w:r>
          </w:p>
        </w:tc>
      </w:tr>
      <w:tr w:rsidR="009853A4" w:rsidRPr="00A93182" w:rsidTr="00110E6D">
        <w:trPr>
          <w:trHeight w:val="552"/>
        </w:trPr>
        <w:tc>
          <w:tcPr>
            <w:tcW w:w="1953" w:type="dxa"/>
          </w:tcPr>
          <w:p w:rsidR="009853A4" w:rsidRPr="00A93182" w:rsidRDefault="009853A4" w:rsidP="00A823DA">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Для ведения личного подсобного хозяйства (приусадебный земельный участок)</w:t>
            </w:r>
          </w:p>
          <w:p w:rsidR="009853A4" w:rsidRPr="00A93182" w:rsidRDefault="009853A4" w:rsidP="00A823DA">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[2.2]</w:t>
            </w:r>
          </w:p>
        </w:tc>
        <w:tc>
          <w:tcPr>
            <w:tcW w:w="3673" w:type="dxa"/>
          </w:tcPr>
          <w:p w:rsidR="009853A4" w:rsidRPr="00A93182" w:rsidRDefault="009853A4" w:rsidP="00A823DA">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жилого дома, указанного в описании вида разрешенного использования с кодом 2.1;</w:t>
            </w:r>
          </w:p>
          <w:p w:rsidR="009853A4" w:rsidRPr="00A93182" w:rsidRDefault="009853A4" w:rsidP="00A823DA">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производство сельскохозяйственной продукции;</w:t>
            </w:r>
          </w:p>
          <w:p w:rsidR="009853A4" w:rsidRPr="00A93182" w:rsidRDefault="009853A4" w:rsidP="00A823DA">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гаража и иных вспомогательных сооружений;</w:t>
            </w:r>
          </w:p>
          <w:p w:rsidR="009853A4" w:rsidRPr="00A93182" w:rsidRDefault="009853A4" w:rsidP="00A823DA">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содержание сельскохозяйственных животных</w:t>
            </w:r>
          </w:p>
        </w:tc>
        <w:tc>
          <w:tcPr>
            <w:tcW w:w="3905" w:type="dxa"/>
            <w:vMerge/>
          </w:tcPr>
          <w:p w:rsidR="009853A4" w:rsidRPr="00A93182" w:rsidRDefault="009853A4" w:rsidP="0051459A">
            <w:pPr>
              <w:keepLines w:val="0"/>
              <w:overflowPunct/>
              <w:autoSpaceDE/>
              <w:autoSpaceDN/>
              <w:adjustRightInd/>
              <w:spacing w:line="240" w:lineRule="auto"/>
              <w:ind w:firstLine="709"/>
              <w:rPr>
                <w:color w:val="000000" w:themeColor="text1"/>
                <w:sz w:val="24"/>
                <w:szCs w:val="24"/>
              </w:rPr>
            </w:pPr>
          </w:p>
        </w:tc>
      </w:tr>
      <w:tr w:rsidR="00A823DA" w:rsidRPr="00A93182" w:rsidTr="00110E6D">
        <w:trPr>
          <w:trHeight w:val="552"/>
        </w:trPr>
        <w:tc>
          <w:tcPr>
            <w:tcW w:w="1953" w:type="dxa"/>
          </w:tcPr>
          <w:p w:rsidR="00A823DA" w:rsidRPr="00A93182" w:rsidRDefault="00A823DA" w:rsidP="00A823DA">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Блокированная жилая застройка</w:t>
            </w:r>
          </w:p>
          <w:p w:rsidR="00A823DA" w:rsidRPr="00A93182" w:rsidRDefault="00A823DA" w:rsidP="00A823DA">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[2.3]</w:t>
            </w:r>
          </w:p>
        </w:tc>
        <w:tc>
          <w:tcPr>
            <w:tcW w:w="3673" w:type="dxa"/>
          </w:tcPr>
          <w:p w:rsidR="00A823DA" w:rsidRPr="00A93182" w:rsidRDefault="004164DA" w:rsidP="008C0B2E">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rsidR="00F84631" w:rsidRPr="00A93182" w:rsidRDefault="00F84631" w:rsidP="00F84631">
            <w:pPr>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земельных участков – 100/2000 кв. м;</w:t>
            </w:r>
          </w:p>
          <w:p w:rsidR="00F84631" w:rsidRPr="00A93182" w:rsidRDefault="00F84631" w:rsidP="00F84631">
            <w:pPr>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минимальная ширина земельных участков, подлежащих застройке (вдоль фронта улицы/проезда, территории общего пользования) – 6 м;</w:t>
            </w:r>
          </w:p>
          <w:p w:rsidR="00F84631" w:rsidRPr="00A93182" w:rsidRDefault="00F84631" w:rsidP="00F84631">
            <w:pPr>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максимальное количество надземных этажей зданий – 3 этажа (включая мансардный этаж); </w:t>
            </w:r>
          </w:p>
          <w:p w:rsidR="00F84631" w:rsidRPr="00A93182" w:rsidRDefault="00F84631" w:rsidP="00F84631">
            <w:pPr>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от уровня земли до верха перекрытия последнего этажа (или конька кровли) - 20 м;</w:t>
            </w:r>
          </w:p>
          <w:p w:rsidR="00F84631" w:rsidRPr="00A93182" w:rsidRDefault="00F84631" w:rsidP="00F84631">
            <w:pPr>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60%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A823DA" w:rsidRPr="00A93182" w:rsidRDefault="00F84631" w:rsidP="00F84631">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коэффициент плотности застройки Кпз-0,7</w:t>
            </w:r>
          </w:p>
          <w:p w:rsidR="00447B93" w:rsidRPr="00A93182" w:rsidRDefault="00447B93" w:rsidP="00447B93">
            <w:pPr>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 без проемов) с отступом 0 м.</w:t>
            </w:r>
          </w:p>
          <w:p w:rsidR="00447B93" w:rsidRPr="00A93182" w:rsidRDefault="00447B93" w:rsidP="00F84631">
            <w:pPr>
              <w:keepLines w:val="0"/>
              <w:overflowPunct/>
              <w:autoSpaceDE/>
              <w:autoSpaceDN/>
              <w:adjustRightInd/>
              <w:spacing w:line="240" w:lineRule="auto"/>
              <w:ind w:firstLine="709"/>
              <w:rPr>
                <w:rFonts w:eastAsia="SimSun"/>
                <w:color w:val="000000" w:themeColor="text1"/>
                <w:sz w:val="24"/>
                <w:szCs w:val="24"/>
                <w:lang w:eastAsia="zh-CN"/>
              </w:rPr>
            </w:pPr>
          </w:p>
        </w:tc>
      </w:tr>
      <w:tr w:rsidR="00110E6D" w:rsidRPr="00A93182" w:rsidTr="00110E6D">
        <w:trPr>
          <w:trHeight w:val="552"/>
        </w:trPr>
        <w:tc>
          <w:tcPr>
            <w:tcW w:w="1953" w:type="dxa"/>
          </w:tcPr>
          <w:p w:rsidR="00110E6D" w:rsidRPr="00A93182" w:rsidRDefault="00110E6D" w:rsidP="00110E6D">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 xml:space="preserve">Размещение гаражей для собственных нужд </w:t>
            </w:r>
          </w:p>
          <w:p w:rsidR="00110E6D" w:rsidRPr="00A93182" w:rsidRDefault="00110E6D" w:rsidP="00110E6D">
            <w:pPr>
              <w:spacing w:line="240" w:lineRule="auto"/>
              <w:ind w:firstLine="0"/>
              <w:rPr>
                <w:color w:val="000000" w:themeColor="text1"/>
                <w:sz w:val="24"/>
                <w:szCs w:val="24"/>
                <w:shd w:val="clear" w:color="auto" w:fill="FFFFFF"/>
              </w:rPr>
            </w:pPr>
            <w:r w:rsidRPr="00A93182">
              <w:rPr>
                <w:color w:val="000000" w:themeColor="text1"/>
                <w:sz w:val="24"/>
                <w:szCs w:val="24"/>
              </w:rPr>
              <w:t>[2.7.2]</w:t>
            </w:r>
          </w:p>
        </w:tc>
        <w:tc>
          <w:tcPr>
            <w:tcW w:w="3673" w:type="dxa"/>
          </w:tcPr>
          <w:p w:rsidR="00110E6D" w:rsidRPr="00A93182" w:rsidRDefault="00110E6D" w:rsidP="00110E6D">
            <w:pPr>
              <w:spacing w:line="240" w:lineRule="auto"/>
              <w:ind w:firstLine="0"/>
              <w:rPr>
                <w:color w:val="000000" w:themeColor="text1"/>
                <w:sz w:val="24"/>
                <w:szCs w:val="24"/>
                <w:shd w:val="clear" w:color="auto" w:fill="FFFFFF"/>
              </w:rPr>
            </w:pPr>
            <w:r w:rsidRPr="00A93182">
              <w:rPr>
                <w:color w:val="000000" w:themeColor="text1"/>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rsidR="00110E6D" w:rsidRPr="00A93182" w:rsidRDefault="00110E6D" w:rsidP="00110E6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земельных участков для отдельно стоящих гаражей – 50/100 кв. м;</w:t>
            </w:r>
          </w:p>
          <w:p w:rsidR="00110E6D" w:rsidRPr="00A93182" w:rsidRDefault="00110E6D" w:rsidP="00110E6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земельных участков для гаражей, блокированных общими стенами с другими гаражами в одном ряду, имеющих общие с ними крышу, фундамент и коммуникации – 100/500 кв. м;</w:t>
            </w:r>
          </w:p>
          <w:p w:rsidR="00110E6D" w:rsidRPr="00A93182" w:rsidRDefault="00110E6D" w:rsidP="00110E6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максимальное количество надземных этажей зданий – 1 этаж</w:t>
            </w:r>
          </w:p>
        </w:tc>
      </w:tr>
      <w:tr w:rsidR="00AC7865" w:rsidRPr="00A93182" w:rsidTr="00110E6D">
        <w:trPr>
          <w:trHeight w:val="552"/>
        </w:trPr>
        <w:tc>
          <w:tcPr>
            <w:tcW w:w="1953" w:type="dxa"/>
          </w:tcPr>
          <w:p w:rsidR="00AC7865" w:rsidRPr="00A93182" w:rsidRDefault="00AC7865" w:rsidP="00664773">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Предоставление коммунальных услуг [3.1.1]</w:t>
            </w:r>
          </w:p>
        </w:tc>
        <w:tc>
          <w:tcPr>
            <w:tcW w:w="3673" w:type="dxa"/>
          </w:tcPr>
          <w:p w:rsidR="00AC7865" w:rsidRPr="00A93182" w:rsidRDefault="00AC7865" w:rsidP="00664773">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rsidR="00AC7865" w:rsidRPr="00A93182" w:rsidRDefault="00AC7865"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минимальная/максимальная площадь земельных участков - </w:t>
            </w:r>
            <w:r w:rsidR="00C93F8F" w:rsidRPr="00A93182">
              <w:rPr>
                <w:rFonts w:eastAsia="SimSun"/>
                <w:color w:val="000000" w:themeColor="text1"/>
                <w:sz w:val="24"/>
                <w:szCs w:val="24"/>
                <w:lang w:eastAsia="zh-CN"/>
              </w:rPr>
              <w:t>4</w:t>
            </w:r>
            <w:r w:rsidRPr="00A93182">
              <w:rPr>
                <w:rFonts w:eastAsia="SimSun"/>
                <w:color w:val="000000" w:themeColor="text1"/>
                <w:sz w:val="24"/>
                <w:szCs w:val="24"/>
                <w:lang w:eastAsia="zh-CN"/>
              </w:rPr>
              <w:t xml:space="preserve"> кв. м/10000 кв.м </w:t>
            </w:r>
          </w:p>
          <w:p w:rsidR="00AC7865" w:rsidRPr="00A93182" w:rsidRDefault="00AC7865"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строений, сооружений от уровня земли - 35 м;</w:t>
            </w:r>
          </w:p>
          <w:p w:rsidR="00AC7865" w:rsidRPr="00A93182" w:rsidRDefault="00AC7865"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w:t>
            </w:r>
            <w:r w:rsidR="00637665" w:rsidRPr="00A93182">
              <w:rPr>
                <w:rFonts w:eastAsia="SimSun"/>
                <w:color w:val="000000" w:themeColor="text1"/>
                <w:sz w:val="24"/>
                <w:szCs w:val="24"/>
                <w:lang w:eastAsia="zh-CN"/>
              </w:rPr>
              <w:t>6</w:t>
            </w:r>
            <w:r w:rsidRPr="00A93182">
              <w:rPr>
                <w:rFonts w:eastAsia="SimSun"/>
                <w:color w:val="000000" w:themeColor="text1"/>
                <w:sz w:val="24"/>
                <w:szCs w:val="24"/>
                <w:lang w:eastAsia="zh-CN"/>
              </w:rPr>
              <w:t xml:space="preserve">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AC7865" w:rsidRPr="00A93182" w:rsidRDefault="00AC7865" w:rsidP="0051459A">
            <w:pPr>
              <w:keepLines w:val="0"/>
              <w:overflowPunct/>
              <w:autoSpaceDE/>
              <w:autoSpaceDN/>
              <w:adjustRightInd/>
              <w:spacing w:line="240" w:lineRule="auto"/>
              <w:ind w:firstLine="709"/>
              <w:rPr>
                <w:rFonts w:eastAsia="SimSun"/>
                <w:color w:val="000000" w:themeColor="text1"/>
                <w:sz w:val="24"/>
                <w:szCs w:val="24"/>
                <w:lang w:eastAsia="zh-CN"/>
              </w:rPr>
            </w:pPr>
          </w:p>
        </w:tc>
      </w:tr>
      <w:tr w:rsidR="009853A4" w:rsidRPr="00A93182" w:rsidTr="00110E6D">
        <w:trPr>
          <w:trHeight w:val="552"/>
        </w:trPr>
        <w:tc>
          <w:tcPr>
            <w:tcW w:w="1953" w:type="dxa"/>
          </w:tcPr>
          <w:p w:rsidR="009853A4" w:rsidRPr="00A93182" w:rsidRDefault="009853A4" w:rsidP="00A823DA">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Благоустройство территории [12.0.2]</w:t>
            </w:r>
          </w:p>
        </w:tc>
        <w:tc>
          <w:tcPr>
            <w:tcW w:w="3673" w:type="dxa"/>
          </w:tcPr>
          <w:p w:rsidR="009853A4" w:rsidRPr="00A93182" w:rsidRDefault="009853A4" w:rsidP="00A823DA">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rsidR="009853A4" w:rsidRPr="00A93182" w:rsidRDefault="009853A4" w:rsidP="009853A4">
            <w:pPr>
              <w:keepLines w:val="0"/>
              <w:overflowPunct/>
              <w:autoSpaceDE/>
              <w:autoSpaceDN/>
              <w:adjustRightInd/>
              <w:spacing w:line="240" w:lineRule="auto"/>
              <w:ind w:firstLine="0"/>
              <w:rPr>
                <w:rFonts w:eastAsia="SimSun"/>
                <w:color w:val="000000" w:themeColor="text1"/>
                <w:sz w:val="24"/>
                <w:szCs w:val="24"/>
                <w:lang w:eastAsia="zh-CN"/>
              </w:rPr>
            </w:pPr>
            <w:r w:rsidRPr="00A93182">
              <w:rPr>
                <w:rFonts w:eastAsia="SimSun"/>
                <w:color w:val="000000" w:themeColor="text1"/>
                <w:sz w:val="24"/>
                <w:szCs w:val="24"/>
                <w:lang w:eastAsia="zh-CN"/>
              </w:rPr>
              <w:t>Не подлежат установлению</w:t>
            </w:r>
          </w:p>
        </w:tc>
      </w:tr>
      <w:tr w:rsidR="009853A4" w:rsidRPr="00A93182" w:rsidTr="00110E6D">
        <w:trPr>
          <w:trHeight w:val="552"/>
        </w:trPr>
        <w:tc>
          <w:tcPr>
            <w:tcW w:w="1953" w:type="dxa"/>
          </w:tcPr>
          <w:p w:rsidR="009853A4" w:rsidRPr="00A93182" w:rsidRDefault="009853A4" w:rsidP="006711D2">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Улично-дорожная сеть</w:t>
            </w:r>
          </w:p>
          <w:p w:rsidR="009853A4" w:rsidRPr="00A93182" w:rsidRDefault="009853A4" w:rsidP="006711D2">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[12.0.1]</w:t>
            </w:r>
          </w:p>
        </w:tc>
        <w:tc>
          <w:tcPr>
            <w:tcW w:w="3673" w:type="dxa"/>
          </w:tcPr>
          <w:p w:rsidR="009853A4" w:rsidRPr="00A93182" w:rsidRDefault="009853A4" w:rsidP="006711D2">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93182">
                <w:rPr>
                  <w:b/>
                  <w:color w:val="000000" w:themeColor="text1"/>
                  <w:sz w:val="24"/>
                  <w:szCs w:val="24"/>
                  <w:shd w:val="clear" w:color="auto" w:fill="FFFFFF"/>
                </w:rPr>
                <w:t>кодами 2.7.1</w:t>
              </w:r>
            </w:hyperlink>
            <w:r w:rsidRPr="00A93182">
              <w:rPr>
                <w:color w:val="000000" w:themeColor="text1"/>
                <w:sz w:val="24"/>
                <w:szCs w:val="24"/>
                <w:shd w:val="clear" w:color="auto" w:fill="FFFFFF"/>
              </w:rPr>
              <w:t xml:space="preserve">, </w:t>
            </w:r>
            <w:hyperlink w:anchor="sub_1049" w:history="1">
              <w:r w:rsidRPr="00A93182">
                <w:rPr>
                  <w:b/>
                  <w:color w:val="000000" w:themeColor="text1"/>
                  <w:sz w:val="24"/>
                  <w:szCs w:val="24"/>
                  <w:shd w:val="clear" w:color="auto" w:fill="FFFFFF"/>
                </w:rPr>
                <w:t>4.9</w:t>
              </w:r>
            </w:hyperlink>
            <w:r w:rsidRPr="00A93182">
              <w:rPr>
                <w:color w:val="000000" w:themeColor="text1"/>
                <w:sz w:val="24"/>
                <w:szCs w:val="24"/>
                <w:shd w:val="clear" w:color="auto" w:fill="FFFFFF"/>
              </w:rPr>
              <w:t xml:space="preserve">, </w:t>
            </w:r>
            <w:hyperlink w:anchor="sub_1723" w:history="1">
              <w:r w:rsidRPr="00A93182">
                <w:rPr>
                  <w:b/>
                  <w:color w:val="000000" w:themeColor="text1"/>
                  <w:sz w:val="24"/>
                  <w:szCs w:val="24"/>
                  <w:shd w:val="clear" w:color="auto" w:fill="FFFFFF"/>
                </w:rPr>
                <w:t>7.2.3</w:t>
              </w:r>
            </w:hyperlink>
            <w:r w:rsidRPr="00A93182">
              <w:rPr>
                <w:color w:val="000000" w:themeColor="text1"/>
                <w:sz w:val="24"/>
                <w:szCs w:val="24"/>
                <w:shd w:val="clear" w:color="auto" w:fill="FFFFFF"/>
              </w:rPr>
              <w:t>, а также некапитальных сооружений, предназначенных для охраны транспортных средств</w:t>
            </w:r>
          </w:p>
        </w:tc>
        <w:tc>
          <w:tcPr>
            <w:tcW w:w="3905" w:type="dxa"/>
            <w:vMerge/>
          </w:tcPr>
          <w:p w:rsidR="009853A4" w:rsidRPr="00A93182" w:rsidRDefault="009853A4" w:rsidP="00546DBF">
            <w:pPr>
              <w:suppressAutoHyphens/>
              <w:autoSpaceDN/>
              <w:adjustRightInd/>
              <w:spacing w:line="240" w:lineRule="auto"/>
              <w:ind w:firstLine="709"/>
              <w:textAlignment w:val="baseline"/>
              <w:rPr>
                <w:rFonts w:eastAsia="SimSun"/>
                <w:color w:val="000000" w:themeColor="text1"/>
                <w:sz w:val="24"/>
                <w:szCs w:val="24"/>
                <w:lang w:eastAsia="zh-CN"/>
              </w:rPr>
            </w:pPr>
          </w:p>
        </w:tc>
      </w:tr>
      <w:tr w:rsidR="004164DA" w:rsidRPr="00A93182" w:rsidTr="00110E6D">
        <w:trPr>
          <w:trHeight w:val="552"/>
        </w:trPr>
        <w:tc>
          <w:tcPr>
            <w:tcW w:w="1953" w:type="dxa"/>
          </w:tcPr>
          <w:p w:rsidR="004164DA" w:rsidRPr="00A93182" w:rsidRDefault="009E13FE" w:rsidP="006711D2">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 [14.0]</w:t>
            </w:r>
          </w:p>
        </w:tc>
        <w:tc>
          <w:tcPr>
            <w:tcW w:w="3673" w:type="dxa"/>
          </w:tcPr>
          <w:p w:rsidR="004164DA" w:rsidRPr="00A93182" w:rsidRDefault="009E13FE" w:rsidP="006711D2">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rsidR="004164DA" w:rsidRPr="00A93182" w:rsidRDefault="00523115" w:rsidP="00546DBF">
            <w:pPr>
              <w:suppressAutoHyphens/>
              <w:autoSpaceDN/>
              <w:adjustRightInd/>
              <w:spacing w:line="240" w:lineRule="auto"/>
              <w:ind w:firstLine="709"/>
              <w:textAlignment w:val="baseline"/>
              <w:rPr>
                <w:rFonts w:eastAsia="SimSun"/>
                <w:color w:val="000000" w:themeColor="text1"/>
                <w:sz w:val="24"/>
                <w:szCs w:val="24"/>
                <w:lang w:eastAsia="zh-CN"/>
              </w:rPr>
            </w:pPr>
            <w:r w:rsidRPr="00A93182">
              <w:rPr>
                <w:rFonts w:eastAsia="SimSun"/>
                <w:color w:val="000000" w:themeColor="text1"/>
                <w:sz w:val="24"/>
                <w:szCs w:val="24"/>
                <w:lang w:eastAsia="zh-CN"/>
              </w:rPr>
              <w:t>В</w:t>
            </w:r>
            <w:r w:rsidR="009E13FE" w:rsidRPr="00A93182">
              <w:rPr>
                <w:rFonts w:eastAsia="SimSun"/>
                <w:color w:val="000000" w:themeColor="text1"/>
                <w:sz w:val="24"/>
                <w:szCs w:val="24"/>
                <w:lang w:eastAsia="zh-CN"/>
              </w:rPr>
              <w:t xml:space="preserve"> соответствии с утвержденной документацией по планировке территории</w:t>
            </w:r>
          </w:p>
        </w:tc>
      </w:tr>
    </w:tbl>
    <w:p w:rsidR="00914AF0" w:rsidRPr="00A93182" w:rsidRDefault="00914AF0" w:rsidP="00914AF0">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914AF0" w:rsidRPr="00A93182" w:rsidRDefault="00914AF0" w:rsidP="007F23B1">
      <w:pPr>
        <w:ind w:firstLine="0"/>
        <w:jc w:val="center"/>
        <w:rPr>
          <w:rFonts w:eastAsia="SimSun"/>
          <w:color w:val="000000" w:themeColor="text1"/>
          <w:sz w:val="24"/>
          <w:szCs w:val="24"/>
        </w:rPr>
      </w:pPr>
      <w:bookmarkStart w:id="95" w:name="_Toc99705618"/>
      <w:bookmarkStart w:id="96" w:name="_Toc111807168"/>
      <w:r w:rsidRPr="00A93182">
        <w:rPr>
          <w:rFonts w:eastAsia="SimSun"/>
          <w:color w:val="000000" w:themeColor="text1"/>
          <w:sz w:val="24"/>
          <w:szCs w:val="24"/>
        </w:rPr>
        <w:t>УСЛОВНО РАЗРЕШЕННЫЕ ВИДЫ И ПАРАМЕТРЫ ИСПОЛЬЗОВАНИЯ</w:t>
      </w:r>
      <w:bookmarkEnd w:id="95"/>
      <w:bookmarkEnd w:id="96"/>
    </w:p>
    <w:p w:rsidR="00914AF0" w:rsidRPr="00A93182" w:rsidRDefault="00914AF0" w:rsidP="007F23B1">
      <w:pPr>
        <w:ind w:firstLine="0"/>
        <w:jc w:val="center"/>
        <w:rPr>
          <w:rFonts w:eastAsia="SimSun"/>
          <w:color w:val="000000" w:themeColor="text1"/>
          <w:sz w:val="24"/>
          <w:szCs w:val="24"/>
        </w:rPr>
      </w:pPr>
      <w:r w:rsidRPr="00A93182">
        <w:rPr>
          <w:rFonts w:eastAsia="SimSun"/>
          <w:color w:val="000000" w:themeColor="text1"/>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6711D2" w:rsidRPr="00A93182" w:rsidTr="006711D2">
        <w:trPr>
          <w:trHeight w:val="552"/>
          <w:tblHeader/>
        </w:trPr>
        <w:tc>
          <w:tcPr>
            <w:tcW w:w="1843" w:type="dxa"/>
          </w:tcPr>
          <w:p w:rsidR="006711D2" w:rsidRPr="00A93182" w:rsidRDefault="006711D2" w:rsidP="00F6356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w:t>
            </w:r>
            <w:r w:rsidR="0074701D" w:rsidRPr="00A93182">
              <w:rPr>
                <w:b/>
                <w:color w:val="000000" w:themeColor="text1"/>
                <w:sz w:val="24"/>
                <w:szCs w:val="24"/>
              </w:rPr>
              <w:t>, код</w:t>
            </w:r>
          </w:p>
        </w:tc>
        <w:tc>
          <w:tcPr>
            <w:tcW w:w="3686" w:type="dxa"/>
            <w:shd w:val="clear" w:color="auto" w:fill="auto"/>
            <w:vAlign w:val="center"/>
          </w:tcPr>
          <w:p w:rsidR="006711D2" w:rsidRPr="00A93182" w:rsidRDefault="006711D2" w:rsidP="00D616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w:t>
            </w:r>
            <w:r w:rsidR="0074701D" w:rsidRPr="00A93182">
              <w:rPr>
                <w:b/>
                <w:color w:val="000000" w:themeColor="text1"/>
                <w:sz w:val="24"/>
                <w:szCs w:val="24"/>
              </w:rPr>
              <w:t>у</w:t>
            </w:r>
            <w:r w:rsidRPr="00A93182">
              <w:rPr>
                <w:b/>
                <w:color w:val="000000" w:themeColor="text1"/>
                <w:sz w:val="24"/>
                <w:szCs w:val="24"/>
              </w:rPr>
              <w:t xml:space="preserve"> видов разрешенного использования земельных участков</w:t>
            </w:r>
          </w:p>
        </w:tc>
        <w:tc>
          <w:tcPr>
            <w:tcW w:w="3827" w:type="dxa"/>
            <w:shd w:val="clear" w:color="auto" w:fill="auto"/>
            <w:vAlign w:val="center"/>
          </w:tcPr>
          <w:p w:rsidR="006711D2" w:rsidRPr="00A93182" w:rsidRDefault="006711D2" w:rsidP="00D6169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6711D2" w:rsidRPr="00A93182" w:rsidRDefault="006711D2" w:rsidP="00D6169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6711D2" w:rsidRPr="00A93182" w:rsidRDefault="006711D2" w:rsidP="00D6169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6711D2" w:rsidRPr="00A93182" w:rsidTr="00DC257E">
        <w:trPr>
          <w:trHeight w:val="592"/>
        </w:trPr>
        <w:tc>
          <w:tcPr>
            <w:tcW w:w="1843" w:type="dxa"/>
          </w:tcPr>
          <w:p w:rsidR="006711D2" w:rsidRPr="00A93182" w:rsidRDefault="006711D2" w:rsidP="006711D2">
            <w:pPr>
              <w:pStyle w:val="affffff1"/>
              <w:keepLines/>
              <w:widowControl/>
              <w:rPr>
                <w:rFonts w:ascii="Times New Roman" w:hAnsi="Times New Roman" w:cs="Times New Roman"/>
                <w:color w:val="000000" w:themeColor="text1"/>
              </w:rPr>
            </w:pPr>
            <w:r w:rsidRPr="00A93182">
              <w:rPr>
                <w:rFonts w:ascii="Times New Roman" w:hAnsi="Times New Roman" w:cs="Times New Roman"/>
                <w:color w:val="000000" w:themeColor="text1"/>
              </w:rPr>
              <w:t>Деловое управление</w:t>
            </w:r>
          </w:p>
          <w:p w:rsidR="006711D2" w:rsidRPr="00A93182" w:rsidRDefault="006711D2" w:rsidP="006711D2">
            <w:pPr>
              <w:spacing w:line="240" w:lineRule="auto"/>
              <w:ind w:firstLine="0"/>
              <w:rPr>
                <w:color w:val="000000" w:themeColor="text1"/>
                <w:sz w:val="24"/>
                <w:szCs w:val="24"/>
                <w:shd w:val="clear" w:color="auto" w:fill="FFFFFF"/>
              </w:rPr>
            </w:pPr>
            <w:r w:rsidRPr="00A93182">
              <w:rPr>
                <w:color w:val="000000" w:themeColor="text1"/>
                <w:sz w:val="24"/>
                <w:szCs w:val="24"/>
              </w:rPr>
              <w:t>[4.1]</w:t>
            </w:r>
          </w:p>
        </w:tc>
        <w:tc>
          <w:tcPr>
            <w:tcW w:w="3686" w:type="dxa"/>
            <w:shd w:val="clear" w:color="auto" w:fill="auto"/>
            <w:vAlign w:val="center"/>
          </w:tcPr>
          <w:p w:rsidR="006711D2" w:rsidRPr="00A93182" w:rsidRDefault="00DC257E" w:rsidP="00DC257E">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Размещение объектов </w:t>
            </w:r>
            <w:r w:rsidR="006711D2" w:rsidRPr="00A93182">
              <w:rPr>
                <w:color w:val="000000" w:themeColor="text1"/>
                <w:sz w:val="24"/>
                <w:szCs w:val="24"/>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rsidR="006711D2" w:rsidRPr="00A93182" w:rsidRDefault="006711D2" w:rsidP="00F6356F">
            <w:pPr>
              <w:keepLines w:val="0"/>
              <w:overflowPunct/>
              <w:autoSpaceDE/>
              <w:autoSpaceDN/>
              <w:adjustRightInd/>
              <w:spacing w:line="240" w:lineRule="auto"/>
              <w:ind w:firstLine="709"/>
              <w:jc w:val="left"/>
              <w:rPr>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земельных участков  – 400/2000 кв. м;</w:t>
            </w:r>
          </w:p>
          <w:p w:rsidR="006711D2" w:rsidRPr="00A93182" w:rsidRDefault="006711D2" w:rsidP="00F6356F">
            <w:pPr>
              <w:keepLines w:val="0"/>
              <w:overflowPunct/>
              <w:autoSpaceDE/>
              <w:autoSpaceDN/>
              <w:adjustRightInd/>
              <w:spacing w:line="240" w:lineRule="auto"/>
              <w:ind w:firstLine="709"/>
              <w:jc w:val="left"/>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максимальное количество надземных этажей зданий – </w:t>
            </w:r>
            <w:r w:rsidR="009E13FE" w:rsidRPr="00A93182">
              <w:rPr>
                <w:rFonts w:eastAsia="SimSun"/>
                <w:color w:val="000000" w:themeColor="text1"/>
                <w:sz w:val="24"/>
                <w:szCs w:val="24"/>
                <w:lang w:eastAsia="zh-CN"/>
              </w:rPr>
              <w:t>2</w:t>
            </w:r>
            <w:r w:rsidRPr="00A93182">
              <w:rPr>
                <w:rFonts w:eastAsia="SimSun"/>
                <w:color w:val="000000" w:themeColor="text1"/>
                <w:sz w:val="24"/>
                <w:szCs w:val="24"/>
                <w:lang w:eastAsia="zh-CN"/>
              </w:rPr>
              <w:t xml:space="preserve"> этажа (включая мансардный этаж);</w:t>
            </w:r>
          </w:p>
          <w:p w:rsidR="006711D2" w:rsidRPr="00A93182" w:rsidRDefault="006711D2" w:rsidP="00F6356F">
            <w:pPr>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60%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9853A4" w:rsidRPr="00A93182" w:rsidRDefault="009853A4" w:rsidP="009853A4">
            <w:pPr>
              <w:spacing w:line="240" w:lineRule="auto"/>
              <w:ind w:firstLine="709"/>
              <w:rPr>
                <w:color w:val="000000" w:themeColor="text1"/>
                <w:sz w:val="24"/>
                <w:szCs w:val="24"/>
              </w:rPr>
            </w:pPr>
            <w:r w:rsidRPr="00A93182">
              <w:rPr>
                <w:color w:val="000000" w:themeColor="text1"/>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rsidR="009853A4" w:rsidRPr="00A93182" w:rsidRDefault="009853A4" w:rsidP="009853A4">
            <w:pPr>
              <w:spacing w:line="240" w:lineRule="auto"/>
              <w:ind w:firstLine="709"/>
              <w:rPr>
                <w:color w:val="000000" w:themeColor="text1"/>
                <w:sz w:val="24"/>
                <w:szCs w:val="24"/>
              </w:rPr>
            </w:pPr>
            <w:r w:rsidRPr="00A93182">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6711D2" w:rsidRPr="00A93182" w:rsidRDefault="009853A4" w:rsidP="009853A4">
            <w:pPr>
              <w:spacing w:line="240" w:lineRule="auto"/>
              <w:ind w:firstLine="709"/>
              <w:rPr>
                <w:color w:val="000000" w:themeColor="text1"/>
                <w:sz w:val="24"/>
                <w:szCs w:val="24"/>
                <w:lang w:eastAsia="zh-CN"/>
              </w:rPr>
            </w:pPr>
            <w:r w:rsidRPr="00A93182">
              <w:rPr>
                <w:color w:val="000000" w:themeColor="text1"/>
                <w:sz w:val="24"/>
                <w:szCs w:val="24"/>
              </w:rPr>
              <w:t>минимальный процент озеленения участка - 30%</w:t>
            </w:r>
            <w:r w:rsidRPr="00A93182">
              <w:rPr>
                <w:color w:val="000000" w:themeColor="text1"/>
                <w:sz w:val="24"/>
                <w:szCs w:val="24"/>
                <w:lang w:val="en-US"/>
              </w:rPr>
              <w:t>;</w:t>
            </w:r>
          </w:p>
        </w:tc>
      </w:tr>
      <w:tr w:rsidR="00DC257E" w:rsidRPr="00A93182" w:rsidTr="00DC257E">
        <w:trPr>
          <w:trHeight w:val="1694"/>
        </w:trPr>
        <w:tc>
          <w:tcPr>
            <w:tcW w:w="1843" w:type="dxa"/>
          </w:tcPr>
          <w:p w:rsidR="00DC257E" w:rsidRPr="00A93182" w:rsidRDefault="00DC257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Общественное питание</w:t>
            </w:r>
          </w:p>
          <w:p w:rsidR="00DC257E" w:rsidRPr="00A93182" w:rsidRDefault="00DC257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[4.6]</w:t>
            </w:r>
          </w:p>
        </w:tc>
        <w:tc>
          <w:tcPr>
            <w:tcW w:w="3686" w:type="dxa"/>
            <w:shd w:val="clear" w:color="auto" w:fill="auto"/>
          </w:tcPr>
          <w:p w:rsidR="00DC257E" w:rsidRPr="00A93182" w:rsidRDefault="00DC257E" w:rsidP="00DC257E">
            <w:pPr>
              <w:spacing w:line="240" w:lineRule="auto"/>
              <w:ind w:firstLine="0"/>
              <w:rPr>
                <w:color w:val="000000" w:themeColor="text1"/>
                <w:sz w:val="24"/>
                <w:szCs w:val="24"/>
              </w:rPr>
            </w:pPr>
            <w:r w:rsidRPr="00A93182">
              <w:rPr>
                <w:color w:val="000000" w:themeColor="text1"/>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DC257E" w:rsidRPr="00A93182" w:rsidRDefault="00DC257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C257E" w:rsidRPr="00A93182" w:rsidTr="00251665">
        <w:trPr>
          <w:trHeight w:val="1405"/>
        </w:trPr>
        <w:tc>
          <w:tcPr>
            <w:tcW w:w="1843" w:type="dxa"/>
          </w:tcPr>
          <w:p w:rsidR="00DC257E" w:rsidRPr="00A93182" w:rsidRDefault="00DC257E" w:rsidP="00DC257E">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Амбулаторное ветеринарное обслуживание [3.10.1]</w:t>
            </w:r>
          </w:p>
        </w:tc>
        <w:tc>
          <w:tcPr>
            <w:tcW w:w="3686" w:type="dxa"/>
            <w:shd w:val="clear" w:color="auto" w:fill="auto"/>
          </w:tcPr>
          <w:p w:rsidR="00DC257E" w:rsidRPr="00A93182" w:rsidRDefault="00DC257E" w:rsidP="00DC257E">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DC257E" w:rsidRPr="00A93182" w:rsidRDefault="00DC257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C257E" w:rsidRPr="00A93182" w:rsidTr="00213E8F">
        <w:trPr>
          <w:trHeight w:val="1443"/>
        </w:trPr>
        <w:tc>
          <w:tcPr>
            <w:tcW w:w="1843" w:type="dxa"/>
          </w:tcPr>
          <w:p w:rsidR="00DC257E" w:rsidRPr="00A93182" w:rsidRDefault="00DC257E" w:rsidP="00DC257E">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Бытовое обслуживание [3.3]</w:t>
            </w:r>
          </w:p>
        </w:tc>
        <w:tc>
          <w:tcPr>
            <w:tcW w:w="3686" w:type="dxa"/>
            <w:shd w:val="clear" w:color="auto" w:fill="auto"/>
          </w:tcPr>
          <w:p w:rsidR="00DC257E" w:rsidRPr="00A93182" w:rsidRDefault="00DC257E" w:rsidP="00DC257E">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w:t>
            </w:r>
          </w:p>
          <w:p w:rsidR="00DC257E" w:rsidRPr="00A93182" w:rsidRDefault="00DC257E" w:rsidP="00DC257E">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rsidR="00DC257E" w:rsidRPr="00A93182" w:rsidRDefault="00DC257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земельных участков  – 100/5000 кв. м;</w:t>
            </w:r>
          </w:p>
          <w:p w:rsidR="00DC257E" w:rsidRPr="00A93182" w:rsidRDefault="00DC257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максимальное количество надземных этажей зданий – </w:t>
            </w:r>
            <w:r w:rsidR="009E13FE" w:rsidRPr="00A93182">
              <w:rPr>
                <w:rFonts w:eastAsia="SimSun"/>
                <w:color w:val="000000" w:themeColor="text1"/>
                <w:sz w:val="24"/>
                <w:szCs w:val="24"/>
                <w:lang w:eastAsia="zh-CN"/>
              </w:rPr>
              <w:t>2</w:t>
            </w:r>
            <w:r w:rsidRPr="00A93182">
              <w:rPr>
                <w:rFonts w:eastAsia="SimSun"/>
                <w:color w:val="000000" w:themeColor="text1"/>
                <w:sz w:val="24"/>
                <w:szCs w:val="24"/>
                <w:lang w:eastAsia="zh-CN"/>
              </w:rPr>
              <w:t xml:space="preserve"> этажа (включая мансардный этаж);</w:t>
            </w:r>
          </w:p>
          <w:p w:rsidR="00DC257E" w:rsidRPr="00A93182" w:rsidRDefault="00DC257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w:t>
            </w:r>
            <w:r w:rsidR="00637665" w:rsidRPr="00A93182">
              <w:rPr>
                <w:rFonts w:eastAsia="SimSun"/>
                <w:color w:val="000000" w:themeColor="text1"/>
                <w:sz w:val="24"/>
                <w:szCs w:val="24"/>
                <w:lang w:eastAsia="zh-CN"/>
              </w:rPr>
              <w:t>6</w:t>
            </w:r>
            <w:r w:rsidRPr="00A93182">
              <w:rPr>
                <w:rFonts w:eastAsia="SimSun"/>
                <w:color w:val="000000" w:themeColor="text1"/>
                <w:sz w:val="24"/>
                <w:szCs w:val="24"/>
                <w:lang w:eastAsia="zh-CN"/>
              </w:rPr>
              <w:t xml:space="preserve">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DC257E" w:rsidRPr="00A93182" w:rsidRDefault="00DC257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общая площадь встроенных объектов - 150 м2.</w:t>
            </w:r>
          </w:p>
          <w:p w:rsidR="00DC257E" w:rsidRPr="00A93182" w:rsidRDefault="00DC257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DC257E" w:rsidRPr="00A93182" w:rsidRDefault="00DC257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DC257E" w:rsidRPr="00A93182" w:rsidRDefault="00DC257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rsidR="00DC257E" w:rsidRPr="00A93182" w:rsidRDefault="00DC257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обустройство входа в виде крыльца или лестницы, изолированных от жилой части здания;</w:t>
            </w:r>
          </w:p>
          <w:p w:rsidR="00DC257E" w:rsidRPr="00A93182" w:rsidRDefault="00DC257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rsidR="00DC257E" w:rsidRPr="00A93182" w:rsidRDefault="00DC257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оборудования площадок для остановки автомобилей;</w:t>
            </w:r>
          </w:p>
          <w:p w:rsidR="00DC257E" w:rsidRPr="00A93182" w:rsidRDefault="00DC257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соблюдения норм благоустройства, установленных соответствующими муниципальными правовыми актами;</w:t>
            </w:r>
          </w:p>
          <w:p w:rsidR="00DC257E" w:rsidRPr="00A93182" w:rsidRDefault="00DC257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rsidR="00DC257E" w:rsidRPr="00A93182" w:rsidRDefault="00DC257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Объекты со встроенными и пристроенными помещениями ритуальных услуг следует размещать на границе жилой зоны.</w:t>
            </w:r>
          </w:p>
          <w:p w:rsidR="00DC257E" w:rsidRPr="00A93182" w:rsidRDefault="00DC257E" w:rsidP="0051459A">
            <w:pPr>
              <w:keepLines w:val="0"/>
              <w:overflowPunct/>
              <w:autoSpaceDE/>
              <w:autoSpaceDN/>
              <w:adjustRightInd/>
              <w:spacing w:line="240" w:lineRule="auto"/>
              <w:ind w:firstLine="709"/>
              <w:rPr>
                <w:color w:val="000000" w:themeColor="text1"/>
                <w:sz w:val="24"/>
                <w:szCs w:val="24"/>
              </w:rPr>
            </w:pPr>
            <w:r w:rsidRPr="00A93182">
              <w:rPr>
                <w:color w:val="000000" w:themeColor="text1"/>
                <w:sz w:val="24"/>
                <w:szCs w:val="24"/>
              </w:rPr>
              <w:t>максимальная высота зданий от уровня земли до верха перекрытия последнего этажа (или конька кровли) - 12 м.</w:t>
            </w:r>
          </w:p>
          <w:p w:rsidR="00213E8F" w:rsidRPr="00A93182" w:rsidRDefault="00DC257E" w:rsidP="00213E8F">
            <w:pPr>
              <w:keepLines w:val="0"/>
              <w:overflowPunct/>
              <w:autoSpaceDE/>
              <w:autoSpaceDN/>
              <w:adjustRightInd/>
              <w:spacing w:line="240" w:lineRule="auto"/>
              <w:ind w:firstLine="709"/>
              <w:rPr>
                <w:color w:val="000000" w:themeColor="text1"/>
                <w:sz w:val="24"/>
                <w:szCs w:val="24"/>
              </w:rPr>
            </w:pPr>
            <w:r w:rsidRPr="00A93182">
              <w:rPr>
                <w:color w:val="000000" w:themeColor="text1"/>
                <w:sz w:val="24"/>
                <w:szCs w:val="24"/>
              </w:rPr>
              <w:t>минимальный процент озеленения участка - 15</w:t>
            </w:r>
          </w:p>
        </w:tc>
      </w:tr>
      <w:tr w:rsidR="00DC257E" w:rsidRPr="00A93182" w:rsidTr="00DC257E">
        <w:trPr>
          <w:trHeight w:val="1350"/>
        </w:trPr>
        <w:tc>
          <w:tcPr>
            <w:tcW w:w="1843" w:type="dxa"/>
          </w:tcPr>
          <w:p w:rsidR="00DC257E" w:rsidRPr="00A93182" w:rsidRDefault="00DC257E" w:rsidP="00DC257E">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Магазины [4.4]</w:t>
            </w:r>
          </w:p>
        </w:tc>
        <w:tc>
          <w:tcPr>
            <w:tcW w:w="3686" w:type="dxa"/>
            <w:shd w:val="clear" w:color="auto" w:fill="auto"/>
          </w:tcPr>
          <w:p w:rsidR="00DC257E" w:rsidRPr="00A93182" w:rsidRDefault="00DC257E" w:rsidP="00DC257E">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DC257E" w:rsidRPr="00A93182" w:rsidRDefault="00DC257E"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01376" w:rsidRPr="00A93182" w:rsidTr="00001376">
        <w:trPr>
          <w:trHeight w:val="4395"/>
        </w:trPr>
        <w:tc>
          <w:tcPr>
            <w:tcW w:w="1843" w:type="dxa"/>
          </w:tcPr>
          <w:p w:rsidR="00001376" w:rsidRPr="00A93182" w:rsidRDefault="00001376" w:rsidP="00001376">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Дома социального обслуживания [3.2.1]</w:t>
            </w:r>
          </w:p>
        </w:tc>
        <w:tc>
          <w:tcPr>
            <w:tcW w:w="3686" w:type="dxa"/>
            <w:shd w:val="clear" w:color="auto" w:fill="auto"/>
          </w:tcPr>
          <w:p w:rsidR="00001376" w:rsidRPr="00A93182" w:rsidRDefault="00001376" w:rsidP="00001376">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зданий, предназначенных для размещения домов престарелых, домов ребенка, детских домов, пунктов ночлега для бездомных граждан;</w:t>
            </w:r>
          </w:p>
          <w:p w:rsidR="00001376" w:rsidRPr="00A93182" w:rsidRDefault="00001376" w:rsidP="00001376">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rsidR="00001376" w:rsidRPr="00A93182" w:rsidRDefault="00001376"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01376" w:rsidRPr="00A93182" w:rsidTr="00251665">
        <w:trPr>
          <w:trHeight w:val="611"/>
        </w:trPr>
        <w:tc>
          <w:tcPr>
            <w:tcW w:w="1843" w:type="dxa"/>
          </w:tcPr>
          <w:p w:rsidR="00001376" w:rsidRPr="00A93182" w:rsidRDefault="00001376" w:rsidP="00DC257E">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Оказание социальной помощи населению [3.2.2]</w:t>
            </w:r>
          </w:p>
        </w:tc>
        <w:tc>
          <w:tcPr>
            <w:tcW w:w="3686" w:type="dxa"/>
            <w:shd w:val="clear" w:color="auto" w:fill="auto"/>
          </w:tcPr>
          <w:p w:rsidR="00001376" w:rsidRPr="00A93182" w:rsidRDefault="00001376" w:rsidP="00001376">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rsidR="00001376" w:rsidRPr="00A93182" w:rsidRDefault="00001376" w:rsidP="00001376">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001376" w:rsidRPr="00A93182" w:rsidRDefault="00001376"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251665" w:rsidRPr="00A93182" w:rsidTr="00DC257E">
        <w:trPr>
          <w:trHeight w:val="1755"/>
        </w:trPr>
        <w:tc>
          <w:tcPr>
            <w:tcW w:w="1843" w:type="dxa"/>
          </w:tcPr>
          <w:p w:rsidR="00251665" w:rsidRPr="00A93182" w:rsidRDefault="00251665" w:rsidP="00251665">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Оказание услуг связи [3.2.3]</w:t>
            </w:r>
          </w:p>
        </w:tc>
        <w:tc>
          <w:tcPr>
            <w:tcW w:w="3686" w:type="dxa"/>
            <w:shd w:val="clear" w:color="auto" w:fill="auto"/>
          </w:tcPr>
          <w:p w:rsidR="00251665" w:rsidRPr="00A93182" w:rsidRDefault="00251665" w:rsidP="00251665">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251665" w:rsidRPr="00A93182" w:rsidRDefault="00251665"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251665" w:rsidRPr="00A93182" w:rsidTr="00251665">
        <w:trPr>
          <w:trHeight w:val="1443"/>
        </w:trPr>
        <w:tc>
          <w:tcPr>
            <w:tcW w:w="1843" w:type="dxa"/>
          </w:tcPr>
          <w:p w:rsidR="00251665" w:rsidRPr="00A93182" w:rsidRDefault="00251665" w:rsidP="00251665">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Обеспечение занятий спортом в помещениях [5.1.2]</w:t>
            </w:r>
          </w:p>
        </w:tc>
        <w:tc>
          <w:tcPr>
            <w:tcW w:w="3686" w:type="dxa"/>
            <w:shd w:val="clear" w:color="auto" w:fill="auto"/>
          </w:tcPr>
          <w:p w:rsidR="00251665" w:rsidRPr="00A93182" w:rsidRDefault="00251665" w:rsidP="00251665">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251665" w:rsidRPr="00A93182" w:rsidRDefault="00251665"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149BE" w:rsidRPr="00A93182" w:rsidTr="00213E8F">
        <w:trPr>
          <w:trHeight w:val="765"/>
        </w:trPr>
        <w:tc>
          <w:tcPr>
            <w:tcW w:w="1843" w:type="dxa"/>
          </w:tcPr>
          <w:p w:rsidR="00D149BE" w:rsidRPr="00A93182" w:rsidRDefault="00D149BE" w:rsidP="00251665">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Площадки для занятий спортом [5.1.3]</w:t>
            </w:r>
          </w:p>
        </w:tc>
        <w:tc>
          <w:tcPr>
            <w:tcW w:w="3686" w:type="dxa"/>
            <w:shd w:val="clear" w:color="auto" w:fill="auto"/>
          </w:tcPr>
          <w:p w:rsidR="00D149BE" w:rsidRPr="00A93182" w:rsidRDefault="00D149BE" w:rsidP="00251665">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rsidR="00213E8F" w:rsidRPr="00A93182" w:rsidRDefault="00213E8F" w:rsidP="00213E8F">
            <w:pPr>
              <w:rPr>
                <w:color w:val="000000" w:themeColor="text1"/>
                <w:sz w:val="24"/>
                <w:szCs w:val="24"/>
              </w:rPr>
            </w:pPr>
          </w:p>
          <w:p w:rsidR="00213E8F" w:rsidRPr="00A93182" w:rsidRDefault="00213E8F" w:rsidP="00213E8F">
            <w:pPr>
              <w:rPr>
                <w:color w:val="000000" w:themeColor="text1"/>
                <w:sz w:val="24"/>
                <w:szCs w:val="24"/>
              </w:rPr>
            </w:pPr>
          </w:p>
          <w:p w:rsidR="00213E8F" w:rsidRPr="00A93182" w:rsidRDefault="00213E8F" w:rsidP="00213E8F">
            <w:pPr>
              <w:rPr>
                <w:color w:val="000000" w:themeColor="text1"/>
                <w:sz w:val="24"/>
                <w:szCs w:val="24"/>
              </w:rPr>
            </w:pPr>
          </w:p>
          <w:p w:rsidR="00213E8F" w:rsidRPr="00A93182" w:rsidRDefault="00213E8F" w:rsidP="00213E8F">
            <w:pPr>
              <w:rPr>
                <w:color w:val="000000" w:themeColor="text1"/>
                <w:sz w:val="24"/>
                <w:szCs w:val="24"/>
              </w:rPr>
            </w:pPr>
          </w:p>
          <w:p w:rsidR="00213E8F" w:rsidRPr="00A93182" w:rsidRDefault="00213E8F" w:rsidP="00213E8F">
            <w:pPr>
              <w:rPr>
                <w:color w:val="000000" w:themeColor="text1"/>
                <w:sz w:val="24"/>
                <w:szCs w:val="24"/>
              </w:rPr>
            </w:pPr>
          </w:p>
          <w:p w:rsidR="00213E8F" w:rsidRPr="00A93182" w:rsidRDefault="00213E8F" w:rsidP="00213E8F">
            <w:pPr>
              <w:rPr>
                <w:color w:val="000000" w:themeColor="text1"/>
                <w:sz w:val="24"/>
                <w:szCs w:val="24"/>
              </w:rPr>
            </w:pPr>
          </w:p>
          <w:p w:rsidR="00213E8F" w:rsidRPr="00A93182" w:rsidRDefault="00213E8F" w:rsidP="00213E8F">
            <w:pPr>
              <w:rPr>
                <w:color w:val="000000" w:themeColor="text1"/>
                <w:sz w:val="24"/>
                <w:szCs w:val="24"/>
              </w:rPr>
            </w:pPr>
          </w:p>
          <w:p w:rsidR="00213E8F" w:rsidRPr="00A93182" w:rsidRDefault="00213E8F" w:rsidP="00213E8F">
            <w:pPr>
              <w:ind w:firstLine="0"/>
              <w:rPr>
                <w:color w:val="000000" w:themeColor="text1"/>
                <w:sz w:val="24"/>
                <w:szCs w:val="24"/>
              </w:rPr>
            </w:pPr>
          </w:p>
          <w:p w:rsidR="00213E8F" w:rsidRPr="00A93182" w:rsidRDefault="00213E8F" w:rsidP="00213E8F">
            <w:pPr>
              <w:ind w:firstLine="0"/>
              <w:rPr>
                <w:color w:val="000000" w:themeColor="text1"/>
                <w:sz w:val="24"/>
                <w:szCs w:val="24"/>
              </w:rPr>
            </w:pPr>
          </w:p>
        </w:tc>
        <w:tc>
          <w:tcPr>
            <w:tcW w:w="3827" w:type="dxa"/>
            <w:vMerge/>
            <w:shd w:val="clear" w:color="auto" w:fill="auto"/>
          </w:tcPr>
          <w:p w:rsidR="00D149BE" w:rsidRPr="00A93182" w:rsidRDefault="00D149BE"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741BB7" w:rsidRPr="00A93182" w:rsidTr="00251665">
        <w:trPr>
          <w:trHeight w:val="4703"/>
        </w:trPr>
        <w:tc>
          <w:tcPr>
            <w:tcW w:w="1843" w:type="dxa"/>
          </w:tcPr>
          <w:p w:rsidR="00741BB7" w:rsidRPr="00A93182" w:rsidRDefault="00741BB7" w:rsidP="00251665">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Дошкольное, начальное и среднее общее образование [3.5.1]</w:t>
            </w:r>
          </w:p>
        </w:tc>
        <w:tc>
          <w:tcPr>
            <w:tcW w:w="3686" w:type="dxa"/>
          </w:tcPr>
          <w:p w:rsidR="00741BB7" w:rsidRPr="00A93182" w:rsidRDefault="00741BB7" w:rsidP="00251665">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rsidR="00741BB7" w:rsidRPr="00A93182" w:rsidRDefault="00741BB7"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земельных участков  – 400</w:t>
            </w:r>
            <w:r w:rsidR="009853A4" w:rsidRPr="00A93182">
              <w:rPr>
                <w:rFonts w:eastAsia="SimSun"/>
                <w:color w:val="000000" w:themeColor="text1"/>
                <w:sz w:val="24"/>
                <w:szCs w:val="24"/>
                <w:lang w:eastAsia="zh-CN"/>
              </w:rPr>
              <w:t>/</w:t>
            </w:r>
            <w:r w:rsidRPr="00A93182">
              <w:rPr>
                <w:rFonts w:eastAsia="SimSun"/>
                <w:color w:val="000000" w:themeColor="text1"/>
                <w:sz w:val="24"/>
                <w:szCs w:val="24"/>
                <w:lang w:eastAsia="zh-CN"/>
              </w:rPr>
              <w:t>15000 кв. м;</w:t>
            </w:r>
          </w:p>
          <w:p w:rsidR="00741BB7" w:rsidRPr="00A93182" w:rsidRDefault="00741BB7"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60%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741BB7" w:rsidRPr="00A93182" w:rsidRDefault="00741BB7"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максимальное количество надземных этажей зданий – </w:t>
            </w:r>
            <w:r w:rsidR="009E13FE" w:rsidRPr="00A93182">
              <w:rPr>
                <w:rFonts w:eastAsia="SimSun"/>
                <w:color w:val="000000" w:themeColor="text1"/>
                <w:sz w:val="24"/>
                <w:szCs w:val="24"/>
                <w:lang w:eastAsia="zh-CN"/>
              </w:rPr>
              <w:t>4</w:t>
            </w:r>
            <w:r w:rsidRPr="00A93182">
              <w:rPr>
                <w:rFonts w:eastAsia="SimSun"/>
                <w:color w:val="000000" w:themeColor="text1"/>
                <w:sz w:val="24"/>
                <w:szCs w:val="24"/>
                <w:lang w:eastAsia="zh-CN"/>
              </w:rPr>
              <w:t xml:space="preserve"> этажа;</w:t>
            </w:r>
          </w:p>
          <w:p w:rsidR="00741BB7" w:rsidRPr="00A93182" w:rsidRDefault="00741BB7" w:rsidP="0051459A">
            <w:pPr>
              <w:keepLines w:val="0"/>
              <w:overflowPunct/>
              <w:autoSpaceDE/>
              <w:autoSpaceDN/>
              <w:adjustRightInd/>
              <w:spacing w:line="240" w:lineRule="auto"/>
              <w:ind w:firstLine="709"/>
              <w:rPr>
                <w:color w:val="000000" w:themeColor="text1"/>
                <w:sz w:val="24"/>
                <w:szCs w:val="24"/>
              </w:rPr>
            </w:pPr>
            <w:r w:rsidRPr="00A93182">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741BB7" w:rsidRPr="00A93182" w:rsidRDefault="00741BB7"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color w:val="000000" w:themeColor="text1"/>
                <w:sz w:val="24"/>
                <w:szCs w:val="24"/>
              </w:rPr>
              <w:t xml:space="preserve">минимальный процент озеленения участка - </w:t>
            </w:r>
            <w:r w:rsidR="00C93F8F" w:rsidRPr="00A93182">
              <w:rPr>
                <w:color w:val="000000" w:themeColor="text1"/>
                <w:sz w:val="24"/>
                <w:szCs w:val="24"/>
              </w:rPr>
              <w:t>30</w:t>
            </w:r>
            <w:r w:rsidRPr="00A93182">
              <w:rPr>
                <w:color w:val="000000" w:themeColor="text1"/>
                <w:sz w:val="24"/>
                <w:szCs w:val="24"/>
              </w:rPr>
              <w:t>%</w:t>
            </w:r>
          </w:p>
          <w:p w:rsidR="00741BB7" w:rsidRPr="00A93182" w:rsidRDefault="00741BB7" w:rsidP="005A1B6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p>
        </w:tc>
      </w:tr>
      <w:tr w:rsidR="00741BB7" w:rsidRPr="00A93182" w:rsidTr="00741BB7">
        <w:trPr>
          <w:trHeight w:val="3396"/>
        </w:trPr>
        <w:tc>
          <w:tcPr>
            <w:tcW w:w="1843" w:type="dxa"/>
          </w:tcPr>
          <w:p w:rsidR="00741BB7" w:rsidRPr="00A93182" w:rsidRDefault="00741BB7" w:rsidP="00741BB7">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Амбулаторно-поликлиническое обслуживание [3.4.1]</w:t>
            </w:r>
          </w:p>
        </w:tc>
        <w:tc>
          <w:tcPr>
            <w:tcW w:w="3686" w:type="dxa"/>
          </w:tcPr>
          <w:p w:rsidR="00741BB7" w:rsidRPr="00A93182" w:rsidRDefault="00741BB7" w:rsidP="00251665">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rsidR="00741BB7" w:rsidRPr="00A93182" w:rsidRDefault="00741BB7"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CD0ACE" w:rsidRPr="00A93182" w:rsidTr="009853A4">
        <w:trPr>
          <w:trHeight w:val="2293"/>
        </w:trPr>
        <w:tc>
          <w:tcPr>
            <w:tcW w:w="1843" w:type="dxa"/>
          </w:tcPr>
          <w:p w:rsidR="00CD0ACE" w:rsidRPr="00A93182" w:rsidRDefault="00CD0ACE" w:rsidP="00CD0ACE">
            <w:pPr>
              <w:spacing w:line="240" w:lineRule="auto"/>
              <w:ind w:firstLine="0"/>
              <w:jc w:val="left"/>
              <w:rPr>
                <w:color w:val="000000" w:themeColor="text1"/>
                <w:sz w:val="24"/>
                <w:szCs w:val="24"/>
                <w:shd w:val="clear" w:color="auto" w:fill="FFFFFF"/>
              </w:rPr>
            </w:pPr>
            <w:r w:rsidRPr="00A93182">
              <w:rPr>
                <w:color w:val="000000" w:themeColor="text1"/>
                <w:sz w:val="24"/>
                <w:szCs w:val="24"/>
                <w:shd w:val="clear" w:color="auto" w:fill="FFFFFF"/>
              </w:rPr>
              <w:t>Малоэтажная многоквартирная жилая застройка</w:t>
            </w:r>
          </w:p>
          <w:p w:rsidR="00CD0ACE" w:rsidRPr="00A93182" w:rsidRDefault="00CD0ACE" w:rsidP="00CD0ACE">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shd w:val="clear" w:color="auto" w:fill="FFFFFF"/>
              </w:rPr>
              <w:t>[2.1.1]</w:t>
            </w:r>
          </w:p>
        </w:tc>
        <w:tc>
          <w:tcPr>
            <w:tcW w:w="3686" w:type="dxa"/>
          </w:tcPr>
          <w:p w:rsidR="00CD0ACE" w:rsidRPr="00A93182" w:rsidRDefault="00CD0ACE" w:rsidP="00CD0ACE">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малоэтажных многоквартирных домов (многоквартирные дома высотой до 4 этажей, включая мансардный);</w:t>
            </w:r>
          </w:p>
          <w:p w:rsidR="00CD0ACE" w:rsidRPr="00A93182" w:rsidRDefault="00CD0ACE" w:rsidP="00CD0ACE">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shd w:val="clear" w:color="auto" w:fill="FFFFFF"/>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3827" w:type="dxa"/>
          </w:tcPr>
          <w:p w:rsidR="00CD0ACE" w:rsidRPr="00A93182" w:rsidRDefault="00CD0ACE" w:rsidP="00CD0ACE">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земельного участка – 1000/15000 кв.м;</w:t>
            </w:r>
          </w:p>
          <w:p w:rsidR="00CD0ACE" w:rsidRPr="00A93182" w:rsidRDefault="00CD0ACE" w:rsidP="00CD0ACE">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максимальное количество надземных этажей – 4 эт. (включая мансардный);  </w:t>
            </w:r>
          </w:p>
          <w:p w:rsidR="00CD0ACE" w:rsidRPr="00A93182" w:rsidRDefault="00CD0ACE" w:rsidP="00CD0ACE">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60%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CD0ACE" w:rsidRPr="00A93182" w:rsidRDefault="00CD0ACE" w:rsidP="00CD0ACE">
            <w:pPr>
              <w:keepLines w:val="0"/>
              <w:overflowPunct/>
              <w:autoSpaceDE/>
              <w:autoSpaceDN/>
              <w:adjustRightInd/>
              <w:spacing w:line="240" w:lineRule="auto"/>
              <w:ind w:firstLine="709"/>
              <w:rPr>
                <w:color w:val="000000" w:themeColor="text1"/>
                <w:sz w:val="24"/>
                <w:szCs w:val="24"/>
              </w:rPr>
            </w:pPr>
            <w:r w:rsidRPr="00A93182">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CD0ACE" w:rsidRPr="00A93182" w:rsidRDefault="00CD0ACE" w:rsidP="00CD0ACE">
            <w:pPr>
              <w:keepLines w:val="0"/>
              <w:overflowPunct/>
              <w:autoSpaceDE/>
              <w:autoSpaceDN/>
              <w:adjustRightInd/>
              <w:spacing w:line="240" w:lineRule="auto"/>
              <w:ind w:firstLine="709"/>
              <w:rPr>
                <w:color w:val="000000" w:themeColor="text1"/>
                <w:sz w:val="24"/>
                <w:szCs w:val="24"/>
              </w:rPr>
            </w:pPr>
            <w:r w:rsidRPr="00A93182">
              <w:rPr>
                <w:color w:val="000000" w:themeColor="text1"/>
                <w:sz w:val="24"/>
                <w:szCs w:val="24"/>
              </w:rPr>
              <w:t>коэффициент плотности застройки Кпз-0,5;</w:t>
            </w:r>
          </w:p>
          <w:p w:rsidR="00CD0ACE" w:rsidRPr="00A93182" w:rsidRDefault="00CD0ACE" w:rsidP="00CD0ACE">
            <w:pPr>
              <w:keepLines w:val="0"/>
              <w:overflowPunct/>
              <w:autoSpaceDE/>
              <w:autoSpaceDN/>
              <w:adjustRightInd/>
              <w:spacing w:line="240" w:lineRule="auto"/>
              <w:ind w:firstLine="709"/>
              <w:jc w:val="left"/>
              <w:rPr>
                <w:rFonts w:eastAsia="SimSun"/>
                <w:color w:val="000000" w:themeColor="text1"/>
                <w:sz w:val="24"/>
                <w:szCs w:val="24"/>
                <w:lang w:eastAsia="zh-CN"/>
              </w:rPr>
            </w:pPr>
            <w:r w:rsidRPr="00A93182">
              <w:rPr>
                <w:color w:val="000000" w:themeColor="text1"/>
                <w:sz w:val="24"/>
                <w:szCs w:val="24"/>
              </w:rPr>
              <w:t>минимальный процент озеленения участка - 15%;</w:t>
            </w:r>
          </w:p>
        </w:tc>
      </w:tr>
    </w:tbl>
    <w:p w:rsidR="00914AF0" w:rsidRPr="00A93182" w:rsidRDefault="00914AF0" w:rsidP="00914AF0">
      <w:pPr>
        <w:keepLines w:val="0"/>
        <w:overflowPunct/>
        <w:spacing w:line="240" w:lineRule="auto"/>
        <w:ind w:firstLine="709"/>
        <w:rPr>
          <w:rFonts w:eastAsia="SimSun"/>
          <w:color w:val="000000" w:themeColor="text1"/>
          <w:sz w:val="24"/>
          <w:szCs w:val="24"/>
          <w:lang w:eastAsia="zh-CN"/>
        </w:rPr>
      </w:pPr>
    </w:p>
    <w:p w:rsidR="00914AF0" w:rsidRPr="00A93182" w:rsidRDefault="00914AF0" w:rsidP="00914AF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395"/>
        <w:gridCol w:w="5244"/>
      </w:tblGrid>
      <w:tr w:rsidR="00914AF0" w:rsidRPr="00A93182" w:rsidTr="005A1B6A">
        <w:trPr>
          <w:trHeight w:val="552"/>
        </w:trPr>
        <w:tc>
          <w:tcPr>
            <w:tcW w:w="4395" w:type="dxa"/>
            <w:vAlign w:val="center"/>
          </w:tcPr>
          <w:p w:rsidR="00914AF0" w:rsidRPr="00A93182" w:rsidRDefault="00914AF0" w:rsidP="00E13D1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ВИДЫ ИСПОЛЬЗОВАНИЯ</w:t>
            </w:r>
          </w:p>
        </w:tc>
        <w:tc>
          <w:tcPr>
            <w:tcW w:w="5244" w:type="dxa"/>
            <w:vAlign w:val="center"/>
          </w:tcPr>
          <w:p w:rsidR="00914AF0" w:rsidRPr="00A93182" w:rsidRDefault="00914AF0" w:rsidP="005A1B6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ПРЕДЕЛЬНЫЕ ПАРАМЕТРЫ</w:t>
            </w:r>
          </w:p>
          <w:p w:rsidR="00914AF0" w:rsidRPr="00A93182" w:rsidRDefault="00914AF0" w:rsidP="005A1B6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РАЗРЕШЕННОГО СТРОИТЕЛЬСТВА</w:t>
            </w:r>
          </w:p>
        </w:tc>
      </w:tr>
      <w:tr w:rsidR="00914AF0" w:rsidRPr="00A93182" w:rsidTr="005A1B6A">
        <w:tc>
          <w:tcPr>
            <w:tcW w:w="4395" w:type="dxa"/>
            <w:shd w:val="clear" w:color="auto" w:fill="auto"/>
          </w:tcPr>
          <w:p w:rsidR="00914AF0" w:rsidRPr="00A93182" w:rsidRDefault="00914AF0" w:rsidP="00E13D14">
            <w:pPr>
              <w:keepLines w:val="0"/>
              <w:overflowPunct/>
              <w:autoSpaceDE/>
              <w:autoSpaceDN/>
              <w:adjustRightInd/>
              <w:spacing w:line="240" w:lineRule="auto"/>
              <w:ind w:firstLine="0"/>
              <w:jc w:val="center"/>
              <w:rPr>
                <w:color w:val="000000" w:themeColor="text1"/>
                <w:sz w:val="24"/>
                <w:szCs w:val="24"/>
              </w:rPr>
            </w:pPr>
            <w:r w:rsidRPr="00A93182">
              <w:rPr>
                <w:color w:val="000000" w:themeColor="text1"/>
                <w:sz w:val="24"/>
                <w:szCs w:val="24"/>
              </w:rPr>
              <w:t>Нет</w:t>
            </w:r>
          </w:p>
        </w:tc>
        <w:tc>
          <w:tcPr>
            <w:tcW w:w="5244" w:type="dxa"/>
          </w:tcPr>
          <w:p w:rsidR="00914AF0" w:rsidRPr="00A93182" w:rsidRDefault="00914AF0" w:rsidP="00E13D14">
            <w:pPr>
              <w:keepLines w:val="0"/>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Нет</w:t>
            </w:r>
          </w:p>
        </w:tc>
      </w:tr>
    </w:tbl>
    <w:p w:rsidR="008C7DA0" w:rsidRPr="00A93182" w:rsidRDefault="008C7DA0" w:rsidP="008C7DA0">
      <w:pPr>
        <w:ind w:firstLine="709"/>
        <w:rPr>
          <w:color w:val="000000" w:themeColor="text1"/>
          <w:sz w:val="24"/>
          <w:szCs w:val="24"/>
        </w:rPr>
      </w:pPr>
      <w:r w:rsidRPr="00A93182">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8C7DA0" w:rsidRPr="00A93182" w:rsidRDefault="008C7DA0" w:rsidP="008C7DA0">
      <w:pPr>
        <w:ind w:firstLine="493"/>
        <w:rPr>
          <w:color w:val="000000" w:themeColor="text1"/>
          <w:sz w:val="24"/>
          <w:szCs w:val="24"/>
        </w:rPr>
      </w:pPr>
      <w:r w:rsidRPr="00A93182">
        <w:rPr>
          <w:color w:val="000000" w:themeColor="text1"/>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8C7DA0" w:rsidRPr="00A93182" w:rsidRDefault="008C7DA0" w:rsidP="008C7DA0">
      <w:pPr>
        <w:rPr>
          <w:color w:val="000000" w:themeColor="text1"/>
          <w:sz w:val="24"/>
          <w:szCs w:val="24"/>
        </w:rPr>
      </w:pPr>
      <w:r w:rsidRPr="00A93182">
        <w:rPr>
          <w:color w:val="000000" w:themeColor="text1"/>
          <w:sz w:val="24"/>
          <w:szCs w:val="24"/>
        </w:rPr>
        <w:t xml:space="preserve">         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rsidR="008C7DA0" w:rsidRPr="00A93182" w:rsidRDefault="008C7DA0" w:rsidP="008C7DA0">
      <w:pPr>
        <w:rPr>
          <w:color w:val="000000" w:themeColor="text1"/>
          <w:sz w:val="24"/>
          <w:szCs w:val="24"/>
        </w:rPr>
      </w:pPr>
      <w:r w:rsidRPr="00A93182">
        <w:rPr>
          <w:color w:val="000000" w:themeColor="text1"/>
          <w:sz w:val="24"/>
          <w:szCs w:val="24"/>
        </w:rPr>
        <w:tab/>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rsidR="008C7DA0" w:rsidRPr="00A93182" w:rsidRDefault="008C7DA0" w:rsidP="008C7DA0">
      <w:pPr>
        <w:ind w:firstLine="709"/>
        <w:rPr>
          <w:color w:val="000000" w:themeColor="text1"/>
          <w:sz w:val="24"/>
          <w:szCs w:val="24"/>
        </w:rPr>
      </w:pPr>
      <w:r w:rsidRPr="00A93182">
        <w:rPr>
          <w:color w:val="000000" w:themeColor="text1"/>
          <w:sz w:val="24"/>
          <w:szCs w:val="24"/>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8C7DA0" w:rsidRPr="00A93182" w:rsidRDefault="008C7DA0" w:rsidP="008C7DA0">
      <w:pPr>
        <w:ind w:firstLine="709"/>
        <w:rPr>
          <w:color w:val="000000" w:themeColor="text1"/>
          <w:sz w:val="24"/>
          <w:szCs w:val="24"/>
        </w:rPr>
      </w:pPr>
      <w:r w:rsidRPr="00A93182">
        <w:rPr>
          <w:color w:val="000000" w:themeColor="text1"/>
          <w:sz w:val="24"/>
          <w:szCs w:val="24"/>
        </w:rPr>
        <w:t>Расстояние до красной линии:</w:t>
      </w:r>
    </w:p>
    <w:p w:rsidR="008C7DA0" w:rsidRPr="00A93182" w:rsidRDefault="008C7DA0" w:rsidP="008C7DA0">
      <w:pPr>
        <w:ind w:firstLine="709"/>
        <w:rPr>
          <w:color w:val="000000" w:themeColor="text1"/>
          <w:sz w:val="24"/>
          <w:szCs w:val="24"/>
        </w:rPr>
      </w:pPr>
      <w:r w:rsidRPr="00A93182">
        <w:rPr>
          <w:color w:val="000000" w:themeColor="text1"/>
          <w:sz w:val="24"/>
          <w:szCs w:val="24"/>
        </w:rPr>
        <w:t>1) от Дошкольных    образовательных учреждений и общеобразовательных школ (стены здания) -10 м;</w:t>
      </w:r>
    </w:p>
    <w:p w:rsidR="008C7DA0" w:rsidRPr="00A93182" w:rsidRDefault="008C7DA0" w:rsidP="008C7DA0">
      <w:pPr>
        <w:ind w:firstLine="709"/>
        <w:rPr>
          <w:color w:val="000000" w:themeColor="text1"/>
          <w:sz w:val="24"/>
          <w:szCs w:val="24"/>
        </w:rPr>
      </w:pPr>
      <w:r w:rsidRPr="00A93182">
        <w:rPr>
          <w:color w:val="000000" w:themeColor="text1"/>
          <w:sz w:val="24"/>
          <w:szCs w:val="24"/>
        </w:rPr>
        <w:t>2) от Пожарных депо - 10 м (15 м - для депо I типа);</w:t>
      </w:r>
    </w:p>
    <w:p w:rsidR="008C7DA0" w:rsidRPr="00A93182" w:rsidRDefault="008C7DA0" w:rsidP="008C7DA0">
      <w:pPr>
        <w:ind w:firstLine="709"/>
        <w:rPr>
          <w:color w:val="000000" w:themeColor="text1"/>
          <w:sz w:val="24"/>
          <w:szCs w:val="24"/>
        </w:rPr>
      </w:pPr>
      <w:r w:rsidRPr="00A93182">
        <w:rPr>
          <w:color w:val="000000" w:themeColor="text1"/>
          <w:sz w:val="24"/>
          <w:szCs w:val="24"/>
        </w:rPr>
        <w:t>3) улиц, от жилых и общественных зданий – 5 м;</w:t>
      </w:r>
    </w:p>
    <w:p w:rsidR="008C7DA0" w:rsidRPr="00A93182" w:rsidRDefault="008C7DA0" w:rsidP="008C7DA0">
      <w:pPr>
        <w:ind w:firstLine="709"/>
        <w:rPr>
          <w:color w:val="000000" w:themeColor="text1"/>
          <w:sz w:val="24"/>
          <w:szCs w:val="24"/>
        </w:rPr>
      </w:pPr>
      <w:r w:rsidRPr="00A93182">
        <w:rPr>
          <w:color w:val="000000" w:themeColor="text1"/>
          <w:sz w:val="24"/>
          <w:szCs w:val="24"/>
        </w:rPr>
        <w:t>4) проездов, от жилых и общественных зданий – 3 м;</w:t>
      </w:r>
    </w:p>
    <w:p w:rsidR="008C7DA0" w:rsidRPr="00A93182" w:rsidRDefault="008C7DA0" w:rsidP="008C7DA0">
      <w:pPr>
        <w:ind w:firstLine="709"/>
        <w:rPr>
          <w:color w:val="000000" w:themeColor="text1"/>
          <w:sz w:val="24"/>
          <w:szCs w:val="24"/>
        </w:rPr>
      </w:pPr>
      <w:r w:rsidRPr="00A93182">
        <w:rPr>
          <w:color w:val="000000" w:themeColor="text1"/>
          <w:sz w:val="24"/>
          <w:szCs w:val="24"/>
        </w:rPr>
        <w:t>5) от остальных зданий и сооружений - 5 м.</w:t>
      </w:r>
    </w:p>
    <w:p w:rsidR="008C7DA0" w:rsidRPr="00A93182" w:rsidRDefault="008C7DA0" w:rsidP="008C7DA0">
      <w:pPr>
        <w:ind w:firstLine="709"/>
        <w:rPr>
          <w:color w:val="000000" w:themeColor="text1"/>
          <w:sz w:val="24"/>
          <w:szCs w:val="24"/>
        </w:rPr>
      </w:pPr>
      <w:r w:rsidRPr="00A93182">
        <w:rPr>
          <w:color w:val="000000" w:themeColor="text1"/>
          <w:sz w:val="24"/>
          <w:szCs w:val="24"/>
        </w:rPr>
        <w:t>До границы соседнего земельного участка расстояния по санитарно-бытовым условиям должны быть не менее:</w:t>
      </w:r>
    </w:p>
    <w:p w:rsidR="008C7DA0" w:rsidRPr="00A93182" w:rsidRDefault="008C7DA0" w:rsidP="008C7DA0">
      <w:pPr>
        <w:ind w:firstLine="709"/>
        <w:rPr>
          <w:color w:val="000000" w:themeColor="text1"/>
          <w:sz w:val="24"/>
          <w:szCs w:val="24"/>
        </w:rPr>
      </w:pPr>
      <w:r w:rsidRPr="00A93182">
        <w:rPr>
          <w:color w:val="000000" w:themeColor="text1"/>
          <w:sz w:val="24"/>
          <w:szCs w:val="24"/>
        </w:rPr>
        <w:t>от индивидуального жилого дома и блокированного жилого дома - 3 м;</w:t>
      </w:r>
    </w:p>
    <w:p w:rsidR="008C7DA0" w:rsidRPr="00A93182" w:rsidRDefault="008C7DA0" w:rsidP="008C7DA0">
      <w:pPr>
        <w:ind w:firstLine="709"/>
        <w:rPr>
          <w:color w:val="000000" w:themeColor="text1"/>
          <w:sz w:val="24"/>
          <w:szCs w:val="24"/>
        </w:rPr>
      </w:pPr>
      <w:r w:rsidRPr="00A93182">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8C7DA0" w:rsidRPr="00A93182" w:rsidRDefault="008C7DA0" w:rsidP="008C7DA0">
      <w:pPr>
        <w:ind w:firstLine="709"/>
        <w:rPr>
          <w:color w:val="000000" w:themeColor="text1"/>
          <w:sz w:val="24"/>
          <w:szCs w:val="24"/>
        </w:rPr>
      </w:pPr>
      <w:r w:rsidRPr="00A93182">
        <w:rPr>
          <w:color w:val="000000" w:themeColor="text1"/>
          <w:sz w:val="24"/>
          <w:szCs w:val="24"/>
        </w:rPr>
        <w:t>1,0 м - для одноэтажного жилого дома;</w:t>
      </w:r>
    </w:p>
    <w:p w:rsidR="008C7DA0" w:rsidRPr="00A93182" w:rsidRDefault="008C7DA0" w:rsidP="008C7DA0">
      <w:pPr>
        <w:ind w:firstLine="709"/>
        <w:rPr>
          <w:color w:val="000000" w:themeColor="text1"/>
          <w:sz w:val="24"/>
          <w:szCs w:val="24"/>
        </w:rPr>
      </w:pPr>
      <w:r w:rsidRPr="00A93182">
        <w:rPr>
          <w:color w:val="000000" w:themeColor="text1"/>
          <w:sz w:val="24"/>
          <w:szCs w:val="24"/>
        </w:rPr>
        <w:t>1,5 м - для двухэтажного жилого дома;</w:t>
      </w:r>
    </w:p>
    <w:p w:rsidR="008C7DA0" w:rsidRPr="00A93182" w:rsidRDefault="008C7DA0" w:rsidP="008C7DA0">
      <w:pPr>
        <w:ind w:firstLine="709"/>
        <w:rPr>
          <w:color w:val="000000" w:themeColor="text1"/>
          <w:sz w:val="24"/>
          <w:szCs w:val="24"/>
        </w:rPr>
      </w:pPr>
      <w:r w:rsidRPr="00A93182">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rsidR="008C7DA0" w:rsidRPr="00A93182" w:rsidRDefault="008C7DA0" w:rsidP="008C7DA0">
      <w:pPr>
        <w:ind w:firstLine="709"/>
        <w:rPr>
          <w:color w:val="000000" w:themeColor="text1"/>
          <w:sz w:val="24"/>
          <w:szCs w:val="24"/>
        </w:rPr>
      </w:pPr>
      <w:r w:rsidRPr="00A93182">
        <w:rPr>
          <w:color w:val="000000" w:themeColor="text1"/>
          <w:sz w:val="24"/>
          <w:szCs w:val="24"/>
        </w:rPr>
        <w:t>от других построек (баня, гараж и другие) - 1 м;</w:t>
      </w:r>
    </w:p>
    <w:p w:rsidR="008C7DA0" w:rsidRPr="00A93182" w:rsidRDefault="008C7DA0" w:rsidP="008C7DA0">
      <w:pPr>
        <w:ind w:firstLine="709"/>
        <w:rPr>
          <w:color w:val="000000" w:themeColor="text1"/>
          <w:sz w:val="24"/>
          <w:szCs w:val="24"/>
        </w:rPr>
      </w:pPr>
      <w:r w:rsidRPr="00A93182">
        <w:rPr>
          <w:color w:val="000000" w:themeColor="text1"/>
          <w:sz w:val="24"/>
          <w:szCs w:val="24"/>
        </w:rPr>
        <w:t>от стволов высокорослых деревьев - 4 м;</w:t>
      </w:r>
    </w:p>
    <w:p w:rsidR="008C7DA0" w:rsidRPr="00A93182" w:rsidRDefault="008C7DA0" w:rsidP="008C7DA0">
      <w:pPr>
        <w:ind w:firstLine="709"/>
        <w:rPr>
          <w:color w:val="000000" w:themeColor="text1"/>
          <w:sz w:val="24"/>
          <w:szCs w:val="24"/>
        </w:rPr>
      </w:pPr>
      <w:r w:rsidRPr="00A93182">
        <w:rPr>
          <w:color w:val="000000" w:themeColor="text1"/>
          <w:sz w:val="24"/>
          <w:szCs w:val="24"/>
        </w:rPr>
        <w:t>от стволов среднерослых деревьев - 2 м;</w:t>
      </w:r>
    </w:p>
    <w:p w:rsidR="008C7DA0" w:rsidRPr="00A93182" w:rsidRDefault="008C7DA0" w:rsidP="008C7DA0">
      <w:pPr>
        <w:ind w:firstLine="709"/>
        <w:rPr>
          <w:color w:val="000000" w:themeColor="text1"/>
          <w:sz w:val="24"/>
          <w:szCs w:val="24"/>
        </w:rPr>
      </w:pPr>
      <w:r w:rsidRPr="00A93182">
        <w:rPr>
          <w:color w:val="000000" w:themeColor="text1"/>
          <w:sz w:val="24"/>
          <w:szCs w:val="24"/>
        </w:rPr>
        <w:t>от кустарника - 1 м.</w:t>
      </w:r>
    </w:p>
    <w:p w:rsidR="008C7DA0" w:rsidRPr="00A93182" w:rsidRDefault="008C7DA0" w:rsidP="008C7DA0">
      <w:pPr>
        <w:pStyle w:val="a7"/>
        <w:ind w:right="3"/>
        <w:rPr>
          <w:color w:val="000000" w:themeColor="text1"/>
          <w:sz w:val="24"/>
          <w:szCs w:val="24"/>
        </w:rPr>
      </w:pPr>
      <w:r w:rsidRPr="00A93182">
        <w:rPr>
          <w:color w:val="000000" w:themeColor="text1"/>
          <w:sz w:val="24"/>
          <w:szCs w:val="24"/>
        </w:rPr>
        <w:t xml:space="preserve">        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w:t>
      </w:r>
      <w:r w:rsidRPr="00A93182">
        <w:rPr>
          <w:color w:val="000000" w:themeColor="text1"/>
          <w:spacing w:val="1"/>
          <w:sz w:val="24"/>
          <w:szCs w:val="24"/>
        </w:rPr>
        <w:t xml:space="preserve"> </w:t>
      </w:r>
      <w:r w:rsidRPr="00A93182">
        <w:rPr>
          <w:color w:val="000000" w:themeColor="text1"/>
          <w:sz w:val="24"/>
          <w:szCs w:val="24"/>
        </w:rPr>
        <w:t>кодексом</w:t>
      </w:r>
      <w:r w:rsidRPr="00A93182">
        <w:rPr>
          <w:color w:val="000000" w:themeColor="text1"/>
          <w:spacing w:val="1"/>
          <w:sz w:val="24"/>
          <w:szCs w:val="24"/>
        </w:rPr>
        <w:t xml:space="preserve"> </w:t>
      </w:r>
      <w:r w:rsidRPr="00A93182">
        <w:rPr>
          <w:color w:val="000000" w:themeColor="text1"/>
          <w:sz w:val="24"/>
          <w:szCs w:val="24"/>
        </w:rPr>
        <w:t>порядке</w:t>
      </w:r>
      <w:r w:rsidRPr="00A93182">
        <w:rPr>
          <w:color w:val="000000" w:themeColor="text1"/>
          <w:spacing w:val="1"/>
          <w:sz w:val="24"/>
          <w:szCs w:val="24"/>
        </w:rPr>
        <w:t xml:space="preserve"> </w:t>
      </w:r>
      <w:r w:rsidRPr="00A93182">
        <w:rPr>
          <w:color w:val="000000" w:themeColor="text1"/>
          <w:sz w:val="24"/>
          <w:szCs w:val="24"/>
        </w:rPr>
        <w:t>при</w:t>
      </w:r>
      <w:r w:rsidRPr="00A93182">
        <w:rPr>
          <w:color w:val="000000" w:themeColor="text1"/>
          <w:spacing w:val="1"/>
          <w:sz w:val="24"/>
          <w:szCs w:val="24"/>
        </w:rPr>
        <w:t xml:space="preserve"> </w:t>
      </w:r>
      <w:r w:rsidRPr="00A93182">
        <w:rPr>
          <w:color w:val="000000" w:themeColor="text1"/>
          <w:sz w:val="24"/>
          <w:szCs w:val="24"/>
        </w:rPr>
        <w:t>предоставлении</w:t>
      </w:r>
      <w:r w:rsidRPr="00A93182">
        <w:rPr>
          <w:color w:val="000000" w:themeColor="text1"/>
          <w:spacing w:val="1"/>
          <w:sz w:val="24"/>
          <w:szCs w:val="24"/>
        </w:rPr>
        <w:t xml:space="preserve"> </w:t>
      </w:r>
      <w:r w:rsidRPr="00A93182">
        <w:rPr>
          <w:color w:val="000000" w:themeColor="text1"/>
          <w:sz w:val="24"/>
          <w:szCs w:val="24"/>
        </w:rPr>
        <w:t>соответствующего</w:t>
      </w:r>
      <w:r w:rsidRPr="00A93182">
        <w:rPr>
          <w:color w:val="000000" w:themeColor="text1"/>
          <w:spacing w:val="1"/>
          <w:sz w:val="24"/>
          <w:szCs w:val="24"/>
        </w:rPr>
        <w:t xml:space="preserve"> </w:t>
      </w:r>
      <w:r w:rsidRPr="00A93182">
        <w:rPr>
          <w:color w:val="000000" w:themeColor="text1"/>
          <w:sz w:val="24"/>
          <w:szCs w:val="24"/>
        </w:rPr>
        <w:t>обоснования</w:t>
      </w:r>
      <w:r w:rsidRPr="00A93182">
        <w:rPr>
          <w:color w:val="000000" w:themeColor="text1"/>
          <w:spacing w:val="1"/>
          <w:sz w:val="24"/>
          <w:szCs w:val="24"/>
        </w:rPr>
        <w:t xml:space="preserve"> </w:t>
      </w:r>
      <w:r w:rsidRPr="00A93182">
        <w:rPr>
          <w:color w:val="000000" w:themeColor="text1"/>
          <w:sz w:val="24"/>
          <w:szCs w:val="24"/>
        </w:rPr>
        <w:t>(предоставлении</w:t>
      </w:r>
      <w:r w:rsidRPr="00A93182">
        <w:rPr>
          <w:color w:val="000000" w:themeColor="text1"/>
          <w:spacing w:val="29"/>
          <w:sz w:val="24"/>
          <w:szCs w:val="24"/>
        </w:rPr>
        <w:t xml:space="preserve"> </w:t>
      </w:r>
      <w:r w:rsidRPr="00A93182">
        <w:rPr>
          <w:color w:val="000000" w:themeColor="text1"/>
          <w:sz w:val="24"/>
          <w:szCs w:val="24"/>
        </w:rPr>
        <w:t>расчета,</w:t>
      </w:r>
      <w:r w:rsidRPr="00A93182">
        <w:rPr>
          <w:color w:val="000000" w:themeColor="text1"/>
          <w:spacing w:val="29"/>
          <w:sz w:val="24"/>
          <w:szCs w:val="24"/>
        </w:rPr>
        <w:t xml:space="preserve"> </w:t>
      </w:r>
      <w:r w:rsidRPr="00A93182">
        <w:rPr>
          <w:color w:val="000000" w:themeColor="text1"/>
          <w:sz w:val="24"/>
          <w:szCs w:val="24"/>
        </w:rPr>
        <w:t>выполненного</w:t>
      </w:r>
      <w:r w:rsidRPr="00A93182">
        <w:rPr>
          <w:color w:val="000000" w:themeColor="text1"/>
          <w:spacing w:val="26"/>
          <w:sz w:val="24"/>
          <w:szCs w:val="24"/>
        </w:rPr>
        <w:t xml:space="preserve"> </w:t>
      </w:r>
      <w:r w:rsidRPr="00A93182">
        <w:rPr>
          <w:color w:val="000000" w:themeColor="text1"/>
          <w:sz w:val="24"/>
          <w:szCs w:val="24"/>
        </w:rPr>
        <w:t>проектной</w:t>
      </w:r>
      <w:r w:rsidRPr="00A93182">
        <w:rPr>
          <w:color w:val="000000" w:themeColor="text1"/>
          <w:spacing w:val="29"/>
          <w:sz w:val="24"/>
          <w:szCs w:val="24"/>
        </w:rPr>
        <w:t xml:space="preserve"> </w:t>
      </w:r>
      <w:r w:rsidRPr="00A93182">
        <w:rPr>
          <w:color w:val="000000" w:themeColor="text1"/>
          <w:sz w:val="24"/>
          <w:szCs w:val="24"/>
        </w:rPr>
        <w:t>организацией</w:t>
      </w:r>
      <w:r w:rsidRPr="00A93182">
        <w:rPr>
          <w:color w:val="000000" w:themeColor="text1"/>
          <w:spacing w:val="30"/>
          <w:sz w:val="24"/>
          <w:szCs w:val="24"/>
        </w:rPr>
        <w:t xml:space="preserve"> </w:t>
      </w:r>
      <w:r w:rsidRPr="00A93182">
        <w:rPr>
          <w:color w:val="000000" w:themeColor="text1"/>
          <w:sz w:val="24"/>
          <w:szCs w:val="24"/>
        </w:rPr>
        <w:t>на</w:t>
      </w:r>
      <w:r w:rsidRPr="00A93182">
        <w:rPr>
          <w:color w:val="000000" w:themeColor="text1"/>
          <w:spacing w:val="26"/>
          <w:sz w:val="24"/>
          <w:szCs w:val="24"/>
        </w:rPr>
        <w:t xml:space="preserve"> </w:t>
      </w:r>
      <w:r w:rsidRPr="00A93182">
        <w:rPr>
          <w:color w:val="000000" w:themeColor="text1"/>
          <w:sz w:val="24"/>
          <w:szCs w:val="24"/>
        </w:rPr>
        <w:t>основании требований технических регламентов, строительных норм и правил, других нормативных документов</w:t>
      </w:r>
      <w:r w:rsidRPr="00A93182">
        <w:rPr>
          <w:color w:val="000000" w:themeColor="text1"/>
          <w:spacing w:val="1"/>
          <w:sz w:val="24"/>
          <w:szCs w:val="24"/>
        </w:rPr>
        <w:t xml:space="preserve"> </w:t>
      </w:r>
      <w:r w:rsidRPr="00A93182">
        <w:rPr>
          <w:color w:val="000000" w:themeColor="text1"/>
          <w:sz w:val="24"/>
          <w:szCs w:val="24"/>
        </w:rPr>
        <w:t>действующих</w:t>
      </w:r>
      <w:r w:rsidRPr="00A93182">
        <w:rPr>
          <w:color w:val="000000" w:themeColor="text1"/>
          <w:spacing w:val="1"/>
          <w:sz w:val="24"/>
          <w:szCs w:val="24"/>
        </w:rPr>
        <w:t xml:space="preserve"> </w:t>
      </w:r>
      <w:r w:rsidRPr="00A93182">
        <w:rPr>
          <w:color w:val="000000" w:themeColor="text1"/>
          <w:sz w:val="24"/>
          <w:szCs w:val="24"/>
        </w:rPr>
        <w:t>на</w:t>
      </w:r>
      <w:r w:rsidRPr="00A93182">
        <w:rPr>
          <w:color w:val="000000" w:themeColor="text1"/>
          <w:spacing w:val="-1"/>
          <w:sz w:val="24"/>
          <w:szCs w:val="24"/>
        </w:rPr>
        <w:t xml:space="preserve"> </w:t>
      </w:r>
      <w:r w:rsidRPr="00A93182">
        <w:rPr>
          <w:color w:val="000000" w:themeColor="text1"/>
          <w:sz w:val="24"/>
          <w:szCs w:val="24"/>
        </w:rPr>
        <w:t>территории Российской Федерации).</w:t>
      </w:r>
    </w:p>
    <w:p w:rsidR="008C7DA0" w:rsidRPr="00A93182" w:rsidRDefault="008C7DA0" w:rsidP="008C7DA0">
      <w:pPr>
        <w:ind w:firstLine="709"/>
        <w:rPr>
          <w:color w:val="000000" w:themeColor="text1"/>
          <w:sz w:val="24"/>
          <w:szCs w:val="24"/>
        </w:rPr>
      </w:pPr>
      <w:r w:rsidRPr="00A93182">
        <w:rPr>
          <w:color w:val="000000" w:themeColor="text1"/>
          <w:sz w:val="24"/>
          <w:szCs w:val="24"/>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rsidR="008C7DA0" w:rsidRPr="00A93182" w:rsidRDefault="008C7DA0" w:rsidP="008C7DA0">
      <w:pPr>
        <w:shd w:val="clear" w:color="auto" w:fill="FFFFFF"/>
        <w:rPr>
          <w:color w:val="000000" w:themeColor="text1"/>
          <w:sz w:val="24"/>
          <w:szCs w:val="24"/>
        </w:rPr>
      </w:pPr>
      <w:r w:rsidRPr="00A93182">
        <w:rPr>
          <w:color w:val="000000" w:themeColor="text1"/>
          <w:sz w:val="24"/>
          <w:szCs w:val="24"/>
          <w:shd w:val="clear" w:color="auto" w:fill="FFFFFF"/>
        </w:rPr>
        <w:t xml:space="preserve">         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18" w:anchor="/document/70398302/entry/10010" w:history="1">
        <w:r w:rsidRPr="00A93182">
          <w:rPr>
            <w:rStyle w:val="af0"/>
            <w:color w:val="000000" w:themeColor="text1"/>
            <w:sz w:val="24"/>
            <w:szCs w:val="24"/>
            <w:shd w:val="clear" w:color="auto" w:fill="FFFFFF"/>
          </w:rPr>
          <w:t>таблицей 1</w:t>
        </w:r>
      </w:hyperlink>
      <w:r w:rsidRPr="00A93182">
        <w:rPr>
          <w:color w:val="000000" w:themeColor="text1"/>
          <w:sz w:val="24"/>
          <w:szCs w:val="24"/>
          <w:shd w:val="clear" w:color="auto" w:fill="FFFFFF"/>
        </w:rPr>
        <w:t> и с учетом </w:t>
      </w:r>
      <w:hyperlink r:id="rId19" w:anchor="/document/70398302/entry/44" w:history="1">
        <w:r w:rsidRPr="00A93182">
          <w:rPr>
            <w:rStyle w:val="af0"/>
            <w:color w:val="000000" w:themeColor="text1"/>
            <w:sz w:val="24"/>
            <w:szCs w:val="24"/>
            <w:shd w:val="clear" w:color="auto" w:fill="FFFFFF"/>
          </w:rPr>
          <w:t>пунктов 4.4-4.13</w:t>
        </w:r>
      </w:hyperlink>
      <w:r w:rsidRPr="00A93182">
        <w:rPr>
          <w:color w:val="000000" w:themeColor="text1"/>
          <w:sz w:val="24"/>
          <w:szCs w:val="24"/>
          <w:shd w:val="clear" w:color="auto" w:fill="FFFFFF"/>
        </w:rPr>
        <w:t xml:space="preserve"> </w:t>
      </w:r>
      <w:r w:rsidRPr="00A93182">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8C7DA0" w:rsidRPr="00A93182" w:rsidRDefault="008C7DA0" w:rsidP="008C7DA0">
      <w:pPr>
        <w:ind w:firstLine="709"/>
        <w:rPr>
          <w:color w:val="000000" w:themeColor="text1"/>
          <w:sz w:val="24"/>
          <w:szCs w:val="24"/>
        </w:rPr>
      </w:pPr>
      <w:r w:rsidRPr="00A93182">
        <w:rPr>
          <w:color w:val="000000" w:themeColor="text1"/>
          <w:sz w:val="24"/>
          <w:szCs w:val="24"/>
        </w:rPr>
        <w:t xml:space="preserve">Уменьшение </w:t>
      </w:r>
      <w:r w:rsidRPr="00A93182">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A93182">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8C7DA0" w:rsidRPr="00A93182" w:rsidRDefault="008C7DA0" w:rsidP="008C7DA0">
      <w:pPr>
        <w:ind w:firstLine="709"/>
        <w:rPr>
          <w:color w:val="000000" w:themeColor="text1"/>
          <w:sz w:val="24"/>
          <w:szCs w:val="24"/>
        </w:rPr>
      </w:pPr>
      <w:r w:rsidRPr="00A93182">
        <w:rPr>
          <w:color w:val="000000" w:themeColor="text1"/>
          <w:sz w:val="24"/>
          <w:szCs w:val="24"/>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8C7DA0" w:rsidRPr="00A93182" w:rsidRDefault="008C7DA0" w:rsidP="008C7DA0">
      <w:pPr>
        <w:ind w:firstLine="709"/>
        <w:rPr>
          <w:color w:val="000000" w:themeColor="text1"/>
          <w:sz w:val="24"/>
          <w:szCs w:val="24"/>
        </w:rPr>
      </w:pPr>
      <w:r w:rsidRPr="00A93182">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8C7DA0" w:rsidRPr="00A93182" w:rsidRDefault="008C7DA0" w:rsidP="008C7DA0">
      <w:pPr>
        <w:ind w:firstLine="709"/>
        <w:rPr>
          <w:color w:val="000000" w:themeColor="text1"/>
          <w:sz w:val="24"/>
          <w:szCs w:val="24"/>
        </w:rPr>
      </w:pPr>
      <w:r w:rsidRPr="00A93182">
        <w:rPr>
          <w:color w:val="000000" w:themeColor="text1"/>
          <w:sz w:val="24"/>
          <w:szCs w:val="24"/>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rsidR="008C7DA0" w:rsidRPr="00A93182" w:rsidRDefault="008C7DA0" w:rsidP="008C7DA0">
      <w:pPr>
        <w:ind w:firstLine="709"/>
        <w:rPr>
          <w:color w:val="000000" w:themeColor="text1"/>
          <w:sz w:val="24"/>
          <w:szCs w:val="24"/>
        </w:rPr>
      </w:pPr>
      <w:r w:rsidRPr="00A93182">
        <w:rPr>
          <w:color w:val="000000" w:themeColor="text1"/>
          <w:sz w:val="24"/>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rsidR="008C7DA0" w:rsidRPr="00A93182" w:rsidRDefault="008C7DA0" w:rsidP="008C7DA0">
      <w:pPr>
        <w:ind w:firstLine="709"/>
        <w:rPr>
          <w:color w:val="000000" w:themeColor="text1"/>
          <w:sz w:val="24"/>
          <w:szCs w:val="24"/>
        </w:rPr>
      </w:pPr>
      <w:r w:rsidRPr="00A93182">
        <w:rPr>
          <w:color w:val="000000" w:themeColor="text1"/>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8C7DA0" w:rsidRPr="00A93182" w:rsidRDefault="008C7DA0" w:rsidP="008C7DA0">
      <w:pPr>
        <w:ind w:firstLine="709"/>
        <w:rPr>
          <w:color w:val="000000" w:themeColor="text1"/>
          <w:sz w:val="24"/>
          <w:szCs w:val="24"/>
        </w:rPr>
      </w:pPr>
      <w:r w:rsidRPr="00A93182">
        <w:rPr>
          <w:color w:val="000000" w:themeColor="text1"/>
          <w:sz w:val="24"/>
          <w:szCs w:val="24"/>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rsidR="008C7DA0" w:rsidRPr="00A93182" w:rsidRDefault="008C7DA0" w:rsidP="008C7DA0">
      <w:pPr>
        <w:ind w:firstLine="709"/>
        <w:rPr>
          <w:color w:val="000000" w:themeColor="text1"/>
          <w:sz w:val="24"/>
          <w:szCs w:val="24"/>
        </w:rPr>
      </w:pPr>
      <w:r w:rsidRPr="00A93182">
        <w:rPr>
          <w:color w:val="000000" w:themeColor="text1"/>
          <w:sz w:val="24"/>
          <w:szCs w:val="24"/>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rsidR="008C7DA0" w:rsidRPr="00A93182" w:rsidRDefault="008C7DA0" w:rsidP="008C7DA0">
      <w:pPr>
        <w:ind w:firstLine="709"/>
        <w:rPr>
          <w:color w:val="000000" w:themeColor="text1"/>
          <w:sz w:val="24"/>
          <w:szCs w:val="24"/>
        </w:rPr>
      </w:pPr>
      <w:r w:rsidRPr="00A93182">
        <w:rPr>
          <w:color w:val="000000" w:themeColor="text1"/>
          <w:sz w:val="24"/>
          <w:szCs w:val="24"/>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8C7DA0" w:rsidRPr="00A93182" w:rsidRDefault="008C7DA0" w:rsidP="008C7DA0">
      <w:pPr>
        <w:ind w:firstLine="709"/>
        <w:rPr>
          <w:color w:val="000000" w:themeColor="text1"/>
          <w:sz w:val="24"/>
          <w:szCs w:val="24"/>
        </w:rPr>
      </w:pPr>
      <w:r w:rsidRPr="00A93182">
        <w:rPr>
          <w:color w:val="000000" w:themeColor="text1"/>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8C7DA0" w:rsidRPr="00A93182" w:rsidRDefault="008C7DA0" w:rsidP="008C7DA0">
      <w:pPr>
        <w:ind w:firstLine="709"/>
        <w:rPr>
          <w:color w:val="000000" w:themeColor="text1"/>
          <w:sz w:val="24"/>
          <w:szCs w:val="24"/>
        </w:rPr>
      </w:pPr>
      <w:r w:rsidRPr="00A93182">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8C7DA0" w:rsidRPr="00A93182" w:rsidRDefault="008C7DA0" w:rsidP="008C7DA0">
      <w:pPr>
        <w:pStyle w:val="a7"/>
        <w:ind w:right="3"/>
        <w:rPr>
          <w:color w:val="000000" w:themeColor="text1"/>
          <w:sz w:val="24"/>
          <w:szCs w:val="24"/>
        </w:rPr>
      </w:pPr>
      <w:r w:rsidRPr="00A93182">
        <w:rPr>
          <w:color w:val="000000" w:themeColor="text1"/>
          <w:sz w:val="24"/>
          <w:szCs w:val="24"/>
        </w:rPr>
        <w:t>При необходимости облицовки стен существующего жилого дома, расположенного на</w:t>
      </w:r>
      <w:r w:rsidRPr="00A93182">
        <w:rPr>
          <w:color w:val="000000" w:themeColor="text1"/>
          <w:spacing w:val="1"/>
          <w:sz w:val="24"/>
          <w:szCs w:val="24"/>
        </w:rPr>
        <w:t xml:space="preserve"> </w:t>
      </w:r>
      <w:r w:rsidRPr="00A93182">
        <w:rPr>
          <w:color w:val="000000" w:themeColor="text1"/>
          <w:sz w:val="24"/>
          <w:szCs w:val="24"/>
        </w:rPr>
        <w:t>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w:t>
      </w:r>
      <w:r w:rsidRPr="00A93182">
        <w:rPr>
          <w:color w:val="000000" w:themeColor="text1"/>
          <w:spacing w:val="1"/>
          <w:sz w:val="24"/>
          <w:szCs w:val="24"/>
        </w:rPr>
        <w:t xml:space="preserve"> </w:t>
      </w:r>
      <w:r w:rsidRPr="00A93182">
        <w:rPr>
          <w:color w:val="000000" w:themeColor="text1"/>
          <w:sz w:val="24"/>
          <w:szCs w:val="24"/>
        </w:rPr>
        <w:t>данные работы без согласия владельцев соседних земельных участков. Также не требуется</w:t>
      </w:r>
      <w:r w:rsidRPr="00A93182">
        <w:rPr>
          <w:color w:val="000000" w:themeColor="text1"/>
          <w:spacing w:val="1"/>
          <w:sz w:val="24"/>
          <w:szCs w:val="24"/>
        </w:rPr>
        <w:t xml:space="preserve"> </w:t>
      </w:r>
      <w:r w:rsidRPr="00A93182">
        <w:rPr>
          <w:color w:val="000000" w:themeColor="text1"/>
          <w:sz w:val="24"/>
          <w:szCs w:val="24"/>
        </w:rPr>
        <w:t>согласие совладельцев земельного участка, на котором расположен жилой дом, при условии,</w:t>
      </w:r>
      <w:r w:rsidRPr="00A93182">
        <w:rPr>
          <w:color w:val="000000" w:themeColor="text1"/>
          <w:spacing w:val="1"/>
          <w:sz w:val="24"/>
          <w:szCs w:val="24"/>
        </w:rPr>
        <w:t xml:space="preserve"> </w:t>
      </w:r>
      <w:r w:rsidRPr="00A93182">
        <w:rPr>
          <w:color w:val="000000" w:themeColor="text1"/>
          <w:sz w:val="24"/>
          <w:szCs w:val="24"/>
        </w:rPr>
        <w:t>если облицовываемый</w:t>
      </w:r>
      <w:r w:rsidRPr="00A93182">
        <w:rPr>
          <w:color w:val="000000" w:themeColor="text1"/>
          <w:spacing w:val="-1"/>
          <w:sz w:val="24"/>
          <w:szCs w:val="24"/>
        </w:rPr>
        <w:t xml:space="preserve"> </w:t>
      </w:r>
      <w:r w:rsidRPr="00A93182">
        <w:rPr>
          <w:color w:val="000000" w:themeColor="text1"/>
          <w:sz w:val="24"/>
          <w:szCs w:val="24"/>
        </w:rPr>
        <w:t>жилой</w:t>
      </w:r>
      <w:r w:rsidRPr="00A93182">
        <w:rPr>
          <w:color w:val="000000" w:themeColor="text1"/>
          <w:spacing w:val="1"/>
          <w:sz w:val="24"/>
          <w:szCs w:val="24"/>
        </w:rPr>
        <w:t xml:space="preserve"> </w:t>
      </w:r>
      <w:r w:rsidRPr="00A93182">
        <w:rPr>
          <w:color w:val="000000" w:themeColor="text1"/>
          <w:sz w:val="24"/>
          <w:szCs w:val="24"/>
        </w:rPr>
        <w:t>дом</w:t>
      </w:r>
      <w:r w:rsidRPr="00A93182">
        <w:rPr>
          <w:color w:val="000000" w:themeColor="text1"/>
          <w:spacing w:val="-1"/>
          <w:sz w:val="24"/>
          <w:szCs w:val="24"/>
        </w:rPr>
        <w:t xml:space="preserve"> </w:t>
      </w:r>
      <w:r w:rsidRPr="00A93182">
        <w:rPr>
          <w:color w:val="000000" w:themeColor="text1"/>
          <w:sz w:val="24"/>
          <w:szCs w:val="24"/>
        </w:rPr>
        <w:t>не</w:t>
      </w:r>
      <w:r w:rsidRPr="00A93182">
        <w:rPr>
          <w:color w:val="000000" w:themeColor="text1"/>
          <w:spacing w:val="-1"/>
          <w:sz w:val="24"/>
          <w:szCs w:val="24"/>
        </w:rPr>
        <w:t xml:space="preserve"> </w:t>
      </w:r>
      <w:r w:rsidRPr="00A93182">
        <w:rPr>
          <w:color w:val="000000" w:themeColor="text1"/>
          <w:sz w:val="24"/>
          <w:szCs w:val="24"/>
        </w:rPr>
        <w:t>находится</w:t>
      </w:r>
      <w:r w:rsidRPr="00A93182">
        <w:rPr>
          <w:color w:val="000000" w:themeColor="text1"/>
          <w:spacing w:val="-1"/>
          <w:sz w:val="24"/>
          <w:szCs w:val="24"/>
        </w:rPr>
        <w:t xml:space="preserve"> </w:t>
      </w:r>
      <w:r w:rsidRPr="00A93182">
        <w:rPr>
          <w:color w:val="000000" w:themeColor="text1"/>
          <w:sz w:val="24"/>
          <w:szCs w:val="24"/>
        </w:rPr>
        <w:t>в</w:t>
      </w:r>
      <w:r w:rsidRPr="00A93182">
        <w:rPr>
          <w:color w:val="000000" w:themeColor="text1"/>
          <w:spacing w:val="-1"/>
          <w:sz w:val="24"/>
          <w:szCs w:val="24"/>
        </w:rPr>
        <w:t xml:space="preserve"> </w:t>
      </w:r>
      <w:r w:rsidRPr="00A93182">
        <w:rPr>
          <w:color w:val="000000" w:themeColor="text1"/>
          <w:sz w:val="24"/>
          <w:szCs w:val="24"/>
        </w:rPr>
        <w:t>общей</w:t>
      </w:r>
      <w:r w:rsidRPr="00A93182">
        <w:rPr>
          <w:color w:val="000000" w:themeColor="text1"/>
          <w:spacing w:val="-1"/>
          <w:sz w:val="24"/>
          <w:szCs w:val="24"/>
        </w:rPr>
        <w:t xml:space="preserve"> </w:t>
      </w:r>
      <w:r w:rsidRPr="00A93182">
        <w:rPr>
          <w:color w:val="000000" w:themeColor="text1"/>
          <w:sz w:val="24"/>
          <w:szCs w:val="24"/>
        </w:rPr>
        <w:t>долевой собственности.</w:t>
      </w:r>
    </w:p>
    <w:p w:rsidR="008C7DA0" w:rsidRPr="00A93182" w:rsidRDefault="008C7DA0" w:rsidP="008C7DA0">
      <w:pPr>
        <w:ind w:firstLine="709"/>
        <w:rPr>
          <w:color w:val="000000" w:themeColor="text1"/>
          <w:sz w:val="24"/>
          <w:szCs w:val="24"/>
        </w:rPr>
      </w:pPr>
      <w:r w:rsidRPr="00A93182">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8C7DA0" w:rsidRPr="00A93182" w:rsidRDefault="008C7DA0" w:rsidP="008C7DA0">
      <w:pPr>
        <w:ind w:firstLine="709"/>
        <w:rPr>
          <w:color w:val="000000" w:themeColor="text1"/>
          <w:sz w:val="24"/>
          <w:szCs w:val="24"/>
        </w:rPr>
      </w:pPr>
      <w:r w:rsidRPr="00A93182">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8C7DA0" w:rsidRPr="00A93182" w:rsidRDefault="008C7DA0" w:rsidP="008C7DA0">
      <w:pPr>
        <w:pStyle w:val="a7"/>
        <w:ind w:right="3"/>
        <w:rPr>
          <w:color w:val="000000" w:themeColor="text1"/>
          <w:sz w:val="24"/>
          <w:szCs w:val="24"/>
        </w:rPr>
      </w:pPr>
      <w:r w:rsidRPr="00A93182">
        <w:rPr>
          <w:color w:val="000000" w:themeColor="text1"/>
          <w:sz w:val="24"/>
          <w:szCs w:val="24"/>
        </w:rPr>
        <w:t>Септики:</w:t>
      </w:r>
    </w:p>
    <w:p w:rsidR="008C7DA0" w:rsidRPr="00A93182" w:rsidRDefault="008C7DA0" w:rsidP="008C7DA0">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минимальный</w:t>
      </w:r>
      <w:r w:rsidRPr="00A93182">
        <w:rPr>
          <w:color w:val="000000" w:themeColor="text1"/>
          <w:spacing w:val="-3"/>
          <w:sz w:val="24"/>
          <w:szCs w:val="24"/>
        </w:rPr>
        <w:t xml:space="preserve"> </w:t>
      </w:r>
      <w:r w:rsidRPr="00A93182">
        <w:rPr>
          <w:color w:val="000000" w:themeColor="text1"/>
          <w:sz w:val="24"/>
          <w:szCs w:val="24"/>
        </w:rPr>
        <w:t>отступ</w:t>
      </w:r>
      <w:r w:rsidRPr="00A93182">
        <w:rPr>
          <w:color w:val="000000" w:themeColor="text1"/>
          <w:spacing w:val="1"/>
          <w:sz w:val="24"/>
          <w:szCs w:val="24"/>
        </w:rPr>
        <w:t xml:space="preserve"> </w:t>
      </w:r>
      <w:r w:rsidRPr="00A93182">
        <w:rPr>
          <w:color w:val="000000" w:themeColor="text1"/>
          <w:sz w:val="24"/>
          <w:szCs w:val="24"/>
        </w:rPr>
        <w:t>от</w:t>
      </w:r>
      <w:r w:rsidRPr="00A93182">
        <w:rPr>
          <w:color w:val="000000" w:themeColor="text1"/>
          <w:spacing w:val="-3"/>
          <w:sz w:val="24"/>
          <w:szCs w:val="24"/>
        </w:rPr>
        <w:t xml:space="preserve"> </w:t>
      </w:r>
      <w:r w:rsidRPr="00A93182">
        <w:rPr>
          <w:color w:val="000000" w:themeColor="text1"/>
          <w:sz w:val="24"/>
          <w:szCs w:val="24"/>
        </w:rPr>
        <w:t>красной</w:t>
      </w:r>
      <w:r w:rsidRPr="00A93182">
        <w:rPr>
          <w:color w:val="000000" w:themeColor="text1"/>
          <w:spacing w:val="-2"/>
          <w:sz w:val="24"/>
          <w:szCs w:val="24"/>
        </w:rPr>
        <w:t xml:space="preserve"> </w:t>
      </w:r>
      <w:r w:rsidRPr="00A93182">
        <w:rPr>
          <w:color w:val="000000" w:themeColor="text1"/>
          <w:sz w:val="24"/>
          <w:szCs w:val="24"/>
        </w:rPr>
        <w:t>линии</w:t>
      </w:r>
      <w:r w:rsidRPr="00A93182">
        <w:rPr>
          <w:color w:val="000000" w:themeColor="text1"/>
          <w:spacing w:val="-3"/>
          <w:sz w:val="24"/>
          <w:szCs w:val="24"/>
        </w:rPr>
        <w:t xml:space="preserve"> улиц, </w:t>
      </w:r>
      <w:r w:rsidRPr="00A93182">
        <w:rPr>
          <w:color w:val="000000" w:themeColor="text1"/>
          <w:sz w:val="24"/>
          <w:szCs w:val="24"/>
        </w:rPr>
        <w:t>проездов</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4"/>
          <w:sz w:val="24"/>
          <w:szCs w:val="24"/>
        </w:rPr>
        <w:t xml:space="preserve"> </w:t>
      </w:r>
      <w:r w:rsidRPr="00A93182">
        <w:rPr>
          <w:color w:val="000000" w:themeColor="text1"/>
          <w:sz w:val="24"/>
          <w:szCs w:val="24"/>
        </w:rPr>
        <w:t>менее</w:t>
      </w:r>
      <w:r w:rsidRPr="00A93182">
        <w:rPr>
          <w:color w:val="000000" w:themeColor="text1"/>
          <w:spacing w:val="-3"/>
          <w:sz w:val="24"/>
          <w:szCs w:val="24"/>
        </w:rPr>
        <w:t xml:space="preserve"> </w:t>
      </w:r>
      <w:r w:rsidRPr="00A93182">
        <w:rPr>
          <w:color w:val="000000" w:themeColor="text1"/>
          <w:sz w:val="24"/>
          <w:szCs w:val="24"/>
        </w:rPr>
        <w:t>8</w:t>
      </w:r>
      <w:r w:rsidRPr="00A93182">
        <w:rPr>
          <w:color w:val="000000" w:themeColor="text1"/>
          <w:spacing w:val="-2"/>
          <w:sz w:val="24"/>
          <w:szCs w:val="24"/>
        </w:rPr>
        <w:t xml:space="preserve"> </w:t>
      </w:r>
      <w:r w:rsidRPr="00A93182">
        <w:rPr>
          <w:color w:val="000000" w:themeColor="text1"/>
          <w:sz w:val="24"/>
          <w:szCs w:val="24"/>
        </w:rPr>
        <w:t>м;</w:t>
      </w:r>
    </w:p>
    <w:p w:rsidR="008C7DA0" w:rsidRPr="00A93182" w:rsidRDefault="008C7DA0" w:rsidP="008C7DA0">
      <w:pPr>
        <w:pStyle w:val="ac"/>
        <w:keepLines w:val="0"/>
        <w:widowControl w:val="0"/>
        <w:numPr>
          <w:ilvl w:val="0"/>
          <w:numId w:val="49"/>
        </w:numPr>
        <w:tabs>
          <w:tab w:val="left" w:pos="1335"/>
        </w:tabs>
        <w:overflowPunct/>
        <w:adjustRightInd/>
        <w:spacing w:line="240" w:lineRule="auto"/>
        <w:ind w:left="0" w:right="3" w:firstLine="567"/>
        <w:rPr>
          <w:color w:val="000000" w:themeColor="text1"/>
          <w:sz w:val="24"/>
          <w:szCs w:val="24"/>
        </w:rPr>
      </w:pPr>
      <w:r w:rsidRPr="00A93182">
        <w:rPr>
          <w:color w:val="000000" w:themeColor="text1"/>
          <w:sz w:val="24"/>
          <w:szCs w:val="24"/>
        </w:rPr>
        <w:t>от границ соседнего земельного участка не менее 4 м (при условии, что расстояние от</w:t>
      </w:r>
      <w:r w:rsidRPr="00A93182">
        <w:rPr>
          <w:color w:val="000000" w:themeColor="text1"/>
          <w:spacing w:val="1"/>
          <w:sz w:val="24"/>
          <w:szCs w:val="24"/>
        </w:rPr>
        <w:t xml:space="preserve"> </w:t>
      </w:r>
      <w:r w:rsidRPr="00A93182">
        <w:rPr>
          <w:color w:val="000000" w:themeColor="text1"/>
          <w:sz w:val="24"/>
          <w:szCs w:val="24"/>
        </w:rPr>
        <w:t>фундаментов</w:t>
      </w:r>
      <w:r w:rsidRPr="00A93182">
        <w:rPr>
          <w:color w:val="000000" w:themeColor="text1"/>
          <w:spacing w:val="-1"/>
          <w:sz w:val="24"/>
          <w:szCs w:val="24"/>
        </w:rPr>
        <w:t xml:space="preserve"> </w:t>
      </w:r>
      <w:r w:rsidRPr="00A93182">
        <w:rPr>
          <w:color w:val="000000" w:themeColor="text1"/>
          <w:sz w:val="24"/>
          <w:szCs w:val="24"/>
        </w:rPr>
        <w:t>построек на</w:t>
      </w:r>
      <w:r w:rsidRPr="00A93182">
        <w:rPr>
          <w:color w:val="000000" w:themeColor="text1"/>
          <w:spacing w:val="-2"/>
          <w:sz w:val="24"/>
          <w:szCs w:val="24"/>
        </w:rPr>
        <w:t xml:space="preserve"> </w:t>
      </w:r>
      <w:r w:rsidRPr="00A93182">
        <w:rPr>
          <w:color w:val="000000" w:themeColor="text1"/>
          <w:sz w:val="24"/>
          <w:szCs w:val="24"/>
        </w:rPr>
        <w:t>соседнем</w:t>
      </w:r>
      <w:r w:rsidRPr="00A93182">
        <w:rPr>
          <w:color w:val="000000" w:themeColor="text1"/>
          <w:spacing w:val="-1"/>
          <w:sz w:val="24"/>
          <w:szCs w:val="24"/>
        </w:rPr>
        <w:t xml:space="preserve"> </w:t>
      </w:r>
      <w:r w:rsidRPr="00A93182">
        <w:rPr>
          <w:color w:val="000000" w:themeColor="text1"/>
          <w:sz w:val="24"/>
          <w:szCs w:val="24"/>
        </w:rPr>
        <w:t>земельном</w:t>
      </w:r>
      <w:r w:rsidRPr="00A93182">
        <w:rPr>
          <w:color w:val="000000" w:themeColor="text1"/>
          <w:spacing w:val="-1"/>
          <w:sz w:val="24"/>
          <w:szCs w:val="24"/>
        </w:rPr>
        <w:t xml:space="preserve"> </w:t>
      </w:r>
      <w:r w:rsidRPr="00A93182">
        <w:rPr>
          <w:color w:val="000000" w:themeColor="text1"/>
          <w:sz w:val="24"/>
          <w:szCs w:val="24"/>
        </w:rPr>
        <w:t>участке</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1"/>
          <w:sz w:val="24"/>
          <w:szCs w:val="24"/>
        </w:rPr>
        <w:t xml:space="preserve"> </w:t>
      </w:r>
      <w:r w:rsidRPr="00A93182">
        <w:rPr>
          <w:color w:val="000000" w:themeColor="text1"/>
          <w:sz w:val="24"/>
          <w:szCs w:val="24"/>
        </w:rPr>
        <w:t>менее</w:t>
      </w:r>
      <w:r w:rsidRPr="00A93182">
        <w:rPr>
          <w:color w:val="000000" w:themeColor="text1"/>
          <w:spacing w:val="-2"/>
          <w:sz w:val="24"/>
          <w:szCs w:val="24"/>
        </w:rPr>
        <w:t xml:space="preserve"> </w:t>
      </w:r>
      <w:r w:rsidRPr="00A93182">
        <w:rPr>
          <w:color w:val="000000" w:themeColor="text1"/>
          <w:sz w:val="24"/>
          <w:szCs w:val="24"/>
        </w:rPr>
        <w:t>5 м.);</w:t>
      </w:r>
    </w:p>
    <w:p w:rsidR="008C7DA0" w:rsidRPr="00A93182" w:rsidRDefault="008C7DA0" w:rsidP="008C7DA0">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водонепроницаемые</w:t>
      </w:r>
      <w:r w:rsidRPr="00A93182">
        <w:rPr>
          <w:color w:val="000000" w:themeColor="text1"/>
          <w:spacing w:val="-2"/>
          <w:sz w:val="24"/>
          <w:szCs w:val="24"/>
        </w:rPr>
        <w:t xml:space="preserve"> </w:t>
      </w:r>
      <w:r w:rsidRPr="00A93182">
        <w:rPr>
          <w:color w:val="000000" w:themeColor="text1"/>
          <w:sz w:val="24"/>
          <w:szCs w:val="24"/>
        </w:rPr>
        <w:t>– на</w:t>
      </w:r>
      <w:r w:rsidRPr="00A93182">
        <w:rPr>
          <w:color w:val="000000" w:themeColor="text1"/>
          <w:spacing w:val="-3"/>
          <w:sz w:val="24"/>
          <w:szCs w:val="24"/>
        </w:rPr>
        <w:t xml:space="preserve"> </w:t>
      </w:r>
      <w:r w:rsidRPr="00A93182">
        <w:rPr>
          <w:color w:val="000000" w:themeColor="text1"/>
          <w:sz w:val="24"/>
          <w:szCs w:val="24"/>
        </w:rPr>
        <w:t>расстоянии</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3"/>
          <w:sz w:val="24"/>
          <w:szCs w:val="24"/>
        </w:rPr>
        <w:t xml:space="preserve"> </w:t>
      </w:r>
      <w:r w:rsidRPr="00A93182">
        <w:rPr>
          <w:color w:val="000000" w:themeColor="text1"/>
          <w:sz w:val="24"/>
          <w:szCs w:val="24"/>
        </w:rPr>
        <w:t>менее</w:t>
      </w:r>
      <w:r w:rsidRPr="00A93182">
        <w:rPr>
          <w:color w:val="000000" w:themeColor="text1"/>
          <w:spacing w:val="-3"/>
          <w:sz w:val="24"/>
          <w:szCs w:val="24"/>
        </w:rPr>
        <w:t xml:space="preserve"> </w:t>
      </w:r>
      <w:r w:rsidRPr="00A93182">
        <w:rPr>
          <w:color w:val="000000" w:themeColor="text1"/>
          <w:sz w:val="24"/>
          <w:szCs w:val="24"/>
        </w:rPr>
        <w:t>5</w:t>
      </w:r>
      <w:r w:rsidRPr="00A93182">
        <w:rPr>
          <w:color w:val="000000" w:themeColor="text1"/>
          <w:spacing w:val="-2"/>
          <w:sz w:val="24"/>
          <w:szCs w:val="24"/>
        </w:rPr>
        <w:t xml:space="preserve"> </w:t>
      </w:r>
      <w:r w:rsidRPr="00A93182">
        <w:rPr>
          <w:color w:val="000000" w:themeColor="text1"/>
          <w:sz w:val="24"/>
          <w:szCs w:val="24"/>
        </w:rPr>
        <w:t>м</w:t>
      </w:r>
      <w:r w:rsidRPr="00A93182">
        <w:rPr>
          <w:color w:val="000000" w:themeColor="text1"/>
          <w:spacing w:val="-3"/>
          <w:sz w:val="24"/>
          <w:szCs w:val="24"/>
        </w:rPr>
        <w:t xml:space="preserve"> </w:t>
      </w:r>
      <w:r w:rsidRPr="00A93182">
        <w:rPr>
          <w:color w:val="000000" w:themeColor="text1"/>
          <w:sz w:val="24"/>
          <w:szCs w:val="24"/>
        </w:rPr>
        <w:t>от</w:t>
      </w:r>
      <w:r w:rsidRPr="00A93182">
        <w:rPr>
          <w:color w:val="000000" w:themeColor="text1"/>
          <w:spacing w:val="-2"/>
          <w:sz w:val="24"/>
          <w:szCs w:val="24"/>
        </w:rPr>
        <w:t xml:space="preserve"> </w:t>
      </w:r>
      <w:r w:rsidRPr="00A93182">
        <w:rPr>
          <w:color w:val="000000" w:themeColor="text1"/>
          <w:sz w:val="24"/>
          <w:szCs w:val="24"/>
        </w:rPr>
        <w:t>фундамента</w:t>
      </w:r>
      <w:r w:rsidRPr="00A93182">
        <w:rPr>
          <w:color w:val="000000" w:themeColor="text1"/>
          <w:spacing w:val="-3"/>
          <w:sz w:val="24"/>
          <w:szCs w:val="24"/>
        </w:rPr>
        <w:t xml:space="preserve"> </w:t>
      </w:r>
      <w:r w:rsidRPr="00A93182">
        <w:rPr>
          <w:color w:val="000000" w:themeColor="text1"/>
          <w:sz w:val="24"/>
          <w:szCs w:val="24"/>
        </w:rPr>
        <w:t>построек,</w:t>
      </w:r>
    </w:p>
    <w:p w:rsidR="008C7DA0" w:rsidRPr="00A93182" w:rsidRDefault="008C7DA0" w:rsidP="008C7DA0">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фильтрующие</w:t>
      </w:r>
      <w:r w:rsidRPr="00A93182">
        <w:rPr>
          <w:color w:val="000000" w:themeColor="text1"/>
          <w:spacing w:val="-1"/>
          <w:sz w:val="24"/>
          <w:szCs w:val="24"/>
        </w:rPr>
        <w:t xml:space="preserve"> </w:t>
      </w:r>
      <w:r w:rsidRPr="00A93182">
        <w:rPr>
          <w:color w:val="000000" w:themeColor="text1"/>
          <w:sz w:val="24"/>
          <w:szCs w:val="24"/>
        </w:rPr>
        <w:t>–</w:t>
      </w:r>
      <w:r w:rsidRPr="00A93182">
        <w:rPr>
          <w:color w:val="000000" w:themeColor="text1"/>
          <w:spacing w:val="-1"/>
          <w:sz w:val="24"/>
          <w:szCs w:val="24"/>
        </w:rPr>
        <w:t xml:space="preserve"> </w:t>
      </w:r>
      <w:r w:rsidRPr="00A93182">
        <w:rPr>
          <w:color w:val="000000" w:themeColor="text1"/>
          <w:sz w:val="24"/>
          <w:szCs w:val="24"/>
        </w:rPr>
        <w:t>на</w:t>
      </w:r>
      <w:r w:rsidRPr="00A93182">
        <w:rPr>
          <w:color w:val="000000" w:themeColor="text1"/>
          <w:spacing w:val="-3"/>
          <w:sz w:val="24"/>
          <w:szCs w:val="24"/>
        </w:rPr>
        <w:t xml:space="preserve"> </w:t>
      </w:r>
      <w:r w:rsidRPr="00A93182">
        <w:rPr>
          <w:color w:val="000000" w:themeColor="text1"/>
          <w:sz w:val="24"/>
          <w:szCs w:val="24"/>
        </w:rPr>
        <w:t>расстоянии</w:t>
      </w:r>
      <w:r w:rsidRPr="00A93182">
        <w:rPr>
          <w:color w:val="000000" w:themeColor="text1"/>
          <w:spacing w:val="-1"/>
          <w:sz w:val="24"/>
          <w:szCs w:val="24"/>
        </w:rPr>
        <w:t xml:space="preserve"> </w:t>
      </w:r>
      <w:r w:rsidRPr="00A93182">
        <w:rPr>
          <w:color w:val="000000" w:themeColor="text1"/>
          <w:sz w:val="24"/>
          <w:szCs w:val="24"/>
        </w:rPr>
        <w:t>не</w:t>
      </w:r>
      <w:r w:rsidRPr="00A93182">
        <w:rPr>
          <w:color w:val="000000" w:themeColor="text1"/>
          <w:spacing w:val="-3"/>
          <w:sz w:val="24"/>
          <w:szCs w:val="24"/>
        </w:rPr>
        <w:t xml:space="preserve"> </w:t>
      </w:r>
      <w:r w:rsidRPr="00A93182">
        <w:rPr>
          <w:color w:val="000000" w:themeColor="text1"/>
          <w:sz w:val="24"/>
          <w:szCs w:val="24"/>
        </w:rPr>
        <w:t>менее</w:t>
      </w:r>
      <w:r w:rsidRPr="00A93182">
        <w:rPr>
          <w:color w:val="000000" w:themeColor="text1"/>
          <w:spacing w:val="-2"/>
          <w:sz w:val="24"/>
          <w:szCs w:val="24"/>
        </w:rPr>
        <w:t xml:space="preserve"> </w:t>
      </w:r>
      <w:r w:rsidRPr="00A93182">
        <w:rPr>
          <w:color w:val="000000" w:themeColor="text1"/>
          <w:sz w:val="24"/>
          <w:szCs w:val="24"/>
        </w:rPr>
        <w:t>8</w:t>
      </w:r>
      <w:r w:rsidRPr="00A93182">
        <w:rPr>
          <w:color w:val="000000" w:themeColor="text1"/>
          <w:spacing w:val="-1"/>
          <w:sz w:val="24"/>
          <w:szCs w:val="24"/>
        </w:rPr>
        <w:t xml:space="preserve"> </w:t>
      </w:r>
      <w:r w:rsidRPr="00A93182">
        <w:rPr>
          <w:color w:val="000000" w:themeColor="text1"/>
          <w:sz w:val="24"/>
          <w:szCs w:val="24"/>
        </w:rPr>
        <w:t>м</w:t>
      </w:r>
      <w:r w:rsidRPr="00A93182">
        <w:rPr>
          <w:color w:val="000000" w:themeColor="text1"/>
          <w:spacing w:val="-3"/>
          <w:sz w:val="24"/>
          <w:szCs w:val="24"/>
        </w:rPr>
        <w:t xml:space="preserve"> </w:t>
      </w:r>
      <w:r w:rsidRPr="00A93182">
        <w:rPr>
          <w:color w:val="000000" w:themeColor="text1"/>
          <w:sz w:val="24"/>
          <w:szCs w:val="24"/>
        </w:rPr>
        <w:t>от</w:t>
      </w:r>
      <w:r w:rsidRPr="00A93182">
        <w:rPr>
          <w:color w:val="000000" w:themeColor="text1"/>
          <w:spacing w:val="-1"/>
          <w:sz w:val="24"/>
          <w:szCs w:val="24"/>
        </w:rPr>
        <w:t xml:space="preserve"> </w:t>
      </w:r>
      <w:r w:rsidRPr="00A93182">
        <w:rPr>
          <w:color w:val="000000" w:themeColor="text1"/>
          <w:sz w:val="24"/>
          <w:szCs w:val="24"/>
        </w:rPr>
        <w:t>фундамента</w:t>
      </w:r>
      <w:r w:rsidRPr="00A93182">
        <w:rPr>
          <w:color w:val="000000" w:themeColor="text1"/>
          <w:spacing w:val="-3"/>
          <w:sz w:val="24"/>
          <w:szCs w:val="24"/>
        </w:rPr>
        <w:t xml:space="preserve"> </w:t>
      </w:r>
      <w:r w:rsidRPr="00A93182">
        <w:rPr>
          <w:color w:val="000000" w:themeColor="text1"/>
          <w:sz w:val="24"/>
          <w:szCs w:val="24"/>
        </w:rPr>
        <w:t>построек;</w:t>
      </w:r>
    </w:p>
    <w:p w:rsidR="008C7DA0" w:rsidRPr="00A93182" w:rsidRDefault="008C7DA0" w:rsidP="008C7DA0">
      <w:pPr>
        <w:pStyle w:val="ac"/>
        <w:keepLines w:val="0"/>
        <w:widowControl w:val="0"/>
        <w:numPr>
          <w:ilvl w:val="0"/>
          <w:numId w:val="49"/>
        </w:numPr>
        <w:tabs>
          <w:tab w:val="left" w:pos="1352"/>
        </w:tabs>
        <w:overflowPunct/>
        <w:adjustRightInd/>
        <w:spacing w:line="240" w:lineRule="auto"/>
        <w:ind w:left="0" w:right="3" w:firstLine="567"/>
        <w:rPr>
          <w:color w:val="000000" w:themeColor="text1"/>
          <w:sz w:val="24"/>
          <w:szCs w:val="24"/>
        </w:rPr>
      </w:pPr>
      <w:r w:rsidRPr="00A93182">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A93182">
        <w:rPr>
          <w:color w:val="000000" w:themeColor="text1"/>
          <w:spacing w:val="-2"/>
          <w:sz w:val="24"/>
          <w:szCs w:val="24"/>
        </w:rPr>
        <w:t xml:space="preserve"> </w:t>
      </w:r>
      <w:r w:rsidRPr="00A93182">
        <w:rPr>
          <w:color w:val="000000" w:themeColor="text1"/>
          <w:sz w:val="24"/>
          <w:szCs w:val="24"/>
        </w:rPr>
        <w:t>– не</w:t>
      </w:r>
      <w:r w:rsidRPr="00A93182">
        <w:rPr>
          <w:color w:val="000000" w:themeColor="text1"/>
          <w:spacing w:val="-1"/>
          <w:sz w:val="24"/>
          <w:szCs w:val="24"/>
        </w:rPr>
        <w:t xml:space="preserve"> </w:t>
      </w:r>
      <w:r w:rsidRPr="00A93182">
        <w:rPr>
          <w:color w:val="000000" w:themeColor="text1"/>
          <w:sz w:val="24"/>
          <w:szCs w:val="24"/>
        </w:rPr>
        <w:t>менее</w:t>
      </w:r>
      <w:r w:rsidRPr="00A93182">
        <w:rPr>
          <w:color w:val="000000" w:themeColor="text1"/>
          <w:spacing w:val="-1"/>
          <w:sz w:val="24"/>
          <w:szCs w:val="24"/>
        </w:rPr>
        <w:t xml:space="preserve"> </w:t>
      </w:r>
      <w:r w:rsidRPr="00A93182">
        <w:rPr>
          <w:color w:val="000000" w:themeColor="text1"/>
          <w:sz w:val="24"/>
          <w:szCs w:val="24"/>
        </w:rPr>
        <w:t>25 м.</w:t>
      </w:r>
    </w:p>
    <w:p w:rsidR="008C7DA0" w:rsidRPr="00A93182" w:rsidRDefault="008C7DA0" w:rsidP="008C7DA0">
      <w:pPr>
        <w:pStyle w:val="a7"/>
        <w:ind w:right="3"/>
        <w:rPr>
          <w:color w:val="000000" w:themeColor="text1"/>
          <w:sz w:val="24"/>
          <w:szCs w:val="24"/>
        </w:rPr>
      </w:pPr>
      <w:r w:rsidRPr="00A93182">
        <w:rPr>
          <w:color w:val="000000" w:themeColor="text1"/>
          <w:sz w:val="24"/>
          <w:szCs w:val="24"/>
        </w:rPr>
        <w:t xml:space="preserve">         На земельных участках, размеры которых не позволяют выполнить данные отступы,</w:t>
      </w:r>
      <w:r w:rsidRPr="00A93182">
        <w:rPr>
          <w:color w:val="000000" w:themeColor="text1"/>
          <w:spacing w:val="1"/>
          <w:sz w:val="24"/>
          <w:szCs w:val="24"/>
        </w:rPr>
        <w:t xml:space="preserve"> </w:t>
      </w:r>
      <w:r w:rsidRPr="00A93182">
        <w:rPr>
          <w:color w:val="000000" w:themeColor="text1"/>
          <w:sz w:val="24"/>
          <w:szCs w:val="24"/>
        </w:rPr>
        <w:t>необходимо</w:t>
      </w:r>
      <w:r w:rsidRPr="00A93182">
        <w:rPr>
          <w:color w:val="000000" w:themeColor="text1"/>
          <w:spacing w:val="-1"/>
          <w:sz w:val="24"/>
          <w:szCs w:val="24"/>
        </w:rPr>
        <w:t xml:space="preserve"> </w:t>
      </w:r>
      <w:r w:rsidRPr="00A93182">
        <w:rPr>
          <w:color w:val="000000" w:themeColor="text1"/>
          <w:sz w:val="24"/>
          <w:szCs w:val="24"/>
        </w:rPr>
        <w:t>предусматривать водонепроницаемые</w:t>
      </w:r>
      <w:r w:rsidRPr="00A93182">
        <w:rPr>
          <w:color w:val="000000" w:themeColor="text1"/>
          <w:spacing w:val="1"/>
          <w:sz w:val="24"/>
          <w:szCs w:val="24"/>
        </w:rPr>
        <w:t xml:space="preserve"> </w:t>
      </w:r>
      <w:r w:rsidRPr="00A93182">
        <w:rPr>
          <w:color w:val="000000" w:themeColor="text1"/>
          <w:sz w:val="24"/>
          <w:szCs w:val="24"/>
        </w:rPr>
        <w:t>септики.</w:t>
      </w:r>
    </w:p>
    <w:p w:rsidR="008C7DA0" w:rsidRPr="00A93182" w:rsidRDefault="008C7DA0" w:rsidP="008C7DA0">
      <w:pPr>
        <w:pStyle w:val="a7"/>
        <w:ind w:right="3"/>
        <w:rPr>
          <w:color w:val="000000" w:themeColor="text1"/>
          <w:sz w:val="24"/>
          <w:szCs w:val="24"/>
        </w:rPr>
      </w:pPr>
      <w:r w:rsidRPr="00A93182">
        <w:rPr>
          <w:color w:val="000000" w:themeColor="text1"/>
          <w:sz w:val="24"/>
          <w:szCs w:val="24"/>
        </w:rPr>
        <w:t xml:space="preserve">        Проектирование систем хозяйственно-питьевого водоснабжения и канализации городов</w:t>
      </w:r>
      <w:r w:rsidRPr="00A93182">
        <w:rPr>
          <w:color w:val="000000" w:themeColor="text1"/>
          <w:spacing w:val="-57"/>
          <w:sz w:val="24"/>
          <w:szCs w:val="24"/>
        </w:rPr>
        <w:t xml:space="preserve"> </w:t>
      </w:r>
      <w:r w:rsidRPr="00A93182">
        <w:rPr>
          <w:color w:val="000000" w:themeColor="text1"/>
          <w:sz w:val="24"/>
          <w:szCs w:val="24"/>
        </w:rPr>
        <w:t>и   других   населенных   пунктов   следует   проводить   в   соответствии   с   требованиями</w:t>
      </w:r>
      <w:r w:rsidRPr="00A93182">
        <w:rPr>
          <w:color w:val="000000" w:themeColor="text1"/>
          <w:spacing w:val="1"/>
          <w:sz w:val="24"/>
          <w:szCs w:val="24"/>
        </w:rPr>
        <w:t xml:space="preserve"> </w:t>
      </w:r>
      <w:r w:rsidRPr="00A93182">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w:t>
      </w:r>
      <w:r w:rsidRPr="00A93182">
        <w:rPr>
          <w:color w:val="000000" w:themeColor="text1"/>
          <w:spacing w:val="1"/>
          <w:sz w:val="24"/>
          <w:szCs w:val="24"/>
        </w:rPr>
        <w:t xml:space="preserve"> </w:t>
      </w:r>
      <w:r w:rsidRPr="00A93182">
        <w:rPr>
          <w:color w:val="000000" w:themeColor="text1"/>
          <w:sz w:val="24"/>
          <w:szCs w:val="24"/>
        </w:rPr>
        <w:t>обеспечены централизованными или локальными системами водоснабжения и канализации.</w:t>
      </w:r>
      <w:r w:rsidRPr="00A93182">
        <w:rPr>
          <w:color w:val="000000" w:themeColor="text1"/>
          <w:spacing w:val="1"/>
          <w:sz w:val="24"/>
          <w:szCs w:val="24"/>
        </w:rPr>
        <w:t xml:space="preserve"> </w:t>
      </w:r>
      <w:r w:rsidRPr="00A93182">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w:t>
      </w:r>
      <w:r w:rsidRPr="00A93182">
        <w:rPr>
          <w:color w:val="000000" w:themeColor="text1"/>
          <w:spacing w:val="1"/>
          <w:sz w:val="24"/>
          <w:szCs w:val="24"/>
        </w:rPr>
        <w:t xml:space="preserve"> </w:t>
      </w:r>
      <w:r w:rsidRPr="00A93182">
        <w:rPr>
          <w:color w:val="000000" w:themeColor="text1"/>
          <w:sz w:val="24"/>
          <w:szCs w:val="24"/>
        </w:rPr>
        <w:t>этажной и среднеэтажной жилой застройки возможно при отсутствии дефицита социальных</w:t>
      </w:r>
      <w:r w:rsidRPr="00A93182">
        <w:rPr>
          <w:color w:val="000000" w:themeColor="text1"/>
          <w:spacing w:val="1"/>
          <w:sz w:val="24"/>
          <w:szCs w:val="24"/>
        </w:rPr>
        <w:t xml:space="preserve"> </w:t>
      </w:r>
      <w:r w:rsidRPr="00A93182">
        <w:rPr>
          <w:color w:val="000000" w:themeColor="text1"/>
          <w:sz w:val="24"/>
          <w:szCs w:val="24"/>
        </w:rPr>
        <w:t>объектов.</w:t>
      </w:r>
    </w:p>
    <w:p w:rsidR="008C7DA0" w:rsidRPr="00A93182" w:rsidRDefault="008C7DA0" w:rsidP="008C7DA0">
      <w:pPr>
        <w:ind w:right="3"/>
        <w:rPr>
          <w:color w:val="000000" w:themeColor="text1"/>
          <w:sz w:val="24"/>
          <w:szCs w:val="24"/>
        </w:rPr>
      </w:pPr>
      <w:r w:rsidRPr="00A93182">
        <w:rPr>
          <w:color w:val="000000" w:themeColor="text1"/>
          <w:sz w:val="24"/>
          <w:szCs w:val="24"/>
        </w:rPr>
        <w:t xml:space="preserve">          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rsidR="008C7DA0" w:rsidRPr="00A93182" w:rsidRDefault="008C7DA0" w:rsidP="008C7DA0">
      <w:pPr>
        <w:ind w:right="3"/>
        <w:rPr>
          <w:color w:val="000000" w:themeColor="text1"/>
          <w:sz w:val="24"/>
          <w:szCs w:val="24"/>
        </w:rPr>
      </w:pPr>
      <w:r w:rsidRPr="00A93182">
        <w:rPr>
          <w:color w:val="000000" w:themeColor="text1"/>
          <w:sz w:val="24"/>
          <w:szCs w:val="24"/>
        </w:rPr>
        <w:t xml:space="preserve">1) переводимый объект будет относиться к объектам массового пребывания граждан; </w:t>
      </w:r>
    </w:p>
    <w:p w:rsidR="008C7DA0" w:rsidRPr="00A93182" w:rsidRDefault="008C7DA0" w:rsidP="008C7DA0">
      <w:pPr>
        <w:ind w:right="3"/>
        <w:rPr>
          <w:color w:val="000000" w:themeColor="text1"/>
          <w:sz w:val="24"/>
          <w:szCs w:val="24"/>
        </w:rPr>
      </w:pPr>
      <w:r w:rsidRPr="00A93182">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8C7DA0" w:rsidRPr="00A93182" w:rsidRDefault="008C7DA0" w:rsidP="008C7DA0">
      <w:pPr>
        <w:ind w:right="3"/>
        <w:rPr>
          <w:color w:val="000000" w:themeColor="text1"/>
          <w:sz w:val="24"/>
          <w:szCs w:val="24"/>
        </w:rPr>
      </w:pPr>
      <w:r w:rsidRPr="00A93182">
        <w:rPr>
          <w:color w:val="000000" w:themeColor="text1"/>
          <w:sz w:val="24"/>
          <w:szCs w:val="24"/>
        </w:rPr>
        <w:t xml:space="preserve">        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8C7DA0" w:rsidRPr="00A93182" w:rsidRDefault="008C7DA0" w:rsidP="008C7DA0">
      <w:pPr>
        <w:ind w:right="3"/>
        <w:rPr>
          <w:color w:val="000000" w:themeColor="text1"/>
          <w:sz w:val="24"/>
          <w:szCs w:val="24"/>
        </w:rPr>
      </w:pPr>
      <w:r w:rsidRPr="00A93182">
        <w:rPr>
          <w:color w:val="000000" w:themeColor="text1"/>
          <w:sz w:val="24"/>
          <w:szCs w:val="24"/>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rsidR="008C7DA0" w:rsidRPr="00A93182" w:rsidRDefault="008C7DA0" w:rsidP="008C7DA0">
      <w:pPr>
        <w:ind w:firstLine="709"/>
        <w:rPr>
          <w:color w:val="000000" w:themeColor="text1"/>
          <w:sz w:val="24"/>
          <w:szCs w:val="24"/>
        </w:rPr>
      </w:pPr>
      <w:r w:rsidRPr="00A93182">
        <w:rPr>
          <w:color w:val="000000" w:themeColor="text1"/>
          <w:sz w:val="24"/>
          <w:szCs w:val="24"/>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rsidR="008C7DA0" w:rsidRPr="00A93182" w:rsidRDefault="008C7DA0" w:rsidP="008C7DA0">
      <w:pPr>
        <w:ind w:firstLine="709"/>
        <w:rPr>
          <w:color w:val="000000" w:themeColor="text1"/>
          <w:sz w:val="24"/>
          <w:szCs w:val="24"/>
        </w:rPr>
      </w:pPr>
      <w:r w:rsidRPr="00A93182">
        <w:rPr>
          <w:color w:val="000000" w:themeColor="text1"/>
          <w:sz w:val="24"/>
          <w:szCs w:val="24"/>
        </w:rPr>
        <w:t>Примечание (общее):</w:t>
      </w:r>
    </w:p>
    <w:p w:rsidR="008C7DA0" w:rsidRPr="00A93182" w:rsidRDefault="008C7DA0" w:rsidP="008C7DA0">
      <w:pPr>
        <w:ind w:firstLine="709"/>
        <w:rPr>
          <w:color w:val="000000" w:themeColor="text1"/>
          <w:sz w:val="24"/>
          <w:szCs w:val="24"/>
        </w:rPr>
      </w:pPr>
      <w:r w:rsidRPr="00A93182">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8C7DA0" w:rsidRPr="00A93182" w:rsidRDefault="008C7DA0" w:rsidP="008C7DA0">
      <w:pPr>
        <w:ind w:firstLine="709"/>
        <w:rPr>
          <w:color w:val="000000" w:themeColor="text1"/>
          <w:sz w:val="24"/>
          <w:szCs w:val="24"/>
        </w:rPr>
      </w:pPr>
      <w:r w:rsidRPr="00A93182">
        <w:rPr>
          <w:color w:val="000000" w:themeColor="text1"/>
          <w:sz w:val="24"/>
          <w:szCs w:val="24"/>
        </w:rPr>
        <w:t xml:space="preserve">При размещении зданий, строений и сооружений необходимо учитывать положения следующих статей настоящих Правил: </w:t>
      </w:r>
    </w:p>
    <w:p w:rsidR="008C7DA0" w:rsidRPr="00A93182" w:rsidRDefault="008C7DA0" w:rsidP="008C7DA0">
      <w:pPr>
        <w:ind w:firstLine="709"/>
        <w:rPr>
          <w:color w:val="000000" w:themeColor="text1"/>
          <w:sz w:val="24"/>
          <w:szCs w:val="24"/>
        </w:rPr>
      </w:pPr>
      <w:r w:rsidRPr="00A93182">
        <w:rPr>
          <w:color w:val="000000" w:themeColor="text1"/>
          <w:sz w:val="24"/>
          <w:szCs w:val="24"/>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8C7DA0" w:rsidRPr="00A93182" w:rsidRDefault="008C7DA0" w:rsidP="008C7DA0">
      <w:pPr>
        <w:ind w:firstLine="709"/>
        <w:rPr>
          <w:color w:val="000000" w:themeColor="text1"/>
          <w:sz w:val="24"/>
          <w:szCs w:val="24"/>
        </w:rPr>
      </w:pPr>
      <w:r w:rsidRPr="00A93182">
        <w:rPr>
          <w:color w:val="000000" w:themeColor="text1"/>
          <w:sz w:val="24"/>
          <w:szCs w:val="24"/>
        </w:rPr>
        <w:t xml:space="preserve">Статья 49. Описание ограничений по условиям охраны объектов культурного наследия; </w:t>
      </w:r>
    </w:p>
    <w:p w:rsidR="008C7DA0" w:rsidRPr="00A93182" w:rsidRDefault="008C7DA0" w:rsidP="008C7DA0">
      <w:pPr>
        <w:ind w:firstLine="709"/>
        <w:rPr>
          <w:color w:val="000000" w:themeColor="text1"/>
          <w:sz w:val="24"/>
          <w:szCs w:val="24"/>
        </w:rPr>
      </w:pPr>
      <w:r w:rsidRPr="00A93182">
        <w:rPr>
          <w:color w:val="000000" w:themeColor="text1"/>
          <w:sz w:val="24"/>
          <w:szCs w:val="24"/>
        </w:rPr>
        <w:t>Статья 50. Описание ограничений по экологическим и санитарно-эпидемиологическим условиям;</w:t>
      </w:r>
    </w:p>
    <w:p w:rsidR="008C7DA0" w:rsidRPr="00A93182" w:rsidRDefault="008C7DA0" w:rsidP="008C7DA0">
      <w:pPr>
        <w:ind w:firstLine="709"/>
        <w:rPr>
          <w:color w:val="000000" w:themeColor="text1"/>
          <w:sz w:val="24"/>
          <w:szCs w:val="24"/>
        </w:rPr>
      </w:pPr>
      <w:r w:rsidRPr="00A93182">
        <w:rPr>
          <w:color w:val="000000" w:themeColor="text1"/>
          <w:sz w:val="24"/>
          <w:szCs w:val="24"/>
        </w:rPr>
        <w:t>Статья 51. Иные ограничения использования земельных участков и объектов капитального строительства.</w:t>
      </w:r>
    </w:p>
    <w:p w:rsidR="008C7DA0" w:rsidRPr="00A93182" w:rsidRDefault="008C7DA0" w:rsidP="008C7DA0">
      <w:pPr>
        <w:ind w:firstLine="709"/>
        <w:rPr>
          <w:color w:val="000000" w:themeColor="text1"/>
          <w:sz w:val="24"/>
          <w:szCs w:val="24"/>
        </w:rPr>
      </w:pPr>
      <w:r w:rsidRPr="00A93182">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8C7DA0" w:rsidRPr="00A93182" w:rsidRDefault="008C7DA0" w:rsidP="008C7DA0">
      <w:pPr>
        <w:ind w:firstLine="709"/>
        <w:rPr>
          <w:color w:val="000000" w:themeColor="text1"/>
          <w:sz w:val="24"/>
          <w:szCs w:val="24"/>
        </w:rPr>
      </w:pPr>
      <w:r w:rsidRPr="00A93182">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8C7DA0" w:rsidRPr="00A93182" w:rsidRDefault="008C7DA0" w:rsidP="008C7DA0">
      <w:pPr>
        <w:ind w:firstLine="709"/>
        <w:rPr>
          <w:color w:val="000000" w:themeColor="text1"/>
          <w:sz w:val="24"/>
          <w:szCs w:val="24"/>
        </w:rPr>
      </w:pPr>
      <w:r w:rsidRPr="00A93182">
        <w:rPr>
          <w:color w:val="000000" w:themeColor="text1"/>
          <w:sz w:val="24"/>
          <w:szCs w:val="24"/>
        </w:rPr>
        <w:t>В границах зон затопления, подтопления запрещаются:</w:t>
      </w:r>
    </w:p>
    <w:p w:rsidR="008C7DA0" w:rsidRPr="00A93182" w:rsidRDefault="008C7DA0" w:rsidP="008C7DA0">
      <w:pPr>
        <w:ind w:firstLine="709"/>
        <w:rPr>
          <w:color w:val="000000" w:themeColor="text1"/>
          <w:sz w:val="24"/>
          <w:szCs w:val="24"/>
        </w:rPr>
      </w:pPr>
      <w:r w:rsidRPr="00A93182">
        <w:rPr>
          <w:color w:val="000000" w:themeColor="text1"/>
          <w:sz w:val="24"/>
          <w:szCs w:val="24"/>
        </w:rPr>
        <w:t>1) использование сточных вод в целях регулирования плодородия почв;</w:t>
      </w:r>
    </w:p>
    <w:p w:rsidR="008C7DA0" w:rsidRPr="00A93182" w:rsidRDefault="008C7DA0" w:rsidP="008C7DA0">
      <w:pPr>
        <w:ind w:firstLine="709"/>
        <w:rPr>
          <w:color w:val="000000" w:themeColor="text1"/>
          <w:sz w:val="24"/>
          <w:szCs w:val="24"/>
        </w:rPr>
      </w:pPr>
      <w:r w:rsidRPr="00A93182">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8C7DA0" w:rsidRPr="00A93182" w:rsidRDefault="008C7DA0" w:rsidP="008C7DA0">
      <w:pPr>
        <w:rPr>
          <w:color w:val="000000" w:themeColor="text1"/>
          <w:sz w:val="24"/>
          <w:szCs w:val="24"/>
        </w:rPr>
      </w:pPr>
      <w:r w:rsidRPr="00A93182">
        <w:rPr>
          <w:color w:val="000000" w:themeColor="text1"/>
          <w:sz w:val="24"/>
          <w:szCs w:val="24"/>
        </w:rPr>
        <w:t>3) осуществление авиационных мер по борьбе с вредными организмами.</w:t>
      </w:r>
    </w:p>
    <w:p w:rsidR="00447B93" w:rsidRPr="00A93182" w:rsidRDefault="00447B93" w:rsidP="00EE16C6">
      <w:pPr>
        <w:keepLines w:val="0"/>
        <w:overflowPunct/>
        <w:autoSpaceDE/>
        <w:autoSpaceDN/>
        <w:adjustRightInd/>
        <w:spacing w:line="240" w:lineRule="auto"/>
        <w:ind w:firstLine="709"/>
        <w:rPr>
          <w:rFonts w:eastAsia="SimSun"/>
          <w:color w:val="000000" w:themeColor="text1"/>
          <w:sz w:val="24"/>
          <w:szCs w:val="24"/>
          <w:lang w:eastAsia="zh-CN"/>
        </w:rPr>
      </w:pPr>
    </w:p>
    <w:p w:rsidR="00213E8F" w:rsidRPr="00A93182" w:rsidRDefault="00213E8F" w:rsidP="00EE16C6">
      <w:pPr>
        <w:keepLines w:val="0"/>
        <w:overflowPunct/>
        <w:autoSpaceDE/>
        <w:autoSpaceDN/>
        <w:adjustRightInd/>
        <w:spacing w:line="240" w:lineRule="auto"/>
        <w:ind w:firstLine="709"/>
        <w:rPr>
          <w:rFonts w:eastAsia="SimSun"/>
          <w:color w:val="000000" w:themeColor="text1"/>
          <w:sz w:val="24"/>
          <w:szCs w:val="24"/>
          <w:lang w:eastAsia="zh-CN"/>
        </w:rPr>
      </w:pPr>
    </w:p>
    <w:p w:rsidR="009E13FE" w:rsidRPr="00A93182" w:rsidRDefault="009E13FE" w:rsidP="00EE16C6">
      <w:pPr>
        <w:keepLines w:val="0"/>
        <w:overflowPunct/>
        <w:autoSpaceDE/>
        <w:autoSpaceDN/>
        <w:adjustRightInd/>
        <w:spacing w:line="240" w:lineRule="auto"/>
        <w:ind w:firstLine="709"/>
        <w:rPr>
          <w:rFonts w:eastAsia="SimSun"/>
          <w:color w:val="000000" w:themeColor="text1"/>
          <w:sz w:val="24"/>
          <w:szCs w:val="24"/>
          <w:lang w:eastAsia="zh-CN"/>
        </w:rPr>
      </w:pPr>
    </w:p>
    <w:p w:rsidR="00F679DD" w:rsidRPr="00A93182" w:rsidRDefault="00F679DD" w:rsidP="00AC6345">
      <w:pPr>
        <w:keepLines w:val="0"/>
        <w:overflowPunct/>
        <w:autoSpaceDE/>
        <w:autoSpaceDN/>
        <w:adjustRightInd/>
        <w:spacing w:line="240" w:lineRule="auto"/>
        <w:ind w:firstLine="0"/>
        <w:jc w:val="center"/>
        <w:outlineLvl w:val="0"/>
        <w:rPr>
          <w:rFonts w:eastAsia="SimSun"/>
          <w:caps/>
          <w:color w:val="000000" w:themeColor="text1"/>
          <w:sz w:val="24"/>
          <w:szCs w:val="24"/>
          <w:lang w:eastAsia="zh-CN"/>
        </w:rPr>
      </w:pPr>
      <w:bookmarkStart w:id="97" w:name="_Toc99705622"/>
      <w:bookmarkStart w:id="98" w:name="_Toc111884374"/>
      <w:r w:rsidRPr="00A93182">
        <w:rPr>
          <w:rFonts w:eastAsia="SimSun"/>
          <w:caps/>
          <w:color w:val="000000" w:themeColor="text1"/>
          <w:sz w:val="24"/>
          <w:szCs w:val="24"/>
          <w:lang w:eastAsia="zh-CN"/>
        </w:rPr>
        <w:t>ОБЩЕСТВЕННО-ДЕЛОВЫЕ ЗОНЫ:</w:t>
      </w:r>
      <w:bookmarkEnd w:id="97"/>
      <w:bookmarkEnd w:id="98"/>
    </w:p>
    <w:p w:rsidR="00F679DD" w:rsidRPr="00A93182" w:rsidRDefault="00F679DD" w:rsidP="00AC6345">
      <w:pPr>
        <w:keepLines w:val="0"/>
        <w:overflowPunct/>
        <w:autoSpaceDE/>
        <w:autoSpaceDN/>
        <w:adjustRightInd/>
        <w:spacing w:line="240" w:lineRule="auto"/>
        <w:ind w:firstLine="0"/>
        <w:jc w:val="center"/>
        <w:rPr>
          <w:rFonts w:eastAsia="SimSun"/>
          <w:caps/>
          <w:color w:val="000000" w:themeColor="text1"/>
          <w:sz w:val="24"/>
          <w:szCs w:val="24"/>
          <w:lang w:eastAsia="zh-CN"/>
        </w:rPr>
      </w:pPr>
    </w:p>
    <w:p w:rsidR="00F679DD" w:rsidRPr="00A93182" w:rsidRDefault="00F679DD" w:rsidP="00AC6345">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99" w:name="_Toc99705623"/>
      <w:bookmarkStart w:id="100" w:name="_Toc111884375"/>
      <w:r w:rsidRPr="00A93182">
        <w:rPr>
          <w:rFonts w:eastAsia="SimSun"/>
          <w:color w:val="000000" w:themeColor="text1"/>
          <w:sz w:val="24"/>
          <w:szCs w:val="24"/>
          <w:u w:val="single"/>
          <w:lang w:eastAsia="zh-CN"/>
        </w:rPr>
        <w:t xml:space="preserve">ОД-1. </w:t>
      </w:r>
      <w:r w:rsidR="00954753" w:rsidRPr="00A93182">
        <w:rPr>
          <w:rFonts w:eastAsia="SimSun"/>
          <w:color w:val="000000" w:themeColor="text1"/>
          <w:sz w:val="24"/>
          <w:szCs w:val="24"/>
          <w:u w:val="single"/>
          <w:lang w:eastAsia="zh-CN"/>
        </w:rPr>
        <w:t>Многофункциональная общественно-деловая зона</w:t>
      </w:r>
      <w:bookmarkEnd w:id="99"/>
      <w:bookmarkEnd w:id="100"/>
    </w:p>
    <w:p w:rsidR="00C75DE4" w:rsidRPr="00A93182" w:rsidRDefault="00C75DE4" w:rsidP="00AC6345">
      <w:pPr>
        <w:keepLines w:val="0"/>
        <w:tabs>
          <w:tab w:val="left" w:pos="2520"/>
        </w:tabs>
        <w:overflowPunct/>
        <w:autoSpaceDE/>
        <w:autoSpaceDN/>
        <w:adjustRightInd/>
        <w:spacing w:line="240" w:lineRule="auto"/>
        <w:ind w:firstLine="0"/>
        <w:jc w:val="left"/>
        <w:rPr>
          <w:rFonts w:eastAsia="SimSun"/>
          <w:color w:val="000000" w:themeColor="text1"/>
          <w:sz w:val="24"/>
          <w:szCs w:val="24"/>
          <w:lang w:eastAsia="zh-CN"/>
        </w:rPr>
      </w:pPr>
    </w:p>
    <w:p w:rsidR="00661DEF" w:rsidRPr="00A93182" w:rsidRDefault="00C75DE4" w:rsidP="00523115">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661DEF" w:rsidRPr="00A93182" w:rsidTr="00F6356F">
        <w:trPr>
          <w:trHeight w:val="552"/>
          <w:tblHeader/>
        </w:trPr>
        <w:tc>
          <w:tcPr>
            <w:tcW w:w="1843" w:type="dxa"/>
          </w:tcPr>
          <w:p w:rsidR="00661DEF" w:rsidRPr="00A93182" w:rsidRDefault="00661DEF" w:rsidP="00F6356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w:t>
            </w:r>
            <w:r w:rsidR="00733195" w:rsidRPr="00A93182">
              <w:rPr>
                <w:b/>
                <w:color w:val="000000" w:themeColor="text1"/>
                <w:sz w:val="24"/>
                <w:szCs w:val="24"/>
              </w:rPr>
              <w:t>, код</w:t>
            </w:r>
          </w:p>
        </w:tc>
        <w:tc>
          <w:tcPr>
            <w:tcW w:w="3686" w:type="dxa"/>
            <w:shd w:val="clear" w:color="auto" w:fill="auto"/>
            <w:vAlign w:val="center"/>
          </w:tcPr>
          <w:p w:rsidR="00661DEF" w:rsidRPr="00A93182" w:rsidRDefault="00661DEF" w:rsidP="00AC6345">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w:t>
            </w:r>
            <w:r w:rsidR="00733195" w:rsidRPr="00A93182">
              <w:rPr>
                <w:b/>
                <w:color w:val="000000" w:themeColor="text1"/>
                <w:sz w:val="24"/>
                <w:szCs w:val="24"/>
              </w:rPr>
              <w:t xml:space="preserve"> участка согласно Классификатору</w:t>
            </w:r>
            <w:r w:rsidRPr="00A93182">
              <w:rPr>
                <w:b/>
                <w:color w:val="000000" w:themeColor="text1"/>
                <w:sz w:val="24"/>
                <w:szCs w:val="24"/>
              </w:rPr>
              <w:t xml:space="preserve"> видов разрешенного использования земельных участков</w:t>
            </w:r>
          </w:p>
        </w:tc>
        <w:tc>
          <w:tcPr>
            <w:tcW w:w="3827" w:type="dxa"/>
            <w:shd w:val="clear" w:color="auto" w:fill="auto"/>
            <w:vAlign w:val="center"/>
          </w:tcPr>
          <w:p w:rsidR="00661DEF" w:rsidRPr="00A93182" w:rsidRDefault="00661DEF" w:rsidP="00AC6345">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661DEF" w:rsidRPr="00A93182" w:rsidRDefault="00661DEF" w:rsidP="00AC6345">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661DEF" w:rsidRPr="00A93182" w:rsidRDefault="00661DEF" w:rsidP="00AC6345">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3561AE" w:rsidRPr="00A93182" w:rsidTr="00F6356F">
        <w:trPr>
          <w:trHeight w:val="592"/>
        </w:trPr>
        <w:tc>
          <w:tcPr>
            <w:tcW w:w="1843" w:type="dxa"/>
          </w:tcPr>
          <w:p w:rsidR="003561AE" w:rsidRPr="00A93182" w:rsidRDefault="003561AE" w:rsidP="00661DE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Дома социального обслуживания [3.2.1]</w:t>
            </w:r>
          </w:p>
        </w:tc>
        <w:tc>
          <w:tcPr>
            <w:tcW w:w="3686" w:type="dxa"/>
            <w:shd w:val="clear" w:color="auto" w:fill="auto"/>
          </w:tcPr>
          <w:p w:rsidR="003561AE" w:rsidRPr="00A93182" w:rsidRDefault="003561AE" w:rsidP="00661DE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зданий, предназначенных для размещения домов престарелых, домов ребенка, детских домов, пунктов ночлега для бездомных граждан;</w:t>
            </w:r>
          </w:p>
          <w:p w:rsidR="003561AE" w:rsidRPr="00A93182" w:rsidRDefault="003561AE" w:rsidP="00661DE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rsidR="003561AE" w:rsidRPr="00A93182" w:rsidRDefault="003561A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земельных участков  – 100/15000 кв. м;</w:t>
            </w:r>
          </w:p>
          <w:p w:rsidR="003561AE" w:rsidRPr="00A93182" w:rsidRDefault="003561A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w:t>
            </w:r>
            <w:r w:rsidR="00637665" w:rsidRPr="00A93182">
              <w:rPr>
                <w:rFonts w:eastAsia="SimSun"/>
                <w:color w:val="000000" w:themeColor="text1"/>
                <w:sz w:val="24"/>
                <w:szCs w:val="24"/>
                <w:lang w:eastAsia="zh-CN"/>
              </w:rPr>
              <w:t>6</w:t>
            </w:r>
            <w:r w:rsidRPr="00A93182">
              <w:rPr>
                <w:rFonts w:eastAsia="SimSun"/>
                <w:color w:val="000000" w:themeColor="text1"/>
                <w:sz w:val="24"/>
                <w:szCs w:val="24"/>
                <w:lang w:eastAsia="zh-CN"/>
              </w:rPr>
              <w:t xml:space="preserve">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3561AE" w:rsidRPr="00A93182" w:rsidRDefault="003561A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строений от уровня земли -15 м;</w:t>
            </w:r>
          </w:p>
          <w:p w:rsidR="003561AE" w:rsidRPr="00A93182" w:rsidRDefault="003561A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сооружений от уровня земли - 30 м;</w:t>
            </w:r>
          </w:p>
          <w:p w:rsidR="003561AE" w:rsidRPr="00A93182" w:rsidRDefault="003561A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color w:val="000000" w:themeColor="text1"/>
                <w:sz w:val="24"/>
                <w:szCs w:val="24"/>
              </w:rPr>
              <w:t>минимальный процент озеленения участка - 15%;</w:t>
            </w:r>
          </w:p>
          <w:p w:rsidR="003561AE" w:rsidRPr="00A93182" w:rsidRDefault="003561A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3561AE" w:rsidRPr="00A93182" w:rsidRDefault="003561A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3561AE" w:rsidRPr="00A93182" w:rsidRDefault="003561A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rsidR="003561AE" w:rsidRPr="00A93182" w:rsidRDefault="003561A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обустройство входа в виде крыльца или лестницы, изолированных от жилой части здания;</w:t>
            </w:r>
          </w:p>
          <w:p w:rsidR="003561AE" w:rsidRPr="00A93182" w:rsidRDefault="003561A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обустройство входа и временной стоянки автомобилей 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rsidR="003561AE" w:rsidRPr="00A93182" w:rsidRDefault="003561A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оборудования площадок для остановки автомобилей;</w:t>
            </w:r>
          </w:p>
          <w:p w:rsidR="003561AE" w:rsidRPr="00A93182" w:rsidRDefault="003561A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соблюдения норм благоустройства, установленных соответствующими муниципальными правовыми актами;</w:t>
            </w:r>
          </w:p>
          <w:p w:rsidR="003561AE" w:rsidRPr="00A93182" w:rsidRDefault="003561AE"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запрещается размещение объектов, вредных для здоровья населения.</w:t>
            </w:r>
          </w:p>
          <w:p w:rsidR="003561AE" w:rsidRPr="00A93182" w:rsidRDefault="003561AE" w:rsidP="0051459A">
            <w:pPr>
              <w:keepLines w:val="0"/>
              <w:overflowPunct/>
              <w:autoSpaceDE/>
              <w:autoSpaceDN/>
              <w:adjustRightInd/>
              <w:spacing w:line="240" w:lineRule="auto"/>
              <w:ind w:firstLine="709"/>
              <w:rPr>
                <w:rFonts w:eastAsia="SimSun"/>
                <w:color w:val="000000" w:themeColor="text1"/>
                <w:sz w:val="24"/>
                <w:szCs w:val="24"/>
                <w:lang w:eastAsia="zh-CN"/>
              </w:rPr>
            </w:pPr>
          </w:p>
        </w:tc>
      </w:tr>
      <w:tr w:rsidR="003561AE" w:rsidRPr="00A93182" w:rsidTr="00F6356F">
        <w:trPr>
          <w:trHeight w:val="1694"/>
        </w:trPr>
        <w:tc>
          <w:tcPr>
            <w:tcW w:w="1843" w:type="dxa"/>
          </w:tcPr>
          <w:p w:rsidR="003561AE" w:rsidRPr="00A93182" w:rsidRDefault="003561AE" w:rsidP="00661DE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Административные здания организаций, обеспечивающих предоставление коммунальных услуг [3.1.2]</w:t>
            </w:r>
          </w:p>
        </w:tc>
        <w:tc>
          <w:tcPr>
            <w:tcW w:w="3686" w:type="dxa"/>
            <w:shd w:val="clear" w:color="auto" w:fill="auto"/>
          </w:tcPr>
          <w:p w:rsidR="003561AE" w:rsidRPr="00A93182" w:rsidRDefault="003561AE" w:rsidP="00661DE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661DEF">
        <w:trPr>
          <w:trHeight w:val="1575"/>
        </w:trPr>
        <w:tc>
          <w:tcPr>
            <w:tcW w:w="1843" w:type="dxa"/>
          </w:tcPr>
          <w:p w:rsidR="003561AE" w:rsidRPr="00A93182" w:rsidRDefault="003561AE" w:rsidP="00661DE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Оказание социальной помощи населению [3.2.2]</w:t>
            </w:r>
          </w:p>
        </w:tc>
        <w:tc>
          <w:tcPr>
            <w:tcW w:w="3686" w:type="dxa"/>
            <w:shd w:val="clear" w:color="auto" w:fill="auto"/>
          </w:tcPr>
          <w:p w:rsidR="003561AE" w:rsidRPr="00A93182" w:rsidRDefault="003561AE" w:rsidP="00661DE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rsidR="003561AE" w:rsidRPr="00A93182" w:rsidRDefault="003561AE" w:rsidP="00661DE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661DEF">
        <w:trPr>
          <w:trHeight w:val="1995"/>
        </w:trPr>
        <w:tc>
          <w:tcPr>
            <w:tcW w:w="1843" w:type="dxa"/>
          </w:tcPr>
          <w:p w:rsidR="003561AE" w:rsidRPr="00A93182" w:rsidRDefault="003561AE" w:rsidP="00661DE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Оказание услуг связи [3.2.3]</w:t>
            </w:r>
          </w:p>
        </w:tc>
        <w:tc>
          <w:tcPr>
            <w:tcW w:w="3686" w:type="dxa"/>
            <w:shd w:val="clear" w:color="auto" w:fill="auto"/>
          </w:tcPr>
          <w:p w:rsidR="003561AE" w:rsidRPr="00A93182" w:rsidRDefault="003561AE" w:rsidP="00661DE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661DEF">
        <w:trPr>
          <w:trHeight w:val="3075"/>
        </w:trPr>
        <w:tc>
          <w:tcPr>
            <w:tcW w:w="1843" w:type="dxa"/>
          </w:tcPr>
          <w:p w:rsidR="003561AE" w:rsidRPr="00A93182" w:rsidRDefault="003561AE" w:rsidP="00661DE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Общежития [3.2.4]</w:t>
            </w:r>
          </w:p>
        </w:tc>
        <w:tc>
          <w:tcPr>
            <w:tcW w:w="3686" w:type="dxa"/>
            <w:shd w:val="clear" w:color="auto" w:fill="auto"/>
          </w:tcPr>
          <w:p w:rsidR="003561AE" w:rsidRPr="00A93182" w:rsidRDefault="003561AE" w:rsidP="00661DE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93182">
                <w:rPr>
                  <w:rFonts w:ascii="Times New Roman" w:hAnsi="Times New Roman" w:cs="Times New Roman"/>
                  <w:color w:val="000000" w:themeColor="text1"/>
                </w:rPr>
                <w:t>кодом 4.7</w:t>
              </w:r>
            </w:hyperlink>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661DEF">
        <w:trPr>
          <w:trHeight w:val="1005"/>
        </w:trPr>
        <w:tc>
          <w:tcPr>
            <w:tcW w:w="1843" w:type="dxa"/>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 xml:space="preserve">Бытовое обслуживание [3.3] </w:t>
            </w:r>
          </w:p>
        </w:tc>
        <w:tc>
          <w:tcPr>
            <w:tcW w:w="3686" w:type="dxa"/>
            <w:shd w:val="clear" w:color="auto" w:fill="auto"/>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w:t>
            </w:r>
          </w:p>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661DEF">
        <w:trPr>
          <w:trHeight w:val="975"/>
        </w:trPr>
        <w:tc>
          <w:tcPr>
            <w:tcW w:w="1843" w:type="dxa"/>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Объекты культурно-досуговой деятельности [3.6.1]</w:t>
            </w:r>
          </w:p>
        </w:tc>
        <w:tc>
          <w:tcPr>
            <w:tcW w:w="3686" w:type="dxa"/>
            <w:shd w:val="clear" w:color="auto" w:fill="auto"/>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661DEF">
        <w:trPr>
          <w:trHeight w:val="870"/>
        </w:trPr>
        <w:tc>
          <w:tcPr>
            <w:tcW w:w="1843" w:type="dxa"/>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Парки культуры и отдыха [3.6.2]</w:t>
            </w:r>
          </w:p>
        </w:tc>
        <w:tc>
          <w:tcPr>
            <w:tcW w:w="3686" w:type="dxa"/>
            <w:shd w:val="clear" w:color="auto" w:fill="auto"/>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парков культуры и отдыха</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7952AC">
        <w:trPr>
          <w:trHeight w:val="451"/>
        </w:trPr>
        <w:tc>
          <w:tcPr>
            <w:tcW w:w="1843" w:type="dxa"/>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Цирки и зверинцы [3.6.3]</w:t>
            </w:r>
          </w:p>
        </w:tc>
        <w:tc>
          <w:tcPr>
            <w:tcW w:w="3686" w:type="dxa"/>
            <w:shd w:val="clear" w:color="auto" w:fill="auto"/>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F6356F">
        <w:trPr>
          <w:trHeight w:val="660"/>
        </w:trPr>
        <w:tc>
          <w:tcPr>
            <w:tcW w:w="1843" w:type="dxa"/>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Государственное управление [3.8.1]</w:t>
            </w:r>
          </w:p>
        </w:tc>
        <w:tc>
          <w:tcPr>
            <w:tcW w:w="3686" w:type="dxa"/>
            <w:shd w:val="clear" w:color="auto" w:fill="auto"/>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зданий, предназначенных</w:t>
            </w:r>
          </w:p>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F6356F">
        <w:trPr>
          <w:trHeight w:val="660"/>
        </w:trPr>
        <w:tc>
          <w:tcPr>
            <w:tcW w:w="1843" w:type="dxa"/>
          </w:tcPr>
          <w:p w:rsidR="003561AE" w:rsidRPr="00A93182" w:rsidRDefault="003561AE" w:rsidP="00B76577">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Проведение научных исследований [3.9.2]</w:t>
            </w:r>
          </w:p>
        </w:tc>
        <w:tc>
          <w:tcPr>
            <w:tcW w:w="3686" w:type="dxa"/>
            <w:shd w:val="clear" w:color="auto" w:fill="auto"/>
          </w:tcPr>
          <w:p w:rsidR="003561AE" w:rsidRPr="00A93182" w:rsidRDefault="003561AE" w:rsidP="00B76577">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F6356F">
        <w:trPr>
          <w:trHeight w:val="660"/>
        </w:trPr>
        <w:tc>
          <w:tcPr>
            <w:tcW w:w="1843" w:type="dxa"/>
          </w:tcPr>
          <w:p w:rsidR="003561AE" w:rsidRPr="00A93182" w:rsidRDefault="003561AE" w:rsidP="008A7C46">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Проведение научных испытаний [3.9.3]</w:t>
            </w:r>
          </w:p>
        </w:tc>
        <w:tc>
          <w:tcPr>
            <w:tcW w:w="3686" w:type="dxa"/>
            <w:shd w:val="clear" w:color="auto" w:fill="auto"/>
          </w:tcPr>
          <w:p w:rsidR="003561AE" w:rsidRPr="00A93182" w:rsidRDefault="003561AE" w:rsidP="008A7C46">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8C7DA0">
        <w:trPr>
          <w:trHeight w:val="660"/>
        </w:trPr>
        <w:tc>
          <w:tcPr>
            <w:tcW w:w="1843" w:type="dxa"/>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Амбулаторное ветеринарное обслуживание [3.10.1]</w:t>
            </w:r>
          </w:p>
        </w:tc>
        <w:tc>
          <w:tcPr>
            <w:tcW w:w="3686" w:type="dxa"/>
            <w:shd w:val="clear" w:color="auto" w:fill="auto"/>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8C7DA0">
        <w:trPr>
          <w:trHeight w:val="660"/>
        </w:trPr>
        <w:tc>
          <w:tcPr>
            <w:tcW w:w="1843" w:type="dxa"/>
          </w:tcPr>
          <w:p w:rsidR="003561AE" w:rsidRPr="00A93182" w:rsidRDefault="003561AE" w:rsidP="00B76577">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Приюты для животных [3.10.2]</w:t>
            </w:r>
          </w:p>
        </w:tc>
        <w:tc>
          <w:tcPr>
            <w:tcW w:w="3686" w:type="dxa"/>
            <w:shd w:val="clear" w:color="auto" w:fill="auto"/>
          </w:tcPr>
          <w:p w:rsidR="003561AE" w:rsidRPr="00A93182" w:rsidRDefault="003561AE" w:rsidP="00B76577">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в стационаре;</w:t>
            </w:r>
          </w:p>
          <w:p w:rsidR="003561AE" w:rsidRPr="00A93182" w:rsidRDefault="003561AE" w:rsidP="00B76577">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3561AE" w:rsidRPr="00A93182" w:rsidRDefault="003561AE" w:rsidP="00B76577">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 строительства, предназначенных для организации гостиниц для животных</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8C7DA0">
        <w:trPr>
          <w:trHeight w:val="876"/>
        </w:trPr>
        <w:tc>
          <w:tcPr>
            <w:tcW w:w="1843" w:type="dxa"/>
          </w:tcPr>
          <w:p w:rsidR="003561AE" w:rsidRPr="00A93182" w:rsidRDefault="003561AE" w:rsidP="00B76577">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Деловое управление [4.1]</w:t>
            </w:r>
          </w:p>
        </w:tc>
        <w:tc>
          <w:tcPr>
            <w:tcW w:w="3686" w:type="dxa"/>
            <w:shd w:val="clear" w:color="auto" w:fill="auto"/>
          </w:tcPr>
          <w:p w:rsidR="003561AE" w:rsidRPr="00A93182" w:rsidRDefault="003561AE" w:rsidP="00B76577">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B76577">
        <w:trPr>
          <w:trHeight w:val="660"/>
        </w:trPr>
        <w:tc>
          <w:tcPr>
            <w:tcW w:w="1843" w:type="dxa"/>
          </w:tcPr>
          <w:p w:rsidR="003561AE" w:rsidRPr="00A93182" w:rsidRDefault="003561AE" w:rsidP="004470F6">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Рынки [4.3]</w:t>
            </w:r>
          </w:p>
        </w:tc>
        <w:tc>
          <w:tcPr>
            <w:tcW w:w="3686" w:type="dxa"/>
            <w:shd w:val="clear" w:color="auto" w:fill="auto"/>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гаражей и (или) стоянок для автомобилей сотрудников и посетителей рынка</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B76577">
        <w:trPr>
          <w:trHeight w:val="660"/>
        </w:trPr>
        <w:tc>
          <w:tcPr>
            <w:tcW w:w="1843" w:type="dxa"/>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Магазины [4.4]</w:t>
            </w:r>
          </w:p>
        </w:tc>
        <w:tc>
          <w:tcPr>
            <w:tcW w:w="3686" w:type="dxa"/>
            <w:shd w:val="clear" w:color="auto" w:fill="auto"/>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B76577">
        <w:trPr>
          <w:trHeight w:val="309"/>
        </w:trPr>
        <w:tc>
          <w:tcPr>
            <w:tcW w:w="1843" w:type="dxa"/>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Банковская и страховая деятельность [4.5]</w:t>
            </w:r>
          </w:p>
        </w:tc>
        <w:tc>
          <w:tcPr>
            <w:tcW w:w="3686" w:type="dxa"/>
            <w:shd w:val="clear" w:color="auto" w:fill="auto"/>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B76577">
        <w:trPr>
          <w:trHeight w:val="660"/>
        </w:trPr>
        <w:tc>
          <w:tcPr>
            <w:tcW w:w="1843" w:type="dxa"/>
          </w:tcPr>
          <w:p w:rsidR="003561AE" w:rsidRPr="00A93182" w:rsidRDefault="003561AE" w:rsidP="004470F6">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Общественное питание [4.6]</w:t>
            </w:r>
          </w:p>
        </w:tc>
        <w:tc>
          <w:tcPr>
            <w:tcW w:w="3686" w:type="dxa"/>
            <w:shd w:val="clear" w:color="auto" w:fill="auto"/>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B76577">
        <w:trPr>
          <w:trHeight w:val="660"/>
        </w:trPr>
        <w:tc>
          <w:tcPr>
            <w:tcW w:w="1843" w:type="dxa"/>
          </w:tcPr>
          <w:p w:rsidR="003561AE" w:rsidRPr="00A93182" w:rsidRDefault="003561AE" w:rsidP="004470F6">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Гостиничное обслуживание [4.7]</w:t>
            </w:r>
          </w:p>
        </w:tc>
        <w:tc>
          <w:tcPr>
            <w:tcW w:w="3686" w:type="dxa"/>
            <w:shd w:val="clear" w:color="auto" w:fill="auto"/>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гостиниц</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B76577">
        <w:trPr>
          <w:trHeight w:val="660"/>
        </w:trPr>
        <w:tc>
          <w:tcPr>
            <w:tcW w:w="1843" w:type="dxa"/>
          </w:tcPr>
          <w:p w:rsidR="003561AE" w:rsidRPr="00A93182" w:rsidRDefault="003561AE" w:rsidP="004470F6">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Развлекательные мероприятия [4.8.1]</w:t>
            </w:r>
          </w:p>
        </w:tc>
        <w:tc>
          <w:tcPr>
            <w:tcW w:w="3686" w:type="dxa"/>
            <w:shd w:val="clear" w:color="auto" w:fill="auto"/>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B76577">
        <w:trPr>
          <w:trHeight w:val="660"/>
        </w:trPr>
        <w:tc>
          <w:tcPr>
            <w:tcW w:w="1843" w:type="dxa"/>
          </w:tcPr>
          <w:p w:rsidR="003561AE" w:rsidRPr="00A93182" w:rsidRDefault="003561AE" w:rsidP="004470F6">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Служебные гаражи [4.9]</w:t>
            </w:r>
          </w:p>
        </w:tc>
        <w:tc>
          <w:tcPr>
            <w:tcW w:w="3686" w:type="dxa"/>
            <w:shd w:val="clear" w:color="auto" w:fill="auto"/>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9822A2" w:rsidRPr="00A93182" w:rsidTr="008C7DA0">
        <w:trPr>
          <w:trHeight w:val="3312"/>
        </w:trPr>
        <w:tc>
          <w:tcPr>
            <w:tcW w:w="1843" w:type="dxa"/>
          </w:tcPr>
          <w:p w:rsidR="009822A2" w:rsidRPr="00A93182" w:rsidRDefault="009822A2" w:rsidP="00B76577">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Выставочно-ярмарочная деятельность [4.10]</w:t>
            </w:r>
          </w:p>
        </w:tc>
        <w:tc>
          <w:tcPr>
            <w:tcW w:w="3686" w:type="dxa"/>
            <w:shd w:val="clear" w:color="auto" w:fill="auto"/>
          </w:tcPr>
          <w:p w:rsidR="009822A2" w:rsidRPr="00A93182" w:rsidRDefault="009822A2" w:rsidP="00B76577">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rsidR="009822A2" w:rsidRPr="00A93182" w:rsidRDefault="009822A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8C7DA0">
        <w:trPr>
          <w:trHeight w:val="660"/>
        </w:trPr>
        <w:tc>
          <w:tcPr>
            <w:tcW w:w="1843" w:type="dxa"/>
          </w:tcPr>
          <w:p w:rsidR="003561AE" w:rsidRPr="00A93182" w:rsidRDefault="003561AE" w:rsidP="004470F6">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Обеспечение занятий спортом в помещениях [5.1.2]</w:t>
            </w:r>
          </w:p>
        </w:tc>
        <w:tc>
          <w:tcPr>
            <w:tcW w:w="3686" w:type="dxa"/>
            <w:shd w:val="clear" w:color="auto" w:fill="auto"/>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9822A2" w:rsidRPr="00A93182" w:rsidTr="009822A2">
        <w:trPr>
          <w:trHeight w:val="1861"/>
        </w:trPr>
        <w:tc>
          <w:tcPr>
            <w:tcW w:w="1843" w:type="dxa"/>
          </w:tcPr>
          <w:p w:rsidR="009822A2" w:rsidRPr="00A93182" w:rsidRDefault="009822A2" w:rsidP="004470F6">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Площадки для занятий спортом [5.1.3]</w:t>
            </w:r>
          </w:p>
        </w:tc>
        <w:tc>
          <w:tcPr>
            <w:tcW w:w="3686" w:type="dxa"/>
            <w:shd w:val="clear" w:color="auto" w:fill="auto"/>
          </w:tcPr>
          <w:p w:rsidR="009822A2" w:rsidRPr="00A93182" w:rsidRDefault="009822A2"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9822A2" w:rsidRPr="00A93182" w:rsidRDefault="009822A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8C7DA0">
        <w:trPr>
          <w:trHeight w:val="660"/>
        </w:trPr>
        <w:tc>
          <w:tcPr>
            <w:tcW w:w="1843" w:type="dxa"/>
          </w:tcPr>
          <w:p w:rsidR="003561AE" w:rsidRPr="00A93182" w:rsidRDefault="003561AE" w:rsidP="004470F6">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Обслуживание перевозок пассажиров [7.2.2]</w:t>
            </w:r>
          </w:p>
        </w:tc>
        <w:tc>
          <w:tcPr>
            <w:tcW w:w="3686" w:type="dxa"/>
            <w:shd w:val="clear" w:color="auto" w:fill="auto"/>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93182">
                <w:rPr>
                  <w:rFonts w:ascii="Times New Roman" w:hAnsi="Times New Roman" w:cs="Times New Roman"/>
                  <w:color w:val="000000" w:themeColor="text1"/>
                </w:rPr>
                <w:t>кодом 7.6</w:t>
              </w:r>
            </w:hyperlink>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8C7DA0">
        <w:trPr>
          <w:trHeight w:val="660"/>
        </w:trPr>
        <w:tc>
          <w:tcPr>
            <w:tcW w:w="1843" w:type="dxa"/>
          </w:tcPr>
          <w:p w:rsidR="003561AE" w:rsidRPr="00A93182" w:rsidRDefault="003561AE" w:rsidP="004470F6">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Обеспечение внутреннего правопорядка [8.3]</w:t>
            </w:r>
          </w:p>
        </w:tc>
        <w:tc>
          <w:tcPr>
            <w:tcW w:w="3686" w:type="dxa"/>
            <w:shd w:val="clear" w:color="auto" w:fill="auto"/>
          </w:tcPr>
          <w:p w:rsidR="003561AE" w:rsidRPr="00A93182" w:rsidRDefault="003561AE"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827" w:type="dxa"/>
            <w:vMerge/>
            <w:shd w:val="clear" w:color="auto" w:fill="auto"/>
          </w:tcPr>
          <w:p w:rsidR="003561AE" w:rsidRPr="00A93182" w:rsidRDefault="003561A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561AE" w:rsidRPr="00A93182" w:rsidTr="008C7DA0">
        <w:trPr>
          <w:trHeight w:val="660"/>
        </w:trPr>
        <w:tc>
          <w:tcPr>
            <w:tcW w:w="1843" w:type="dxa"/>
          </w:tcPr>
          <w:p w:rsidR="003561AE" w:rsidRPr="00A93182" w:rsidRDefault="003561AE" w:rsidP="003561AE">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Объекты дорожного сервиса [4.9.1]</w:t>
            </w:r>
          </w:p>
        </w:tc>
        <w:tc>
          <w:tcPr>
            <w:tcW w:w="3686" w:type="dxa"/>
            <w:shd w:val="clear" w:color="auto" w:fill="auto"/>
          </w:tcPr>
          <w:p w:rsidR="003561AE" w:rsidRPr="00A93182" w:rsidRDefault="003561AE" w:rsidP="003561AE">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vMerge/>
            <w:shd w:val="clear" w:color="auto" w:fill="auto"/>
          </w:tcPr>
          <w:p w:rsidR="003561AE" w:rsidRPr="00A93182" w:rsidRDefault="003561AE" w:rsidP="003561AE">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E6528" w:rsidRPr="00A93182" w:rsidTr="00F6356F">
        <w:trPr>
          <w:trHeight w:val="660"/>
        </w:trPr>
        <w:tc>
          <w:tcPr>
            <w:tcW w:w="1843" w:type="dxa"/>
          </w:tcPr>
          <w:p w:rsidR="000E6528" w:rsidRPr="00A93182" w:rsidRDefault="000E6528" w:rsidP="004470F6">
            <w:pPr>
              <w:pStyle w:val="affffff1"/>
              <w:jc w:val="both"/>
              <w:rPr>
                <w:rFonts w:ascii="Times New Roman" w:hAnsi="Times New Roman" w:cs="Times New Roman"/>
                <w:color w:val="000000" w:themeColor="text1"/>
              </w:rPr>
            </w:pPr>
            <w:bookmarkStart w:id="101" w:name="sub_10120"/>
            <w:r w:rsidRPr="00A93182">
              <w:rPr>
                <w:rFonts w:ascii="Times New Roman" w:hAnsi="Times New Roman" w:cs="Times New Roman"/>
                <w:color w:val="000000" w:themeColor="text1"/>
              </w:rPr>
              <w:t>Земельные участки (территории) общего пользования</w:t>
            </w:r>
            <w:bookmarkEnd w:id="101"/>
            <w:r w:rsidRPr="00A93182">
              <w:rPr>
                <w:rFonts w:ascii="Times New Roman" w:hAnsi="Times New Roman" w:cs="Times New Roman"/>
                <w:color w:val="000000" w:themeColor="text1"/>
              </w:rPr>
              <w:t xml:space="preserve"> [12.0]</w:t>
            </w:r>
          </w:p>
        </w:tc>
        <w:tc>
          <w:tcPr>
            <w:tcW w:w="3686" w:type="dxa"/>
            <w:shd w:val="clear" w:color="auto" w:fill="auto"/>
          </w:tcPr>
          <w:p w:rsidR="000E6528" w:rsidRPr="00A93182" w:rsidRDefault="000E6528" w:rsidP="00F6356F">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93182">
                <w:rPr>
                  <w:rFonts w:ascii="Times New Roman" w:hAnsi="Times New Roman" w:cs="Times New Roman"/>
                  <w:color w:val="000000" w:themeColor="text1"/>
                </w:rPr>
                <w:t>кодами 12.0.1 - 12.0.2</w:t>
              </w:r>
            </w:hyperlink>
          </w:p>
        </w:tc>
        <w:tc>
          <w:tcPr>
            <w:tcW w:w="3827" w:type="dxa"/>
            <w:vMerge w:val="restart"/>
            <w:tcBorders>
              <w:top w:val="nil"/>
            </w:tcBorders>
            <w:shd w:val="clear" w:color="auto" w:fill="auto"/>
          </w:tcPr>
          <w:p w:rsidR="000E6528" w:rsidRPr="00A93182" w:rsidRDefault="000E6528" w:rsidP="00F6356F">
            <w:pPr>
              <w:keepLines w:val="0"/>
              <w:overflowPunct/>
              <w:autoSpaceDE/>
              <w:autoSpaceDN/>
              <w:adjustRightInd/>
              <w:spacing w:line="240" w:lineRule="auto"/>
              <w:ind w:firstLine="709"/>
              <w:jc w:val="left"/>
              <w:rPr>
                <w:rFonts w:eastAsia="SimSun"/>
                <w:color w:val="000000" w:themeColor="text1"/>
                <w:sz w:val="24"/>
                <w:szCs w:val="24"/>
                <w:lang w:eastAsia="zh-CN"/>
              </w:rPr>
            </w:pPr>
            <w:r w:rsidRPr="00A93182">
              <w:rPr>
                <w:rFonts w:eastAsia="SimSun"/>
                <w:color w:val="000000" w:themeColor="text1"/>
                <w:sz w:val="24"/>
                <w:szCs w:val="24"/>
                <w:lang w:eastAsia="zh-CN"/>
              </w:rPr>
              <w:t>Не подлежат установлению</w:t>
            </w:r>
          </w:p>
        </w:tc>
      </w:tr>
      <w:tr w:rsidR="000E6528" w:rsidRPr="00A93182" w:rsidTr="008C7DA0">
        <w:trPr>
          <w:trHeight w:val="660"/>
        </w:trPr>
        <w:tc>
          <w:tcPr>
            <w:tcW w:w="1843" w:type="dxa"/>
          </w:tcPr>
          <w:p w:rsidR="000E6528" w:rsidRPr="00A93182" w:rsidRDefault="000E6528" w:rsidP="000E6528">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Улично-дорожная сеть</w:t>
            </w:r>
          </w:p>
          <w:p w:rsidR="000E6528" w:rsidRPr="00A93182" w:rsidRDefault="000E6528" w:rsidP="000E6528">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shd w:val="clear" w:color="auto" w:fill="FFFFFF"/>
              </w:rPr>
              <w:t>[12.0.1]</w:t>
            </w:r>
          </w:p>
        </w:tc>
        <w:tc>
          <w:tcPr>
            <w:tcW w:w="3686" w:type="dxa"/>
            <w:shd w:val="clear" w:color="auto" w:fill="auto"/>
          </w:tcPr>
          <w:p w:rsidR="000E6528" w:rsidRPr="00A93182" w:rsidRDefault="000E6528" w:rsidP="000E6528">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93182">
                <w:rPr>
                  <w:rFonts w:ascii="Times New Roman" w:hAnsi="Times New Roman" w:cs="Times New Roman"/>
                  <w:color w:val="000000" w:themeColor="text1"/>
                  <w:shd w:val="clear" w:color="auto" w:fill="FFFFFF"/>
                </w:rPr>
                <w:t>кодами 2.7.1</w:t>
              </w:r>
            </w:hyperlink>
            <w:r w:rsidRPr="00A93182">
              <w:rPr>
                <w:rFonts w:ascii="Times New Roman" w:hAnsi="Times New Roman" w:cs="Times New Roman"/>
                <w:color w:val="000000" w:themeColor="text1"/>
                <w:shd w:val="clear" w:color="auto" w:fill="FFFFFF"/>
              </w:rPr>
              <w:t xml:space="preserve">, </w:t>
            </w:r>
            <w:hyperlink w:anchor="sub_1049" w:history="1">
              <w:r w:rsidRPr="00A93182">
                <w:rPr>
                  <w:rFonts w:ascii="Times New Roman" w:hAnsi="Times New Roman" w:cs="Times New Roman"/>
                  <w:color w:val="000000" w:themeColor="text1"/>
                  <w:shd w:val="clear" w:color="auto" w:fill="FFFFFF"/>
                </w:rPr>
                <w:t>4.9</w:t>
              </w:r>
            </w:hyperlink>
            <w:r w:rsidRPr="00A93182">
              <w:rPr>
                <w:rFonts w:ascii="Times New Roman" w:hAnsi="Times New Roman" w:cs="Times New Roman"/>
                <w:color w:val="000000" w:themeColor="text1"/>
                <w:shd w:val="clear" w:color="auto" w:fill="FFFFFF"/>
              </w:rPr>
              <w:t xml:space="preserve">, </w:t>
            </w:r>
            <w:hyperlink w:anchor="sub_1723" w:history="1">
              <w:r w:rsidRPr="00A93182">
                <w:rPr>
                  <w:rFonts w:ascii="Times New Roman" w:hAnsi="Times New Roman" w:cs="Times New Roman"/>
                  <w:color w:val="000000" w:themeColor="text1"/>
                  <w:shd w:val="clear" w:color="auto" w:fill="FFFFFF"/>
                </w:rPr>
                <w:t>7.2.3</w:t>
              </w:r>
            </w:hyperlink>
            <w:r w:rsidRPr="00A93182">
              <w:rPr>
                <w:rFonts w:ascii="Times New Roman" w:hAnsi="Times New Roman" w:cs="Times New Roman"/>
                <w:color w:val="000000" w:themeColor="text1"/>
                <w:shd w:val="clear" w:color="auto" w:fill="FFFFFF"/>
              </w:rPr>
              <w:t>, а также некапитальных сооружений, предназначенных для охраны транспортных средств</w:t>
            </w:r>
          </w:p>
        </w:tc>
        <w:tc>
          <w:tcPr>
            <w:tcW w:w="3827" w:type="dxa"/>
            <w:vMerge/>
            <w:shd w:val="clear" w:color="auto" w:fill="auto"/>
          </w:tcPr>
          <w:p w:rsidR="000E6528" w:rsidRPr="00A93182" w:rsidRDefault="000E6528" w:rsidP="000E6528">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84D87" w:rsidRPr="00A93182" w:rsidTr="00664773">
        <w:tc>
          <w:tcPr>
            <w:tcW w:w="1843" w:type="dxa"/>
          </w:tcPr>
          <w:p w:rsidR="00884D87" w:rsidRPr="00A93182" w:rsidRDefault="00884D87" w:rsidP="00664773">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Предоставление коммунальных услуг [3.1.1]</w:t>
            </w:r>
          </w:p>
        </w:tc>
        <w:tc>
          <w:tcPr>
            <w:tcW w:w="3686" w:type="dxa"/>
            <w:shd w:val="clear" w:color="auto" w:fill="auto"/>
          </w:tcPr>
          <w:p w:rsidR="00884D87" w:rsidRPr="00A93182" w:rsidRDefault="00884D87" w:rsidP="00664773">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rsidR="00884D87" w:rsidRPr="00A93182" w:rsidRDefault="00884D87"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минимальная/максимальная площадь земельных участков – 4 кв. м/10000 кв.м </w:t>
            </w:r>
          </w:p>
          <w:p w:rsidR="00884D87" w:rsidRPr="00A93182" w:rsidRDefault="00884D87"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строений, сооружений от уровня земли - 35 м;</w:t>
            </w:r>
          </w:p>
          <w:p w:rsidR="00884D87" w:rsidRPr="00A93182" w:rsidRDefault="00884D87"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w:t>
            </w:r>
            <w:r w:rsidR="00637665" w:rsidRPr="00A93182">
              <w:rPr>
                <w:rFonts w:eastAsia="SimSun"/>
                <w:color w:val="000000" w:themeColor="text1"/>
                <w:sz w:val="24"/>
                <w:szCs w:val="24"/>
                <w:lang w:eastAsia="zh-CN"/>
              </w:rPr>
              <w:t>6</w:t>
            </w:r>
            <w:r w:rsidRPr="00A93182">
              <w:rPr>
                <w:rFonts w:eastAsia="SimSun"/>
                <w:color w:val="000000" w:themeColor="text1"/>
                <w:sz w:val="24"/>
                <w:szCs w:val="24"/>
                <w:lang w:eastAsia="zh-CN"/>
              </w:rPr>
              <w:t xml:space="preserve">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884D87" w:rsidRPr="00A93182" w:rsidRDefault="00884D87" w:rsidP="00C93F8F">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rsidR="00233550" w:rsidRPr="00A93182" w:rsidRDefault="00233550" w:rsidP="00C75DE4">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C75DE4" w:rsidRPr="00A93182" w:rsidRDefault="00C75DE4" w:rsidP="007F23B1">
      <w:pPr>
        <w:ind w:firstLine="0"/>
        <w:jc w:val="center"/>
        <w:rPr>
          <w:rFonts w:eastAsia="SimSun"/>
          <w:color w:val="000000" w:themeColor="text1"/>
          <w:sz w:val="24"/>
          <w:szCs w:val="24"/>
        </w:rPr>
      </w:pPr>
      <w:bookmarkStart w:id="102" w:name="_Toc99705624"/>
      <w:bookmarkStart w:id="103" w:name="_Toc111807174"/>
      <w:r w:rsidRPr="00A93182">
        <w:rPr>
          <w:rFonts w:eastAsia="SimSun"/>
          <w:color w:val="000000" w:themeColor="text1"/>
          <w:sz w:val="24"/>
          <w:szCs w:val="24"/>
        </w:rPr>
        <w:t>УСЛОВНО РАЗРЕШЕННЫЕ ВИДЫ И ПАРАМЕТРЫ ИСПОЛЬЗОВАНИЯ</w:t>
      </w:r>
      <w:bookmarkEnd w:id="102"/>
      <w:bookmarkEnd w:id="103"/>
    </w:p>
    <w:p w:rsidR="00C75DE4" w:rsidRPr="00A93182" w:rsidRDefault="00C75DE4" w:rsidP="007F23B1">
      <w:pPr>
        <w:ind w:firstLine="0"/>
        <w:jc w:val="center"/>
        <w:rPr>
          <w:rFonts w:eastAsia="SimSun"/>
          <w:color w:val="000000" w:themeColor="text1"/>
          <w:sz w:val="24"/>
          <w:szCs w:val="24"/>
        </w:rPr>
      </w:pPr>
      <w:r w:rsidRPr="00A93182">
        <w:rPr>
          <w:rFonts w:eastAsia="SimSun"/>
          <w:color w:val="000000" w:themeColor="text1"/>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FC6343" w:rsidRPr="00A93182" w:rsidTr="00FC6343">
        <w:trPr>
          <w:trHeight w:val="552"/>
          <w:tblHeader/>
        </w:trPr>
        <w:tc>
          <w:tcPr>
            <w:tcW w:w="1843" w:type="dxa"/>
          </w:tcPr>
          <w:p w:rsidR="00FC6343" w:rsidRPr="00A93182" w:rsidRDefault="00FC6343" w:rsidP="009016A2">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w:t>
            </w:r>
            <w:r w:rsidR="00733195" w:rsidRPr="00A93182">
              <w:rPr>
                <w:b/>
                <w:color w:val="000000" w:themeColor="text1"/>
                <w:sz w:val="24"/>
                <w:szCs w:val="24"/>
              </w:rPr>
              <w:t>, код</w:t>
            </w:r>
          </w:p>
        </w:tc>
        <w:tc>
          <w:tcPr>
            <w:tcW w:w="3686" w:type="dxa"/>
            <w:vAlign w:val="center"/>
          </w:tcPr>
          <w:p w:rsidR="00FC6343" w:rsidRPr="00A93182" w:rsidRDefault="00FC6343" w:rsidP="00733195">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w:t>
            </w:r>
            <w:r w:rsidR="00733195" w:rsidRPr="00A93182">
              <w:rPr>
                <w:b/>
                <w:color w:val="000000" w:themeColor="text1"/>
                <w:sz w:val="24"/>
                <w:szCs w:val="24"/>
              </w:rPr>
              <w:t>у</w:t>
            </w:r>
            <w:r w:rsidRPr="00A93182">
              <w:rPr>
                <w:b/>
                <w:color w:val="000000" w:themeColor="text1"/>
                <w:sz w:val="24"/>
                <w:szCs w:val="24"/>
              </w:rPr>
              <w:t xml:space="preserve"> видов разрешенного использования земельных участков</w:t>
            </w:r>
          </w:p>
        </w:tc>
        <w:tc>
          <w:tcPr>
            <w:tcW w:w="3827" w:type="dxa"/>
            <w:vAlign w:val="center"/>
          </w:tcPr>
          <w:p w:rsidR="00FC6343" w:rsidRPr="00A93182" w:rsidRDefault="00FC6343"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A93182">
              <w:rPr>
                <w:b/>
                <w:color w:val="000000" w:themeColor="text1"/>
                <w:sz w:val="24"/>
                <w:szCs w:val="24"/>
              </w:rPr>
              <w:t>Предельные размеры земельных</w:t>
            </w:r>
          </w:p>
          <w:p w:rsidR="00FC6343" w:rsidRPr="00A93182" w:rsidRDefault="00FC6343"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A93182">
              <w:rPr>
                <w:b/>
                <w:color w:val="000000" w:themeColor="text1"/>
                <w:sz w:val="24"/>
                <w:szCs w:val="24"/>
              </w:rPr>
              <w:t>участков и предельные параметры</w:t>
            </w:r>
          </w:p>
          <w:p w:rsidR="00FC6343" w:rsidRPr="00A93182" w:rsidRDefault="00FC6343"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A93182">
              <w:rPr>
                <w:b/>
                <w:color w:val="000000" w:themeColor="text1"/>
                <w:sz w:val="24"/>
                <w:szCs w:val="24"/>
              </w:rPr>
              <w:t>разрешенного строительства</w:t>
            </w:r>
          </w:p>
        </w:tc>
      </w:tr>
      <w:tr w:rsidR="000764FB" w:rsidRPr="00A93182" w:rsidTr="000764FB">
        <w:trPr>
          <w:trHeight w:val="552"/>
        </w:trPr>
        <w:tc>
          <w:tcPr>
            <w:tcW w:w="1843" w:type="dxa"/>
          </w:tcPr>
          <w:p w:rsidR="000764FB" w:rsidRPr="00A93182" w:rsidRDefault="000764FB" w:rsidP="000764FB">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shd w:val="clear" w:color="auto" w:fill="FFFFFF"/>
              </w:rPr>
              <w:t xml:space="preserve">Осуществление религиозных обрядов </w:t>
            </w:r>
            <w:r w:rsidRPr="00A93182">
              <w:rPr>
                <w:rFonts w:ascii="Times New Roman" w:hAnsi="Times New Roman" w:cs="Times New Roman"/>
                <w:color w:val="000000" w:themeColor="text1"/>
              </w:rPr>
              <w:t>[3.7.1]</w:t>
            </w:r>
          </w:p>
        </w:tc>
        <w:tc>
          <w:tcPr>
            <w:tcW w:w="3686" w:type="dxa"/>
          </w:tcPr>
          <w:p w:rsidR="000764FB" w:rsidRPr="00A93182" w:rsidRDefault="000764FB" w:rsidP="000764FB">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rsidR="000764FB" w:rsidRPr="00A93182" w:rsidRDefault="000764FB" w:rsidP="0051459A">
            <w:pPr>
              <w:keepLines w:val="0"/>
              <w:tabs>
                <w:tab w:val="left" w:pos="1134"/>
              </w:tabs>
              <w:overflowPunct/>
              <w:autoSpaceDE/>
              <w:autoSpaceDN/>
              <w:adjustRightInd/>
              <w:spacing w:line="240" w:lineRule="auto"/>
              <w:ind w:firstLine="493"/>
              <w:rPr>
                <w:rFonts w:eastAsia="SimSun"/>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земельных участков - 400/2800 кв. м;</w:t>
            </w:r>
          </w:p>
          <w:p w:rsidR="000764FB" w:rsidRPr="00A93182" w:rsidRDefault="000764FB" w:rsidP="0051459A">
            <w:pPr>
              <w:keepLines w:val="0"/>
              <w:tabs>
                <w:tab w:val="left" w:pos="1134"/>
              </w:tabs>
              <w:overflowPunct/>
              <w:autoSpaceDE/>
              <w:autoSpaceDN/>
              <w:adjustRightInd/>
              <w:spacing w:line="240" w:lineRule="auto"/>
              <w:ind w:firstLine="493"/>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40%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0764FB" w:rsidRPr="00A93182" w:rsidRDefault="000764FB" w:rsidP="0051459A">
            <w:pPr>
              <w:keepLines w:val="0"/>
              <w:overflowPunct/>
              <w:autoSpaceDE/>
              <w:autoSpaceDN/>
              <w:adjustRightInd/>
              <w:spacing w:line="240" w:lineRule="auto"/>
              <w:ind w:firstLine="493"/>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строений, сооружений от уровня земли - 30 м;</w:t>
            </w:r>
          </w:p>
          <w:p w:rsidR="000764FB" w:rsidRPr="00A93182" w:rsidRDefault="000764FB" w:rsidP="0051459A">
            <w:pPr>
              <w:keepLines w:val="0"/>
              <w:overflowPunct/>
              <w:autoSpaceDE/>
              <w:autoSpaceDN/>
              <w:adjustRightInd/>
              <w:spacing w:line="240" w:lineRule="auto"/>
              <w:ind w:firstLine="493"/>
              <w:rPr>
                <w:rFonts w:eastAsia="SimSun"/>
                <w:color w:val="000000" w:themeColor="text1"/>
                <w:sz w:val="24"/>
                <w:szCs w:val="24"/>
                <w:lang w:eastAsia="zh-CN"/>
              </w:rPr>
            </w:pPr>
            <w:r w:rsidRPr="00A93182">
              <w:rPr>
                <w:color w:val="000000" w:themeColor="text1"/>
                <w:sz w:val="24"/>
                <w:szCs w:val="24"/>
              </w:rPr>
              <w:t>минимальный процент озеленения участка - 30%</w:t>
            </w:r>
            <w:r w:rsidRPr="00A93182">
              <w:rPr>
                <w:color w:val="000000" w:themeColor="text1"/>
                <w:sz w:val="24"/>
                <w:szCs w:val="24"/>
                <w:lang w:val="en-US"/>
              </w:rPr>
              <w:t>;</w:t>
            </w:r>
          </w:p>
        </w:tc>
      </w:tr>
      <w:tr w:rsidR="000764FB" w:rsidRPr="00A93182" w:rsidTr="008C7DA0">
        <w:trPr>
          <w:trHeight w:val="552"/>
        </w:trPr>
        <w:tc>
          <w:tcPr>
            <w:tcW w:w="1843" w:type="dxa"/>
          </w:tcPr>
          <w:p w:rsidR="000764FB" w:rsidRPr="00A93182" w:rsidRDefault="000764FB" w:rsidP="000764FB">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shd w:val="clear" w:color="auto" w:fill="FFFFFF"/>
              </w:rPr>
              <w:t xml:space="preserve">Религиозное управление и образование </w:t>
            </w:r>
            <w:r w:rsidRPr="00A93182">
              <w:rPr>
                <w:rFonts w:ascii="Times New Roman" w:hAnsi="Times New Roman" w:cs="Times New Roman"/>
                <w:color w:val="000000" w:themeColor="text1"/>
              </w:rPr>
              <w:t>[3.7.2]</w:t>
            </w:r>
          </w:p>
        </w:tc>
        <w:tc>
          <w:tcPr>
            <w:tcW w:w="3686" w:type="dxa"/>
          </w:tcPr>
          <w:p w:rsidR="000764FB" w:rsidRPr="00A93182" w:rsidRDefault="000764FB" w:rsidP="000764FB">
            <w:pPr>
              <w:pStyle w:val="affffff1"/>
              <w:jc w:val="both"/>
              <w:rPr>
                <w:rFonts w:ascii="Times New Roman" w:hAnsi="Times New Roman" w:cs="Times New Roman"/>
                <w:color w:val="000000" w:themeColor="text1"/>
              </w:rPr>
            </w:pPr>
            <w:r w:rsidRPr="00A93182">
              <w:rPr>
                <w:rFonts w:ascii="Times New Roman" w:hAnsi="Times New Roman" w:cs="Times New Roman"/>
                <w:color w:val="000000" w:themeColor="text1"/>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rsidR="000764FB" w:rsidRPr="00A93182" w:rsidRDefault="000764FB" w:rsidP="000764FB">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bl>
    <w:p w:rsidR="00C75DE4" w:rsidRPr="00A93182" w:rsidRDefault="00C75DE4" w:rsidP="00C75DE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C75DE4" w:rsidRPr="00A93182" w:rsidRDefault="00C75DE4" w:rsidP="00C75DE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95"/>
        <w:gridCol w:w="5244"/>
      </w:tblGrid>
      <w:tr w:rsidR="00C75DE4" w:rsidRPr="00A93182" w:rsidTr="005A1B6A">
        <w:trPr>
          <w:trHeight w:val="552"/>
        </w:trPr>
        <w:tc>
          <w:tcPr>
            <w:tcW w:w="4395" w:type="dxa"/>
            <w:vAlign w:val="center"/>
          </w:tcPr>
          <w:p w:rsidR="00C75DE4" w:rsidRPr="00A93182" w:rsidRDefault="00C75DE4" w:rsidP="00A51777">
            <w:pPr>
              <w:keepLines w:val="0"/>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ВИДЫ ИСПОЛЬЗОВАНИЯ</w:t>
            </w:r>
          </w:p>
        </w:tc>
        <w:tc>
          <w:tcPr>
            <w:tcW w:w="5244" w:type="dxa"/>
            <w:vAlign w:val="center"/>
          </w:tcPr>
          <w:p w:rsidR="00C75DE4" w:rsidRPr="00A93182" w:rsidRDefault="00C75DE4" w:rsidP="00A5177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ПРЕДЕЛЬНЫЕ ПАРАМЕТРЫ</w:t>
            </w:r>
          </w:p>
          <w:p w:rsidR="00C75DE4" w:rsidRPr="00A93182" w:rsidRDefault="00C75DE4" w:rsidP="00A5177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РАЗРЕШЕННОГО СТРОИТЕЛЬСТВА</w:t>
            </w:r>
          </w:p>
        </w:tc>
      </w:tr>
      <w:tr w:rsidR="00C75DE4" w:rsidRPr="00A93182" w:rsidTr="005A1B6A">
        <w:tc>
          <w:tcPr>
            <w:tcW w:w="4395" w:type="dxa"/>
            <w:shd w:val="clear" w:color="auto" w:fill="auto"/>
          </w:tcPr>
          <w:p w:rsidR="00C75DE4" w:rsidRPr="00A93182" w:rsidRDefault="00A51777" w:rsidP="00A51777">
            <w:pPr>
              <w:keepLines w:val="0"/>
              <w:overflowPunct/>
              <w:autoSpaceDE/>
              <w:autoSpaceDN/>
              <w:adjustRightInd/>
              <w:spacing w:line="240" w:lineRule="auto"/>
              <w:ind w:firstLine="0"/>
              <w:jc w:val="center"/>
              <w:rPr>
                <w:color w:val="000000" w:themeColor="text1"/>
                <w:sz w:val="24"/>
                <w:szCs w:val="24"/>
                <w:shd w:val="clear" w:color="auto" w:fill="FFFFFF"/>
              </w:rPr>
            </w:pPr>
            <w:r w:rsidRPr="00A93182">
              <w:rPr>
                <w:color w:val="000000" w:themeColor="text1"/>
                <w:sz w:val="24"/>
                <w:szCs w:val="24"/>
                <w:shd w:val="clear" w:color="auto" w:fill="FFFFFF"/>
              </w:rPr>
              <w:t>Нет</w:t>
            </w:r>
          </w:p>
        </w:tc>
        <w:tc>
          <w:tcPr>
            <w:tcW w:w="5244" w:type="dxa"/>
            <w:shd w:val="clear" w:color="auto" w:fill="auto"/>
          </w:tcPr>
          <w:p w:rsidR="00C75DE4" w:rsidRPr="00A93182" w:rsidRDefault="00A51777" w:rsidP="00A51777">
            <w:pPr>
              <w:keepLines w:val="0"/>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Нет</w:t>
            </w:r>
          </w:p>
        </w:tc>
      </w:tr>
    </w:tbl>
    <w:p w:rsidR="00C75DE4" w:rsidRPr="00A93182" w:rsidRDefault="00C75DE4" w:rsidP="00C75DE4">
      <w:pPr>
        <w:keepLines w:val="0"/>
        <w:overflowPunct/>
        <w:spacing w:line="240" w:lineRule="auto"/>
        <w:ind w:firstLine="709"/>
        <w:rPr>
          <w:rFonts w:eastAsia="SimSun"/>
          <w:color w:val="000000" w:themeColor="text1"/>
          <w:sz w:val="24"/>
          <w:szCs w:val="24"/>
          <w:lang w:eastAsia="zh-CN"/>
        </w:rPr>
      </w:pPr>
    </w:p>
    <w:p w:rsidR="009D7F84" w:rsidRPr="00A93182" w:rsidRDefault="009D7F84" w:rsidP="009D7F84">
      <w:pPr>
        <w:ind w:firstLine="709"/>
        <w:rPr>
          <w:color w:val="000000" w:themeColor="text1"/>
          <w:sz w:val="24"/>
          <w:szCs w:val="24"/>
        </w:rPr>
      </w:pPr>
      <w:r w:rsidRPr="00A93182">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9D7F84" w:rsidRPr="00A93182" w:rsidRDefault="009D7F84" w:rsidP="009D7F84">
      <w:pPr>
        <w:ind w:firstLine="709"/>
        <w:rPr>
          <w:color w:val="000000" w:themeColor="text1"/>
          <w:sz w:val="24"/>
          <w:szCs w:val="24"/>
        </w:rPr>
      </w:pPr>
      <w:r w:rsidRPr="00A93182">
        <w:rPr>
          <w:color w:val="000000" w:themeColor="text1"/>
          <w:sz w:val="24"/>
          <w:szCs w:val="24"/>
        </w:rPr>
        <w:t>Расстояние до красной линии:</w:t>
      </w:r>
    </w:p>
    <w:p w:rsidR="009D7F84" w:rsidRPr="00A93182" w:rsidRDefault="009D7F84" w:rsidP="009D7F84">
      <w:pPr>
        <w:ind w:firstLine="709"/>
        <w:rPr>
          <w:color w:val="000000" w:themeColor="text1"/>
          <w:sz w:val="24"/>
          <w:szCs w:val="24"/>
        </w:rPr>
      </w:pPr>
      <w:r w:rsidRPr="00A93182">
        <w:rPr>
          <w:color w:val="000000" w:themeColor="text1"/>
          <w:sz w:val="24"/>
          <w:szCs w:val="24"/>
        </w:rPr>
        <w:t>) от Дошкольных    образовательных учреждений и общеобразовательных школ (стены здания) -10 м;</w:t>
      </w:r>
    </w:p>
    <w:p w:rsidR="009D7F84" w:rsidRPr="00A93182" w:rsidRDefault="009D7F84" w:rsidP="009D7F84">
      <w:pPr>
        <w:ind w:firstLine="709"/>
        <w:rPr>
          <w:color w:val="000000" w:themeColor="text1"/>
          <w:sz w:val="24"/>
          <w:szCs w:val="24"/>
        </w:rPr>
      </w:pPr>
      <w:r w:rsidRPr="00A93182">
        <w:rPr>
          <w:color w:val="000000" w:themeColor="text1"/>
          <w:sz w:val="24"/>
          <w:szCs w:val="24"/>
        </w:rPr>
        <w:t>2) от Пожарных депо - 10 м (15 м - для депо I типа);</w:t>
      </w:r>
    </w:p>
    <w:p w:rsidR="009D7F84" w:rsidRPr="00A93182" w:rsidRDefault="009D7F84" w:rsidP="009D7F84">
      <w:pPr>
        <w:ind w:firstLine="709"/>
        <w:rPr>
          <w:color w:val="000000" w:themeColor="text1"/>
          <w:sz w:val="24"/>
          <w:szCs w:val="24"/>
        </w:rPr>
      </w:pPr>
      <w:r w:rsidRPr="00A93182">
        <w:rPr>
          <w:color w:val="000000" w:themeColor="text1"/>
          <w:sz w:val="24"/>
          <w:szCs w:val="24"/>
        </w:rPr>
        <w:t>3) улиц, от жилых и общественных зданий – 5 м;</w:t>
      </w:r>
    </w:p>
    <w:p w:rsidR="009D7F84" w:rsidRPr="00A93182" w:rsidRDefault="009D7F84" w:rsidP="009D7F84">
      <w:pPr>
        <w:ind w:firstLine="709"/>
        <w:rPr>
          <w:color w:val="000000" w:themeColor="text1"/>
          <w:sz w:val="24"/>
          <w:szCs w:val="24"/>
        </w:rPr>
      </w:pPr>
      <w:r w:rsidRPr="00A93182">
        <w:rPr>
          <w:color w:val="000000" w:themeColor="text1"/>
          <w:sz w:val="24"/>
          <w:szCs w:val="24"/>
        </w:rPr>
        <w:t>4) проездов, от жилых и общественных зданий – 3 м;</w:t>
      </w:r>
    </w:p>
    <w:p w:rsidR="009D7F84" w:rsidRPr="00A93182" w:rsidRDefault="009D7F84" w:rsidP="009D7F84">
      <w:pPr>
        <w:ind w:firstLine="709"/>
        <w:rPr>
          <w:color w:val="000000" w:themeColor="text1"/>
          <w:sz w:val="24"/>
          <w:szCs w:val="24"/>
        </w:rPr>
      </w:pPr>
      <w:r w:rsidRPr="00A93182">
        <w:rPr>
          <w:color w:val="000000" w:themeColor="text1"/>
          <w:sz w:val="24"/>
          <w:szCs w:val="24"/>
        </w:rPr>
        <w:t>5) от остальных зданий и сооружений - 5 м.</w:t>
      </w:r>
    </w:p>
    <w:p w:rsidR="009D7F84" w:rsidRPr="00A93182" w:rsidRDefault="009D7F84" w:rsidP="009D7F84">
      <w:pPr>
        <w:ind w:firstLine="709"/>
        <w:rPr>
          <w:color w:val="000000" w:themeColor="text1"/>
          <w:sz w:val="24"/>
          <w:szCs w:val="24"/>
        </w:rPr>
      </w:pPr>
      <w:r w:rsidRPr="00A93182">
        <w:rPr>
          <w:color w:val="000000" w:themeColor="text1"/>
          <w:sz w:val="24"/>
          <w:szCs w:val="24"/>
        </w:rPr>
        <w:t>До границы соседнего земельного участка расстояния по санитарно-бытовым условиям должны быть не менее:</w:t>
      </w:r>
    </w:p>
    <w:p w:rsidR="009D7F84" w:rsidRPr="00A93182" w:rsidRDefault="009D7F84" w:rsidP="009D7F84">
      <w:pPr>
        <w:ind w:firstLine="709"/>
        <w:rPr>
          <w:color w:val="000000" w:themeColor="text1"/>
          <w:sz w:val="24"/>
          <w:szCs w:val="24"/>
        </w:rPr>
      </w:pPr>
      <w:r w:rsidRPr="00A93182">
        <w:rPr>
          <w:color w:val="000000" w:themeColor="text1"/>
          <w:sz w:val="24"/>
          <w:szCs w:val="24"/>
        </w:rPr>
        <w:t>от индивидуального жилого дома и блокированного жилого дома - 3 м;</w:t>
      </w:r>
    </w:p>
    <w:p w:rsidR="009D7F84" w:rsidRPr="00A93182" w:rsidRDefault="009D7F84" w:rsidP="009D7F84">
      <w:pPr>
        <w:ind w:firstLine="709"/>
        <w:rPr>
          <w:color w:val="000000" w:themeColor="text1"/>
          <w:sz w:val="24"/>
          <w:szCs w:val="24"/>
        </w:rPr>
      </w:pPr>
      <w:r w:rsidRPr="00A93182">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9D7F84" w:rsidRPr="00A93182" w:rsidRDefault="009D7F84" w:rsidP="009D7F84">
      <w:pPr>
        <w:ind w:firstLine="709"/>
        <w:rPr>
          <w:color w:val="000000" w:themeColor="text1"/>
          <w:sz w:val="24"/>
          <w:szCs w:val="24"/>
        </w:rPr>
      </w:pPr>
      <w:r w:rsidRPr="00A93182">
        <w:rPr>
          <w:color w:val="000000" w:themeColor="text1"/>
          <w:sz w:val="24"/>
          <w:szCs w:val="24"/>
        </w:rPr>
        <w:t>1,0 м - для одноэтажного жилого дома;</w:t>
      </w:r>
    </w:p>
    <w:p w:rsidR="009D7F84" w:rsidRPr="00A93182" w:rsidRDefault="009D7F84" w:rsidP="009D7F84">
      <w:pPr>
        <w:ind w:firstLine="709"/>
        <w:rPr>
          <w:color w:val="000000" w:themeColor="text1"/>
          <w:sz w:val="24"/>
          <w:szCs w:val="24"/>
        </w:rPr>
      </w:pPr>
      <w:r w:rsidRPr="00A93182">
        <w:rPr>
          <w:color w:val="000000" w:themeColor="text1"/>
          <w:sz w:val="24"/>
          <w:szCs w:val="24"/>
        </w:rPr>
        <w:t>1,5 м - для двухэтажного жилого дома;</w:t>
      </w:r>
    </w:p>
    <w:p w:rsidR="009D7F84" w:rsidRPr="00A93182" w:rsidRDefault="009D7F84" w:rsidP="009D7F84">
      <w:pPr>
        <w:ind w:firstLine="709"/>
        <w:rPr>
          <w:color w:val="000000" w:themeColor="text1"/>
          <w:sz w:val="24"/>
          <w:szCs w:val="24"/>
        </w:rPr>
      </w:pPr>
      <w:r w:rsidRPr="00A93182">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rsidR="009D7F84" w:rsidRPr="00A93182" w:rsidRDefault="009D7F84" w:rsidP="009D7F84">
      <w:pPr>
        <w:ind w:firstLine="709"/>
        <w:rPr>
          <w:color w:val="000000" w:themeColor="text1"/>
          <w:sz w:val="24"/>
          <w:szCs w:val="24"/>
        </w:rPr>
      </w:pPr>
      <w:r w:rsidRPr="00A93182">
        <w:rPr>
          <w:color w:val="000000" w:themeColor="text1"/>
          <w:sz w:val="24"/>
          <w:szCs w:val="24"/>
        </w:rPr>
        <w:t>от других построек (баня, гараж и другие) - 1 м;</w:t>
      </w:r>
    </w:p>
    <w:p w:rsidR="009D7F84" w:rsidRPr="00A93182" w:rsidRDefault="009D7F84" w:rsidP="009D7F84">
      <w:pPr>
        <w:ind w:firstLine="709"/>
        <w:rPr>
          <w:color w:val="000000" w:themeColor="text1"/>
          <w:sz w:val="24"/>
          <w:szCs w:val="24"/>
        </w:rPr>
      </w:pPr>
      <w:r w:rsidRPr="00A93182">
        <w:rPr>
          <w:color w:val="000000" w:themeColor="text1"/>
          <w:sz w:val="24"/>
          <w:szCs w:val="24"/>
        </w:rPr>
        <w:t>от стволов высокорослых деревьев - 4 м;</w:t>
      </w:r>
    </w:p>
    <w:p w:rsidR="009D7F84" w:rsidRPr="00A93182" w:rsidRDefault="009D7F84" w:rsidP="009D7F84">
      <w:pPr>
        <w:ind w:firstLine="709"/>
        <w:rPr>
          <w:color w:val="000000" w:themeColor="text1"/>
          <w:sz w:val="24"/>
          <w:szCs w:val="24"/>
        </w:rPr>
      </w:pPr>
      <w:r w:rsidRPr="00A93182">
        <w:rPr>
          <w:color w:val="000000" w:themeColor="text1"/>
          <w:sz w:val="24"/>
          <w:szCs w:val="24"/>
        </w:rPr>
        <w:t>от стволов среднерослых деревьев - 2 м;</w:t>
      </w:r>
    </w:p>
    <w:p w:rsidR="009D7F84" w:rsidRPr="00A93182" w:rsidRDefault="009D7F84" w:rsidP="009D7F84">
      <w:pPr>
        <w:ind w:firstLine="709"/>
        <w:rPr>
          <w:color w:val="000000" w:themeColor="text1"/>
          <w:sz w:val="24"/>
          <w:szCs w:val="24"/>
        </w:rPr>
      </w:pPr>
      <w:r w:rsidRPr="00A93182">
        <w:rPr>
          <w:color w:val="000000" w:themeColor="text1"/>
          <w:sz w:val="24"/>
          <w:szCs w:val="24"/>
        </w:rPr>
        <w:t>от кустарника - 1 м.</w:t>
      </w:r>
    </w:p>
    <w:p w:rsidR="009D7F84" w:rsidRPr="00A93182" w:rsidRDefault="009D7F84" w:rsidP="009D7F84">
      <w:pPr>
        <w:ind w:firstLine="709"/>
        <w:rPr>
          <w:color w:val="000000" w:themeColor="text1"/>
          <w:sz w:val="24"/>
          <w:szCs w:val="24"/>
        </w:rPr>
      </w:pPr>
      <w:r w:rsidRPr="00A93182">
        <w:rPr>
          <w:color w:val="000000" w:themeColor="text1"/>
          <w:sz w:val="24"/>
          <w:szCs w:val="24"/>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rsidR="009D7F84" w:rsidRPr="00A93182" w:rsidRDefault="009D7F84" w:rsidP="009D7F84">
      <w:pPr>
        <w:shd w:val="clear" w:color="auto" w:fill="FFFFFF"/>
        <w:rPr>
          <w:color w:val="000000" w:themeColor="text1"/>
          <w:sz w:val="24"/>
          <w:szCs w:val="24"/>
        </w:rPr>
      </w:pPr>
      <w:r w:rsidRPr="00A93182">
        <w:rPr>
          <w:color w:val="000000" w:themeColor="text1"/>
          <w:sz w:val="24"/>
          <w:szCs w:val="24"/>
          <w:shd w:val="clear" w:color="auto" w:fill="FFFFFF"/>
        </w:rPr>
        <w:t xml:space="preserve">        Минимальные противопожарные расстояния (разрывы) между жилыми зданиями и сооружениями следует принимать в соответствии с </w:t>
      </w:r>
      <w:hyperlink r:id="rId20" w:anchor="/document/70398302/entry/10010" w:history="1">
        <w:r w:rsidRPr="00A93182">
          <w:rPr>
            <w:rStyle w:val="af0"/>
            <w:color w:val="000000" w:themeColor="text1"/>
            <w:sz w:val="24"/>
            <w:szCs w:val="24"/>
            <w:shd w:val="clear" w:color="auto" w:fill="FFFFFF"/>
          </w:rPr>
          <w:t>таблицей 1</w:t>
        </w:r>
      </w:hyperlink>
      <w:r w:rsidRPr="00A93182">
        <w:rPr>
          <w:color w:val="000000" w:themeColor="text1"/>
          <w:sz w:val="24"/>
          <w:szCs w:val="24"/>
          <w:shd w:val="clear" w:color="auto" w:fill="FFFFFF"/>
        </w:rPr>
        <w:t> и с учетом </w:t>
      </w:r>
      <w:hyperlink r:id="rId21" w:anchor="/document/70398302/entry/44" w:history="1">
        <w:r w:rsidRPr="00A93182">
          <w:rPr>
            <w:rStyle w:val="af0"/>
            <w:color w:val="000000" w:themeColor="text1"/>
            <w:sz w:val="24"/>
            <w:szCs w:val="24"/>
            <w:shd w:val="clear" w:color="auto" w:fill="FFFFFF"/>
          </w:rPr>
          <w:t>пунктов 4.4-4.13</w:t>
        </w:r>
      </w:hyperlink>
      <w:r w:rsidRPr="00A93182">
        <w:rPr>
          <w:color w:val="000000" w:themeColor="text1"/>
          <w:sz w:val="24"/>
          <w:szCs w:val="24"/>
          <w:shd w:val="clear" w:color="auto" w:fill="FFFFFF"/>
        </w:rPr>
        <w:t xml:space="preserve"> </w:t>
      </w:r>
      <w:r w:rsidRPr="00A93182">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9D7F84" w:rsidRPr="00A93182" w:rsidRDefault="009D7F84" w:rsidP="009D7F84">
      <w:pPr>
        <w:ind w:firstLine="709"/>
        <w:rPr>
          <w:color w:val="000000" w:themeColor="text1"/>
          <w:sz w:val="24"/>
          <w:szCs w:val="24"/>
        </w:rPr>
      </w:pPr>
      <w:r w:rsidRPr="00A93182">
        <w:rPr>
          <w:color w:val="000000" w:themeColor="text1"/>
          <w:sz w:val="24"/>
          <w:szCs w:val="24"/>
        </w:rPr>
        <w:t xml:space="preserve">Уменьшение </w:t>
      </w:r>
      <w:r w:rsidRPr="00A93182">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A93182">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9D7F84" w:rsidRPr="00A93182" w:rsidRDefault="009D7F84" w:rsidP="009D7F84">
      <w:pPr>
        <w:ind w:firstLine="709"/>
        <w:rPr>
          <w:color w:val="000000" w:themeColor="text1"/>
          <w:sz w:val="24"/>
          <w:szCs w:val="24"/>
        </w:rPr>
      </w:pPr>
      <w:r w:rsidRPr="00A93182">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9D7F84" w:rsidRPr="00A93182" w:rsidRDefault="009D7F84" w:rsidP="009D7F84">
      <w:pPr>
        <w:ind w:firstLine="709"/>
        <w:rPr>
          <w:color w:val="000000" w:themeColor="text1"/>
          <w:sz w:val="24"/>
          <w:szCs w:val="24"/>
        </w:rPr>
      </w:pPr>
      <w:r w:rsidRPr="00A93182">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9D7F84" w:rsidRPr="00A93182" w:rsidRDefault="009D7F84" w:rsidP="009D7F84">
      <w:pPr>
        <w:ind w:firstLine="709"/>
        <w:rPr>
          <w:color w:val="000000" w:themeColor="text1"/>
          <w:sz w:val="24"/>
          <w:szCs w:val="24"/>
        </w:rPr>
      </w:pPr>
      <w:r w:rsidRPr="00A93182">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9D7F84" w:rsidRPr="00A93182" w:rsidRDefault="009D7F84" w:rsidP="009D7F84">
      <w:pPr>
        <w:pStyle w:val="a7"/>
        <w:ind w:right="3"/>
        <w:rPr>
          <w:color w:val="000000" w:themeColor="text1"/>
          <w:sz w:val="24"/>
          <w:szCs w:val="24"/>
        </w:rPr>
      </w:pPr>
      <w:r w:rsidRPr="00A93182">
        <w:rPr>
          <w:color w:val="000000" w:themeColor="text1"/>
          <w:sz w:val="24"/>
          <w:szCs w:val="24"/>
        </w:rPr>
        <w:t>Септики:</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минимальный</w:t>
      </w:r>
      <w:r w:rsidRPr="00A93182">
        <w:rPr>
          <w:color w:val="000000" w:themeColor="text1"/>
          <w:spacing w:val="-3"/>
          <w:sz w:val="24"/>
          <w:szCs w:val="24"/>
        </w:rPr>
        <w:t xml:space="preserve"> </w:t>
      </w:r>
      <w:r w:rsidRPr="00A93182">
        <w:rPr>
          <w:color w:val="000000" w:themeColor="text1"/>
          <w:sz w:val="24"/>
          <w:szCs w:val="24"/>
        </w:rPr>
        <w:t>отступ</w:t>
      </w:r>
      <w:r w:rsidRPr="00A93182">
        <w:rPr>
          <w:color w:val="000000" w:themeColor="text1"/>
          <w:spacing w:val="1"/>
          <w:sz w:val="24"/>
          <w:szCs w:val="24"/>
        </w:rPr>
        <w:t xml:space="preserve"> </w:t>
      </w:r>
      <w:r w:rsidRPr="00A93182">
        <w:rPr>
          <w:color w:val="000000" w:themeColor="text1"/>
          <w:sz w:val="24"/>
          <w:szCs w:val="24"/>
        </w:rPr>
        <w:t>от</w:t>
      </w:r>
      <w:r w:rsidRPr="00A93182">
        <w:rPr>
          <w:color w:val="000000" w:themeColor="text1"/>
          <w:spacing w:val="-3"/>
          <w:sz w:val="24"/>
          <w:szCs w:val="24"/>
        </w:rPr>
        <w:t xml:space="preserve"> </w:t>
      </w:r>
      <w:r w:rsidRPr="00A93182">
        <w:rPr>
          <w:color w:val="000000" w:themeColor="text1"/>
          <w:sz w:val="24"/>
          <w:szCs w:val="24"/>
        </w:rPr>
        <w:t>красной</w:t>
      </w:r>
      <w:r w:rsidRPr="00A93182">
        <w:rPr>
          <w:color w:val="000000" w:themeColor="text1"/>
          <w:spacing w:val="-2"/>
          <w:sz w:val="24"/>
          <w:szCs w:val="24"/>
        </w:rPr>
        <w:t xml:space="preserve"> </w:t>
      </w:r>
      <w:r w:rsidRPr="00A93182">
        <w:rPr>
          <w:color w:val="000000" w:themeColor="text1"/>
          <w:sz w:val="24"/>
          <w:szCs w:val="24"/>
        </w:rPr>
        <w:t>линии</w:t>
      </w:r>
      <w:r w:rsidRPr="00A93182">
        <w:rPr>
          <w:color w:val="000000" w:themeColor="text1"/>
          <w:spacing w:val="-3"/>
          <w:sz w:val="24"/>
          <w:szCs w:val="24"/>
        </w:rPr>
        <w:t xml:space="preserve"> улиц, </w:t>
      </w:r>
      <w:r w:rsidRPr="00A93182">
        <w:rPr>
          <w:color w:val="000000" w:themeColor="text1"/>
          <w:sz w:val="24"/>
          <w:szCs w:val="24"/>
        </w:rPr>
        <w:t>проездов</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4"/>
          <w:sz w:val="24"/>
          <w:szCs w:val="24"/>
        </w:rPr>
        <w:t xml:space="preserve"> </w:t>
      </w:r>
      <w:r w:rsidRPr="00A93182">
        <w:rPr>
          <w:color w:val="000000" w:themeColor="text1"/>
          <w:sz w:val="24"/>
          <w:szCs w:val="24"/>
        </w:rPr>
        <w:t>менее</w:t>
      </w:r>
      <w:r w:rsidRPr="00A93182">
        <w:rPr>
          <w:color w:val="000000" w:themeColor="text1"/>
          <w:spacing w:val="-3"/>
          <w:sz w:val="24"/>
          <w:szCs w:val="24"/>
        </w:rPr>
        <w:t xml:space="preserve"> </w:t>
      </w:r>
      <w:r w:rsidRPr="00A93182">
        <w:rPr>
          <w:color w:val="000000" w:themeColor="text1"/>
          <w:sz w:val="24"/>
          <w:szCs w:val="24"/>
        </w:rPr>
        <w:t>8</w:t>
      </w:r>
      <w:r w:rsidRPr="00A93182">
        <w:rPr>
          <w:color w:val="000000" w:themeColor="text1"/>
          <w:spacing w:val="-2"/>
          <w:sz w:val="24"/>
          <w:szCs w:val="24"/>
        </w:rPr>
        <w:t xml:space="preserve"> </w:t>
      </w:r>
      <w:r w:rsidRPr="00A93182">
        <w:rPr>
          <w:color w:val="000000" w:themeColor="text1"/>
          <w:sz w:val="24"/>
          <w:szCs w:val="24"/>
        </w:rPr>
        <w:t>м;</w:t>
      </w:r>
    </w:p>
    <w:p w:rsidR="009D7F84" w:rsidRPr="00A93182" w:rsidRDefault="009D7F84" w:rsidP="009D7F84">
      <w:pPr>
        <w:pStyle w:val="ac"/>
        <w:keepLines w:val="0"/>
        <w:widowControl w:val="0"/>
        <w:numPr>
          <w:ilvl w:val="0"/>
          <w:numId w:val="49"/>
        </w:numPr>
        <w:tabs>
          <w:tab w:val="left" w:pos="1335"/>
        </w:tabs>
        <w:overflowPunct/>
        <w:adjustRightInd/>
        <w:spacing w:line="240" w:lineRule="auto"/>
        <w:ind w:left="0" w:right="3" w:firstLine="567"/>
        <w:rPr>
          <w:color w:val="000000" w:themeColor="text1"/>
          <w:sz w:val="24"/>
          <w:szCs w:val="24"/>
        </w:rPr>
      </w:pPr>
      <w:r w:rsidRPr="00A93182">
        <w:rPr>
          <w:color w:val="000000" w:themeColor="text1"/>
          <w:sz w:val="24"/>
          <w:szCs w:val="24"/>
        </w:rPr>
        <w:t>от границ соседнего земельного участка не менее 4 м (при условии, что расстояние от</w:t>
      </w:r>
      <w:r w:rsidRPr="00A93182">
        <w:rPr>
          <w:color w:val="000000" w:themeColor="text1"/>
          <w:spacing w:val="1"/>
          <w:sz w:val="24"/>
          <w:szCs w:val="24"/>
        </w:rPr>
        <w:t xml:space="preserve"> </w:t>
      </w:r>
      <w:r w:rsidRPr="00A93182">
        <w:rPr>
          <w:color w:val="000000" w:themeColor="text1"/>
          <w:sz w:val="24"/>
          <w:szCs w:val="24"/>
        </w:rPr>
        <w:t>фундаментов</w:t>
      </w:r>
      <w:r w:rsidRPr="00A93182">
        <w:rPr>
          <w:color w:val="000000" w:themeColor="text1"/>
          <w:spacing w:val="-1"/>
          <w:sz w:val="24"/>
          <w:szCs w:val="24"/>
        </w:rPr>
        <w:t xml:space="preserve"> </w:t>
      </w:r>
      <w:r w:rsidRPr="00A93182">
        <w:rPr>
          <w:color w:val="000000" w:themeColor="text1"/>
          <w:sz w:val="24"/>
          <w:szCs w:val="24"/>
        </w:rPr>
        <w:t>построек на</w:t>
      </w:r>
      <w:r w:rsidRPr="00A93182">
        <w:rPr>
          <w:color w:val="000000" w:themeColor="text1"/>
          <w:spacing w:val="-2"/>
          <w:sz w:val="24"/>
          <w:szCs w:val="24"/>
        </w:rPr>
        <w:t xml:space="preserve"> </w:t>
      </w:r>
      <w:r w:rsidRPr="00A93182">
        <w:rPr>
          <w:color w:val="000000" w:themeColor="text1"/>
          <w:sz w:val="24"/>
          <w:szCs w:val="24"/>
        </w:rPr>
        <w:t>соседнем</w:t>
      </w:r>
      <w:r w:rsidRPr="00A93182">
        <w:rPr>
          <w:color w:val="000000" w:themeColor="text1"/>
          <w:spacing w:val="-1"/>
          <w:sz w:val="24"/>
          <w:szCs w:val="24"/>
        </w:rPr>
        <w:t xml:space="preserve"> </w:t>
      </w:r>
      <w:r w:rsidRPr="00A93182">
        <w:rPr>
          <w:color w:val="000000" w:themeColor="text1"/>
          <w:sz w:val="24"/>
          <w:szCs w:val="24"/>
        </w:rPr>
        <w:t>земельном</w:t>
      </w:r>
      <w:r w:rsidRPr="00A93182">
        <w:rPr>
          <w:color w:val="000000" w:themeColor="text1"/>
          <w:spacing w:val="-1"/>
          <w:sz w:val="24"/>
          <w:szCs w:val="24"/>
        </w:rPr>
        <w:t xml:space="preserve"> </w:t>
      </w:r>
      <w:r w:rsidRPr="00A93182">
        <w:rPr>
          <w:color w:val="000000" w:themeColor="text1"/>
          <w:sz w:val="24"/>
          <w:szCs w:val="24"/>
        </w:rPr>
        <w:t>участке</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1"/>
          <w:sz w:val="24"/>
          <w:szCs w:val="24"/>
        </w:rPr>
        <w:t xml:space="preserve"> </w:t>
      </w:r>
      <w:r w:rsidRPr="00A93182">
        <w:rPr>
          <w:color w:val="000000" w:themeColor="text1"/>
          <w:sz w:val="24"/>
          <w:szCs w:val="24"/>
        </w:rPr>
        <w:t>менее</w:t>
      </w:r>
      <w:r w:rsidRPr="00A93182">
        <w:rPr>
          <w:color w:val="000000" w:themeColor="text1"/>
          <w:spacing w:val="-2"/>
          <w:sz w:val="24"/>
          <w:szCs w:val="24"/>
        </w:rPr>
        <w:t xml:space="preserve"> </w:t>
      </w:r>
      <w:r w:rsidRPr="00A93182">
        <w:rPr>
          <w:color w:val="000000" w:themeColor="text1"/>
          <w:sz w:val="24"/>
          <w:szCs w:val="24"/>
        </w:rPr>
        <w:t>5 м.);</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водонепроницаемые</w:t>
      </w:r>
      <w:r w:rsidRPr="00A93182">
        <w:rPr>
          <w:color w:val="000000" w:themeColor="text1"/>
          <w:spacing w:val="-2"/>
          <w:sz w:val="24"/>
          <w:szCs w:val="24"/>
        </w:rPr>
        <w:t xml:space="preserve"> </w:t>
      </w:r>
      <w:r w:rsidRPr="00A93182">
        <w:rPr>
          <w:color w:val="000000" w:themeColor="text1"/>
          <w:sz w:val="24"/>
          <w:szCs w:val="24"/>
        </w:rPr>
        <w:t>– на</w:t>
      </w:r>
      <w:r w:rsidRPr="00A93182">
        <w:rPr>
          <w:color w:val="000000" w:themeColor="text1"/>
          <w:spacing w:val="-3"/>
          <w:sz w:val="24"/>
          <w:szCs w:val="24"/>
        </w:rPr>
        <w:t xml:space="preserve"> </w:t>
      </w:r>
      <w:r w:rsidRPr="00A93182">
        <w:rPr>
          <w:color w:val="000000" w:themeColor="text1"/>
          <w:sz w:val="24"/>
          <w:szCs w:val="24"/>
        </w:rPr>
        <w:t>расстоянии</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3"/>
          <w:sz w:val="24"/>
          <w:szCs w:val="24"/>
        </w:rPr>
        <w:t xml:space="preserve"> </w:t>
      </w:r>
      <w:r w:rsidRPr="00A93182">
        <w:rPr>
          <w:color w:val="000000" w:themeColor="text1"/>
          <w:sz w:val="24"/>
          <w:szCs w:val="24"/>
        </w:rPr>
        <w:t>менее</w:t>
      </w:r>
      <w:r w:rsidRPr="00A93182">
        <w:rPr>
          <w:color w:val="000000" w:themeColor="text1"/>
          <w:spacing w:val="-3"/>
          <w:sz w:val="24"/>
          <w:szCs w:val="24"/>
        </w:rPr>
        <w:t xml:space="preserve"> </w:t>
      </w:r>
      <w:r w:rsidRPr="00A93182">
        <w:rPr>
          <w:color w:val="000000" w:themeColor="text1"/>
          <w:sz w:val="24"/>
          <w:szCs w:val="24"/>
        </w:rPr>
        <w:t>5</w:t>
      </w:r>
      <w:r w:rsidRPr="00A93182">
        <w:rPr>
          <w:color w:val="000000" w:themeColor="text1"/>
          <w:spacing w:val="-2"/>
          <w:sz w:val="24"/>
          <w:szCs w:val="24"/>
        </w:rPr>
        <w:t xml:space="preserve"> </w:t>
      </w:r>
      <w:r w:rsidRPr="00A93182">
        <w:rPr>
          <w:color w:val="000000" w:themeColor="text1"/>
          <w:sz w:val="24"/>
          <w:szCs w:val="24"/>
        </w:rPr>
        <w:t>м</w:t>
      </w:r>
      <w:r w:rsidRPr="00A93182">
        <w:rPr>
          <w:color w:val="000000" w:themeColor="text1"/>
          <w:spacing w:val="-3"/>
          <w:sz w:val="24"/>
          <w:szCs w:val="24"/>
        </w:rPr>
        <w:t xml:space="preserve"> </w:t>
      </w:r>
      <w:r w:rsidRPr="00A93182">
        <w:rPr>
          <w:color w:val="000000" w:themeColor="text1"/>
          <w:sz w:val="24"/>
          <w:szCs w:val="24"/>
        </w:rPr>
        <w:t>от</w:t>
      </w:r>
      <w:r w:rsidRPr="00A93182">
        <w:rPr>
          <w:color w:val="000000" w:themeColor="text1"/>
          <w:spacing w:val="-2"/>
          <w:sz w:val="24"/>
          <w:szCs w:val="24"/>
        </w:rPr>
        <w:t xml:space="preserve"> </w:t>
      </w:r>
      <w:r w:rsidRPr="00A93182">
        <w:rPr>
          <w:color w:val="000000" w:themeColor="text1"/>
          <w:sz w:val="24"/>
          <w:szCs w:val="24"/>
        </w:rPr>
        <w:t>фундамента</w:t>
      </w:r>
      <w:r w:rsidRPr="00A93182">
        <w:rPr>
          <w:color w:val="000000" w:themeColor="text1"/>
          <w:spacing w:val="-3"/>
          <w:sz w:val="24"/>
          <w:szCs w:val="24"/>
        </w:rPr>
        <w:t xml:space="preserve"> </w:t>
      </w:r>
      <w:r w:rsidRPr="00A93182">
        <w:rPr>
          <w:color w:val="000000" w:themeColor="text1"/>
          <w:sz w:val="24"/>
          <w:szCs w:val="24"/>
        </w:rPr>
        <w:t>построек,</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фильтрующие</w:t>
      </w:r>
      <w:r w:rsidRPr="00A93182">
        <w:rPr>
          <w:color w:val="000000" w:themeColor="text1"/>
          <w:spacing w:val="-1"/>
          <w:sz w:val="24"/>
          <w:szCs w:val="24"/>
        </w:rPr>
        <w:t xml:space="preserve"> </w:t>
      </w:r>
      <w:r w:rsidRPr="00A93182">
        <w:rPr>
          <w:color w:val="000000" w:themeColor="text1"/>
          <w:sz w:val="24"/>
          <w:szCs w:val="24"/>
        </w:rPr>
        <w:t>–</w:t>
      </w:r>
      <w:r w:rsidRPr="00A93182">
        <w:rPr>
          <w:color w:val="000000" w:themeColor="text1"/>
          <w:spacing w:val="-1"/>
          <w:sz w:val="24"/>
          <w:szCs w:val="24"/>
        </w:rPr>
        <w:t xml:space="preserve"> </w:t>
      </w:r>
      <w:r w:rsidRPr="00A93182">
        <w:rPr>
          <w:color w:val="000000" w:themeColor="text1"/>
          <w:sz w:val="24"/>
          <w:szCs w:val="24"/>
        </w:rPr>
        <w:t>на</w:t>
      </w:r>
      <w:r w:rsidRPr="00A93182">
        <w:rPr>
          <w:color w:val="000000" w:themeColor="text1"/>
          <w:spacing w:val="-3"/>
          <w:sz w:val="24"/>
          <w:szCs w:val="24"/>
        </w:rPr>
        <w:t xml:space="preserve"> </w:t>
      </w:r>
      <w:r w:rsidRPr="00A93182">
        <w:rPr>
          <w:color w:val="000000" w:themeColor="text1"/>
          <w:sz w:val="24"/>
          <w:szCs w:val="24"/>
        </w:rPr>
        <w:t>расстоянии</w:t>
      </w:r>
      <w:r w:rsidRPr="00A93182">
        <w:rPr>
          <w:color w:val="000000" w:themeColor="text1"/>
          <w:spacing w:val="-1"/>
          <w:sz w:val="24"/>
          <w:szCs w:val="24"/>
        </w:rPr>
        <w:t xml:space="preserve"> </w:t>
      </w:r>
      <w:r w:rsidRPr="00A93182">
        <w:rPr>
          <w:color w:val="000000" w:themeColor="text1"/>
          <w:sz w:val="24"/>
          <w:szCs w:val="24"/>
        </w:rPr>
        <w:t>не</w:t>
      </w:r>
      <w:r w:rsidRPr="00A93182">
        <w:rPr>
          <w:color w:val="000000" w:themeColor="text1"/>
          <w:spacing w:val="-3"/>
          <w:sz w:val="24"/>
          <w:szCs w:val="24"/>
        </w:rPr>
        <w:t xml:space="preserve"> </w:t>
      </w:r>
      <w:r w:rsidRPr="00A93182">
        <w:rPr>
          <w:color w:val="000000" w:themeColor="text1"/>
          <w:sz w:val="24"/>
          <w:szCs w:val="24"/>
        </w:rPr>
        <w:t>менее</w:t>
      </w:r>
      <w:r w:rsidRPr="00A93182">
        <w:rPr>
          <w:color w:val="000000" w:themeColor="text1"/>
          <w:spacing w:val="-2"/>
          <w:sz w:val="24"/>
          <w:szCs w:val="24"/>
        </w:rPr>
        <w:t xml:space="preserve"> </w:t>
      </w:r>
      <w:r w:rsidRPr="00A93182">
        <w:rPr>
          <w:color w:val="000000" w:themeColor="text1"/>
          <w:sz w:val="24"/>
          <w:szCs w:val="24"/>
        </w:rPr>
        <w:t>8</w:t>
      </w:r>
      <w:r w:rsidRPr="00A93182">
        <w:rPr>
          <w:color w:val="000000" w:themeColor="text1"/>
          <w:spacing w:val="-1"/>
          <w:sz w:val="24"/>
          <w:szCs w:val="24"/>
        </w:rPr>
        <w:t xml:space="preserve"> </w:t>
      </w:r>
      <w:r w:rsidRPr="00A93182">
        <w:rPr>
          <w:color w:val="000000" w:themeColor="text1"/>
          <w:sz w:val="24"/>
          <w:szCs w:val="24"/>
        </w:rPr>
        <w:t>м</w:t>
      </w:r>
      <w:r w:rsidRPr="00A93182">
        <w:rPr>
          <w:color w:val="000000" w:themeColor="text1"/>
          <w:spacing w:val="-3"/>
          <w:sz w:val="24"/>
          <w:szCs w:val="24"/>
        </w:rPr>
        <w:t xml:space="preserve"> </w:t>
      </w:r>
      <w:r w:rsidRPr="00A93182">
        <w:rPr>
          <w:color w:val="000000" w:themeColor="text1"/>
          <w:sz w:val="24"/>
          <w:szCs w:val="24"/>
        </w:rPr>
        <w:t>от</w:t>
      </w:r>
      <w:r w:rsidRPr="00A93182">
        <w:rPr>
          <w:color w:val="000000" w:themeColor="text1"/>
          <w:spacing w:val="-1"/>
          <w:sz w:val="24"/>
          <w:szCs w:val="24"/>
        </w:rPr>
        <w:t xml:space="preserve"> </w:t>
      </w:r>
      <w:r w:rsidRPr="00A93182">
        <w:rPr>
          <w:color w:val="000000" w:themeColor="text1"/>
          <w:sz w:val="24"/>
          <w:szCs w:val="24"/>
        </w:rPr>
        <w:t>фундамента</w:t>
      </w:r>
      <w:r w:rsidRPr="00A93182">
        <w:rPr>
          <w:color w:val="000000" w:themeColor="text1"/>
          <w:spacing w:val="-3"/>
          <w:sz w:val="24"/>
          <w:szCs w:val="24"/>
        </w:rPr>
        <w:t xml:space="preserve"> </w:t>
      </w:r>
      <w:r w:rsidRPr="00A93182">
        <w:rPr>
          <w:color w:val="000000" w:themeColor="text1"/>
          <w:sz w:val="24"/>
          <w:szCs w:val="24"/>
        </w:rPr>
        <w:t>построек;</w:t>
      </w:r>
    </w:p>
    <w:p w:rsidR="009D7F84" w:rsidRPr="00A93182" w:rsidRDefault="009D7F84" w:rsidP="009D7F84">
      <w:pPr>
        <w:pStyle w:val="ac"/>
        <w:keepLines w:val="0"/>
        <w:widowControl w:val="0"/>
        <w:numPr>
          <w:ilvl w:val="0"/>
          <w:numId w:val="49"/>
        </w:numPr>
        <w:tabs>
          <w:tab w:val="left" w:pos="1352"/>
        </w:tabs>
        <w:overflowPunct/>
        <w:adjustRightInd/>
        <w:spacing w:line="240" w:lineRule="auto"/>
        <w:ind w:left="0" w:right="3" w:firstLine="567"/>
        <w:rPr>
          <w:color w:val="000000" w:themeColor="text1"/>
          <w:sz w:val="24"/>
          <w:szCs w:val="24"/>
        </w:rPr>
      </w:pPr>
      <w:r w:rsidRPr="00A93182">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A93182">
        <w:rPr>
          <w:color w:val="000000" w:themeColor="text1"/>
          <w:spacing w:val="-2"/>
          <w:sz w:val="24"/>
          <w:szCs w:val="24"/>
        </w:rPr>
        <w:t xml:space="preserve"> </w:t>
      </w:r>
      <w:r w:rsidRPr="00A93182">
        <w:rPr>
          <w:color w:val="000000" w:themeColor="text1"/>
          <w:sz w:val="24"/>
          <w:szCs w:val="24"/>
        </w:rPr>
        <w:t>– не</w:t>
      </w:r>
      <w:r w:rsidRPr="00A93182">
        <w:rPr>
          <w:color w:val="000000" w:themeColor="text1"/>
          <w:spacing w:val="-1"/>
          <w:sz w:val="24"/>
          <w:szCs w:val="24"/>
        </w:rPr>
        <w:t xml:space="preserve"> </w:t>
      </w:r>
      <w:r w:rsidRPr="00A93182">
        <w:rPr>
          <w:color w:val="000000" w:themeColor="text1"/>
          <w:sz w:val="24"/>
          <w:szCs w:val="24"/>
        </w:rPr>
        <w:t>менее</w:t>
      </w:r>
      <w:r w:rsidRPr="00A93182">
        <w:rPr>
          <w:color w:val="000000" w:themeColor="text1"/>
          <w:spacing w:val="-1"/>
          <w:sz w:val="24"/>
          <w:szCs w:val="24"/>
        </w:rPr>
        <w:t xml:space="preserve"> </w:t>
      </w:r>
      <w:r w:rsidRPr="00A93182">
        <w:rPr>
          <w:color w:val="000000" w:themeColor="text1"/>
          <w:sz w:val="24"/>
          <w:szCs w:val="24"/>
        </w:rPr>
        <w:t>25 м.</w:t>
      </w:r>
    </w:p>
    <w:p w:rsidR="009D7F84" w:rsidRPr="00A93182" w:rsidRDefault="009D7F84" w:rsidP="009D7F84">
      <w:pPr>
        <w:pStyle w:val="a7"/>
        <w:ind w:right="3"/>
        <w:rPr>
          <w:color w:val="000000" w:themeColor="text1"/>
          <w:sz w:val="24"/>
          <w:szCs w:val="24"/>
        </w:rPr>
      </w:pPr>
      <w:r w:rsidRPr="00A93182">
        <w:rPr>
          <w:color w:val="000000" w:themeColor="text1"/>
          <w:sz w:val="24"/>
          <w:szCs w:val="24"/>
        </w:rPr>
        <w:t xml:space="preserve">     На земельных участках, размеры которых не позволяют выполнить данные отступы,</w:t>
      </w:r>
      <w:r w:rsidRPr="00A93182">
        <w:rPr>
          <w:color w:val="000000" w:themeColor="text1"/>
          <w:spacing w:val="1"/>
          <w:sz w:val="24"/>
          <w:szCs w:val="24"/>
        </w:rPr>
        <w:t xml:space="preserve"> </w:t>
      </w:r>
      <w:r w:rsidRPr="00A93182">
        <w:rPr>
          <w:color w:val="000000" w:themeColor="text1"/>
          <w:sz w:val="24"/>
          <w:szCs w:val="24"/>
        </w:rPr>
        <w:t>необходимо</w:t>
      </w:r>
      <w:r w:rsidRPr="00A93182">
        <w:rPr>
          <w:color w:val="000000" w:themeColor="text1"/>
          <w:spacing w:val="-1"/>
          <w:sz w:val="24"/>
          <w:szCs w:val="24"/>
        </w:rPr>
        <w:t xml:space="preserve"> </w:t>
      </w:r>
      <w:r w:rsidRPr="00A93182">
        <w:rPr>
          <w:color w:val="000000" w:themeColor="text1"/>
          <w:sz w:val="24"/>
          <w:szCs w:val="24"/>
        </w:rPr>
        <w:t>предусматривать водонепроницаемые</w:t>
      </w:r>
      <w:r w:rsidRPr="00A93182">
        <w:rPr>
          <w:color w:val="000000" w:themeColor="text1"/>
          <w:spacing w:val="1"/>
          <w:sz w:val="24"/>
          <w:szCs w:val="24"/>
        </w:rPr>
        <w:t xml:space="preserve"> </w:t>
      </w:r>
      <w:r w:rsidRPr="00A93182">
        <w:rPr>
          <w:color w:val="000000" w:themeColor="text1"/>
          <w:sz w:val="24"/>
          <w:szCs w:val="24"/>
        </w:rPr>
        <w:t>септики.</w:t>
      </w:r>
    </w:p>
    <w:p w:rsidR="009D7F84" w:rsidRPr="00A93182" w:rsidRDefault="009D7F84" w:rsidP="009D7F84">
      <w:pPr>
        <w:pStyle w:val="a7"/>
        <w:ind w:right="3"/>
        <w:rPr>
          <w:color w:val="000000" w:themeColor="text1"/>
          <w:sz w:val="24"/>
          <w:szCs w:val="24"/>
        </w:rPr>
      </w:pPr>
      <w:r w:rsidRPr="00A93182">
        <w:rPr>
          <w:color w:val="000000" w:themeColor="text1"/>
          <w:sz w:val="24"/>
          <w:szCs w:val="24"/>
        </w:rPr>
        <w:t xml:space="preserve">      Проектирование систем хозяйственно-питьевого водоснабжения и канализации городов</w:t>
      </w:r>
      <w:r w:rsidRPr="00A93182">
        <w:rPr>
          <w:color w:val="000000" w:themeColor="text1"/>
          <w:spacing w:val="-57"/>
          <w:sz w:val="24"/>
          <w:szCs w:val="24"/>
        </w:rPr>
        <w:t xml:space="preserve"> </w:t>
      </w:r>
      <w:r w:rsidRPr="00A93182">
        <w:rPr>
          <w:color w:val="000000" w:themeColor="text1"/>
          <w:sz w:val="24"/>
          <w:szCs w:val="24"/>
        </w:rPr>
        <w:t>и   других   населенных   пунктов   следует   проводить   в   соответствии   с   требованиями</w:t>
      </w:r>
      <w:r w:rsidRPr="00A93182">
        <w:rPr>
          <w:color w:val="000000" w:themeColor="text1"/>
          <w:spacing w:val="1"/>
          <w:sz w:val="24"/>
          <w:szCs w:val="24"/>
        </w:rPr>
        <w:t xml:space="preserve"> </w:t>
      </w:r>
      <w:r w:rsidRPr="00A93182">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w:t>
      </w:r>
      <w:r w:rsidRPr="00A93182">
        <w:rPr>
          <w:color w:val="000000" w:themeColor="text1"/>
          <w:spacing w:val="1"/>
          <w:sz w:val="24"/>
          <w:szCs w:val="24"/>
        </w:rPr>
        <w:t xml:space="preserve"> </w:t>
      </w:r>
      <w:r w:rsidRPr="00A93182">
        <w:rPr>
          <w:color w:val="000000" w:themeColor="text1"/>
          <w:sz w:val="24"/>
          <w:szCs w:val="24"/>
        </w:rPr>
        <w:t>обеспечены централизованными или локальными системами водоснабжения и канализации.</w:t>
      </w:r>
      <w:r w:rsidRPr="00A93182">
        <w:rPr>
          <w:color w:val="000000" w:themeColor="text1"/>
          <w:spacing w:val="1"/>
          <w:sz w:val="24"/>
          <w:szCs w:val="24"/>
        </w:rPr>
        <w:t xml:space="preserve"> </w:t>
      </w:r>
      <w:r w:rsidRPr="00A93182">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w:t>
      </w:r>
      <w:r w:rsidRPr="00A93182">
        <w:rPr>
          <w:color w:val="000000" w:themeColor="text1"/>
          <w:spacing w:val="1"/>
          <w:sz w:val="24"/>
          <w:szCs w:val="24"/>
        </w:rPr>
        <w:t xml:space="preserve"> </w:t>
      </w:r>
      <w:r w:rsidRPr="00A93182">
        <w:rPr>
          <w:color w:val="000000" w:themeColor="text1"/>
          <w:sz w:val="24"/>
          <w:szCs w:val="24"/>
        </w:rPr>
        <w:t>этажной и среднеэтажной жилой застройки возможно при отсутствии дефицита социальных</w:t>
      </w:r>
      <w:r w:rsidRPr="00A93182">
        <w:rPr>
          <w:color w:val="000000" w:themeColor="text1"/>
          <w:spacing w:val="1"/>
          <w:sz w:val="24"/>
          <w:szCs w:val="24"/>
        </w:rPr>
        <w:t xml:space="preserve"> </w:t>
      </w:r>
      <w:r w:rsidRPr="00A93182">
        <w:rPr>
          <w:color w:val="000000" w:themeColor="text1"/>
          <w:sz w:val="24"/>
          <w:szCs w:val="24"/>
        </w:rPr>
        <w:t>объектов.</w:t>
      </w:r>
    </w:p>
    <w:p w:rsidR="009D7F84" w:rsidRPr="00A93182" w:rsidRDefault="009D7F84" w:rsidP="009D7F84">
      <w:pPr>
        <w:ind w:right="3"/>
        <w:rPr>
          <w:color w:val="000000" w:themeColor="text1"/>
          <w:sz w:val="24"/>
          <w:szCs w:val="24"/>
        </w:rPr>
      </w:pPr>
      <w:r w:rsidRPr="00A93182">
        <w:rPr>
          <w:color w:val="000000" w:themeColor="text1"/>
          <w:sz w:val="24"/>
          <w:szCs w:val="24"/>
        </w:rPr>
        <w:t xml:space="preserve">      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rsidR="009D7F84" w:rsidRPr="00A93182" w:rsidRDefault="009D7F84" w:rsidP="009D7F84">
      <w:pPr>
        <w:ind w:right="3"/>
        <w:rPr>
          <w:color w:val="000000" w:themeColor="text1"/>
          <w:sz w:val="24"/>
          <w:szCs w:val="24"/>
        </w:rPr>
      </w:pPr>
      <w:r w:rsidRPr="00A93182">
        <w:rPr>
          <w:color w:val="000000" w:themeColor="text1"/>
          <w:sz w:val="24"/>
          <w:szCs w:val="24"/>
        </w:rPr>
        <w:t xml:space="preserve">1) переводимый объект будет относиться к объектам массового пребывания граждан; </w:t>
      </w:r>
    </w:p>
    <w:p w:rsidR="009D7F84" w:rsidRPr="00A93182" w:rsidRDefault="009D7F84" w:rsidP="009D7F84">
      <w:pPr>
        <w:ind w:right="3"/>
        <w:rPr>
          <w:color w:val="000000" w:themeColor="text1"/>
          <w:sz w:val="24"/>
          <w:szCs w:val="24"/>
        </w:rPr>
      </w:pPr>
      <w:r w:rsidRPr="00A93182">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9D7F84" w:rsidRPr="00A93182" w:rsidRDefault="009D7F84" w:rsidP="009D7F84">
      <w:pPr>
        <w:ind w:right="3"/>
        <w:rPr>
          <w:color w:val="000000" w:themeColor="text1"/>
          <w:sz w:val="24"/>
          <w:szCs w:val="24"/>
        </w:rPr>
      </w:pPr>
      <w:r w:rsidRPr="00A93182">
        <w:rPr>
          <w:color w:val="000000" w:themeColor="text1"/>
          <w:sz w:val="24"/>
          <w:szCs w:val="24"/>
        </w:rPr>
        <w:t xml:space="preserve">     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9D7F84" w:rsidRPr="00A93182" w:rsidRDefault="009D7F84" w:rsidP="009D7F84">
      <w:pPr>
        <w:ind w:right="3"/>
        <w:rPr>
          <w:color w:val="000000" w:themeColor="text1"/>
          <w:sz w:val="24"/>
          <w:szCs w:val="24"/>
        </w:rPr>
      </w:pPr>
      <w:r w:rsidRPr="00A93182">
        <w:rPr>
          <w:color w:val="000000" w:themeColor="text1"/>
          <w:sz w:val="24"/>
          <w:szCs w:val="24"/>
        </w:rPr>
        <w:t xml:space="preserve">      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rsidR="009D7F84" w:rsidRPr="00A93182" w:rsidRDefault="009D7F84" w:rsidP="009D7F84">
      <w:pPr>
        <w:ind w:firstLine="709"/>
        <w:rPr>
          <w:color w:val="000000" w:themeColor="text1"/>
          <w:sz w:val="24"/>
          <w:szCs w:val="24"/>
        </w:rPr>
      </w:pPr>
      <w:r w:rsidRPr="00A93182">
        <w:rPr>
          <w:color w:val="000000" w:themeColor="text1"/>
          <w:sz w:val="24"/>
          <w:szCs w:val="24"/>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rsidR="009D7F84" w:rsidRPr="00A93182" w:rsidRDefault="009D7F84" w:rsidP="009D7F84">
      <w:pPr>
        <w:ind w:firstLine="709"/>
        <w:rPr>
          <w:color w:val="000000" w:themeColor="text1"/>
          <w:sz w:val="24"/>
          <w:szCs w:val="24"/>
        </w:rPr>
      </w:pPr>
      <w:r w:rsidRPr="00A93182">
        <w:rPr>
          <w:color w:val="000000" w:themeColor="text1"/>
          <w:sz w:val="24"/>
          <w:szCs w:val="24"/>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rsidR="009D7F84" w:rsidRPr="00A93182" w:rsidRDefault="009D7F84" w:rsidP="009D7F84">
      <w:pPr>
        <w:ind w:firstLine="709"/>
        <w:rPr>
          <w:color w:val="000000" w:themeColor="text1"/>
          <w:sz w:val="24"/>
          <w:szCs w:val="24"/>
        </w:rPr>
      </w:pPr>
      <w:r w:rsidRPr="00A93182">
        <w:rPr>
          <w:color w:val="000000" w:themeColor="text1"/>
          <w:sz w:val="24"/>
          <w:szCs w:val="24"/>
        </w:rPr>
        <w:t>Примечание (общее):</w:t>
      </w:r>
    </w:p>
    <w:p w:rsidR="009D7F84" w:rsidRPr="00A93182" w:rsidRDefault="009D7F84" w:rsidP="009D7F84">
      <w:pPr>
        <w:ind w:firstLine="709"/>
        <w:rPr>
          <w:color w:val="000000" w:themeColor="text1"/>
          <w:sz w:val="24"/>
          <w:szCs w:val="24"/>
        </w:rPr>
      </w:pPr>
      <w:r w:rsidRPr="00A93182">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D7F84" w:rsidRPr="00A93182" w:rsidRDefault="009D7F84" w:rsidP="009D7F84">
      <w:pPr>
        <w:ind w:firstLine="709"/>
        <w:rPr>
          <w:color w:val="000000" w:themeColor="text1"/>
          <w:sz w:val="24"/>
          <w:szCs w:val="24"/>
        </w:rPr>
      </w:pPr>
      <w:r w:rsidRPr="00A93182">
        <w:rPr>
          <w:color w:val="000000" w:themeColor="text1"/>
          <w:sz w:val="24"/>
          <w:szCs w:val="24"/>
        </w:rPr>
        <w:t xml:space="preserve">При размещении зданий, строений и сооружений необходимо учитывать положения следующих статей настоящих Правил: </w:t>
      </w:r>
    </w:p>
    <w:p w:rsidR="009D7F84" w:rsidRPr="00A93182" w:rsidRDefault="009D7F84" w:rsidP="009D7F84">
      <w:pPr>
        <w:ind w:firstLine="709"/>
        <w:rPr>
          <w:color w:val="000000" w:themeColor="text1"/>
          <w:sz w:val="24"/>
          <w:szCs w:val="24"/>
        </w:rPr>
      </w:pPr>
      <w:r w:rsidRPr="00A93182">
        <w:rPr>
          <w:color w:val="000000" w:themeColor="text1"/>
          <w:sz w:val="24"/>
          <w:szCs w:val="24"/>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9D7F84" w:rsidRPr="00A93182" w:rsidRDefault="009D7F84" w:rsidP="009D7F84">
      <w:pPr>
        <w:ind w:firstLine="709"/>
        <w:rPr>
          <w:color w:val="000000" w:themeColor="text1"/>
          <w:sz w:val="24"/>
          <w:szCs w:val="24"/>
        </w:rPr>
      </w:pPr>
      <w:r w:rsidRPr="00A93182">
        <w:rPr>
          <w:color w:val="000000" w:themeColor="text1"/>
          <w:sz w:val="24"/>
          <w:szCs w:val="24"/>
        </w:rPr>
        <w:t xml:space="preserve">Статья 49. Описание ограничений по условиям охраны объектов культурного наследия; </w:t>
      </w:r>
    </w:p>
    <w:p w:rsidR="009D7F84" w:rsidRPr="00A93182" w:rsidRDefault="009D7F84" w:rsidP="009D7F84">
      <w:pPr>
        <w:ind w:firstLine="709"/>
        <w:rPr>
          <w:color w:val="000000" w:themeColor="text1"/>
          <w:sz w:val="24"/>
          <w:szCs w:val="24"/>
        </w:rPr>
      </w:pPr>
      <w:r w:rsidRPr="00A93182">
        <w:rPr>
          <w:color w:val="000000" w:themeColor="text1"/>
          <w:sz w:val="24"/>
          <w:szCs w:val="24"/>
        </w:rPr>
        <w:t>Статья 50. Описание ограничений по экологическим и санитарно-эпидемиологическим условиям;</w:t>
      </w:r>
    </w:p>
    <w:p w:rsidR="009D7F84" w:rsidRPr="00A93182" w:rsidRDefault="009D7F84" w:rsidP="009D7F84">
      <w:pPr>
        <w:ind w:firstLine="709"/>
        <w:rPr>
          <w:color w:val="000000" w:themeColor="text1"/>
          <w:sz w:val="24"/>
          <w:szCs w:val="24"/>
        </w:rPr>
      </w:pPr>
      <w:r w:rsidRPr="00A93182">
        <w:rPr>
          <w:color w:val="000000" w:themeColor="text1"/>
          <w:sz w:val="24"/>
          <w:szCs w:val="24"/>
        </w:rPr>
        <w:t>Статья 51. Иные ограничения использования земельных участков и объектов капитального строительства.</w:t>
      </w:r>
    </w:p>
    <w:p w:rsidR="009D7F84" w:rsidRPr="00A93182" w:rsidRDefault="009D7F84" w:rsidP="009D7F84">
      <w:pPr>
        <w:ind w:firstLine="709"/>
        <w:rPr>
          <w:color w:val="000000" w:themeColor="text1"/>
          <w:sz w:val="24"/>
          <w:szCs w:val="24"/>
        </w:rPr>
      </w:pPr>
      <w:r w:rsidRPr="00A93182">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D7F84" w:rsidRPr="00A93182" w:rsidRDefault="009D7F84" w:rsidP="009D7F84">
      <w:pPr>
        <w:ind w:firstLine="709"/>
        <w:rPr>
          <w:color w:val="000000" w:themeColor="text1"/>
          <w:sz w:val="24"/>
          <w:szCs w:val="24"/>
        </w:rPr>
      </w:pPr>
      <w:r w:rsidRPr="00A93182">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9D7F84" w:rsidRPr="00A93182" w:rsidRDefault="009D7F84" w:rsidP="009D7F84">
      <w:pPr>
        <w:ind w:firstLine="709"/>
        <w:rPr>
          <w:color w:val="000000" w:themeColor="text1"/>
          <w:sz w:val="24"/>
          <w:szCs w:val="24"/>
        </w:rPr>
      </w:pPr>
      <w:r w:rsidRPr="00A93182">
        <w:rPr>
          <w:color w:val="000000" w:themeColor="text1"/>
          <w:sz w:val="24"/>
          <w:szCs w:val="24"/>
        </w:rPr>
        <w:t>В границах зон затопления, подтопления запрещаются:</w:t>
      </w:r>
    </w:p>
    <w:p w:rsidR="009D7F84" w:rsidRPr="00A93182" w:rsidRDefault="009D7F84" w:rsidP="009D7F84">
      <w:pPr>
        <w:ind w:firstLine="709"/>
        <w:rPr>
          <w:color w:val="000000" w:themeColor="text1"/>
          <w:sz w:val="24"/>
          <w:szCs w:val="24"/>
        </w:rPr>
      </w:pPr>
      <w:r w:rsidRPr="00A93182">
        <w:rPr>
          <w:color w:val="000000" w:themeColor="text1"/>
          <w:sz w:val="24"/>
          <w:szCs w:val="24"/>
        </w:rPr>
        <w:t>1) использование сточных вод в целях регулирования плодородия почв;</w:t>
      </w:r>
    </w:p>
    <w:p w:rsidR="009D7F84" w:rsidRPr="00A93182" w:rsidRDefault="009D7F84" w:rsidP="009D7F84">
      <w:pPr>
        <w:ind w:firstLine="709"/>
        <w:rPr>
          <w:color w:val="000000" w:themeColor="text1"/>
          <w:sz w:val="24"/>
          <w:szCs w:val="24"/>
        </w:rPr>
      </w:pPr>
      <w:r w:rsidRPr="00A93182">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9D7F84" w:rsidRPr="00A93182" w:rsidRDefault="009D7F84" w:rsidP="009D7F84">
      <w:pPr>
        <w:ind w:firstLine="709"/>
        <w:rPr>
          <w:color w:val="000000" w:themeColor="text1"/>
          <w:sz w:val="24"/>
          <w:szCs w:val="24"/>
        </w:rPr>
      </w:pPr>
      <w:r w:rsidRPr="00A93182">
        <w:rPr>
          <w:color w:val="000000" w:themeColor="text1"/>
          <w:sz w:val="24"/>
          <w:szCs w:val="24"/>
        </w:rPr>
        <w:t>3) осуществление авиационных мер по борьбе с вредными организмами.</w:t>
      </w:r>
    </w:p>
    <w:p w:rsidR="009D7F84" w:rsidRPr="00A93182" w:rsidRDefault="009D7F84" w:rsidP="009D7F84">
      <w:pPr>
        <w:ind w:firstLine="709"/>
        <w:rPr>
          <w:color w:val="000000" w:themeColor="text1"/>
          <w:sz w:val="24"/>
          <w:szCs w:val="24"/>
        </w:rPr>
      </w:pPr>
      <w:r w:rsidRPr="00A93182">
        <w:rPr>
          <w:color w:val="000000" w:themeColor="text1"/>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D7F84" w:rsidRPr="00A93182" w:rsidRDefault="009D7F84" w:rsidP="009D7F84">
      <w:pPr>
        <w:ind w:firstLine="709"/>
        <w:rPr>
          <w:color w:val="000000" w:themeColor="text1"/>
          <w:sz w:val="24"/>
          <w:szCs w:val="24"/>
        </w:rPr>
      </w:pPr>
      <w:r w:rsidRPr="00A93182">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327202" w:rsidRPr="00A93182" w:rsidRDefault="00327202" w:rsidP="00C75DE4">
      <w:pPr>
        <w:keepLines w:val="0"/>
        <w:overflowPunct/>
        <w:autoSpaceDE/>
        <w:autoSpaceDN/>
        <w:adjustRightInd/>
        <w:spacing w:line="240" w:lineRule="auto"/>
        <w:ind w:firstLine="426"/>
        <w:jc w:val="left"/>
        <w:rPr>
          <w:rFonts w:eastAsia="SimSun"/>
          <w:color w:val="000000" w:themeColor="text1"/>
          <w:sz w:val="24"/>
          <w:szCs w:val="24"/>
          <w:lang w:eastAsia="zh-CN"/>
        </w:rPr>
      </w:pPr>
    </w:p>
    <w:p w:rsidR="00F679DD" w:rsidRPr="00A93182" w:rsidRDefault="00F679DD" w:rsidP="00F679DD">
      <w:pPr>
        <w:keepLines w:val="0"/>
        <w:overflowPunct/>
        <w:autoSpaceDE/>
        <w:autoSpaceDN/>
        <w:adjustRightInd/>
        <w:spacing w:line="240" w:lineRule="auto"/>
        <w:ind w:firstLine="426"/>
        <w:jc w:val="center"/>
        <w:rPr>
          <w:rFonts w:eastAsia="SimSun"/>
          <w:color w:val="000000" w:themeColor="text1"/>
          <w:sz w:val="24"/>
          <w:szCs w:val="24"/>
          <w:lang w:eastAsia="zh-CN"/>
        </w:rPr>
      </w:pPr>
    </w:p>
    <w:p w:rsidR="00F679DD" w:rsidRPr="00A93182" w:rsidRDefault="00F679DD" w:rsidP="001B55BC">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04" w:name="_Toc99705625"/>
      <w:bookmarkStart w:id="105" w:name="_Toc111884376"/>
      <w:r w:rsidRPr="00A93182">
        <w:rPr>
          <w:rFonts w:eastAsia="SimSun"/>
          <w:color w:val="000000" w:themeColor="text1"/>
          <w:sz w:val="24"/>
          <w:szCs w:val="24"/>
          <w:u w:val="single"/>
          <w:lang w:eastAsia="zh-CN"/>
        </w:rPr>
        <w:t>ОД-</w:t>
      </w:r>
      <w:r w:rsidR="001D40E9" w:rsidRPr="00A93182">
        <w:rPr>
          <w:rFonts w:eastAsia="SimSun"/>
          <w:color w:val="000000" w:themeColor="text1"/>
          <w:sz w:val="24"/>
          <w:szCs w:val="24"/>
          <w:u w:val="single"/>
          <w:lang w:eastAsia="zh-CN"/>
        </w:rPr>
        <w:t xml:space="preserve">2. </w:t>
      </w:r>
      <w:bookmarkEnd w:id="104"/>
      <w:r w:rsidR="00A51777" w:rsidRPr="00A93182">
        <w:rPr>
          <w:rFonts w:eastAsia="SimSun"/>
          <w:color w:val="000000" w:themeColor="text1"/>
          <w:sz w:val="24"/>
          <w:szCs w:val="24"/>
          <w:u w:val="single"/>
          <w:lang w:eastAsia="zh-CN"/>
        </w:rPr>
        <w:t>Зона специализированной общественной застройки</w:t>
      </w:r>
      <w:r w:rsidRPr="00A93182">
        <w:rPr>
          <w:rFonts w:eastAsia="SimSun"/>
          <w:color w:val="000000" w:themeColor="text1"/>
          <w:sz w:val="24"/>
          <w:szCs w:val="24"/>
          <w:u w:val="single"/>
          <w:lang w:eastAsia="zh-CN"/>
        </w:rPr>
        <w:t>.</w:t>
      </w:r>
      <w:bookmarkEnd w:id="105"/>
    </w:p>
    <w:p w:rsidR="00F679DD" w:rsidRPr="00A93182" w:rsidRDefault="00F679DD" w:rsidP="00F679DD">
      <w:pPr>
        <w:keepLines w:val="0"/>
        <w:widowControl w:val="0"/>
        <w:overflowPunct/>
        <w:autoSpaceDE/>
        <w:autoSpaceDN/>
        <w:adjustRightInd/>
        <w:spacing w:line="240" w:lineRule="auto"/>
        <w:ind w:firstLine="426"/>
        <w:jc w:val="center"/>
        <w:rPr>
          <w:rFonts w:eastAsia="SimSun"/>
          <w:color w:val="000000" w:themeColor="text1"/>
          <w:sz w:val="24"/>
          <w:szCs w:val="24"/>
          <w:u w:val="single"/>
          <w:lang w:eastAsia="zh-CN"/>
        </w:rPr>
      </w:pPr>
    </w:p>
    <w:p w:rsidR="00FD324D" w:rsidRPr="00A93182" w:rsidRDefault="00FD324D" w:rsidP="00FD324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p w:rsidR="00FD324D" w:rsidRPr="00A93182" w:rsidRDefault="00FD324D" w:rsidP="00FD324D">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tbl>
      <w:tblPr>
        <w:tblpPr w:leftFromText="180" w:rightFromText="180" w:vertAnchor="text" w:tblpY="1"/>
        <w:tblOverlap w:val="neve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28"/>
        <w:gridCol w:w="3660"/>
        <w:gridCol w:w="3985"/>
      </w:tblGrid>
      <w:tr w:rsidR="00B81ABB" w:rsidRPr="00A93182" w:rsidTr="009822A2">
        <w:trPr>
          <w:trHeight w:val="552"/>
          <w:tblHeader/>
        </w:trPr>
        <w:tc>
          <w:tcPr>
            <w:tcW w:w="2128" w:type="dxa"/>
          </w:tcPr>
          <w:p w:rsidR="00B81ABB" w:rsidRPr="00A93182" w:rsidRDefault="00B81ABB" w:rsidP="009822A2">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w:t>
            </w:r>
            <w:r w:rsidR="0020019B" w:rsidRPr="00A93182">
              <w:rPr>
                <w:b/>
                <w:color w:val="000000" w:themeColor="text1"/>
                <w:sz w:val="24"/>
                <w:szCs w:val="24"/>
              </w:rPr>
              <w:t>, код</w:t>
            </w:r>
          </w:p>
        </w:tc>
        <w:tc>
          <w:tcPr>
            <w:tcW w:w="3660" w:type="dxa"/>
            <w:vAlign w:val="center"/>
          </w:tcPr>
          <w:p w:rsidR="00B81ABB" w:rsidRPr="00A93182" w:rsidRDefault="00B81ABB" w:rsidP="009822A2">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w:t>
            </w:r>
            <w:r w:rsidR="00733195" w:rsidRPr="00A93182">
              <w:rPr>
                <w:b/>
                <w:color w:val="000000" w:themeColor="text1"/>
                <w:sz w:val="24"/>
                <w:szCs w:val="24"/>
              </w:rPr>
              <w:t>у</w:t>
            </w:r>
            <w:r w:rsidRPr="00A93182">
              <w:rPr>
                <w:b/>
                <w:color w:val="000000" w:themeColor="text1"/>
                <w:sz w:val="24"/>
                <w:szCs w:val="24"/>
              </w:rPr>
              <w:t xml:space="preserve"> видов разрешенного использования земельных участков</w:t>
            </w:r>
          </w:p>
        </w:tc>
        <w:tc>
          <w:tcPr>
            <w:tcW w:w="3985" w:type="dxa"/>
            <w:vAlign w:val="center"/>
          </w:tcPr>
          <w:p w:rsidR="00B81ABB" w:rsidRPr="00A93182" w:rsidRDefault="00B81ABB" w:rsidP="009822A2">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B81ABB" w:rsidRPr="00A93182" w:rsidRDefault="00B81ABB" w:rsidP="009822A2">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B81ABB" w:rsidRPr="00A93182" w:rsidRDefault="00B81ABB" w:rsidP="009822A2">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617277" w:rsidRPr="00A93182" w:rsidTr="009822A2">
        <w:trPr>
          <w:trHeight w:val="552"/>
        </w:trPr>
        <w:tc>
          <w:tcPr>
            <w:tcW w:w="2128" w:type="dxa"/>
          </w:tcPr>
          <w:p w:rsidR="00617277" w:rsidRPr="00A93182" w:rsidRDefault="00617277" w:rsidP="009822A2">
            <w:pPr>
              <w:keepLines w:val="0"/>
              <w:shd w:val="clear" w:color="auto" w:fill="FFFFFF"/>
              <w:overflowPunct/>
              <w:autoSpaceDE/>
              <w:autoSpaceDN/>
              <w:adjustRightInd/>
              <w:spacing w:line="240" w:lineRule="auto"/>
              <w:ind w:firstLine="0"/>
              <w:rPr>
                <w:color w:val="000000" w:themeColor="text1"/>
                <w:sz w:val="24"/>
                <w:szCs w:val="24"/>
              </w:rPr>
            </w:pPr>
            <w:r w:rsidRPr="00A93182">
              <w:rPr>
                <w:color w:val="000000" w:themeColor="text1"/>
                <w:sz w:val="24"/>
                <w:szCs w:val="24"/>
              </w:rPr>
              <w:t>Стационарное медицинское обслуживание [3.4.2]</w:t>
            </w:r>
          </w:p>
        </w:tc>
        <w:tc>
          <w:tcPr>
            <w:tcW w:w="3660" w:type="dxa"/>
          </w:tcPr>
          <w:p w:rsidR="00617277" w:rsidRPr="00A93182" w:rsidRDefault="00617277" w:rsidP="00113EA9">
            <w:pPr>
              <w:keepLines w:val="0"/>
              <w:shd w:val="clear" w:color="auto" w:fill="FFFFFF"/>
              <w:overflowPunct/>
              <w:autoSpaceDE/>
              <w:autoSpaceDN/>
              <w:adjustRightInd/>
              <w:spacing w:line="240" w:lineRule="auto"/>
              <w:ind w:firstLine="0"/>
              <w:rPr>
                <w:color w:val="000000" w:themeColor="text1"/>
                <w:sz w:val="24"/>
                <w:szCs w:val="24"/>
              </w:rPr>
            </w:pPr>
            <w:r w:rsidRPr="00A93182">
              <w:rPr>
                <w:color w:val="000000" w:themeColor="text1"/>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617277" w:rsidRPr="00A93182" w:rsidRDefault="00617277" w:rsidP="009822A2">
            <w:pPr>
              <w:keepLines w:val="0"/>
              <w:shd w:val="clear" w:color="auto" w:fill="FFFFFF"/>
              <w:overflowPunct/>
              <w:autoSpaceDE/>
              <w:autoSpaceDN/>
              <w:adjustRightInd/>
              <w:spacing w:line="240" w:lineRule="auto"/>
              <w:ind w:firstLine="709"/>
              <w:rPr>
                <w:color w:val="000000" w:themeColor="text1"/>
                <w:sz w:val="24"/>
                <w:szCs w:val="24"/>
              </w:rPr>
            </w:pPr>
            <w:r w:rsidRPr="00A93182">
              <w:rPr>
                <w:color w:val="000000" w:themeColor="text1"/>
                <w:sz w:val="24"/>
                <w:szCs w:val="24"/>
              </w:rPr>
              <w:t>размещение станций скорой помощи; размещение площадок санитарной авиации</w:t>
            </w:r>
          </w:p>
        </w:tc>
        <w:tc>
          <w:tcPr>
            <w:tcW w:w="3985" w:type="dxa"/>
            <w:vMerge w:val="restart"/>
          </w:tcPr>
          <w:p w:rsidR="00617277" w:rsidRPr="00A93182" w:rsidRDefault="00617277" w:rsidP="009822A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земельных участков  – 400/50000 кв. м;</w:t>
            </w:r>
          </w:p>
          <w:p w:rsidR="00617277" w:rsidRPr="00A93182" w:rsidRDefault="00617277" w:rsidP="009822A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60%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617277" w:rsidRPr="00A93182" w:rsidRDefault="00617277" w:rsidP="009822A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максимальное количество надземных этажей зданий – </w:t>
            </w:r>
            <w:r w:rsidR="00113EA9" w:rsidRPr="00A93182">
              <w:rPr>
                <w:rFonts w:eastAsia="SimSun"/>
                <w:color w:val="000000" w:themeColor="text1"/>
                <w:sz w:val="24"/>
                <w:szCs w:val="24"/>
                <w:lang w:eastAsia="zh-CN"/>
              </w:rPr>
              <w:t>5</w:t>
            </w:r>
            <w:r w:rsidRPr="00A93182">
              <w:rPr>
                <w:rFonts w:eastAsia="SimSun"/>
                <w:color w:val="000000" w:themeColor="text1"/>
                <w:sz w:val="24"/>
                <w:szCs w:val="24"/>
                <w:lang w:eastAsia="zh-CN"/>
              </w:rPr>
              <w:t xml:space="preserve"> этаж</w:t>
            </w:r>
            <w:r w:rsidR="00113EA9" w:rsidRPr="00A93182">
              <w:rPr>
                <w:rFonts w:eastAsia="SimSun"/>
                <w:color w:val="000000" w:themeColor="text1"/>
                <w:sz w:val="24"/>
                <w:szCs w:val="24"/>
                <w:lang w:eastAsia="zh-CN"/>
              </w:rPr>
              <w:t>ей</w:t>
            </w:r>
            <w:r w:rsidRPr="00A93182">
              <w:rPr>
                <w:rFonts w:eastAsia="SimSun"/>
                <w:color w:val="000000" w:themeColor="text1"/>
                <w:sz w:val="24"/>
                <w:szCs w:val="24"/>
                <w:lang w:eastAsia="zh-CN"/>
              </w:rPr>
              <w:t>;</w:t>
            </w:r>
          </w:p>
          <w:p w:rsidR="00617277" w:rsidRPr="00A93182" w:rsidRDefault="00617277" w:rsidP="009822A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от уровня земли до верха перекрытия последнего этажа (или конька кровли) - 30 м.</w:t>
            </w:r>
          </w:p>
          <w:p w:rsidR="00617277" w:rsidRPr="00A93182" w:rsidRDefault="00617277" w:rsidP="0061727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p w:rsidR="00617277" w:rsidRPr="00A93182" w:rsidRDefault="00617277" w:rsidP="009822A2">
            <w:pPr>
              <w:keepLines w:val="0"/>
              <w:overflowPunct/>
              <w:autoSpaceDE/>
              <w:autoSpaceDN/>
              <w:adjustRightInd/>
              <w:spacing w:line="240" w:lineRule="auto"/>
              <w:ind w:firstLine="284"/>
              <w:rPr>
                <w:rFonts w:eastAsia="SimSun"/>
                <w:color w:val="000000" w:themeColor="text1"/>
                <w:sz w:val="24"/>
                <w:szCs w:val="24"/>
                <w:lang w:eastAsia="zh-CN"/>
              </w:rPr>
            </w:pPr>
            <w:r w:rsidRPr="00A93182">
              <w:rPr>
                <w:color w:val="000000" w:themeColor="text1"/>
                <w:sz w:val="24"/>
                <w:szCs w:val="24"/>
              </w:rPr>
              <w:t>минимальный процент озеленения участка - 30%</w:t>
            </w:r>
            <w:r w:rsidRPr="00A93182">
              <w:rPr>
                <w:color w:val="000000" w:themeColor="text1"/>
                <w:sz w:val="24"/>
                <w:szCs w:val="24"/>
                <w:lang w:val="en-US"/>
              </w:rPr>
              <w:t>;</w:t>
            </w:r>
          </w:p>
        </w:tc>
      </w:tr>
      <w:tr w:rsidR="00617277" w:rsidRPr="00A93182" w:rsidTr="009822A2">
        <w:trPr>
          <w:trHeight w:val="1272"/>
        </w:trPr>
        <w:tc>
          <w:tcPr>
            <w:tcW w:w="2128" w:type="dxa"/>
          </w:tcPr>
          <w:p w:rsidR="00617277" w:rsidRPr="00A93182" w:rsidRDefault="00617277" w:rsidP="009822A2">
            <w:pPr>
              <w:keepLines w:val="0"/>
              <w:shd w:val="clear" w:color="auto" w:fill="FFFFFF"/>
              <w:overflowPunct/>
              <w:autoSpaceDE/>
              <w:autoSpaceDN/>
              <w:adjustRightInd/>
              <w:spacing w:line="240" w:lineRule="auto"/>
              <w:ind w:firstLine="0"/>
              <w:rPr>
                <w:color w:val="000000" w:themeColor="text1"/>
                <w:sz w:val="24"/>
                <w:szCs w:val="24"/>
              </w:rPr>
            </w:pPr>
            <w:r w:rsidRPr="00A93182">
              <w:rPr>
                <w:color w:val="000000" w:themeColor="text1"/>
                <w:sz w:val="24"/>
                <w:szCs w:val="24"/>
              </w:rPr>
              <w:t>Амбулаторно-поликлиническое обслуживание [3.4.1]</w:t>
            </w:r>
          </w:p>
        </w:tc>
        <w:tc>
          <w:tcPr>
            <w:tcW w:w="3660" w:type="dxa"/>
          </w:tcPr>
          <w:p w:rsidR="00617277" w:rsidRPr="00A93182" w:rsidRDefault="00617277" w:rsidP="009822A2">
            <w:pPr>
              <w:keepLines w:val="0"/>
              <w:shd w:val="clear" w:color="auto" w:fill="FFFFFF"/>
              <w:overflowPunct/>
              <w:autoSpaceDE/>
              <w:autoSpaceDN/>
              <w:adjustRightInd/>
              <w:spacing w:line="240" w:lineRule="auto"/>
              <w:ind w:firstLine="0"/>
              <w:rPr>
                <w:color w:val="000000" w:themeColor="text1"/>
                <w:sz w:val="24"/>
                <w:szCs w:val="24"/>
              </w:rPr>
            </w:pPr>
            <w:r w:rsidRPr="00A93182">
              <w:rPr>
                <w:color w:val="000000" w:themeColor="text1"/>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rsidR="00617277" w:rsidRPr="00A93182" w:rsidRDefault="00617277" w:rsidP="009853A4">
            <w:pPr>
              <w:keepLines w:val="0"/>
              <w:overflowPunct/>
              <w:autoSpaceDE/>
              <w:autoSpaceDN/>
              <w:adjustRightInd/>
              <w:spacing w:line="240" w:lineRule="auto"/>
              <w:ind w:firstLine="709"/>
              <w:rPr>
                <w:color w:val="000000" w:themeColor="text1"/>
                <w:sz w:val="24"/>
                <w:szCs w:val="24"/>
              </w:rPr>
            </w:pPr>
          </w:p>
        </w:tc>
      </w:tr>
      <w:tr w:rsidR="00617277" w:rsidRPr="00A93182" w:rsidTr="008C7DA0">
        <w:trPr>
          <w:trHeight w:val="2646"/>
        </w:trPr>
        <w:tc>
          <w:tcPr>
            <w:tcW w:w="2128" w:type="dxa"/>
            <w:tcBorders>
              <w:bottom w:val="single" w:sz="4" w:space="0" w:color="auto"/>
            </w:tcBorders>
          </w:tcPr>
          <w:p w:rsidR="00617277" w:rsidRPr="00A93182" w:rsidRDefault="00617277" w:rsidP="009822A2">
            <w:pPr>
              <w:keepLines w:val="0"/>
              <w:shd w:val="clear" w:color="auto" w:fill="FFFFFF"/>
              <w:overflowPunct/>
              <w:autoSpaceDE/>
              <w:autoSpaceDN/>
              <w:adjustRightInd/>
              <w:spacing w:line="240" w:lineRule="auto"/>
              <w:ind w:firstLine="0"/>
              <w:rPr>
                <w:color w:val="000000" w:themeColor="text1"/>
                <w:sz w:val="24"/>
                <w:szCs w:val="24"/>
              </w:rPr>
            </w:pPr>
            <w:r w:rsidRPr="00A93182">
              <w:rPr>
                <w:color w:val="000000" w:themeColor="text1"/>
                <w:sz w:val="24"/>
                <w:szCs w:val="24"/>
              </w:rPr>
              <w:t xml:space="preserve">Медицинские организации особого назначения [3.4.3] </w:t>
            </w:r>
          </w:p>
        </w:tc>
        <w:tc>
          <w:tcPr>
            <w:tcW w:w="3660" w:type="dxa"/>
            <w:tcBorders>
              <w:bottom w:val="single" w:sz="4" w:space="0" w:color="auto"/>
            </w:tcBorders>
          </w:tcPr>
          <w:p w:rsidR="00617277" w:rsidRPr="00A93182" w:rsidRDefault="00617277" w:rsidP="009822A2">
            <w:pPr>
              <w:keepLines w:val="0"/>
              <w:shd w:val="clear" w:color="auto" w:fill="FFFFFF"/>
              <w:overflowPunct/>
              <w:autoSpaceDE/>
              <w:autoSpaceDN/>
              <w:adjustRightInd/>
              <w:spacing w:line="240" w:lineRule="auto"/>
              <w:ind w:firstLine="0"/>
              <w:rPr>
                <w:color w:val="000000" w:themeColor="text1"/>
                <w:sz w:val="24"/>
                <w:szCs w:val="24"/>
              </w:rPr>
            </w:pPr>
            <w:r w:rsidRPr="00A93182">
              <w:rPr>
                <w:color w:val="000000" w:themeColor="text1"/>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3985" w:type="dxa"/>
            <w:vMerge/>
          </w:tcPr>
          <w:p w:rsidR="00617277" w:rsidRPr="00A93182" w:rsidRDefault="00617277" w:rsidP="009822A2">
            <w:pPr>
              <w:spacing w:line="240" w:lineRule="auto"/>
              <w:jc w:val="left"/>
              <w:rPr>
                <w:rFonts w:eastAsia="SimSun"/>
                <w:color w:val="000000" w:themeColor="text1"/>
                <w:sz w:val="24"/>
                <w:szCs w:val="24"/>
                <w:lang w:eastAsia="zh-CN"/>
              </w:rPr>
            </w:pPr>
          </w:p>
        </w:tc>
      </w:tr>
      <w:tr w:rsidR="00617277" w:rsidRPr="00A93182" w:rsidTr="009822A2">
        <w:trPr>
          <w:trHeight w:val="1414"/>
        </w:trPr>
        <w:tc>
          <w:tcPr>
            <w:tcW w:w="2128" w:type="dxa"/>
          </w:tcPr>
          <w:p w:rsidR="00617277" w:rsidRPr="00A93182" w:rsidRDefault="00617277" w:rsidP="009822A2">
            <w:pPr>
              <w:keepLines w:val="0"/>
              <w:shd w:val="clear" w:color="auto" w:fill="FFFFFF"/>
              <w:overflowPunct/>
              <w:autoSpaceDE/>
              <w:autoSpaceDN/>
              <w:adjustRightInd/>
              <w:spacing w:line="240" w:lineRule="auto"/>
              <w:ind w:firstLine="0"/>
              <w:rPr>
                <w:color w:val="000000" w:themeColor="text1"/>
                <w:sz w:val="24"/>
                <w:szCs w:val="24"/>
              </w:rPr>
            </w:pPr>
            <w:r w:rsidRPr="00A93182">
              <w:rPr>
                <w:color w:val="000000" w:themeColor="text1"/>
                <w:sz w:val="24"/>
                <w:szCs w:val="24"/>
                <w:shd w:val="clear" w:color="auto" w:fill="FFFFFF"/>
              </w:rPr>
              <w:t xml:space="preserve">Обеспечение занятий спортом в помещениях </w:t>
            </w:r>
            <w:r w:rsidRPr="00A93182">
              <w:rPr>
                <w:color w:val="000000" w:themeColor="text1"/>
                <w:sz w:val="24"/>
                <w:szCs w:val="24"/>
              </w:rPr>
              <w:t>[5.1.2]</w:t>
            </w:r>
          </w:p>
        </w:tc>
        <w:tc>
          <w:tcPr>
            <w:tcW w:w="3660" w:type="dxa"/>
          </w:tcPr>
          <w:p w:rsidR="00617277" w:rsidRPr="00A93182" w:rsidRDefault="00617277" w:rsidP="009822A2">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rsidR="00617277" w:rsidRPr="00A93182" w:rsidRDefault="00617277" w:rsidP="009822A2">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17277" w:rsidRPr="00A93182" w:rsidTr="00617277">
        <w:trPr>
          <w:trHeight w:val="1697"/>
        </w:trPr>
        <w:tc>
          <w:tcPr>
            <w:tcW w:w="2128" w:type="dxa"/>
          </w:tcPr>
          <w:p w:rsidR="00617277" w:rsidRPr="00A93182" w:rsidRDefault="00617277" w:rsidP="009822A2">
            <w:pPr>
              <w:keepLines w:val="0"/>
              <w:shd w:val="clear" w:color="auto" w:fill="FFFFFF"/>
              <w:overflowPunct/>
              <w:autoSpaceDE/>
              <w:autoSpaceDN/>
              <w:adjustRightInd/>
              <w:spacing w:line="240" w:lineRule="auto"/>
              <w:ind w:firstLine="0"/>
              <w:rPr>
                <w:color w:val="000000" w:themeColor="text1"/>
                <w:sz w:val="24"/>
                <w:szCs w:val="24"/>
              </w:rPr>
            </w:pPr>
            <w:r w:rsidRPr="00A93182">
              <w:rPr>
                <w:color w:val="000000" w:themeColor="text1"/>
                <w:sz w:val="24"/>
                <w:szCs w:val="24"/>
                <w:shd w:val="clear" w:color="auto" w:fill="FFFFFF"/>
              </w:rPr>
              <w:t xml:space="preserve">Площадки для занятий спортом </w:t>
            </w:r>
            <w:r w:rsidRPr="00A93182">
              <w:rPr>
                <w:color w:val="000000" w:themeColor="text1"/>
                <w:sz w:val="24"/>
                <w:szCs w:val="24"/>
              </w:rPr>
              <w:t>[5.1.3]</w:t>
            </w:r>
          </w:p>
        </w:tc>
        <w:tc>
          <w:tcPr>
            <w:tcW w:w="3660" w:type="dxa"/>
          </w:tcPr>
          <w:p w:rsidR="00617277" w:rsidRPr="00A93182" w:rsidRDefault="00617277" w:rsidP="009822A2">
            <w:pPr>
              <w:keepLines w:val="0"/>
              <w:shd w:val="clear" w:color="auto" w:fill="FFFFFF"/>
              <w:overflowPunct/>
              <w:autoSpaceDE/>
              <w:autoSpaceDN/>
              <w:adjustRightInd/>
              <w:spacing w:line="240" w:lineRule="auto"/>
              <w:ind w:firstLine="0"/>
              <w:rPr>
                <w:color w:val="000000" w:themeColor="text1"/>
                <w:sz w:val="24"/>
                <w:szCs w:val="24"/>
              </w:rPr>
            </w:pPr>
            <w:r w:rsidRPr="00A93182">
              <w:rPr>
                <w:color w:val="000000" w:themeColor="text1"/>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rsidR="00617277" w:rsidRPr="00A93182" w:rsidRDefault="00617277" w:rsidP="009822A2">
            <w:pPr>
              <w:keepLines w:val="0"/>
              <w:overflowPunct/>
              <w:autoSpaceDE/>
              <w:autoSpaceDN/>
              <w:adjustRightInd/>
              <w:spacing w:line="240" w:lineRule="auto"/>
              <w:ind w:firstLine="709"/>
              <w:rPr>
                <w:color w:val="000000" w:themeColor="text1"/>
                <w:sz w:val="24"/>
                <w:szCs w:val="24"/>
              </w:rPr>
            </w:pPr>
          </w:p>
        </w:tc>
      </w:tr>
      <w:tr w:rsidR="00617277" w:rsidRPr="00A93182" w:rsidTr="009822A2">
        <w:trPr>
          <w:trHeight w:val="2020"/>
        </w:trPr>
        <w:tc>
          <w:tcPr>
            <w:tcW w:w="2128" w:type="dxa"/>
          </w:tcPr>
          <w:p w:rsidR="00617277" w:rsidRPr="00A93182" w:rsidRDefault="00617277" w:rsidP="009822A2">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Дошкольное, начальное и среднее общее образование</w:t>
            </w:r>
          </w:p>
          <w:p w:rsidR="00617277" w:rsidRPr="00A93182" w:rsidRDefault="00617277" w:rsidP="009822A2">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rPr>
              <w:t>[3.5.1]</w:t>
            </w:r>
          </w:p>
        </w:tc>
        <w:tc>
          <w:tcPr>
            <w:tcW w:w="3660" w:type="dxa"/>
          </w:tcPr>
          <w:p w:rsidR="00617277" w:rsidRPr="00A93182" w:rsidRDefault="00617277" w:rsidP="009822A2">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rsidR="00617277" w:rsidRPr="00A93182" w:rsidRDefault="00617277" w:rsidP="009822A2">
            <w:pPr>
              <w:keepLines w:val="0"/>
              <w:overflowPunct/>
              <w:autoSpaceDE/>
              <w:autoSpaceDN/>
              <w:adjustRightInd/>
              <w:spacing w:line="240" w:lineRule="auto"/>
              <w:ind w:firstLine="709"/>
              <w:rPr>
                <w:rFonts w:eastAsia="SimSun"/>
                <w:color w:val="000000" w:themeColor="text1"/>
                <w:sz w:val="24"/>
                <w:szCs w:val="24"/>
                <w:lang w:eastAsia="zh-CN"/>
              </w:rPr>
            </w:pPr>
          </w:p>
        </w:tc>
      </w:tr>
      <w:tr w:rsidR="00617277" w:rsidRPr="00A93182" w:rsidTr="009822A2">
        <w:trPr>
          <w:trHeight w:val="592"/>
        </w:trPr>
        <w:tc>
          <w:tcPr>
            <w:tcW w:w="2128" w:type="dxa"/>
          </w:tcPr>
          <w:p w:rsidR="00617277" w:rsidRPr="00A93182" w:rsidRDefault="00617277" w:rsidP="009822A2">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Среднее и высшее профессиональное образование</w:t>
            </w:r>
          </w:p>
          <w:p w:rsidR="00617277" w:rsidRPr="00A93182" w:rsidRDefault="00617277" w:rsidP="009822A2">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rPr>
              <w:t>[3.5.2]</w:t>
            </w:r>
          </w:p>
        </w:tc>
        <w:tc>
          <w:tcPr>
            <w:tcW w:w="3660" w:type="dxa"/>
          </w:tcPr>
          <w:p w:rsidR="00617277" w:rsidRPr="00A93182" w:rsidRDefault="00617277" w:rsidP="009822A2">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rsidR="00617277" w:rsidRPr="00A93182" w:rsidRDefault="00617277" w:rsidP="009822A2">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17277" w:rsidRPr="00A93182" w:rsidTr="009822A2">
        <w:trPr>
          <w:trHeight w:val="734"/>
        </w:trPr>
        <w:tc>
          <w:tcPr>
            <w:tcW w:w="2128" w:type="dxa"/>
          </w:tcPr>
          <w:p w:rsidR="00617277" w:rsidRPr="00A93182" w:rsidRDefault="00617277" w:rsidP="009822A2">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Объекты культурно-досуговой деятельности </w:t>
            </w:r>
            <w:r w:rsidRPr="00A93182">
              <w:rPr>
                <w:color w:val="000000" w:themeColor="text1"/>
                <w:sz w:val="24"/>
                <w:szCs w:val="24"/>
              </w:rPr>
              <w:t xml:space="preserve">[3.6.1] </w:t>
            </w:r>
          </w:p>
        </w:tc>
        <w:tc>
          <w:tcPr>
            <w:tcW w:w="3660" w:type="dxa"/>
          </w:tcPr>
          <w:p w:rsidR="00617277" w:rsidRPr="00A93182" w:rsidRDefault="00617277" w:rsidP="009822A2">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985" w:type="dxa"/>
            <w:vMerge/>
          </w:tcPr>
          <w:p w:rsidR="00617277" w:rsidRPr="00A93182" w:rsidRDefault="00617277" w:rsidP="009822A2">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764FB" w:rsidRPr="00A93182" w:rsidTr="009822A2">
        <w:trPr>
          <w:trHeight w:val="2020"/>
        </w:trPr>
        <w:tc>
          <w:tcPr>
            <w:tcW w:w="2128" w:type="dxa"/>
          </w:tcPr>
          <w:p w:rsidR="000764FB" w:rsidRPr="00A93182" w:rsidRDefault="000764FB" w:rsidP="009822A2">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Осуществление религиозных обрядов </w:t>
            </w:r>
            <w:r w:rsidRPr="00A93182">
              <w:rPr>
                <w:color w:val="000000" w:themeColor="text1"/>
                <w:sz w:val="24"/>
                <w:szCs w:val="24"/>
              </w:rPr>
              <w:t>[3.7.1]</w:t>
            </w:r>
          </w:p>
        </w:tc>
        <w:tc>
          <w:tcPr>
            <w:tcW w:w="3660" w:type="dxa"/>
          </w:tcPr>
          <w:p w:rsidR="000764FB" w:rsidRPr="00A93182" w:rsidRDefault="000764FB" w:rsidP="009822A2">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985" w:type="dxa"/>
            <w:vMerge w:val="restart"/>
          </w:tcPr>
          <w:p w:rsidR="000764FB" w:rsidRPr="00A93182" w:rsidRDefault="000764FB" w:rsidP="009822A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минимальная/максимальная площадь земельных участков - 400/2800 кв. м; </w:t>
            </w:r>
          </w:p>
          <w:p w:rsidR="000764FB" w:rsidRPr="00A93182" w:rsidRDefault="000764FB" w:rsidP="009822A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40%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0764FB" w:rsidRPr="00A93182" w:rsidRDefault="000764FB" w:rsidP="009822A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строений, сооружений от уровня земли - 30 м;</w:t>
            </w:r>
          </w:p>
          <w:p w:rsidR="000764FB" w:rsidRPr="00A93182" w:rsidRDefault="000764FB" w:rsidP="009822A2">
            <w:pPr>
              <w:keepLines w:val="0"/>
              <w:overflowPunct/>
              <w:autoSpaceDE/>
              <w:autoSpaceDN/>
              <w:adjustRightInd/>
              <w:spacing w:line="240" w:lineRule="auto"/>
              <w:ind w:firstLine="709"/>
              <w:rPr>
                <w:rFonts w:eastAsia="SimSun"/>
                <w:color w:val="000000" w:themeColor="text1"/>
                <w:sz w:val="24"/>
                <w:szCs w:val="24"/>
                <w:lang w:eastAsia="zh-CN"/>
              </w:rPr>
            </w:pPr>
            <w:r w:rsidRPr="00A93182">
              <w:rPr>
                <w:color w:val="000000" w:themeColor="text1"/>
                <w:sz w:val="24"/>
                <w:szCs w:val="24"/>
              </w:rPr>
              <w:t>минимальный процент озеленения участка - 30%</w:t>
            </w:r>
            <w:r w:rsidRPr="00A93182">
              <w:rPr>
                <w:color w:val="000000" w:themeColor="text1"/>
                <w:sz w:val="24"/>
                <w:szCs w:val="24"/>
                <w:lang w:val="en-US"/>
              </w:rPr>
              <w:t>;</w:t>
            </w:r>
          </w:p>
        </w:tc>
      </w:tr>
      <w:tr w:rsidR="000764FB" w:rsidRPr="00A93182" w:rsidTr="009822A2">
        <w:trPr>
          <w:trHeight w:val="2020"/>
        </w:trPr>
        <w:tc>
          <w:tcPr>
            <w:tcW w:w="2128" w:type="dxa"/>
          </w:tcPr>
          <w:p w:rsidR="000764FB" w:rsidRPr="00A93182" w:rsidRDefault="000764FB" w:rsidP="009822A2">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Религиозное управление и образование </w:t>
            </w:r>
            <w:r w:rsidRPr="00A93182">
              <w:rPr>
                <w:color w:val="000000" w:themeColor="text1"/>
                <w:sz w:val="24"/>
                <w:szCs w:val="24"/>
              </w:rPr>
              <w:t>[3.7.2]</w:t>
            </w:r>
          </w:p>
        </w:tc>
        <w:tc>
          <w:tcPr>
            <w:tcW w:w="3660" w:type="dxa"/>
          </w:tcPr>
          <w:p w:rsidR="000764FB" w:rsidRPr="00A93182" w:rsidRDefault="000764FB" w:rsidP="009822A2">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985" w:type="dxa"/>
            <w:vMerge/>
          </w:tcPr>
          <w:p w:rsidR="000764FB" w:rsidRPr="00A93182" w:rsidRDefault="000764FB" w:rsidP="009822A2">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E6528" w:rsidRPr="00A93182" w:rsidTr="009822A2">
        <w:trPr>
          <w:trHeight w:val="2020"/>
        </w:trPr>
        <w:tc>
          <w:tcPr>
            <w:tcW w:w="2128" w:type="dxa"/>
          </w:tcPr>
          <w:p w:rsidR="000E6528" w:rsidRPr="00A93182" w:rsidRDefault="000E6528" w:rsidP="009822A2">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Земельные участки (территории) общего пользования </w:t>
            </w:r>
            <w:r w:rsidRPr="00A93182">
              <w:rPr>
                <w:color w:val="000000" w:themeColor="text1"/>
                <w:sz w:val="24"/>
                <w:szCs w:val="24"/>
              </w:rPr>
              <w:t>[12.0]</w:t>
            </w:r>
          </w:p>
        </w:tc>
        <w:tc>
          <w:tcPr>
            <w:tcW w:w="3660" w:type="dxa"/>
          </w:tcPr>
          <w:p w:rsidR="000E6528" w:rsidRPr="00A93182" w:rsidRDefault="000E6528" w:rsidP="009822A2">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93182">
                <w:rPr>
                  <w:color w:val="000000" w:themeColor="text1"/>
                  <w:sz w:val="24"/>
                  <w:szCs w:val="24"/>
                  <w:shd w:val="clear" w:color="auto" w:fill="FFFFFF"/>
                </w:rPr>
                <w:t>кодами 12.0.1 - 12.0.2</w:t>
              </w:r>
            </w:hyperlink>
          </w:p>
        </w:tc>
        <w:tc>
          <w:tcPr>
            <w:tcW w:w="3985" w:type="dxa"/>
          </w:tcPr>
          <w:p w:rsidR="000E6528" w:rsidRPr="00A93182" w:rsidRDefault="000E6528" w:rsidP="009822A2">
            <w:pPr>
              <w:keepLines w:val="0"/>
              <w:overflowPunct/>
              <w:autoSpaceDE/>
              <w:autoSpaceDN/>
              <w:adjustRightInd/>
              <w:spacing w:line="240" w:lineRule="auto"/>
              <w:ind w:firstLine="709"/>
              <w:jc w:val="left"/>
              <w:rPr>
                <w:color w:val="000000" w:themeColor="text1"/>
                <w:sz w:val="24"/>
                <w:szCs w:val="24"/>
              </w:rPr>
            </w:pPr>
            <w:r w:rsidRPr="00A93182">
              <w:rPr>
                <w:color w:val="000000" w:themeColor="text1"/>
                <w:sz w:val="24"/>
                <w:szCs w:val="24"/>
              </w:rPr>
              <w:t>Не подлежат установлению</w:t>
            </w:r>
          </w:p>
          <w:p w:rsidR="000E6528" w:rsidRPr="00A93182" w:rsidRDefault="000E6528" w:rsidP="009822A2">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764FB" w:rsidRPr="00A93182" w:rsidTr="00617277">
        <w:trPr>
          <w:trHeight w:val="705"/>
        </w:trPr>
        <w:tc>
          <w:tcPr>
            <w:tcW w:w="2128" w:type="dxa"/>
          </w:tcPr>
          <w:p w:rsidR="000764FB" w:rsidRPr="00A93182" w:rsidRDefault="000764FB" w:rsidP="009822A2">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rPr>
              <w:t>Предоставление коммунальных услуг [3.1.1]</w:t>
            </w:r>
          </w:p>
        </w:tc>
        <w:tc>
          <w:tcPr>
            <w:tcW w:w="3660" w:type="dxa"/>
          </w:tcPr>
          <w:p w:rsidR="000764FB" w:rsidRPr="00A93182" w:rsidRDefault="000764FB" w:rsidP="009822A2">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85" w:type="dxa"/>
          </w:tcPr>
          <w:p w:rsidR="000764FB" w:rsidRPr="00A93182" w:rsidRDefault="000764FB" w:rsidP="009822A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минимальная/максимальная площадь земельных участков – 4 кв. м/10000 кв.м </w:t>
            </w:r>
          </w:p>
          <w:p w:rsidR="000764FB" w:rsidRPr="00A93182" w:rsidRDefault="000764FB" w:rsidP="009822A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строений, сооружений от уровня земли - 35 м;</w:t>
            </w:r>
          </w:p>
          <w:p w:rsidR="000764FB" w:rsidRPr="00A93182" w:rsidRDefault="000764FB" w:rsidP="009822A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w:t>
            </w:r>
            <w:r w:rsidR="00637665" w:rsidRPr="00A93182">
              <w:rPr>
                <w:rFonts w:eastAsia="SimSun"/>
                <w:color w:val="000000" w:themeColor="text1"/>
                <w:sz w:val="24"/>
                <w:szCs w:val="24"/>
                <w:lang w:eastAsia="zh-CN"/>
              </w:rPr>
              <w:t>6</w:t>
            </w:r>
            <w:r w:rsidRPr="00A93182">
              <w:rPr>
                <w:rFonts w:eastAsia="SimSun"/>
                <w:color w:val="000000" w:themeColor="text1"/>
                <w:sz w:val="24"/>
                <w:szCs w:val="24"/>
                <w:lang w:eastAsia="zh-CN"/>
              </w:rPr>
              <w:t xml:space="preserve">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0764FB" w:rsidRPr="00A93182" w:rsidRDefault="000764FB" w:rsidP="009822A2">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rsidR="00045EB3" w:rsidRPr="00A93182" w:rsidRDefault="009822A2" w:rsidP="00617277">
      <w:pPr>
        <w:keepLines w:val="0"/>
        <w:tabs>
          <w:tab w:val="left" w:pos="2520"/>
        </w:tabs>
        <w:overflowPunct/>
        <w:autoSpaceDE/>
        <w:autoSpaceDN/>
        <w:adjustRightInd/>
        <w:spacing w:line="240" w:lineRule="auto"/>
        <w:ind w:firstLine="284"/>
        <w:jc w:val="center"/>
        <w:rPr>
          <w:rFonts w:eastAsia="SimSun"/>
          <w:color w:val="000000" w:themeColor="text1"/>
          <w:sz w:val="24"/>
          <w:szCs w:val="24"/>
        </w:rPr>
      </w:pPr>
      <w:r w:rsidRPr="00A93182">
        <w:rPr>
          <w:rFonts w:eastAsia="SimSun"/>
          <w:color w:val="000000" w:themeColor="text1"/>
          <w:sz w:val="24"/>
          <w:szCs w:val="24"/>
          <w:lang w:eastAsia="zh-CN"/>
        </w:rPr>
        <w:br w:type="textWrapping" w:clear="all"/>
      </w:r>
      <w:bookmarkStart w:id="106" w:name="_Toc99705630"/>
      <w:bookmarkStart w:id="107" w:name="_Toc111807176"/>
      <w:r w:rsidR="00045EB3" w:rsidRPr="00A93182">
        <w:rPr>
          <w:rFonts w:eastAsia="SimSun"/>
          <w:color w:val="000000" w:themeColor="text1"/>
          <w:sz w:val="24"/>
          <w:szCs w:val="24"/>
        </w:rPr>
        <w:t>УСЛОВНО РАЗРЕШЕННЫЕ ВИДЫ И ПАРАМЕТРЫ ИСПОЛЬЗОВАНИЯ</w:t>
      </w:r>
      <w:bookmarkEnd w:id="106"/>
      <w:bookmarkEnd w:id="107"/>
    </w:p>
    <w:p w:rsidR="00045EB3" w:rsidRPr="00A93182" w:rsidRDefault="00045EB3" w:rsidP="007F23B1">
      <w:pPr>
        <w:ind w:firstLine="0"/>
        <w:jc w:val="center"/>
        <w:rPr>
          <w:rFonts w:eastAsia="SimSun"/>
          <w:color w:val="000000" w:themeColor="text1"/>
          <w:sz w:val="24"/>
          <w:szCs w:val="24"/>
        </w:rPr>
      </w:pPr>
      <w:r w:rsidRPr="00A93182">
        <w:rPr>
          <w:rFonts w:eastAsia="SimSun"/>
          <w:color w:val="000000" w:themeColor="text1"/>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93"/>
        <w:gridCol w:w="3685"/>
        <w:gridCol w:w="3969"/>
      </w:tblGrid>
      <w:tr w:rsidR="00B81ABB" w:rsidRPr="00A93182" w:rsidTr="00F00477">
        <w:trPr>
          <w:trHeight w:val="552"/>
          <w:tblHeader/>
        </w:trPr>
        <w:tc>
          <w:tcPr>
            <w:tcW w:w="2093" w:type="dxa"/>
          </w:tcPr>
          <w:p w:rsidR="00B81ABB" w:rsidRPr="00A93182" w:rsidRDefault="00B81ABB" w:rsidP="009016A2">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w:t>
            </w:r>
            <w:r w:rsidR="00F00477" w:rsidRPr="00A93182">
              <w:rPr>
                <w:b/>
                <w:color w:val="000000" w:themeColor="text1"/>
                <w:sz w:val="24"/>
                <w:szCs w:val="24"/>
              </w:rPr>
              <w:t>, код</w:t>
            </w:r>
          </w:p>
        </w:tc>
        <w:tc>
          <w:tcPr>
            <w:tcW w:w="3685" w:type="dxa"/>
            <w:vAlign w:val="center"/>
          </w:tcPr>
          <w:p w:rsidR="00B81ABB" w:rsidRPr="00A93182" w:rsidRDefault="00B81ABB" w:rsidP="00733195">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w:t>
            </w:r>
            <w:r w:rsidR="00733195" w:rsidRPr="00A93182">
              <w:rPr>
                <w:b/>
                <w:color w:val="000000" w:themeColor="text1"/>
                <w:sz w:val="24"/>
                <w:szCs w:val="24"/>
              </w:rPr>
              <w:t>у</w:t>
            </w:r>
            <w:r w:rsidRPr="00A93182">
              <w:rPr>
                <w:b/>
                <w:color w:val="000000" w:themeColor="text1"/>
                <w:sz w:val="24"/>
                <w:szCs w:val="24"/>
              </w:rPr>
              <w:t xml:space="preserve"> видов разрешенного использования земельных участков</w:t>
            </w:r>
          </w:p>
        </w:tc>
        <w:tc>
          <w:tcPr>
            <w:tcW w:w="3969" w:type="dxa"/>
            <w:vAlign w:val="center"/>
          </w:tcPr>
          <w:p w:rsidR="00B81ABB" w:rsidRPr="00A93182" w:rsidRDefault="00B81ABB"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A93182">
              <w:rPr>
                <w:b/>
                <w:color w:val="000000" w:themeColor="text1"/>
                <w:sz w:val="24"/>
                <w:szCs w:val="24"/>
              </w:rPr>
              <w:t>Предельные размеры земельных</w:t>
            </w:r>
          </w:p>
          <w:p w:rsidR="00B81ABB" w:rsidRPr="00A93182" w:rsidRDefault="00B81ABB"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A93182">
              <w:rPr>
                <w:b/>
                <w:color w:val="000000" w:themeColor="text1"/>
                <w:sz w:val="24"/>
                <w:szCs w:val="24"/>
              </w:rPr>
              <w:t>участков и предельные параметры</w:t>
            </w:r>
          </w:p>
          <w:p w:rsidR="00B81ABB" w:rsidRPr="00A93182" w:rsidRDefault="00B81ABB"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A93182">
              <w:rPr>
                <w:b/>
                <w:color w:val="000000" w:themeColor="text1"/>
                <w:sz w:val="24"/>
                <w:szCs w:val="24"/>
              </w:rPr>
              <w:t>разрешенного строительства</w:t>
            </w:r>
          </w:p>
        </w:tc>
      </w:tr>
      <w:tr w:rsidR="00AF6D3D" w:rsidRPr="00A93182" w:rsidTr="00B81ABB">
        <w:tc>
          <w:tcPr>
            <w:tcW w:w="2093" w:type="dxa"/>
          </w:tcPr>
          <w:p w:rsidR="00AF6D3D" w:rsidRPr="00A93182" w:rsidRDefault="00AF6D3D" w:rsidP="00B81ABB">
            <w:pPr>
              <w:keepLines w:val="0"/>
              <w:shd w:val="clear" w:color="auto" w:fill="FFFFFF"/>
              <w:overflowPunct/>
              <w:autoSpaceDE/>
              <w:autoSpaceDN/>
              <w:adjustRightInd/>
              <w:spacing w:line="240" w:lineRule="auto"/>
              <w:ind w:firstLine="0"/>
              <w:rPr>
                <w:color w:val="000000" w:themeColor="text1"/>
                <w:sz w:val="24"/>
                <w:szCs w:val="24"/>
              </w:rPr>
            </w:pPr>
            <w:r w:rsidRPr="00A93182">
              <w:rPr>
                <w:color w:val="000000" w:themeColor="text1"/>
                <w:sz w:val="24"/>
                <w:szCs w:val="24"/>
              </w:rPr>
              <w:t>Обеспечение внутреннего правопорядка [8.3]</w:t>
            </w:r>
          </w:p>
        </w:tc>
        <w:tc>
          <w:tcPr>
            <w:tcW w:w="3685" w:type="dxa"/>
          </w:tcPr>
          <w:p w:rsidR="00AF6D3D" w:rsidRPr="00A93182" w:rsidRDefault="00AF6D3D" w:rsidP="00B81ABB">
            <w:pPr>
              <w:keepLines w:val="0"/>
              <w:shd w:val="clear" w:color="auto" w:fill="FFFFFF"/>
              <w:overflowPunct/>
              <w:autoSpaceDE/>
              <w:autoSpaceDN/>
              <w:adjustRightInd/>
              <w:spacing w:line="240" w:lineRule="auto"/>
              <w:ind w:firstLine="0"/>
              <w:rPr>
                <w:color w:val="000000" w:themeColor="text1"/>
                <w:sz w:val="24"/>
                <w:szCs w:val="24"/>
              </w:rPr>
            </w:pPr>
            <w:r w:rsidRPr="00A93182">
              <w:rPr>
                <w:color w:val="000000" w:themeColor="text1"/>
                <w:sz w:val="24"/>
                <w:szCs w:val="24"/>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69" w:type="dxa"/>
            <w:vMerge w:val="restart"/>
          </w:tcPr>
          <w:p w:rsidR="00AF6D3D" w:rsidRPr="00A93182" w:rsidRDefault="00AF6D3D" w:rsidP="00AF6D3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земельных участков  – 100/5000 кв. м;</w:t>
            </w:r>
          </w:p>
          <w:p w:rsidR="00AF6D3D" w:rsidRPr="00A93182" w:rsidRDefault="00AF6D3D" w:rsidP="00AF6D3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60%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AF6D3D" w:rsidRPr="00A93182" w:rsidRDefault="00AF6D3D" w:rsidP="00AF6D3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строений, сооружений от уровня земли - 20 м;</w:t>
            </w:r>
          </w:p>
          <w:p w:rsidR="00AF6D3D" w:rsidRPr="00A93182" w:rsidRDefault="00AF6D3D" w:rsidP="00AF6D3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p w:rsidR="00AF6D3D" w:rsidRPr="00A93182" w:rsidRDefault="00AF6D3D" w:rsidP="00AF6D3D">
            <w:pPr>
              <w:keepLines w:val="0"/>
              <w:overflowPunct/>
              <w:autoSpaceDE/>
              <w:autoSpaceDN/>
              <w:adjustRightInd/>
              <w:spacing w:line="240" w:lineRule="auto"/>
              <w:rPr>
                <w:rFonts w:eastAsia="SimSun"/>
                <w:strike/>
                <w:color w:val="000000" w:themeColor="text1"/>
                <w:sz w:val="24"/>
                <w:szCs w:val="24"/>
                <w:lang w:eastAsia="zh-CN"/>
              </w:rPr>
            </w:pPr>
            <w:r w:rsidRPr="00A93182">
              <w:rPr>
                <w:color w:val="000000" w:themeColor="text1"/>
                <w:sz w:val="24"/>
                <w:szCs w:val="24"/>
              </w:rPr>
              <w:t>минимальный процент озеленения участка - 30%</w:t>
            </w:r>
            <w:r w:rsidRPr="00A93182">
              <w:rPr>
                <w:color w:val="000000" w:themeColor="text1"/>
                <w:sz w:val="24"/>
                <w:szCs w:val="24"/>
                <w:lang w:val="en-US"/>
              </w:rPr>
              <w:t>;</w:t>
            </w:r>
          </w:p>
        </w:tc>
      </w:tr>
      <w:tr w:rsidR="00AF6D3D" w:rsidRPr="00A93182" w:rsidTr="00B81ABB">
        <w:tc>
          <w:tcPr>
            <w:tcW w:w="2093" w:type="dxa"/>
          </w:tcPr>
          <w:p w:rsidR="00AF6D3D" w:rsidRPr="00A93182" w:rsidRDefault="00AF6D3D" w:rsidP="001B55BC">
            <w:pPr>
              <w:keepLines w:val="0"/>
              <w:shd w:val="clear" w:color="auto" w:fill="FFFFFF"/>
              <w:overflowPunct/>
              <w:autoSpaceDE/>
              <w:autoSpaceDN/>
              <w:adjustRightInd/>
              <w:spacing w:line="240" w:lineRule="auto"/>
              <w:ind w:firstLine="0"/>
              <w:rPr>
                <w:color w:val="000000" w:themeColor="text1"/>
                <w:sz w:val="24"/>
                <w:szCs w:val="24"/>
              </w:rPr>
            </w:pPr>
            <w:r w:rsidRPr="00A93182">
              <w:rPr>
                <w:color w:val="000000" w:themeColor="text1"/>
                <w:sz w:val="24"/>
                <w:szCs w:val="24"/>
                <w:shd w:val="clear" w:color="auto" w:fill="FFFFFF"/>
              </w:rPr>
              <w:t xml:space="preserve">Общественное питание </w:t>
            </w:r>
            <w:r w:rsidRPr="00A93182">
              <w:rPr>
                <w:color w:val="000000" w:themeColor="text1"/>
                <w:sz w:val="24"/>
                <w:szCs w:val="24"/>
              </w:rPr>
              <w:t>[4.6]</w:t>
            </w:r>
          </w:p>
        </w:tc>
        <w:tc>
          <w:tcPr>
            <w:tcW w:w="3685" w:type="dxa"/>
          </w:tcPr>
          <w:p w:rsidR="00AF6D3D" w:rsidRPr="00A93182" w:rsidRDefault="00AF6D3D" w:rsidP="001B55BC">
            <w:pPr>
              <w:keepLines w:val="0"/>
              <w:shd w:val="clear" w:color="auto" w:fill="FFFFFF"/>
              <w:overflowPunct/>
              <w:autoSpaceDE/>
              <w:autoSpaceDN/>
              <w:adjustRightInd/>
              <w:spacing w:line="240" w:lineRule="auto"/>
              <w:ind w:firstLine="0"/>
              <w:rPr>
                <w:color w:val="000000" w:themeColor="text1"/>
                <w:sz w:val="24"/>
                <w:szCs w:val="24"/>
              </w:rPr>
            </w:pPr>
            <w:r w:rsidRPr="00A93182">
              <w:rPr>
                <w:color w:val="000000" w:themeColor="text1"/>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969" w:type="dxa"/>
            <w:vMerge/>
          </w:tcPr>
          <w:p w:rsidR="00AF6D3D" w:rsidRPr="00A93182" w:rsidRDefault="00AF6D3D" w:rsidP="0051459A">
            <w:pPr>
              <w:keepLines w:val="0"/>
              <w:overflowPunct/>
              <w:autoSpaceDE/>
              <w:autoSpaceDN/>
              <w:adjustRightInd/>
              <w:spacing w:line="240" w:lineRule="auto"/>
              <w:ind w:firstLine="709"/>
              <w:rPr>
                <w:rFonts w:eastAsia="SimSun"/>
                <w:color w:val="000000" w:themeColor="text1"/>
                <w:sz w:val="24"/>
                <w:szCs w:val="24"/>
                <w:lang w:eastAsia="zh-CN"/>
              </w:rPr>
            </w:pPr>
          </w:p>
        </w:tc>
      </w:tr>
    </w:tbl>
    <w:p w:rsidR="00045EB3" w:rsidRPr="00A93182" w:rsidRDefault="00045EB3" w:rsidP="00045EB3">
      <w:pPr>
        <w:keepLines w:val="0"/>
        <w:tabs>
          <w:tab w:val="left" w:pos="2520"/>
        </w:tabs>
        <w:overflowPunct/>
        <w:autoSpaceDE/>
        <w:autoSpaceDN/>
        <w:adjustRightInd/>
        <w:spacing w:line="240" w:lineRule="auto"/>
        <w:ind w:firstLine="284"/>
        <w:jc w:val="left"/>
        <w:rPr>
          <w:rFonts w:eastAsia="SimSun"/>
          <w:color w:val="000000" w:themeColor="text1"/>
          <w:sz w:val="24"/>
          <w:szCs w:val="24"/>
          <w:lang w:eastAsia="zh-CN"/>
        </w:rPr>
      </w:pPr>
    </w:p>
    <w:p w:rsidR="00045EB3" w:rsidRPr="00A93182" w:rsidRDefault="00045EB3" w:rsidP="001B55B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61"/>
        <w:gridCol w:w="5245"/>
      </w:tblGrid>
      <w:tr w:rsidR="00045EB3" w:rsidRPr="00A93182" w:rsidTr="00A1450C">
        <w:trPr>
          <w:trHeight w:val="552"/>
        </w:trPr>
        <w:tc>
          <w:tcPr>
            <w:tcW w:w="4361" w:type="dxa"/>
            <w:vAlign w:val="center"/>
          </w:tcPr>
          <w:p w:rsidR="00045EB3" w:rsidRPr="00A93182" w:rsidRDefault="00045EB3" w:rsidP="001B55BC">
            <w:pPr>
              <w:keepLines w:val="0"/>
              <w:tabs>
                <w:tab w:val="left" w:pos="2520"/>
              </w:tabs>
              <w:overflowPunct/>
              <w:autoSpaceDE/>
              <w:autoSpaceDN/>
              <w:adjustRightInd/>
              <w:spacing w:line="240" w:lineRule="auto"/>
              <w:ind w:firstLine="22"/>
              <w:jc w:val="center"/>
              <w:rPr>
                <w:rFonts w:eastAsia="SimSun"/>
                <w:color w:val="000000" w:themeColor="text1"/>
                <w:sz w:val="24"/>
                <w:szCs w:val="24"/>
                <w:lang w:eastAsia="zh-CN"/>
              </w:rPr>
            </w:pPr>
            <w:r w:rsidRPr="00A93182">
              <w:rPr>
                <w:rFonts w:eastAsia="SimSun"/>
                <w:color w:val="000000" w:themeColor="text1"/>
                <w:sz w:val="24"/>
                <w:szCs w:val="24"/>
                <w:lang w:eastAsia="zh-CN"/>
              </w:rPr>
              <w:t>ВИДЫ ИСПОЛЬЗОВАНИЯ</w:t>
            </w:r>
          </w:p>
        </w:tc>
        <w:tc>
          <w:tcPr>
            <w:tcW w:w="5245" w:type="dxa"/>
            <w:vAlign w:val="center"/>
          </w:tcPr>
          <w:p w:rsidR="00045EB3" w:rsidRPr="00A93182" w:rsidRDefault="00045EB3" w:rsidP="001B55BC">
            <w:pPr>
              <w:keepLines w:val="0"/>
              <w:tabs>
                <w:tab w:val="left" w:pos="2520"/>
              </w:tabs>
              <w:overflowPunct/>
              <w:autoSpaceDE/>
              <w:autoSpaceDN/>
              <w:adjustRightInd/>
              <w:spacing w:line="240" w:lineRule="auto"/>
              <w:ind w:firstLine="22"/>
              <w:jc w:val="center"/>
              <w:rPr>
                <w:rFonts w:eastAsia="SimSun"/>
                <w:color w:val="000000" w:themeColor="text1"/>
                <w:sz w:val="24"/>
                <w:szCs w:val="24"/>
                <w:lang w:eastAsia="zh-CN"/>
              </w:rPr>
            </w:pPr>
            <w:r w:rsidRPr="00A93182">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045EB3" w:rsidRPr="00A93182" w:rsidTr="00A1450C">
        <w:tc>
          <w:tcPr>
            <w:tcW w:w="4361" w:type="dxa"/>
          </w:tcPr>
          <w:p w:rsidR="00045EB3" w:rsidRPr="00A93182" w:rsidRDefault="001B55BC" w:rsidP="001B55BC">
            <w:pPr>
              <w:keepLines w:val="0"/>
              <w:overflowPunct/>
              <w:autoSpaceDE/>
              <w:autoSpaceDN/>
              <w:adjustRightInd/>
              <w:spacing w:line="240" w:lineRule="auto"/>
              <w:ind w:firstLine="22"/>
              <w:jc w:val="center"/>
              <w:rPr>
                <w:color w:val="000000" w:themeColor="text1"/>
                <w:sz w:val="24"/>
                <w:szCs w:val="24"/>
                <w:shd w:val="clear" w:color="auto" w:fill="FFFFFF"/>
              </w:rPr>
            </w:pPr>
            <w:r w:rsidRPr="00A93182">
              <w:rPr>
                <w:color w:val="000000" w:themeColor="text1"/>
                <w:sz w:val="24"/>
                <w:szCs w:val="24"/>
                <w:shd w:val="clear" w:color="auto" w:fill="FFFFFF"/>
              </w:rPr>
              <w:t>Нет</w:t>
            </w:r>
          </w:p>
        </w:tc>
        <w:tc>
          <w:tcPr>
            <w:tcW w:w="5245" w:type="dxa"/>
          </w:tcPr>
          <w:p w:rsidR="00045EB3" w:rsidRPr="00A93182" w:rsidRDefault="001B55BC" w:rsidP="001B55BC">
            <w:pPr>
              <w:keepLines w:val="0"/>
              <w:overflowPunct/>
              <w:autoSpaceDE/>
              <w:autoSpaceDN/>
              <w:adjustRightInd/>
              <w:spacing w:line="240" w:lineRule="auto"/>
              <w:ind w:firstLine="22"/>
              <w:jc w:val="center"/>
              <w:rPr>
                <w:rFonts w:eastAsia="SimSun"/>
                <w:color w:val="000000" w:themeColor="text1"/>
                <w:sz w:val="24"/>
                <w:szCs w:val="24"/>
                <w:lang w:eastAsia="zh-CN"/>
              </w:rPr>
            </w:pPr>
            <w:r w:rsidRPr="00A93182">
              <w:rPr>
                <w:rFonts w:eastAsia="SimSun"/>
                <w:color w:val="000000" w:themeColor="text1"/>
                <w:sz w:val="24"/>
                <w:szCs w:val="24"/>
                <w:lang w:eastAsia="zh-CN"/>
              </w:rPr>
              <w:t>Нет</w:t>
            </w:r>
          </w:p>
        </w:tc>
      </w:tr>
    </w:tbl>
    <w:p w:rsidR="00045EB3" w:rsidRPr="00A93182" w:rsidRDefault="00045EB3" w:rsidP="00045EB3">
      <w:pPr>
        <w:keepLines w:val="0"/>
        <w:overflowPunct/>
        <w:autoSpaceDE/>
        <w:autoSpaceDN/>
        <w:adjustRightInd/>
        <w:spacing w:line="240" w:lineRule="auto"/>
        <w:ind w:firstLine="426"/>
        <w:jc w:val="left"/>
        <w:rPr>
          <w:rFonts w:eastAsia="SimSun"/>
          <w:color w:val="000000" w:themeColor="text1"/>
          <w:sz w:val="24"/>
          <w:szCs w:val="24"/>
          <w:lang w:eastAsia="zh-CN"/>
        </w:rPr>
      </w:pPr>
    </w:p>
    <w:p w:rsidR="009D7F84" w:rsidRPr="00A93182" w:rsidRDefault="009D7F84" w:rsidP="009D7F84">
      <w:pPr>
        <w:ind w:firstLine="709"/>
        <w:rPr>
          <w:color w:val="000000" w:themeColor="text1"/>
          <w:sz w:val="24"/>
          <w:szCs w:val="24"/>
        </w:rPr>
      </w:pPr>
      <w:r w:rsidRPr="00A93182">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9D7F84" w:rsidRPr="00A93182" w:rsidRDefault="009D7F84" w:rsidP="009D7F84">
      <w:pPr>
        <w:ind w:firstLine="709"/>
        <w:rPr>
          <w:color w:val="000000" w:themeColor="text1"/>
          <w:sz w:val="24"/>
          <w:szCs w:val="24"/>
        </w:rPr>
      </w:pPr>
      <w:r w:rsidRPr="00A93182">
        <w:rPr>
          <w:color w:val="000000" w:themeColor="text1"/>
          <w:sz w:val="24"/>
          <w:szCs w:val="24"/>
        </w:rPr>
        <w:t>Расстояние до красной линии:</w:t>
      </w:r>
    </w:p>
    <w:p w:rsidR="009D7F84" w:rsidRPr="00A93182" w:rsidRDefault="009D7F84" w:rsidP="009D7F84">
      <w:pPr>
        <w:ind w:firstLine="709"/>
        <w:rPr>
          <w:color w:val="000000" w:themeColor="text1"/>
          <w:sz w:val="24"/>
          <w:szCs w:val="24"/>
        </w:rPr>
      </w:pPr>
      <w:r w:rsidRPr="00A93182">
        <w:rPr>
          <w:color w:val="000000" w:themeColor="text1"/>
          <w:sz w:val="24"/>
          <w:szCs w:val="24"/>
        </w:rPr>
        <w:t>) от Дошкольных    образовательных учреждений и общеобразовательных школ (стены здания) -10 м;</w:t>
      </w:r>
    </w:p>
    <w:p w:rsidR="009D7F84" w:rsidRPr="00A93182" w:rsidRDefault="009D7F84" w:rsidP="009D7F84">
      <w:pPr>
        <w:ind w:firstLine="709"/>
        <w:rPr>
          <w:color w:val="000000" w:themeColor="text1"/>
          <w:sz w:val="24"/>
          <w:szCs w:val="24"/>
        </w:rPr>
      </w:pPr>
      <w:r w:rsidRPr="00A93182">
        <w:rPr>
          <w:color w:val="000000" w:themeColor="text1"/>
          <w:sz w:val="24"/>
          <w:szCs w:val="24"/>
        </w:rPr>
        <w:t>2) от Пожарных депо - 10 м (15 м - для депо I типа);</w:t>
      </w:r>
    </w:p>
    <w:p w:rsidR="009D7F84" w:rsidRPr="00A93182" w:rsidRDefault="009D7F84" w:rsidP="009D7F84">
      <w:pPr>
        <w:ind w:firstLine="709"/>
        <w:rPr>
          <w:color w:val="000000" w:themeColor="text1"/>
          <w:sz w:val="24"/>
          <w:szCs w:val="24"/>
        </w:rPr>
      </w:pPr>
      <w:r w:rsidRPr="00A93182">
        <w:rPr>
          <w:color w:val="000000" w:themeColor="text1"/>
          <w:sz w:val="24"/>
          <w:szCs w:val="24"/>
        </w:rPr>
        <w:t>3) улиц, от жилых и общественных зданий – 5 м;</w:t>
      </w:r>
    </w:p>
    <w:p w:rsidR="009D7F84" w:rsidRPr="00A93182" w:rsidRDefault="009D7F84" w:rsidP="009D7F84">
      <w:pPr>
        <w:ind w:firstLine="709"/>
        <w:rPr>
          <w:color w:val="000000" w:themeColor="text1"/>
          <w:sz w:val="24"/>
          <w:szCs w:val="24"/>
        </w:rPr>
      </w:pPr>
      <w:r w:rsidRPr="00A93182">
        <w:rPr>
          <w:color w:val="000000" w:themeColor="text1"/>
          <w:sz w:val="24"/>
          <w:szCs w:val="24"/>
        </w:rPr>
        <w:t>4) проездов, от жилых и общественных зданий – 3 м;</w:t>
      </w:r>
    </w:p>
    <w:p w:rsidR="009D7F84" w:rsidRPr="00A93182" w:rsidRDefault="009D7F84" w:rsidP="009D7F84">
      <w:pPr>
        <w:ind w:firstLine="709"/>
        <w:rPr>
          <w:color w:val="000000" w:themeColor="text1"/>
          <w:sz w:val="24"/>
          <w:szCs w:val="24"/>
        </w:rPr>
      </w:pPr>
      <w:r w:rsidRPr="00A93182">
        <w:rPr>
          <w:color w:val="000000" w:themeColor="text1"/>
          <w:sz w:val="24"/>
          <w:szCs w:val="24"/>
        </w:rPr>
        <w:t>5) от остальных зданий и сооружений - 5 м.</w:t>
      </w:r>
    </w:p>
    <w:p w:rsidR="009D7F84" w:rsidRPr="00A93182" w:rsidRDefault="009D7F84" w:rsidP="009D7F84">
      <w:pPr>
        <w:ind w:firstLine="709"/>
        <w:rPr>
          <w:color w:val="000000" w:themeColor="text1"/>
          <w:sz w:val="24"/>
          <w:szCs w:val="24"/>
        </w:rPr>
      </w:pPr>
      <w:r w:rsidRPr="00A93182">
        <w:rPr>
          <w:color w:val="000000" w:themeColor="text1"/>
          <w:sz w:val="24"/>
          <w:szCs w:val="24"/>
        </w:rPr>
        <w:t>До границы соседнего земельного участка расстояния по санитарно-бытовым условиям должны быть не менее:</w:t>
      </w:r>
    </w:p>
    <w:p w:rsidR="009D7F84" w:rsidRPr="00A93182" w:rsidRDefault="009D7F84" w:rsidP="009D7F84">
      <w:pPr>
        <w:ind w:firstLine="709"/>
        <w:rPr>
          <w:color w:val="000000" w:themeColor="text1"/>
          <w:sz w:val="24"/>
          <w:szCs w:val="24"/>
        </w:rPr>
      </w:pPr>
      <w:r w:rsidRPr="00A93182">
        <w:rPr>
          <w:color w:val="000000" w:themeColor="text1"/>
          <w:sz w:val="24"/>
          <w:szCs w:val="24"/>
        </w:rPr>
        <w:t>от индивидуального жилого дома и блокированного жилого дома - 3 м;</w:t>
      </w:r>
    </w:p>
    <w:p w:rsidR="009D7F84" w:rsidRPr="00A93182" w:rsidRDefault="009D7F84" w:rsidP="009D7F84">
      <w:pPr>
        <w:ind w:firstLine="709"/>
        <w:rPr>
          <w:color w:val="000000" w:themeColor="text1"/>
          <w:sz w:val="24"/>
          <w:szCs w:val="24"/>
        </w:rPr>
      </w:pPr>
      <w:r w:rsidRPr="00A93182">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9D7F84" w:rsidRPr="00A93182" w:rsidRDefault="009D7F84" w:rsidP="009D7F84">
      <w:pPr>
        <w:ind w:firstLine="709"/>
        <w:rPr>
          <w:color w:val="000000" w:themeColor="text1"/>
          <w:sz w:val="24"/>
          <w:szCs w:val="24"/>
        </w:rPr>
      </w:pPr>
      <w:r w:rsidRPr="00A93182">
        <w:rPr>
          <w:color w:val="000000" w:themeColor="text1"/>
          <w:sz w:val="24"/>
          <w:szCs w:val="24"/>
        </w:rPr>
        <w:t>1,0 м - для одноэтажного жилого дома;</w:t>
      </w:r>
    </w:p>
    <w:p w:rsidR="009D7F84" w:rsidRPr="00A93182" w:rsidRDefault="009D7F84" w:rsidP="009D7F84">
      <w:pPr>
        <w:ind w:firstLine="709"/>
        <w:rPr>
          <w:color w:val="000000" w:themeColor="text1"/>
          <w:sz w:val="24"/>
          <w:szCs w:val="24"/>
        </w:rPr>
      </w:pPr>
      <w:r w:rsidRPr="00A93182">
        <w:rPr>
          <w:color w:val="000000" w:themeColor="text1"/>
          <w:sz w:val="24"/>
          <w:szCs w:val="24"/>
        </w:rPr>
        <w:t>1,5 м - для двухэтажного жилого дома;</w:t>
      </w:r>
    </w:p>
    <w:p w:rsidR="009D7F84" w:rsidRPr="00A93182" w:rsidRDefault="009D7F84" w:rsidP="009D7F84">
      <w:pPr>
        <w:ind w:firstLine="709"/>
        <w:rPr>
          <w:color w:val="000000" w:themeColor="text1"/>
          <w:sz w:val="24"/>
          <w:szCs w:val="24"/>
        </w:rPr>
      </w:pPr>
      <w:r w:rsidRPr="00A93182">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rsidR="009D7F84" w:rsidRPr="00A93182" w:rsidRDefault="009D7F84" w:rsidP="009D7F84">
      <w:pPr>
        <w:ind w:firstLine="709"/>
        <w:rPr>
          <w:color w:val="000000" w:themeColor="text1"/>
          <w:sz w:val="24"/>
          <w:szCs w:val="24"/>
        </w:rPr>
      </w:pPr>
      <w:r w:rsidRPr="00A93182">
        <w:rPr>
          <w:color w:val="000000" w:themeColor="text1"/>
          <w:sz w:val="24"/>
          <w:szCs w:val="24"/>
        </w:rPr>
        <w:t>от других построек (баня, гараж и другие) - 1 м;</w:t>
      </w:r>
    </w:p>
    <w:p w:rsidR="009D7F84" w:rsidRPr="00A93182" w:rsidRDefault="009D7F84" w:rsidP="009D7F84">
      <w:pPr>
        <w:ind w:firstLine="709"/>
        <w:rPr>
          <w:color w:val="000000" w:themeColor="text1"/>
          <w:sz w:val="24"/>
          <w:szCs w:val="24"/>
        </w:rPr>
      </w:pPr>
      <w:r w:rsidRPr="00A93182">
        <w:rPr>
          <w:color w:val="000000" w:themeColor="text1"/>
          <w:sz w:val="24"/>
          <w:szCs w:val="24"/>
        </w:rPr>
        <w:t>от стволов высокорослых деревьев - 4 м;</w:t>
      </w:r>
    </w:p>
    <w:p w:rsidR="009D7F84" w:rsidRPr="00A93182" w:rsidRDefault="009D7F84" w:rsidP="009D7F84">
      <w:pPr>
        <w:ind w:firstLine="709"/>
        <w:rPr>
          <w:color w:val="000000" w:themeColor="text1"/>
          <w:sz w:val="24"/>
          <w:szCs w:val="24"/>
        </w:rPr>
      </w:pPr>
      <w:r w:rsidRPr="00A93182">
        <w:rPr>
          <w:color w:val="000000" w:themeColor="text1"/>
          <w:sz w:val="24"/>
          <w:szCs w:val="24"/>
        </w:rPr>
        <w:t>от стволов среднерослых деревьев - 2 м;</w:t>
      </w:r>
    </w:p>
    <w:p w:rsidR="009D7F84" w:rsidRPr="00A93182" w:rsidRDefault="009D7F84" w:rsidP="009D7F84">
      <w:pPr>
        <w:ind w:firstLine="709"/>
        <w:rPr>
          <w:color w:val="000000" w:themeColor="text1"/>
          <w:sz w:val="24"/>
          <w:szCs w:val="24"/>
        </w:rPr>
      </w:pPr>
      <w:r w:rsidRPr="00A93182">
        <w:rPr>
          <w:color w:val="000000" w:themeColor="text1"/>
          <w:sz w:val="24"/>
          <w:szCs w:val="24"/>
        </w:rPr>
        <w:t>от кустарника - 1 м.</w:t>
      </w:r>
    </w:p>
    <w:p w:rsidR="009D7F84" w:rsidRPr="00A93182" w:rsidRDefault="009D7F84" w:rsidP="009D7F84">
      <w:pPr>
        <w:ind w:firstLine="709"/>
        <w:rPr>
          <w:color w:val="000000" w:themeColor="text1"/>
          <w:sz w:val="24"/>
          <w:szCs w:val="24"/>
        </w:rPr>
      </w:pPr>
      <w:r w:rsidRPr="00A93182">
        <w:rPr>
          <w:color w:val="000000" w:themeColor="text1"/>
          <w:sz w:val="24"/>
          <w:szCs w:val="24"/>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rsidR="009D7F84" w:rsidRPr="00A93182" w:rsidRDefault="009D7F84" w:rsidP="009D7F84">
      <w:pPr>
        <w:shd w:val="clear" w:color="auto" w:fill="FFFFFF"/>
        <w:rPr>
          <w:color w:val="000000" w:themeColor="text1"/>
          <w:sz w:val="24"/>
          <w:szCs w:val="24"/>
        </w:rPr>
      </w:pPr>
      <w:r w:rsidRPr="00A93182">
        <w:rPr>
          <w:color w:val="000000" w:themeColor="text1"/>
          <w:sz w:val="24"/>
          <w:szCs w:val="24"/>
          <w:shd w:val="clear" w:color="auto" w:fill="FFFFFF"/>
        </w:rPr>
        <w:t xml:space="preserve">        Минимальные противопожарные расстояния (разрывы) между жилыми зданиями и сооружениями следует принимать в соответствии с </w:t>
      </w:r>
      <w:hyperlink r:id="rId22" w:anchor="/document/70398302/entry/10010" w:history="1">
        <w:r w:rsidRPr="00A93182">
          <w:rPr>
            <w:rStyle w:val="af0"/>
            <w:color w:val="000000" w:themeColor="text1"/>
            <w:sz w:val="24"/>
            <w:szCs w:val="24"/>
            <w:shd w:val="clear" w:color="auto" w:fill="FFFFFF"/>
          </w:rPr>
          <w:t>таблицей 1</w:t>
        </w:r>
      </w:hyperlink>
      <w:r w:rsidRPr="00A93182">
        <w:rPr>
          <w:color w:val="000000" w:themeColor="text1"/>
          <w:sz w:val="24"/>
          <w:szCs w:val="24"/>
          <w:shd w:val="clear" w:color="auto" w:fill="FFFFFF"/>
        </w:rPr>
        <w:t> и с учетом </w:t>
      </w:r>
      <w:hyperlink r:id="rId23" w:anchor="/document/70398302/entry/44" w:history="1">
        <w:r w:rsidRPr="00A93182">
          <w:rPr>
            <w:rStyle w:val="af0"/>
            <w:color w:val="000000" w:themeColor="text1"/>
            <w:sz w:val="24"/>
            <w:szCs w:val="24"/>
            <w:shd w:val="clear" w:color="auto" w:fill="FFFFFF"/>
          </w:rPr>
          <w:t>пунктов 4.4-4.13</w:t>
        </w:r>
      </w:hyperlink>
      <w:r w:rsidRPr="00A93182">
        <w:rPr>
          <w:color w:val="000000" w:themeColor="text1"/>
          <w:sz w:val="24"/>
          <w:szCs w:val="24"/>
          <w:shd w:val="clear" w:color="auto" w:fill="FFFFFF"/>
        </w:rPr>
        <w:t xml:space="preserve"> </w:t>
      </w:r>
      <w:r w:rsidRPr="00A93182">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9D7F84" w:rsidRPr="00A93182" w:rsidRDefault="009D7F84" w:rsidP="009D7F84">
      <w:pPr>
        <w:ind w:firstLine="709"/>
        <w:rPr>
          <w:color w:val="000000" w:themeColor="text1"/>
          <w:sz w:val="24"/>
          <w:szCs w:val="24"/>
        </w:rPr>
      </w:pPr>
      <w:r w:rsidRPr="00A93182">
        <w:rPr>
          <w:color w:val="000000" w:themeColor="text1"/>
          <w:sz w:val="24"/>
          <w:szCs w:val="24"/>
        </w:rPr>
        <w:t xml:space="preserve">Уменьшение </w:t>
      </w:r>
      <w:r w:rsidRPr="00A93182">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A93182">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9D7F84" w:rsidRPr="00A93182" w:rsidRDefault="009D7F84" w:rsidP="009D7F84">
      <w:pPr>
        <w:ind w:firstLine="709"/>
        <w:rPr>
          <w:color w:val="000000" w:themeColor="text1"/>
          <w:sz w:val="24"/>
          <w:szCs w:val="24"/>
        </w:rPr>
      </w:pPr>
      <w:r w:rsidRPr="00A93182">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9D7F84" w:rsidRPr="00A93182" w:rsidRDefault="009D7F84" w:rsidP="009D7F84">
      <w:pPr>
        <w:ind w:firstLine="709"/>
        <w:rPr>
          <w:color w:val="000000" w:themeColor="text1"/>
          <w:sz w:val="24"/>
          <w:szCs w:val="24"/>
        </w:rPr>
      </w:pPr>
      <w:r w:rsidRPr="00A93182">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9D7F84" w:rsidRPr="00A93182" w:rsidRDefault="009D7F84" w:rsidP="009D7F84">
      <w:pPr>
        <w:ind w:firstLine="709"/>
        <w:rPr>
          <w:color w:val="000000" w:themeColor="text1"/>
          <w:sz w:val="24"/>
          <w:szCs w:val="24"/>
        </w:rPr>
      </w:pPr>
      <w:r w:rsidRPr="00A93182">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9D7F84" w:rsidRPr="00A93182" w:rsidRDefault="009D7F84" w:rsidP="009D7F84">
      <w:pPr>
        <w:pStyle w:val="a7"/>
        <w:ind w:right="3"/>
        <w:rPr>
          <w:color w:val="000000" w:themeColor="text1"/>
          <w:sz w:val="24"/>
          <w:szCs w:val="24"/>
        </w:rPr>
      </w:pPr>
      <w:r w:rsidRPr="00A93182">
        <w:rPr>
          <w:color w:val="000000" w:themeColor="text1"/>
          <w:sz w:val="24"/>
          <w:szCs w:val="24"/>
        </w:rPr>
        <w:t>Септики:</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минимальный</w:t>
      </w:r>
      <w:r w:rsidRPr="00A93182">
        <w:rPr>
          <w:color w:val="000000" w:themeColor="text1"/>
          <w:spacing w:val="-3"/>
          <w:sz w:val="24"/>
          <w:szCs w:val="24"/>
        </w:rPr>
        <w:t xml:space="preserve"> </w:t>
      </w:r>
      <w:r w:rsidRPr="00A93182">
        <w:rPr>
          <w:color w:val="000000" w:themeColor="text1"/>
          <w:sz w:val="24"/>
          <w:szCs w:val="24"/>
        </w:rPr>
        <w:t>отступ</w:t>
      </w:r>
      <w:r w:rsidRPr="00A93182">
        <w:rPr>
          <w:color w:val="000000" w:themeColor="text1"/>
          <w:spacing w:val="1"/>
          <w:sz w:val="24"/>
          <w:szCs w:val="24"/>
        </w:rPr>
        <w:t xml:space="preserve"> </w:t>
      </w:r>
      <w:r w:rsidRPr="00A93182">
        <w:rPr>
          <w:color w:val="000000" w:themeColor="text1"/>
          <w:sz w:val="24"/>
          <w:szCs w:val="24"/>
        </w:rPr>
        <w:t>от</w:t>
      </w:r>
      <w:r w:rsidRPr="00A93182">
        <w:rPr>
          <w:color w:val="000000" w:themeColor="text1"/>
          <w:spacing w:val="-3"/>
          <w:sz w:val="24"/>
          <w:szCs w:val="24"/>
        </w:rPr>
        <w:t xml:space="preserve"> </w:t>
      </w:r>
      <w:r w:rsidRPr="00A93182">
        <w:rPr>
          <w:color w:val="000000" w:themeColor="text1"/>
          <w:sz w:val="24"/>
          <w:szCs w:val="24"/>
        </w:rPr>
        <w:t>красной</w:t>
      </w:r>
      <w:r w:rsidRPr="00A93182">
        <w:rPr>
          <w:color w:val="000000" w:themeColor="text1"/>
          <w:spacing w:val="-2"/>
          <w:sz w:val="24"/>
          <w:szCs w:val="24"/>
        </w:rPr>
        <w:t xml:space="preserve"> </w:t>
      </w:r>
      <w:r w:rsidRPr="00A93182">
        <w:rPr>
          <w:color w:val="000000" w:themeColor="text1"/>
          <w:sz w:val="24"/>
          <w:szCs w:val="24"/>
        </w:rPr>
        <w:t>линии</w:t>
      </w:r>
      <w:r w:rsidRPr="00A93182">
        <w:rPr>
          <w:color w:val="000000" w:themeColor="text1"/>
          <w:spacing w:val="-3"/>
          <w:sz w:val="24"/>
          <w:szCs w:val="24"/>
        </w:rPr>
        <w:t xml:space="preserve"> улиц, </w:t>
      </w:r>
      <w:r w:rsidRPr="00A93182">
        <w:rPr>
          <w:color w:val="000000" w:themeColor="text1"/>
          <w:sz w:val="24"/>
          <w:szCs w:val="24"/>
        </w:rPr>
        <w:t>проездов</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4"/>
          <w:sz w:val="24"/>
          <w:szCs w:val="24"/>
        </w:rPr>
        <w:t xml:space="preserve"> </w:t>
      </w:r>
      <w:r w:rsidRPr="00A93182">
        <w:rPr>
          <w:color w:val="000000" w:themeColor="text1"/>
          <w:sz w:val="24"/>
          <w:szCs w:val="24"/>
        </w:rPr>
        <w:t>менее</w:t>
      </w:r>
      <w:r w:rsidRPr="00A93182">
        <w:rPr>
          <w:color w:val="000000" w:themeColor="text1"/>
          <w:spacing w:val="-3"/>
          <w:sz w:val="24"/>
          <w:szCs w:val="24"/>
        </w:rPr>
        <w:t xml:space="preserve"> </w:t>
      </w:r>
      <w:r w:rsidRPr="00A93182">
        <w:rPr>
          <w:color w:val="000000" w:themeColor="text1"/>
          <w:sz w:val="24"/>
          <w:szCs w:val="24"/>
        </w:rPr>
        <w:t>8</w:t>
      </w:r>
      <w:r w:rsidRPr="00A93182">
        <w:rPr>
          <w:color w:val="000000" w:themeColor="text1"/>
          <w:spacing w:val="-2"/>
          <w:sz w:val="24"/>
          <w:szCs w:val="24"/>
        </w:rPr>
        <w:t xml:space="preserve"> </w:t>
      </w:r>
      <w:r w:rsidRPr="00A93182">
        <w:rPr>
          <w:color w:val="000000" w:themeColor="text1"/>
          <w:sz w:val="24"/>
          <w:szCs w:val="24"/>
        </w:rPr>
        <w:t>м;</w:t>
      </w:r>
    </w:p>
    <w:p w:rsidR="009D7F84" w:rsidRPr="00A93182" w:rsidRDefault="009D7F84" w:rsidP="009D7F84">
      <w:pPr>
        <w:pStyle w:val="ac"/>
        <w:keepLines w:val="0"/>
        <w:widowControl w:val="0"/>
        <w:numPr>
          <w:ilvl w:val="0"/>
          <w:numId w:val="49"/>
        </w:numPr>
        <w:tabs>
          <w:tab w:val="left" w:pos="1335"/>
        </w:tabs>
        <w:overflowPunct/>
        <w:adjustRightInd/>
        <w:spacing w:line="240" w:lineRule="auto"/>
        <w:ind w:left="0" w:right="3" w:firstLine="567"/>
        <w:rPr>
          <w:color w:val="000000" w:themeColor="text1"/>
          <w:sz w:val="24"/>
          <w:szCs w:val="24"/>
        </w:rPr>
      </w:pPr>
      <w:r w:rsidRPr="00A93182">
        <w:rPr>
          <w:color w:val="000000" w:themeColor="text1"/>
          <w:sz w:val="24"/>
          <w:szCs w:val="24"/>
        </w:rPr>
        <w:t>от границ соседнего земельного участка не менее 4 м (при условии, что расстояние от</w:t>
      </w:r>
      <w:r w:rsidRPr="00A93182">
        <w:rPr>
          <w:color w:val="000000" w:themeColor="text1"/>
          <w:spacing w:val="1"/>
          <w:sz w:val="24"/>
          <w:szCs w:val="24"/>
        </w:rPr>
        <w:t xml:space="preserve"> </w:t>
      </w:r>
      <w:r w:rsidRPr="00A93182">
        <w:rPr>
          <w:color w:val="000000" w:themeColor="text1"/>
          <w:sz w:val="24"/>
          <w:szCs w:val="24"/>
        </w:rPr>
        <w:t>фундаментов</w:t>
      </w:r>
      <w:r w:rsidRPr="00A93182">
        <w:rPr>
          <w:color w:val="000000" w:themeColor="text1"/>
          <w:spacing w:val="-1"/>
          <w:sz w:val="24"/>
          <w:szCs w:val="24"/>
        </w:rPr>
        <w:t xml:space="preserve"> </w:t>
      </w:r>
      <w:r w:rsidRPr="00A93182">
        <w:rPr>
          <w:color w:val="000000" w:themeColor="text1"/>
          <w:sz w:val="24"/>
          <w:szCs w:val="24"/>
        </w:rPr>
        <w:t>построек на</w:t>
      </w:r>
      <w:r w:rsidRPr="00A93182">
        <w:rPr>
          <w:color w:val="000000" w:themeColor="text1"/>
          <w:spacing w:val="-2"/>
          <w:sz w:val="24"/>
          <w:szCs w:val="24"/>
        </w:rPr>
        <w:t xml:space="preserve"> </w:t>
      </w:r>
      <w:r w:rsidRPr="00A93182">
        <w:rPr>
          <w:color w:val="000000" w:themeColor="text1"/>
          <w:sz w:val="24"/>
          <w:szCs w:val="24"/>
        </w:rPr>
        <w:t>соседнем</w:t>
      </w:r>
      <w:r w:rsidRPr="00A93182">
        <w:rPr>
          <w:color w:val="000000" w:themeColor="text1"/>
          <w:spacing w:val="-1"/>
          <w:sz w:val="24"/>
          <w:szCs w:val="24"/>
        </w:rPr>
        <w:t xml:space="preserve"> </w:t>
      </w:r>
      <w:r w:rsidRPr="00A93182">
        <w:rPr>
          <w:color w:val="000000" w:themeColor="text1"/>
          <w:sz w:val="24"/>
          <w:szCs w:val="24"/>
        </w:rPr>
        <w:t>земельном</w:t>
      </w:r>
      <w:r w:rsidRPr="00A93182">
        <w:rPr>
          <w:color w:val="000000" w:themeColor="text1"/>
          <w:spacing w:val="-1"/>
          <w:sz w:val="24"/>
          <w:szCs w:val="24"/>
        </w:rPr>
        <w:t xml:space="preserve"> </w:t>
      </w:r>
      <w:r w:rsidRPr="00A93182">
        <w:rPr>
          <w:color w:val="000000" w:themeColor="text1"/>
          <w:sz w:val="24"/>
          <w:szCs w:val="24"/>
        </w:rPr>
        <w:t>участке</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1"/>
          <w:sz w:val="24"/>
          <w:szCs w:val="24"/>
        </w:rPr>
        <w:t xml:space="preserve"> </w:t>
      </w:r>
      <w:r w:rsidRPr="00A93182">
        <w:rPr>
          <w:color w:val="000000" w:themeColor="text1"/>
          <w:sz w:val="24"/>
          <w:szCs w:val="24"/>
        </w:rPr>
        <w:t>менее</w:t>
      </w:r>
      <w:r w:rsidRPr="00A93182">
        <w:rPr>
          <w:color w:val="000000" w:themeColor="text1"/>
          <w:spacing w:val="-2"/>
          <w:sz w:val="24"/>
          <w:szCs w:val="24"/>
        </w:rPr>
        <w:t xml:space="preserve"> </w:t>
      </w:r>
      <w:r w:rsidRPr="00A93182">
        <w:rPr>
          <w:color w:val="000000" w:themeColor="text1"/>
          <w:sz w:val="24"/>
          <w:szCs w:val="24"/>
        </w:rPr>
        <w:t>5 м.);</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водонепроницаемые</w:t>
      </w:r>
      <w:r w:rsidRPr="00A93182">
        <w:rPr>
          <w:color w:val="000000" w:themeColor="text1"/>
          <w:spacing w:val="-2"/>
          <w:sz w:val="24"/>
          <w:szCs w:val="24"/>
        </w:rPr>
        <w:t xml:space="preserve"> </w:t>
      </w:r>
      <w:r w:rsidRPr="00A93182">
        <w:rPr>
          <w:color w:val="000000" w:themeColor="text1"/>
          <w:sz w:val="24"/>
          <w:szCs w:val="24"/>
        </w:rPr>
        <w:t>– на</w:t>
      </w:r>
      <w:r w:rsidRPr="00A93182">
        <w:rPr>
          <w:color w:val="000000" w:themeColor="text1"/>
          <w:spacing w:val="-3"/>
          <w:sz w:val="24"/>
          <w:szCs w:val="24"/>
        </w:rPr>
        <w:t xml:space="preserve"> </w:t>
      </w:r>
      <w:r w:rsidRPr="00A93182">
        <w:rPr>
          <w:color w:val="000000" w:themeColor="text1"/>
          <w:sz w:val="24"/>
          <w:szCs w:val="24"/>
        </w:rPr>
        <w:t>расстоянии</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3"/>
          <w:sz w:val="24"/>
          <w:szCs w:val="24"/>
        </w:rPr>
        <w:t xml:space="preserve"> </w:t>
      </w:r>
      <w:r w:rsidRPr="00A93182">
        <w:rPr>
          <w:color w:val="000000" w:themeColor="text1"/>
          <w:sz w:val="24"/>
          <w:szCs w:val="24"/>
        </w:rPr>
        <w:t>менее</w:t>
      </w:r>
      <w:r w:rsidRPr="00A93182">
        <w:rPr>
          <w:color w:val="000000" w:themeColor="text1"/>
          <w:spacing w:val="-3"/>
          <w:sz w:val="24"/>
          <w:szCs w:val="24"/>
        </w:rPr>
        <w:t xml:space="preserve"> </w:t>
      </w:r>
      <w:r w:rsidRPr="00A93182">
        <w:rPr>
          <w:color w:val="000000" w:themeColor="text1"/>
          <w:sz w:val="24"/>
          <w:szCs w:val="24"/>
        </w:rPr>
        <w:t>5</w:t>
      </w:r>
      <w:r w:rsidRPr="00A93182">
        <w:rPr>
          <w:color w:val="000000" w:themeColor="text1"/>
          <w:spacing w:val="-2"/>
          <w:sz w:val="24"/>
          <w:szCs w:val="24"/>
        </w:rPr>
        <w:t xml:space="preserve"> </w:t>
      </w:r>
      <w:r w:rsidRPr="00A93182">
        <w:rPr>
          <w:color w:val="000000" w:themeColor="text1"/>
          <w:sz w:val="24"/>
          <w:szCs w:val="24"/>
        </w:rPr>
        <w:t>м</w:t>
      </w:r>
      <w:r w:rsidRPr="00A93182">
        <w:rPr>
          <w:color w:val="000000" w:themeColor="text1"/>
          <w:spacing w:val="-3"/>
          <w:sz w:val="24"/>
          <w:szCs w:val="24"/>
        </w:rPr>
        <w:t xml:space="preserve"> </w:t>
      </w:r>
      <w:r w:rsidRPr="00A93182">
        <w:rPr>
          <w:color w:val="000000" w:themeColor="text1"/>
          <w:sz w:val="24"/>
          <w:szCs w:val="24"/>
        </w:rPr>
        <w:t>от</w:t>
      </w:r>
      <w:r w:rsidRPr="00A93182">
        <w:rPr>
          <w:color w:val="000000" w:themeColor="text1"/>
          <w:spacing w:val="-2"/>
          <w:sz w:val="24"/>
          <w:szCs w:val="24"/>
        </w:rPr>
        <w:t xml:space="preserve"> </w:t>
      </w:r>
      <w:r w:rsidRPr="00A93182">
        <w:rPr>
          <w:color w:val="000000" w:themeColor="text1"/>
          <w:sz w:val="24"/>
          <w:szCs w:val="24"/>
        </w:rPr>
        <w:t>фундамента</w:t>
      </w:r>
      <w:r w:rsidRPr="00A93182">
        <w:rPr>
          <w:color w:val="000000" w:themeColor="text1"/>
          <w:spacing w:val="-3"/>
          <w:sz w:val="24"/>
          <w:szCs w:val="24"/>
        </w:rPr>
        <w:t xml:space="preserve"> </w:t>
      </w:r>
      <w:r w:rsidRPr="00A93182">
        <w:rPr>
          <w:color w:val="000000" w:themeColor="text1"/>
          <w:sz w:val="24"/>
          <w:szCs w:val="24"/>
        </w:rPr>
        <w:t>построек,</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фильтрующие</w:t>
      </w:r>
      <w:r w:rsidRPr="00A93182">
        <w:rPr>
          <w:color w:val="000000" w:themeColor="text1"/>
          <w:spacing w:val="-1"/>
          <w:sz w:val="24"/>
          <w:szCs w:val="24"/>
        </w:rPr>
        <w:t xml:space="preserve"> </w:t>
      </w:r>
      <w:r w:rsidRPr="00A93182">
        <w:rPr>
          <w:color w:val="000000" w:themeColor="text1"/>
          <w:sz w:val="24"/>
          <w:szCs w:val="24"/>
        </w:rPr>
        <w:t>–</w:t>
      </w:r>
      <w:r w:rsidRPr="00A93182">
        <w:rPr>
          <w:color w:val="000000" w:themeColor="text1"/>
          <w:spacing w:val="-1"/>
          <w:sz w:val="24"/>
          <w:szCs w:val="24"/>
        </w:rPr>
        <w:t xml:space="preserve"> </w:t>
      </w:r>
      <w:r w:rsidRPr="00A93182">
        <w:rPr>
          <w:color w:val="000000" w:themeColor="text1"/>
          <w:sz w:val="24"/>
          <w:szCs w:val="24"/>
        </w:rPr>
        <w:t>на</w:t>
      </w:r>
      <w:r w:rsidRPr="00A93182">
        <w:rPr>
          <w:color w:val="000000" w:themeColor="text1"/>
          <w:spacing w:val="-3"/>
          <w:sz w:val="24"/>
          <w:szCs w:val="24"/>
        </w:rPr>
        <w:t xml:space="preserve"> </w:t>
      </w:r>
      <w:r w:rsidRPr="00A93182">
        <w:rPr>
          <w:color w:val="000000" w:themeColor="text1"/>
          <w:sz w:val="24"/>
          <w:szCs w:val="24"/>
        </w:rPr>
        <w:t>расстоянии</w:t>
      </w:r>
      <w:r w:rsidRPr="00A93182">
        <w:rPr>
          <w:color w:val="000000" w:themeColor="text1"/>
          <w:spacing w:val="-1"/>
          <w:sz w:val="24"/>
          <w:szCs w:val="24"/>
        </w:rPr>
        <w:t xml:space="preserve"> </w:t>
      </w:r>
      <w:r w:rsidRPr="00A93182">
        <w:rPr>
          <w:color w:val="000000" w:themeColor="text1"/>
          <w:sz w:val="24"/>
          <w:szCs w:val="24"/>
        </w:rPr>
        <w:t>не</w:t>
      </w:r>
      <w:r w:rsidRPr="00A93182">
        <w:rPr>
          <w:color w:val="000000" w:themeColor="text1"/>
          <w:spacing w:val="-3"/>
          <w:sz w:val="24"/>
          <w:szCs w:val="24"/>
        </w:rPr>
        <w:t xml:space="preserve"> </w:t>
      </w:r>
      <w:r w:rsidRPr="00A93182">
        <w:rPr>
          <w:color w:val="000000" w:themeColor="text1"/>
          <w:sz w:val="24"/>
          <w:szCs w:val="24"/>
        </w:rPr>
        <w:t>менее</w:t>
      </w:r>
      <w:r w:rsidRPr="00A93182">
        <w:rPr>
          <w:color w:val="000000" w:themeColor="text1"/>
          <w:spacing w:val="-2"/>
          <w:sz w:val="24"/>
          <w:szCs w:val="24"/>
        </w:rPr>
        <w:t xml:space="preserve"> </w:t>
      </w:r>
      <w:r w:rsidRPr="00A93182">
        <w:rPr>
          <w:color w:val="000000" w:themeColor="text1"/>
          <w:sz w:val="24"/>
          <w:szCs w:val="24"/>
        </w:rPr>
        <w:t>8</w:t>
      </w:r>
      <w:r w:rsidRPr="00A93182">
        <w:rPr>
          <w:color w:val="000000" w:themeColor="text1"/>
          <w:spacing w:val="-1"/>
          <w:sz w:val="24"/>
          <w:szCs w:val="24"/>
        </w:rPr>
        <w:t xml:space="preserve"> </w:t>
      </w:r>
      <w:r w:rsidRPr="00A93182">
        <w:rPr>
          <w:color w:val="000000" w:themeColor="text1"/>
          <w:sz w:val="24"/>
          <w:szCs w:val="24"/>
        </w:rPr>
        <w:t>м</w:t>
      </w:r>
      <w:r w:rsidRPr="00A93182">
        <w:rPr>
          <w:color w:val="000000" w:themeColor="text1"/>
          <w:spacing w:val="-3"/>
          <w:sz w:val="24"/>
          <w:szCs w:val="24"/>
        </w:rPr>
        <w:t xml:space="preserve"> </w:t>
      </w:r>
      <w:r w:rsidRPr="00A93182">
        <w:rPr>
          <w:color w:val="000000" w:themeColor="text1"/>
          <w:sz w:val="24"/>
          <w:szCs w:val="24"/>
        </w:rPr>
        <w:t>от</w:t>
      </w:r>
      <w:r w:rsidRPr="00A93182">
        <w:rPr>
          <w:color w:val="000000" w:themeColor="text1"/>
          <w:spacing w:val="-1"/>
          <w:sz w:val="24"/>
          <w:szCs w:val="24"/>
        </w:rPr>
        <w:t xml:space="preserve"> </w:t>
      </w:r>
      <w:r w:rsidRPr="00A93182">
        <w:rPr>
          <w:color w:val="000000" w:themeColor="text1"/>
          <w:sz w:val="24"/>
          <w:szCs w:val="24"/>
        </w:rPr>
        <w:t>фундамента</w:t>
      </w:r>
      <w:r w:rsidRPr="00A93182">
        <w:rPr>
          <w:color w:val="000000" w:themeColor="text1"/>
          <w:spacing w:val="-3"/>
          <w:sz w:val="24"/>
          <w:szCs w:val="24"/>
        </w:rPr>
        <w:t xml:space="preserve"> </w:t>
      </w:r>
      <w:r w:rsidRPr="00A93182">
        <w:rPr>
          <w:color w:val="000000" w:themeColor="text1"/>
          <w:sz w:val="24"/>
          <w:szCs w:val="24"/>
        </w:rPr>
        <w:t>построек;</w:t>
      </w:r>
    </w:p>
    <w:p w:rsidR="009D7F84" w:rsidRPr="00A93182" w:rsidRDefault="009D7F84" w:rsidP="009D7F84">
      <w:pPr>
        <w:pStyle w:val="ac"/>
        <w:keepLines w:val="0"/>
        <w:widowControl w:val="0"/>
        <w:numPr>
          <w:ilvl w:val="0"/>
          <w:numId w:val="49"/>
        </w:numPr>
        <w:tabs>
          <w:tab w:val="left" w:pos="1352"/>
        </w:tabs>
        <w:overflowPunct/>
        <w:adjustRightInd/>
        <w:spacing w:line="240" w:lineRule="auto"/>
        <w:ind w:left="0" w:right="3" w:firstLine="567"/>
        <w:rPr>
          <w:color w:val="000000" w:themeColor="text1"/>
          <w:sz w:val="24"/>
          <w:szCs w:val="24"/>
        </w:rPr>
      </w:pPr>
      <w:r w:rsidRPr="00A93182">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A93182">
        <w:rPr>
          <w:color w:val="000000" w:themeColor="text1"/>
          <w:spacing w:val="-2"/>
          <w:sz w:val="24"/>
          <w:szCs w:val="24"/>
        </w:rPr>
        <w:t xml:space="preserve"> </w:t>
      </w:r>
      <w:r w:rsidRPr="00A93182">
        <w:rPr>
          <w:color w:val="000000" w:themeColor="text1"/>
          <w:sz w:val="24"/>
          <w:szCs w:val="24"/>
        </w:rPr>
        <w:t>– не</w:t>
      </w:r>
      <w:r w:rsidRPr="00A93182">
        <w:rPr>
          <w:color w:val="000000" w:themeColor="text1"/>
          <w:spacing w:val="-1"/>
          <w:sz w:val="24"/>
          <w:szCs w:val="24"/>
        </w:rPr>
        <w:t xml:space="preserve"> </w:t>
      </w:r>
      <w:r w:rsidRPr="00A93182">
        <w:rPr>
          <w:color w:val="000000" w:themeColor="text1"/>
          <w:sz w:val="24"/>
          <w:szCs w:val="24"/>
        </w:rPr>
        <w:t>менее</w:t>
      </w:r>
      <w:r w:rsidRPr="00A93182">
        <w:rPr>
          <w:color w:val="000000" w:themeColor="text1"/>
          <w:spacing w:val="-1"/>
          <w:sz w:val="24"/>
          <w:szCs w:val="24"/>
        </w:rPr>
        <w:t xml:space="preserve"> </w:t>
      </w:r>
      <w:r w:rsidRPr="00A93182">
        <w:rPr>
          <w:color w:val="000000" w:themeColor="text1"/>
          <w:sz w:val="24"/>
          <w:szCs w:val="24"/>
        </w:rPr>
        <w:t>25 м.</w:t>
      </w:r>
    </w:p>
    <w:p w:rsidR="009D7F84" w:rsidRPr="00A93182" w:rsidRDefault="009D7F84" w:rsidP="009D7F84">
      <w:pPr>
        <w:pStyle w:val="a7"/>
        <w:ind w:right="3"/>
        <w:rPr>
          <w:color w:val="000000" w:themeColor="text1"/>
          <w:sz w:val="24"/>
          <w:szCs w:val="24"/>
        </w:rPr>
      </w:pPr>
      <w:r w:rsidRPr="00A93182">
        <w:rPr>
          <w:color w:val="000000" w:themeColor="text1"/>
          <w:sz w:val="24"/>
          <w:szCs w:val="24"/>
        </w:rPr>
        <w:t xml:space="preserve">     На земельных участках, размеры которых не позволяют выполнить данные отступы,</w:t>
      </w:r>
      <w:r w:rsidRPr="00A93182">
        <w:rPr>
          <w:color w:val="000000" w:themeColor="text1"/>
          <w:spacing w:val="1"/>
          <w:sz w:val="24"/>
          <w:szCs w:val="24"/>
        </w:rPr>
        <w:t xml:space="preserve"> </w:t>
      </w:r>
      <w:r w:rsidRPr="00A93182">
        <w:rPr>
          <w:color w:val="000000" w:themeColor="text1"/>
          <w:sz w:val="24"/>
          <w:szCs w:val="24"/>
        </w:rPr>
        <w:t>необходимо</w:t>
      </w:r>
      <w:r w:rsidRPr="00A93182">
        <w:rPr>
          <w:color w:val="000000" w:themeColor="text1"/>
          <w:spacing w:val="-1"/>
          <w:sz w:val="24"/>
          <w:szCs w:val="24"/>
        </w:rPr>
        <w:t xml:space="preserve"> </w:t>
      </w:r>
      <w:r w:rsidRPr="00A93182">
        <w:rPr>
          <w:color w:val="000000" w:themeColor="text1"/>
          <w:sz w:val="24"/>
          <w:szCs w:val="24"/>
        </w:rPr>
        <w:t>предусматривать водонепроницаемые</w:t>
      </w:r>
      <w:r w:rsidRPr="00A93182">
        <w:rPr>
          <w:color w:val="000000" w:themeColor="text1"/>
          <w:spacing w:val="1"/>
          <w:sz w:val="24"/>
          <w:szCs w:val="24"/>
        </w:rPr>
        <w:t xml:space="preserve"> </w:t>
      </w:r>
      <w:r w:rsidRPr="00A93182">
        <w:rPr>
          <w:color w:val="000000" w:themeColor="text1"/>
          <w:sz w:val="24"/>
          <w:szCs w:val="24"/>
        </w:rPr>
        <w:t>септики.</w:t>
      </w:r>
    </w:p>
    <w:p w:rsidR="009D7F84" w:rsidRPr="00A93182" w:rsidRDefault="009D7F84" w:rsidP="009D7F84">
      <w:pPr>
        <w:pStyle w:val="a7"/>
        <w:ind w:right="3"/>
        <w:rPr>
          <w:color w:val="000000" w:themeColor="text1"/>
          <w:sz w:val="24"/>
          <w:szCs w:val="24"/>
        </w:rPr>
      </w:pPr>
      <w:r w:rsidRPr="00A93182">
        <w:rPr>
          <w:color w:val="000000" w:themeColor="text1"/>
          <w:sz w:val="24"/>
          <w:szCs w:val="24"/>
        </w:rPr>
        <w:t xml:space="preserve">      Проектирование систем хозяйственно-питьевого водоснабжения и канализации городов</w:t>
      </w:r>
      <w:r w:rsidRPr="00A93182">
        <w:rPr>
          <w:color w:val="000000" w:themeColor="text1"/>
          <w:spacing w:val="-57"/>
          <w:sz w:val="24"/>
          <w:szCs w:val="24"/>
        </w:rPr>
        <w:t xml:space="preserve"> </w:t>
      </w:r>
      <w:r w:rsidRPr="00A93182">
        <w:rPr>
          <w:color w:val="000000" w:themeColor="text1"/>
          <w:sz w:val="24"/>
          <w:szCs w:val="24"/>
        </w:rPr>
        <w:t>и   других   населенных   пунктов   следует   проводить   в   соответствии   с   требованиями</w:t>
      </w:r>
      <w:r w:rsidRPr="00A93182">
        <w:rPr>
          <w:color w:val="000000" w:themeColor="text1"/>
          <w:spacing w:val="1"/>
          <w:sz w:val="24"/>
          <w:szCs w:val="24"/>
        </w:rPr>
        <w:t xml:space="preserve"> </w:t>
      </w:r>
      <w:r w:rsidRPr="00A93182">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w:t>
      </w:r>
      <w:r w:rsidRPr="00A93182">
        <w:rPr>
          <w:color w:val="000000" w:themeColor="text1"/>
          <w:spacing w:val="1"/>
          <w:sz w:val="24"/>
          <w:szCs w:val="24"/>
        </w:rPr>
        <w:t xml:space="preserve"> </w:t>
      </w:r>
      <w:r w:rsidRPr="00A93182">
        <w:rPr>
          <w:color w:val="000000" w:themeColor="text1"/>
          <w:sz w:val="24"/>
          <w:szCs w:val="24"/>
        </w:rPr>
        <w:t>обеспечены централизованными или локальными системами водоснабжения и канализации.</w:t>
      </w:r>
      <w:r w:rsidRPr="00A93182">
        <w:rPr>
          <w:color w:val="000000" w:themeColor="text1"/>
          <w:spacing w:val="1"/>
          <w:sz w:val="24"/>
          <w:szCs w:val="24"/>
        </w:rPr>
        <w:t xml:space="preserve"> </w:t>
      </w:r>
      <w:r w:rsidRPr="00A93182">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w:t>
      </w:r>
      <w:r w:rsidRPr="00A93182">
        <w:rPr>
          <w:color w:val="000000" w:themeColor="text1"/>
          <w:spacing w:val="1"/>
          <w:sz w:val="24"/>
          <w:szCs w:val="24"/>
        </w:rPr>
        <w:t xml:space="preserve"> </w:t>
      </w:r>
      <w:r w:rsidRPr="00A93182">
        <w:rPr>
          <w:color w:val="000000" w:themeColor="text1"/>
          <w:sz w:val="24"/>
          <w:szCs w:val="24"/>
        </w:rPr>
        <w:t>этажной и среднеэтажной жилой застройки возможно при отсутствии дефицита социальных</w:t>
      </w:r>
      <w:r w:rsidRPr="00A93182">
        <w:rPr>
          <w:color w:val="000000" w:themeColor="text1"/>
          <w:spacing w:val="1"/>
          <w:sz w:val="24"/>
          <w:szCs w:val="24"/>
        </w:rPr>
        <w:t xml:space="preserve"> </w:t>
      </w:r>
      <w:r w:rsidRPr="00A93182">
        <w:rPr>
          <w:color w:val="000000" w:themeColor="text1"/>
          <w:sz w:val="24"/>
          <w:szCs w:val="24"/>
        </w:rPr>
        <w:t>объектов.</w:t>
      </w:r>
    </w:p>
    <w:p w:rsidR="009D7F84" w:rsidRPr="00A93182" w:rsidRDefault="009D7F84" w:rsidP="009D7F84">
      <w:pPr>
        <w:ind w:right="3"/>
        <w:rPr>
          <w:color w:val="000000" w:themeColor="text1"/>
          <w:sz w:val="24"/>
          <w:szCs w:val="24"/>
        </w:rPr>
      </w:pPr>
      <w:r w:rsidRPr="00A93182">
        <w:rPr>
          <w:color w:val="000000" w:themeColor="text1"/>
          <w:sz w:val="24"/>
          <w:szCs w:val="24"/>
        </w:rPr>
        <w:t xml:space="preserve">      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rsidR="009D7F84" w:rsidRPr="00A93182" w:rsidRDefault="009D7F84" w:rsidP="009D7F84">
      <w:pPr>
        <w:ind w:right="3"/>
        <w:rPr>
          <w:color w:val="000000" w:themeColor="text1"/>
          <w:sz w:val="24"/>
          <w:szCs w:val="24"/>
        </w:rPr>
      </w:pPr>
      <w:r w:rsidRPr="00A93182">
        <w:rPr>
          <w:color w:val="000000" w:themeColor="text1"/>
          <w:sz w:val="24"/>
          <w:szCs w:val="24"/>
        </w:rPr>
        <w:t xml:space="preserve">1) переводимый объект будет относиться к объектам массового пребывания граждан; </w:t>
      </w:r>
    </w:p>
    <w:p w:rsidR="009D7F84" w:rsidRPr="00A93182" w:rsidRDefault="009D7F84" w:rsidP="009D7F84">
      <w:pPr>
        <w:ind w:right="3"/>
        <w:rPr>
          <w:color w:val="000000" w:themeColor="text1"/>
          <w:sz w:val="24"/>
          <w:szCs w:val="24"/>
        </w:rPr>
      </w:pPr>
      <w:r w:rsidRPr="00A93182">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9D7F84" w:rsidRPr="00A93182" w:rsidRDefault="009D7F84" w:rsidP="009D7F84">
      <w:pPr>
        <w:ind w:right="3"/>
        <w:rPr>
          <w:color w:val="000000" w:themeColor="text1"/>
          <w:sz w:val="24"/>
          <w:szCs w:val="24"/>
        </w:rPr>
      </w:pPr>
      <w:r w:rsidRPr="00A93182">
        <w:rPr>
          <w:color w:val="000000" w:themeColor="text1"/>
          <w:sz w:val="24"/>
          <w:szCs w:val="24"/>
        </w:rPr>
        <w:t xml:space="preserve">     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9D7F84" w:rsidRPr="00A93182" w:rsidRDefault="009D7F84" w:rsidP="009D7F84">
      <w:pPr>
        <w:ind w:right="3"/>
        <w:rPr>
          <w:color w:val="000000" w:themeColor="text1"/>
          <w:sz w:val="24"/>
          <w:szCs w:val="24"/>
        </w:rPr>
      </w:pPr>
      <w:r w:rsidRPr="00A93182">
        <w:rPr>
          <w:color w:val="000000" w:themeColor="text1"/>
          <w:sz w:val="24"/>
          <w:szCs w:val="24"/>
        </w:rPr>
        <w:t xml:space="preserve">      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rsidR="009D7F84" w:rsidRPr="00A93182" w:rsidRDefault="009D7F84" w:rsidP="009D7F84">
      <w:pPr>
        <w:ind w:firstLine="709"/>
        <w:rPr>
          <w:color w:val="000000" w:themeColor="text1"/>
          <w:sz w:val="24"/>
          <w:szCs w:val="24"/>
        </w:rPr>
      </w:pPr>
      <w:r w:rsidRPr="00A93182">
        <w:rPr>
          <w:color w:val="000000" w:themeColor="text1"/>
          <w:sz w:val="24"/>
          <w:szCs w:val="24"/>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rsidR="009D7F84" w:rsidRPr="00A93182" w:rsidRDefault="009D7F84" w:rsidP="009D7F84">
      <w:pPr>
        <w:ind w:firstLine="709"/>
        <w:rPr>
          <w:color w:val="000000" w:themeColor="text1"/>
          <w:sz w:val="24"/>
          <w:szCs w:val="24"/>
        </w:rPr>
      </w:pPr>
      <w:r w:rsidRPr="00A93182">
        <w:rPr>
          <w:color w:val="000000" w:themeColor="text1"/>
          <w:sz w:val="24"/>
          <w:szCs w:val="24"/>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rsidR="009D7F84" w:rsidRPr="00A93182" w:rsidRDefault="009D7F84" w:rsidP="009D7F84">
      <w:pPr>
        <w:ind w:firstLine="709"/>
        <w:rPr>
          <w:color w:val="000000" w:themeColor="text1"/>
          <w:sz w:val="24"/>
          <w:szCs w:val="24"/>
        </w:rPr>
      </w:pPr>
      <w:r w:rsidRPr="00A93182">
        <w:rPr>
          <w:color w:val="000000" w:themeColor="text1"/>
          <w:sz w:val="24"/>
          <w:szCs w:val="24"/>
        </w:rPr>
        <w:t>Примечание (общее):</w:t>
      </w:r>
    </w:p>
    <w:p w:rsidR="009D7F84" w:rsidRPr="00A93182" w:rsidRDefault="009D7F84" w:rsidP="009D7F84">
      <w:pPr>
        <w:ind w:firstLine="709"/>
        <w:rPr>
          <w:color w:val="000000" w:themeColor="text1"/>
          <w:sz w:val="24"/>
          <w:szCs w:val="24"/>
        </w:rPr>
      </w:pPr>
      <w:r w:rsidRPr="00A93182">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D7F84" w:rsidRPr="00A93182" w:rsidRDefault="009D7F84" w:rsidP="009D7F84">
      <w:pPr>
        <w:ind w:firstLine="709"/>
        <w:rPr>
          <w:color w:val="000000" w:themeColor="text1"/>
          <w:sz w:val="24"/>
          <w:szCs w:val="24"/>
        </w:rPr>
      </w:pPr>
      <w:r w:rsidRPr="00A93182">
        <w:rPr>
          <w:color w:val="000000" w:themeColor="text1"/>
          <w:sz w:val="24"/>
          <w:szCs w:val="24"/>
        </w:rPr>
        <w:t xml:space="preserve">При размещении зданий, строений и сооружений необходимо учитывать положения следующих статей настоящих Правил: </w:t>
      </w:r>
    </w:p>
    <w:p w:rsidR="009D7F84" w:rsidRPr="00A93182" w:rsidRDefault="009D7F84" w:rsidP="009D7F84">
      <w:pPr>
        <w:ind w:firstLine="709"/>
        <w:rPr>
          <w:color w:val="000000" w:themeColor="text1"/>
          <w:sz w:val="24"/>
          <w:szCs w:val="24"/>
        </w:rPr>
      </w:pPr>
      <w:r w:rsidRPr="00A93182">
        <w:rPr>
          <w:color w:val="000000" w:themeColor="text1"/>
          <w:sz w:val="24"/>
          <w:szCs w:val="24"/>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9D7F84" w:rsidRPr="00A93182" w:rsidRDefault="009D7F84" w:rsidP="009D7F84">
      <w:pPr>
        <w:ind w:firstLine="709"/>
        <w:rPr>
          <w:color w:val="000000" w:themeColor="text1"/>
          <w:sz w:val="24"/>
          <w:szCs w:val="24"/>
        </w:rPr>
      </w:pPr>
      <w:r w:rsidRPr="00A93182">
        <w:rPr>
          <w:color w:val="000000" w:themeColor="text1"/>
          <w:sz w:val="24"/>
          <w:szCs w:val="24"/>
        </w:rPr>
        <w:t xml:space="preserve">Статья 49. Описание ограничений по условиям охраны объектов культурного наследия; </w:t>
      </w:r>
    </w:p>
    <w:p w:rsidR="009D7F84" w:rsidRPr="00A93182" w:rsidRDefault="009D7F84" w:rsidP="009D7F84">
      <w:pPr>
        <w:ind w:firstLine="709"/>
        <w:rPr>
          <w:color w:val="000000" w:themeColor="text1"/>
          <w:sz w:val="24"/>
          <w:szCs w:val="24"/>
        </w:rPr>
      </w:pPr>
      <w:r w:rsidRPr="00A93182">
        <w:rPr>
          <w:color w:val="000000" w:themeColor="text1"/>
          <w:sz w:val="24"/>
          <w:szCs w:val="24"/>
        </w:rPr>
        <w:t>Статья 50. Описание ограничений по экологическим и санитарно-эпидемиологическим условиям;</w:t>
      </w:r>
    </w:p>
    <w:p w:rsidR="009D7F84" w:rsidRPr="00A93182" w:rsidRDefault="009D7F84" w:rsidP="009D7F84">
      <w:pPr>
        <w:ind w:firstLine="709"/>
        <w:rPr>
          <w:color w:val="000000" w:themeColor="text1"/>
          <w:sz w:val="24"/>
          <w:szCs w:val="24"/>
        </w:rPr>
      </w:pPr>
      <w:r w:rsidRPr="00A93182">
        <w:rPr>
          <w:color w:val="000000" w:themeColor="text1"/>
          <w:sz w:val="24"/>
          <w:szCs w:val="24"/>
        </w:rPr>
        <w:t>Статья 51. Иные ограничения использования земельных участков и объектов капитального строительства.</w:t>
      </w:r>
    </w:p>
    <w:p w:rsidR="009D7F84" w:rsidRPr="00A93182" w:rsidRDefault="009D7F84" w:rsidP="009D7F84">
      <w:pPr>
        <w:ind w:firstLine="709"/>
        <w:rPr>
          <w:color w:val="000000" w:themeColor="text1"/>
          <w:sz w:val="24"/>
          <w:szCs w:val="24"/>
        </w:rPr>
      </w:pPr>
      <w:r w:rsidRPr="00A93182">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D7F84" w:rsidRPr="00A93182" w:rsidRDefault="009D7F84" w:rsidP="009D7F84">
      <w:pPr>
        <w:ind w:firstLine="709"/>
        <w:rPr>
          <w:color w:val="000000" w:themeColor="text1"/>
          <w:sz w:val="24"/>
          <w:szCs w:val="24"/>
        </w:rPr>
      </w:pPr>
      <w:r w:rsidRPr="00A93182">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9D7F84" w:rsidRPr="00A93182" w:rsidRDefault="009D7F84" w:rsidP="009D7F84">
      <w:pPr>
        <w:ind w:firstLine="709"/>
        <w:rPr>
          <w:color w:val="000000" w:themeColor="text1"/>
          <w:sz w:val="24"/>
          <w:szCs w:val="24"/>
        </w:rPr>
      </w:pPr>
      <w:r w:rsidRPr="00A93182">
        <w:rPr>
          <w:color w:val="000000" w:themeColor="text1"/>
          <w:sz w:val="24"/>
          <w:szCs w:val="24"/>
        </w:rPr>
        <w:t>В границах зон затопления, подтопления запрещаются:</w:t>
      </w:r>
    </w:p>
    <w:p w:rsidR="009D7F84" w:rsidRPr="00A93182" w:rsidRDefault="009D7F84" w:rsidP="009D7F84">
      <w:pPr>
        <w:ind w:firstLine="709"/>
        <w:rPr>
          <w:color w:val="000000" w:themeColor="text1"/>
          <w:sz w:val="24"/>
          <w:szCs w:val="24"/>
        </w:rPr>
      </w:pPr>
      <w:r w:rsidRPr="00A93182">
        <w:rPr>
          <w:color w:val="000000" w:themeColor="text1"/>
          <w:sz w:val="24"/>
          <w:szCs w:val="24"/>
        </w:rPr>
        <w:t>1) использование сточных вод в целях регулирования плодородия почв;</w:t>
      </w:r>
    </w:p>
    <w:p w:rsidR="009D7F84" w:rsidRPr="00A93182" w:rsidRDefault="009D7F84" w:rsidP="009D7F84">
      <w:pPr>
        <w:ind w:firstLine="709"/>
        <w:rPr>
          <w:color w:val="000000" w:themeColor="text1"/>
          <w:sz w:val="24"/>
          <w:szCs w:val="24"/>
        </w:rPr>
      </w:pPr>
      <w:r w:rsidRPr="00A93182">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9D7F84" w:rsidRPr="00A93182" w:rsidRDefault="009D7F84" w:rsidP="009D7F84">
      <w:pPr>
        <w:ind w:firstLine="709"/>
        <w:rPr>
          <w:color w:val="000000" w:themeColor="text1"/>
          <w:sz w:val="24"/>
          <w:szCs w:val="24"/>
        </w:rPr>
      </w:pPr>
      <w:r w:rsidRPr="00A93182">
        <w:rPr>
          <w:color w:val="000000" w:themeColor="text1"/>
          <w:sz w:val="24"/>
          <w:szCs w:val="24"/>
        </w:rPr>
        <w:t>3) осуществление авиационных мер по борьбе с вредными организмами.</w:t>
      </w:r>
    </w:p>
    <w:p w:rsidR="009D7F84" w:rsidRPr="00A93182" w:rsidRDefault="009D7F84" w:rsidP="009D7F84">
      <w:pPr>
        <w:ind w:firstLine="709"/>
        <w:rPr>
          <w:color w:val="000000" w:themeColor="text1"/>
          <w:sz w:val="24"/>
          <w:szCs w:val="24"/>
        </w:rPr>
      </w:pPr>
      <w:r w:rsidRPr="00A93182">
        <w:rPr>
          <w:color w:val="000000" w:themeColor="text1"/>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D7F84" w:rsidRPr="00A93182" w:rsidRDefault="009D7F84" w:rsidP="009D7F84">
      <w:pPr>
        <w:ind w:firstLine="709"/>
        <w:rPr>
          <w:color w:val="000000" w:themeColor="text1"/>
          <w:sz w:val="24"/>
          <w:szCs w:val="24"/>
        </w:rPr>
      </w:pPr>
      <w:r w:rsidRPr="00A93182">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0764FB" w:rsidRPr="00A93182" w:rsidRDefault="000764FB" w:rsidP="000764FB">
      <w:pPr>
        <w:keepLines w:val="0"/>
        <w:overflowPunct/>
        <w:spacing w:line="240" w:lineRule="auto"/>
        <w:ind w:firstLine="0"/>
        <w:rPr>
          <w:rFonts w:eastAsia="SimSun"/>
          <w:color w:val="000000" w:themeColor="text1"/>
          <w:sz w:val="24"/>
          <w:szCs w:val="24"/>
          <w:lang w:eastAsia="zh-CN"/>
        </w:rPr>
      </w:pPr>
    </w:p>
    <w:p w:rsidR="00327202" w:rsidRPr="00A93182" w:rsidRDefault="00327202" w:rsidP="000764FB">
      <w:pPr>
        <w:keepLines w:val="0"/>
        <w:overflowPunct/>
        <w:spacing w:line="240" w:lineRule="auto"/>
        <w:ind w:firstLine="0"/>
        <w:rPr>
          <w:rFonts w:eastAsia="SimSun"/>
          <w:color w:val="000000" w:themeColor="text1"/>
          <w:sz w:val="24"/>
          <w:szCs w:val="24"/>
          <w:lang w:eastAsia="zh-CN"/>
        </w:rPr>
      </w:pPr>
    </w:p>
    <w:p w:rsidR="00196A0D" w:rsidRPr="00A93182" w:rsidRDefault="00196A0D" w:rsidP="000764FB">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08" w:name="_Toc99705638"/>
      <w:bookmarkStart w:id="109" w:name="_Toc111884377"/>
      <w:r w:rsidRPr="00A93182">
        <w:rPr>
          <w:rFonts w:eastAsia="SimSun"/>
          <w:bCs/>
          <w:caps/>
          <w:color w:val="000000" w:themeColor="text1"/>
          <w:sz w:val="24"/>
          <w:szCs w:val="24"/>
          <w:lang w:eastAsia="zh-CN"/>
        </w:rPr>
        <w:t>Производственные зоны</w:t>
      </w:r>
      <w:r w:rsidR="0042187D" w:rsidRPr="00A93182">
        <w:rPr>
          <w:rFonts w:eastAsia="SimSun"/>
          <w:bCs/>
          <w:caps/>
          <w:color w:val="000000" w:themeColor="text1"/>
          <w:sz w:val="24"/>
          <w:szCs w:val="24"/>
          <w:lang w:eastAsia="zh-CN"/>
        </w:rPr>
        <w:t>, ЗОНЫ ИНЖЕНЕРНОЙ И ТРАНСПОРТНОЙ ИНФРАСТРУКТУР</w:t>
      </w:r>
      <w:r w:rsidRPr="00A93182">
        <w:rPr>
          <w:rFonts w:eastAsia="SimSun"/>
          <w:bCs/>
          <w:caps/>
          <w:color w:val="000000" w:themeColor="text1"/>
          <w:sz w:val="24"/>
          <w:szCs w:val="24"/>
          <w:lang w:eastAsia="zh-CN"/>
        </w:rPr>
        <w:t>:</w:t>
      </w:r>
      <w:bookmarkEnd w:id="108"/>
      <w:bookmarkEnd w:id="109"/>
    </w:p>
    <w:p w:rsidR="002A2638" w:rsidRPr="00A93182" w:rsidRDefault="002A2638" w:rsidP="000764FB">
      <w:pPr>
        <w:keepLines w:val="0"/>
        <w:overflowPunct/>
        <w:autoSpaceDE/>
        <w:autoSpaceDN/>
        <w:adjustRightInd/>
        <w:spacing w:line="240" w:lineRule="auto"/>
        <w:ind w:firstLine="0"/>
        <w:jc w:val="center"/>
        <w:rPr>
          <w:rFonts w:eastAsia="SimSun"/>
          <w:bCs/>
          <w:caps/>
          <w:color w:val="000000" w:themeColor="text1"/>
          <w:sz w:val="24"/>
          <w:szCs w:val="24"/>
          <w:lang w:eastAsia="zh-CN"/>
        </w:rPr>
      </w:pPr>
    </w:p>
    <w:p w:rsidR="002A2638" w:rsidRPr="00A93182" w:rsidRDefault="002A2638" w:rsidP="000764FB">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10" w:name="_Toc99705639"/>
      <w:bookmarkStart w:id="111" w:name="_Toc111884378"/>
      <w:r w:rsidRPr="00A93182">
        <w:rPr>
          <w:rFonts w:eastAsia="SimSun"/>
          <w:color w:val="000000" w:themeColor="text1"/>
          <w:sz w:val="24"/>
          <w:szCs w:val="24"/>
          <w:u w:val="single"/>
          <w:lang w:eastAsia="zh-CN"/>
        </w:rPr>
        <w:t>П-</w:t>
      </w:r>
      <w:r w:rsidR="0042187D" w:rsidRPr="00A93182">
        <w:rPr>
          <w:rFonts w:eastAsia="SimSun"/>
          <w:color w:val="000000" w:themeColor="text1"/>
          <w:sz w:val="24"/>
          <w:szCs w:val="24"/>
          <w:u w:val="single"/>
          <w:lang w:eastAsia="zh-CN"/>
        </w:rPr>
        <w:t>1</w:t>
      </w:r>
      <w:r w:rsidRPr="00A93182">
        <w:rPr>
          <w:rFonts w:eastAsia="SimSun"/>
          <w:color w:val="000000" w:themeColor="text1"/>
          <w:sz w:val="24"/>
          <w:szCs w:val="24"/>
          <w:u w:val="single"/>
          <w:lang w:eastAsia="zh-CN"/>
        </w:rPr>
        <w:t xml:space="preserve">. Зона </w:t>
      </w:r>
      <w:r w:rsidR="0042187D" w:rsidRPr="00A93182">
        <w:rPr>
          <w:rFonts w:eastAsia="SimSun"/>
          <w:color w:val="000000" w:themeColor="text1"/>
          <w:sz w:val="24"/>
          <w:szCs w:val="24"/>
          <w:u w:val="single"/>
          <w:lang w:eastAsia="zh-CN"/>
        </w:rPr>
        <w:t xml:space="preserve">размещения производственных объектов </w:t>
      </w:r>
      <w:r w:rsidR="0042187D" w:rsidRPr="00A93182">
        <w:rPr>
          <w:rFonts w:eastAsia="SimSun"/>
          <w:color w:val="000000" w:themeColor="text1"/>
          <w:sz w:val="24"/>
          <w:szCs w:val="24"/>
          <w:u w:val="single"/>
          <w:lang w:val="en-US" w:eastAsia="zh-CN"/>
        </w:rPr>
        <w:t>I</w:t>
      </w:r>
      <w:r w:rsidR="0042187D" w:rsidRPr="00A93182">
        <w:rPr>
          <w:rFonts w:eastAsia="SimSun"/>
          <w:color w:val="000000" w:themeColor="text1"/>
          <w:sz w:val="24"/>
          <w:szCs w:val="24"/>
          <w:u w:val="single"/>
          <w:lang w:eastAsia="zh-CN"/>
        </w:rPr>
        <w:t>-</w:t>
      </w:r>
      <w:r w:rsidR="000764FB" w:rsidRPr="00A93182">
        <w:rPr>
          <w:rFonts w:eastAsia="SimSun"/>
          <w:color w:val="000000" w:themeColor="text1"/>
          <w:sz w:val="24"/>
          <w:szCs w:val="24"/>
          <w:u w:val="single"/>
          <w:lang w:val="en-US" w:eastAsia="zh-CN"/>
        </w:rPr>
        <w:t>V</w:t>
      </w:r>
      <w:r w:rsidRPr="00A93182">
        <w:rPr>
          <w:rFonts w:eastAsia="SimSun"/>
          <w:color w:val="000000" w:themeColor="text1"/>
          <w:sz w:val="24"/>
          <w:szCs w:val="24"/>
          <w:u w:val="single"/>
          <w:lang w:eastAsia="zh-CN"/>
        </w:rPr>
        <w:t xml:space="preserve"> класса </w:t>
      </w:r>
      <w:r w:rsidR="00110E6D" w:rsidRPr="00A93182">
        <w:rPr>
          <w:rFonts w:eastAsia="SimSun"/>
          <w:color w:val="000000" w:themeColor="text1"/>
          <w:sz w:val="24"/>
          <w:szCs w:val="24"/>
          <w:u w:val="single"/>
          <w:lang w:eastAsia="zh-CN"/>
        </w:rPr>
        <w:t>опасности</w:t>
      </w:r>
      <w:r w:rsidRPr="00A93182">
        <w:rPr>
          <w:rFonts w:eastAsia="SimSun"/>
          <w:color w:val="000000" w:themeColor="text1"/>
          <w:sz w:val="24"/>
          <w:szCs w:val="24"/>
          <w:u w:val="single"/>
          <w:lang w:eastAsia="zh-CN"/>
        </w:rPr>
        <w:t>.</w:t>
      </w:r>
      <w:bookmarkEnd w:id="110"/>
      <w:bookmarkEnd w:id="111"/>
    </w:p>
    <w:p w:rsidR="002A2638" w:rsidRPr="00A93182" w:rsidRDefault="002A2638" w:rsidP="000764FB">
      <w:pPr>
        <w:keepLines w:val="0"/>
        <w:widowControl w:val="0"/>
        <w:overflowPunct/>
        <w:autoSpaceDE/>
        <w:autoSpaceDN/>
        <w:adjustRightInd/>
        <w:spacing w:line="240" w:lineRule="auto"/>
        <w:ind w:firstLine="0"/>
        <w:jc w:val="center"/>
        <w:rPr>
          <w:rFonts w:eastAsia="SimSun"/>
          <w:color w:val="000000" w:themeColor="text1"/>
          <w:sz w:val="24"/>
          <w:szCs w:val="24"/>
          <w:u w:val="single"/>
          <w:lang w:eastAsia="zh-CN"/>
        </w:rPr>
      </w:pPr>
    </w:p>
    <w:p w:rsidR="002A2638" w:rsidRPr="00A93182" w:rsidRDefault="002A2638" w:rsidP="007F23B1">
      <w:pPr>
        <w:ind w:firstLine="0"/>
        <w:jc w:val="center"/>
        <w:rPr>
          <w:rFonts w:eastAsia="SimSun"/>
          <w:color w:val="000000" w:themeColor="text1"/>
          <w:sz w:val="24"/>
          <w:szCs w:val="24"/>
        </w:rPr>
      </w:pPr>
      <w:bookmarkStart w:id="112" w:name="_Toc99705640"/>
      <w:bookmarkStart w:id="113" w:name="_Toc111807179"/>
      <w:r w:rsidRPr="00A93182">
        <w:rPr>
          <w:rFonts w:eastAsia="SimSun"/>
          <w:color w:val="000000" w:themeColor="text1"/>
          <w:sz w:val="24"/>
          <w:szCs w:val="24"/>
        </w:rPr>
        <w:t>ОСНОВНЫЕ ВИДЫ И ПАРАМЕТРЫ РАЗРЕШЕННОГО ИСПОЛЬЗОВАНИЯ</w:t>
      </w:r>
      <w:bookmarkEnd w:id="112"/>
      <w:bookmarkEnd w:id="113"/>
    </w:p>
    <w:p w:rsidR="002A2638" w:rsidRPr="00A93182" w:rsidRDefault="002A2638" w:rsidP="007F23B1">
      <w:pPr>
        <w:ind w:firstLine="0"/>
        <w:jc w:val="center"/>
        <w:rPr>
          <w:rFonts w:eastAsia="SimSun"/>
          <w:color w:val="000000" w:themeColor="text1"/>
          <w:sz w:val="24"/>
          <w:szCs w:val="24"/>
        </w:rPr>
      </w:pPr>
      <w:r w:rsidRPr="00A93182">
        <w:rPr>
          <w:rFonts w:eastAsia="SimSun"/>
          <w:color w:val="000000" w:themeColor="text1"/>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50"/>
        <w:gridCol w:w="3253"/>
        <w:gridCol w:w="3805"/>
      </w:tblGrid>
      <w:tr w:rsidR="0042187D" w:rsidRPr="00A93182" w:rsidTr="0002639C">
        <w:trPr>
          <w:trHeight w:val="552"/>
          <w:tblHeader/>
        </w:trPr>
        <w:tc>
          <w:tcPr>
            <w:tcW w:w="2450" w:type="dxa"/>
          </w:tcPr>
          <w:p w:rsidR="0042187D" w:rsidRPr="00A93182" w:rsidRDefault="0042187D"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3253" w:type="dxa"/>
            <w:vAlign w:val="center"/>
          </w:tcPr>
          <w:p w:rsidR="0042187D" w:rsidRPr="00A93182" w:rsidRDefault="0042187D"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w:t>
            </w:r>
            <w:r w:rsidR="00733195" w:rsidRPr="00A93182">
              <w:rPr>
                <w:b/>
                <w:color w:val="000000" w:themeColor="text1"/>
                <w:sz w:val="24"/>
                <w:szCs w:val="24"/>
              </w:rPr>
              <w:t>у</w:t>
            </w:r>
            <w:r w:rsidRPr="00A93182">
              <w:rPr>
                <w:b/>
                <w:color w:val="000000" w:themeColor="text1"/>
                <w:sz w:val="24"/>
                <w:szCs w:val="24"/>
              </w:rPr>
              <w:t xml:space="preserve"> видов разрешенного использования земельных участков</w:t>
            </w:r>
          </w:p>
        </w:tc>
        <w:tc>
          <w:tcPr>
            <w:tcW w:w="3805" w:type="dxa"/>
            <w:vAlign w:val="center"/>
          </w:tcPr>
          <w:p w:rsidR="0042187D" w:rsidRPr="00A93182"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42187D" w:rsidRPr="00A93182"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42187D" w:rsidRPr="00A93182"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02639C" w:rsidRPr="00A93182" w:rsidTr="0002639C">
        <w:trPr>
          <w:trHeight w:val="504"/>
        </w:trPr>
        <w:tc>
          <w:tcPr>
            <w:tcW w:w="2450" w:type="dxa"/>
          </w:tcPr>
          <w:p w:rsidR="0002639C" w:rsidRPr="00A93182" w:rsidRDefault="0002639C" w:rsidP="004E25F4">
            <w:pPr>
              <w:keepLines w:val="0"/>
              <w:overflowPunct/>
              <w:autoSpaceDE/>
              <w:autoSpaceDN/>
              <w:adjustRightInd/>
              <w:spacing w:line="240" w:lineRule="auto"/>
              <w:ind w:firstLine="0"/>
              <w:rPr>
                <w:color w:val="000000" w:themeColor="text1"/>
                <w:sz w:val="24"/>
                <w:szCs w:val="24"/>
                <w:shd w:val="clear" w:color="auto" w:fill="FFFFFF"/>
              </w:rPr>
            </w:pPr>
            <w:bookmarkStart w:id="114" w:name="sub_1060"/>
            <w:r w:rsidRPr="00A93182">
              <w:rPr>
                <w:color w:val="000000" w:themeColor="text1"/>
                <w:sz w:val="24"/>
                <w:szCs w:val="24"/>
                <w:shd w:val="clear" w:color="auto" w:fill="FFFFFF"/>
              </w:rPr>
              <w:t>Производственная деятельность</w:t>
            </w:r>
            <w:bookmarkEnd w:id="114"/>
            <w:r w:rsidRPr="00A93182">
              <w:rPr>
                <w:color w:val="000000" w:themeColor="text1"/>
                <w:sz w:val="24"/>
                <w:szCs w:val="24"/>
                <w:shd w:val="clear" w:color="auto" w:fill="FFFFFF"/>
              </w:rPr>
              <w:t xml:space="preserve"> </w:t>
            </w:r>
            <w:r w:rsidRPr="00A93182">
              <w:rPr>
                <w:color w:val="000000" w:themeColor="text1"/>
                <w:sz w:val="24"/>
                <w:szCs w:val="24"/>
              </w:rPr>
              <w:t>[6.0]</w:t>
            </w:r>
          </w:p>
        </w:tc>
        <w:tc>
          <w:tcPr>
            <w:tcW w:w="3253" w:type="dxa"/>
          </w:tcPr>
          <w:p w:rsidR="0002639C" w:rsidRPr="00A93182"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3805" w:type="dxa"/>
            <w:vMerge w:val="restart"/>
          </w:tcPr>
          <w:p w:rsidR="0002639C" w:rsidRPr="00A93182"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rsidR="0002639C" w:rsidRPr="00A93182" w:rsidRDefault="0002639C" w:rsidP="00776603">
            <w:pPr>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75%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02639C" w:rsidRPr="00A93182"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максимальная высота зданий, строений, сооружений от уровня земли - 50 м; </w:t>
            </w:r>
          </w:p>
          <w:p w:rsidR="0002639C" w:rsidRPr="00A93182"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p w:rsidR="0002639C" w:rsidRPr="00A93182"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A93182" w:rsidTr="0002639C">
        <w:trPr>
          <w:trHeight w:val="504"/>
        </w:trPr>
        <w:tc>
          <w:tcPr>
            <w:tcW w:w="2450" w:type="dxa"/>
          </w:tcPr>
          <w:p w:rsidR="0002639C" w:rsidRPr="00A93182"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Недропользование </w:t>
            </w:r>
            <w:r w:rsidRPr="00A93182">
              <w:rPr>
                <w:color w:val="000000" w:themeColor="text1"/>
                <w:sz w:val="24"/>
                <w:szCs w:val="24"/>
              </w:rPr>
              <w:t>[6.1]</w:t>
            </w:r>
            <w:r w:rsidRPr="00A93182">
              <w:rPr>
                <w:color w:val="000000" w:themeColor="text1"/>
                <w:sz w:val="24"/>
                <w:szCs w:val="24"/>
                <w:shd w:val="clear" w:color="auto" w:fill="FFFFFF"/>
              </w:rPr>
              <w:t xml:space="preserve"> </w:t>
            </w:r>
          </w:p>
        </w:tc>
        <w:tc>
          <w:tcPr>
            <w:tcW w:w="3253" w:type="dxa"/>
          </w:tcPr>
          <w:p w:rsidR="0002639C" w:rsidRPr="00A93182"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Осуществление геологических изысканий;</w:t>
            </w:r>
          </w:p>
          <w:p w:rsidR="0002639C" w:rsidRPr="00A93182"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добыча полезных ископаемых открытым (карьеры, отвалы) и закрытым (шахты, скважины) способами;</w:t>
            </w:r>
          </w:p>
          <w:p w:rsidR="0002639C" w:rsidRPr="00A93182"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объектов капитального строительства, в том числе подземных, в целях добычи полезных ископаемых;</w:t>
            </w:r>
          </w:p>
          <w:p w:rsidR="0002639C" w:rsidRPr="00A93182"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объектов капитального строительства, необходимых для подготовки сырья к транспортировке и (или) промышленной переработке;</w:t>
            </w:r>
          </w:p>
          <w:p w:rsidR="0002639C" w:rsidRPr="00A93182"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3805" w:type="dxa"/>
            <w:vMerge/>
          </w:tcPr>
          <w:p w:rsidR="0002639C" w:rsidRPr="00A93182"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A93182" w:rsidTr="0002639C">
        <w:trPr>
          <w:trHeight w:val="504"/>
        </w:trPr>
        <w:tc>
          <w:tcPr>
            <w:tcW w:w="2450" w:type="dxa"/>
          </w:tcPr>
          <w:p w:rsidR="0002639C" w:rsidRPr="00A93182"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Легкая промышленность </w:t>
            </w:r>
            <w:r w:rsidRPr="00A93182">
              <w:rPr>
                <w:color w:val="000000" w:themeColor="text1"/>
                <w:sz w:val="24"/>
                <w:szCs w:val="24"/>
              </w:rPr>
              <w:t>[6.3]</w:t>
            </w:r>
          </w:p>
        </w:tc>
        <w:tc>
          <w:tcPr>
            <w:tcW w:w="3253" w:type="dxa"/>
          </w:tcPr>
          <w:p w:rsidR="0002639C" w:rsidRPr="00A93182"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объектов капитального строительства, предназначенных для текстильной, фарфоро-фаянсовой, электронной промышленности</w:t>
            </w:r>
          </w:p>
        </w:tc>
        <w:tc>
          <w:tcPr>
            <w:tcW w:w="3805" w:type="dxa"/>
            <w:vMerge/>
          </w:tcPr>
          <w:p w:rsidR="0002639C" w:rsidRPr="00A93182"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A93182" w:rsidTr="0002639C">
        <w:trPr>
          <w:trHeight w:val="2505"/>
        </w:trPr>
        <w:tc>
          <w:tcPr>
            <w:tcW w:w="2450" w:type="dxa"/>
          </w:tcPr>
          <w:p w:rsidR="0002639C" w:rsidRPr="00A93182"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Фармацевтическая промышленность </w:t>
            </w:r>
            <w:r w:rsidRPr="00A93182">
              <w:rPr>
                <w:color w:val="000000" w:themeColor="text1"/>
                <w:sz w:val="24"/>
                <w:szCs w:val="24"/>
              </w:rPr>
              <w:t>[6.3.1]</w:t>
            </w:r>
          </w:p>
        </w:tc>
        <w:tc>
          <w:tcPr>
            <w:tcW w:w="3253" w:type="dxa"/>
          </w:tcPr>
          <w:p w:rsidR="0002639C" w:rsidRPr="00A93182"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p w:rsidR="0002639C" w:rsidRPr="00A93182" w:rsidRDefault="0002639C" w:rsidP="004E25F4">
            <w:pPr>
              <w:keepLines w:val="0"/>
              <w:overflowPunct/>
              <w:autoSpaceDE/>
              <w:autoSpaceDN/>
              <w:adjustRightInd/>
              <w:spacing w:line="240" w:lineRule="auto"/>
              <w:ind w:firstLine="0"/>
              <w:rPr>
                <w:color w:val="000000" w:themeColor="text1"/>
                <w:sz w:val="24"/>
                <w:szCs w:val="24"/>
                <w:shd w:val="clear" w:color="auto" w:fill="FFFFFF"/>
              </w:rPr>
            </w:pPr>
          </w:p>
        </w:tc>
        <w:tc>
          <w:tcPr>
            <w:tcW w:w="3805" w:type="dxa"/>
            <w:vMerge/>
          </w:tcPr>
          <w:p w:rsidR="0002639C" w:rsidRPr="00A93182"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A93182" w:rsidTr="0002639C">
        <w:trPr>
          <w:trHeight w:val="795"/>
        </w:trPr>
        <w:tc>
          <w:tcPr>
            <w:tcW w:w="2450" w:type="dxa"/>
          </w:tcPr>
          <w:p w:rsidR="0002639C" w:rsidRPr="00A93182" w:rsidRDefault="0002639C" w:rsidP="0002639C">
            <w:pPr>
              <w:spacing w:line="240" w:lineRule="auto"/>
              <w:ind w:firstLine="0"/>
              <w:rPr>
                <w:color w:val="000000" w:themeColor="text1"/>
                <w:sz w:val="24"/>
                <w:szCs w:val="24"/>
              </w:rPr>
            </w:pPr>
            <w:r w:rsidRPr="00A93182">
              <w:rPr>
                <w:color w:val="000000" w:themeColor="text1"/>
                <w:sz w:val="24"/>
                <w:szCs w:val="24"/>
              </w:rPr>
              <w:t>Электронная промышленность</w:t>
            </w:r>
          </w:p>
          <w:p w:rsidR="0002639C" w:rsidRPr="00A93182" w:rsidRDefault="0002639C" w:rsidP="0002639C">
            <w:pPr>
              <w:spacing w:line="240" w:lineRule="auto"/>
              <w:ind w:firstLine="0"/>
              <w:rPr>
                <w:color w:val="000000" w:themeColor="text1"/>
                <w:sz w:val="24"/>
                <w:szCs w:val="24"/>
                <w:shd w:val="clear" w:color="auto" w:fill="FFFFFF"/>
              </w:rPr>
            </w:pPr>
            <w:r w:rsidRPr="00A93182">
              <w:rPr>
                <w:color w:val="000000" w:themeColor="text1"/>
                <w:sz w:val="24"/>
                <w:szCs w:val="24"/>
              </w:rPr>
              <w:t>[6.3.3]</w:t>
            </w:r>
          </w:p>
        </w:tc>
        <w:tc>
          <w:tcPr>
            <w:tcW w:w="3253" w:type="dxa"/>
          </w:tcPr>
          <w:p w:rsidR="0002639C" w:rsidRPr="00A93182" w:rsidRDefault="0002639C" w:rsidP="0002639C">
            <w:pPr>
              <w:spacing w:line="240" w:lineRule="auto"/>
              <w:ind w:firstLine="0"/>
              <w:rPr>
                <w:color w:val="000000" w:themeColor="text1"/>
                <w:sz w:val="24"/>
                <w:szCs w:val="24"/>
                <w:shd w:val="clear" w:color="auto" w:fill="FFFFFF"/>
              </w:rPr>
            </w:pPr>
            <w:r w:rsidRPr="00A93182">
              <w:rPr>
                <w:color w:val="000000" w:themeColor="text1"/>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rsidR="0002639C" w:rsidRPr="00A93182" w:rsidRDefault="0002639C" w:rsidP="0002639C">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A93182" w:rsidTr="0002639C">
        <w:trPr>
          <w:trHeight w:val="504"/>
        </w:trPr>
        <w:tc>
          <w:tcPr>
            <w:tcW w:w="2450" w:type="dxa"/>
          </w:tcPr>
          <w:p w:rsidR="0002639C" w:rsidRPr="00A93182"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Пищевая промышленность </w:t>
            </w:r>
            <w:r w:rsidRPr="00A93182">
              <w:rPr>
                <w:color w:val="000000" w:themeColor="text1"/>
                <w:sz w:val="24"/>
                <w:szCs w:val="24"/>
              </w:rPr>
              <w:t>[6.4]</w:t>
            </w:r>
          </w:p>
        </w:tc>
        <w:tc>
          <w:tcPr>
            <w:tcW w:w="3253" w:type="dxa"/>
          </w:tcPr>
          <w:p w:rsidR="0002639C" w:rsidRPr="00A93182"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rsidR="0002639C" w:rsidRPr="00A93182"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A93182" w:rsidTr="0002639C">
        <w:trPr>
          <w:trHeight w:val="504"/>
        </w:trPr>
        <w:tc>
          <w:tcPr>
            <w:tcW w:w="2450" w:type="dxa"/>
          </w:tcPr>
          <w:p w:rsidR="0002639C" w:rsidRPr="00A93182"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Нефтехимическая промышленность </w:t>
            </w:r>
            <w:r w:rsidRPr="00A93182">
              <w:rPr>
                <w:color w:val="000000" w:themeColor="text1"/>
                <w:sz w:val="24"/>
                <w:szCs w:val="24"/>
              </w:rPr>
              <w:t>[6.5]</w:t>
            </w:r>
          </w:p>
        </w:tc>
        <w:tc>
          <w:tcPr>
            <w:tcW w:w="3253" w:type="dxa"/>
          </w:tcPr>
          <w:p w:rsidR="0002639C" w:rsidRPr="00A93182"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3805" w:type="dxa"/>
            <w:vMerge/>
          </w:tcPr>
          <w:p w:rsidR="0002639C" w:rsidRPr="00A93182"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A93182" w:rsidTr="0002639C">
        <w:trPr>
          <w:trHeight w:val="735"/>
        </w:trPr>
        <w:tc>
          <w:tcPr>
            <w:tcW w:w="2450" w:type="dxa"/>
          </w:tcPr>
          <w:p w:rsidR="0002639C" w:rsidRPr="00A93182" w:rsidRDefault="0002639C" w:rsidP="0042187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Строительная промышленность </w:t>
            </w:r>
            <w:r w:rsidRPr="00A93182">
              <w:rPr>
                <w:color w:val="000000" w:themeColor="text1"/>
                <w:sz w:val="24"/>
                <w:szCs w:val="24"/>
              </w:rPr>
              <w:t>[6.6]</w:t>
            </w:r>
            <w:r w:rsidRPr="00A93182">
              <w:rPr>
                <w:color w:val="000000" w:themeColor="text1"/>
                <w:sz w:val="24"/>
                <w:szCs w:val="24"/>
                <w:shd w:val="clear" w:color="auto" w:fill="FFFFFF"/>
              </w:rPr>
              <w:t xml:space="preserve"> </w:t>
            </w:r>
          </w:p>
        </w:tc>
        <w:tc>
          <w:tcPr>
            <w:tcW w:w="3253" w:type="dxa"/>
          </w:tcPr>
          <w:p w:rsidR="0002639C" w:rsidRPr="00A93182" w:rsidRDefault="0002639C" w:rsidP="0042187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rsidR="0002639C" w:rsidRPr="00A93182"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A93182" w:rsidTr="0002639C">
        <w:trPr>
          <w:trHeight w:val="705"/>
        </w:trPr>
        <w:tc>
          <w:tcPr>
            <w:tcW w:w="2450" w:type="dxa"/>
          </w:tcPr>
          <w:p w:rsidR="0002639C" w:rsidRPr="00A93182" w:rsidRDefault="0002639C" w:rsidP="0042187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Склад </w:t>
            </w:r>
            <w:r w:rsidRPr="00A93182">
              <w:rPr>
                <w:color w:val="000000" w:themeColor="text1"/>
                <w:sz w:val="24"/>
                <w:szCs w:val="24"/>
              </w:rPr>
              <w:t>[6.9]</w:t>
            </w:r>
          </w:p>
        </w:tc>
        <w:tc>
          <w:tcPr>
            <w:tcW w:w="3253" w:type="dxa"/>
          </w:tcPr>
          <w:p w:rsidR="0002639C" w:rsidRPr="00A93182" w:rsidRDefault="0002639C" w:rsidP="0042187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rsidR="0002639C" w:rsidRPr="00A93182"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A93182" w:rsidTr="0002639C">
        <w:trPr>
          <w:trHeight w:val="660"/>
        </w:trPr>
        <w:tc>
          <w:tcPr>
            <w:tcW w:w="2450" w:type="dxa"/>
          </w:tcPr>
          <w:p w:rsidR="0002639C" w:rsidRPr="00A93182" w:rsidRDefault="0002639C" w:rsidP="0042187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Складские площадки </w:t>
            </w:r>
            <w:r w:rsidRPr="00A93182">
              <w:rPr>
                <w:color w:val="000000" w:themeColor="text1"/>
                <w:sz w:val="24"/>
                <w:szCs w:val="24"/>
              </w:rPr>
              <w:t>[6.9.1]</w:t>
            </w:r>
          </w:p>
        </w:tc>
        <w:tc>
          <w:tcPr>
            <w:tcW w:w="3253" w:type="dxa"/>
          </w:tcPr>
          <w:p w:rsidR="0002639C" w:rsidRPr="00A93182" w:rsidRDefault="0002639C" w:rsidP="0042187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rsidR="0002639C" w:rsidRPr="00A93182"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A93182" w:rsidTr="0002639C">
        <w:trPr>
          <w:trHeight w:val="614"/>
        </w:trPr>
        <w:tc>
          <w:tcPr>
            <w:tcW w:w="2450" w:type="dxa"/>
          </w:tcPr>
          <w:p w:rsidR="0002639C" w:rsidRPr="00A93182"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Целлюлозно-бумажная промышленность </w:t>
            </w:r>
            <w:r w:rsidRPr="00A93182">
              <w:rPr>
                <w:color w:val="000000" w:themeColor="text1"/>
                <w:sz w:val="24"/>
                <w:szCs w:val="24"/>
              </w:rPr>
              <w:t>[6.11]</w:t>
            </w:r>
          </w:p>
        </w:tc>
        <w:tc>
          <w:tcPr>
            <w:tcW w:w="3253" w:type="dxa"/>
          </w:tcPr>
          <w:p w:rsidR="0002639C" w:rsidRPr="00A93182"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3805" w:type="dxa"/>
            <w:vMerge/>
          </w:tcPr>
          <w:p w:rsidR="0002639C" w:rsidRPr="00A93182"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A93182" w:rsidTr="0002639C">
        <w:trPr>
          <w:trHeight w:val="1477"/>
        </w:trPr>
        <w:tc>
          <w:tcPr>
            <w:tcW w:w="2450" w:type="dxa"/>
          </w:tcPr>
          <w:p w:rsidR="0002639C" w:rsidRPr="00A93182"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Научно-производственная деятельность</w:t>
            </w:r>
          </w:p>
          <w:p w:rsidR="0002639C" w:rsidRPr="00A93182"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rPr>
              <w:t>[6.12]</w:t>
            </w:r>
          </w:p>
        </w:tc>
        <w:tc>
          <w:tcPr>
            <w:tcW w:w="3253" w:type="dxa"/>
          </w:tcPr>
          <w:p w:rsidR="0002639C" w:rsidRPr="00A93182" w:rsidRDefault="0002639C" w:rsidP="0002639C">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rsidR="0002639C" w:rsidRPr="00A93182"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42187D" w:rsidRPr="00A93182" w:rsidTr="0002639C">
        <w:trPr>
          <w:trHeight w:val="600"/>
        </w:trPr>
        <w:tc>
          <w:tcPr>
            <w:tcW w:w="2450" w:type="dxa"/>
          </w:tcPr>
          <w:p w:rsidR="0042187D" w:rsidRPr="00A93182" w:rsidRDefault="0042187D" w:rsidP="0042187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Предоставление коммунальных услуг </w:t>
            </w:r>
            <w:r w:rsidRPr="00A93182">
              <w:rPr>
                <w:color w:val="000000" w:themeColor="text1"/>
                <w:sz w:val="24"/>
                <w:szCs w:val="24"/>
              </w:rPr>
              <w:t>[3.1.1]</w:t>
            </w:r>
          </w:p>
        </w:tc>
        <w:tc>
          <w:tcPr>
            <w:tcW w:w="3253" w:type="dxa"/>
          </w:tcPr>
          <w:p w:rsidR="0042187D" w:rsidRPr="00A93182" w:rsidRDefault="0042187D" w:rsidP="0042187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rsidR="0042187D" w:rsidRPr="00A93182" w:rsidRDefault="0042187D"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минимальная/максимальная площадь земельных участков - </w:t>
            </w:r>
            <w:r w:rsidR="004E25F4" w:rsidRPr="00A93182">
              <w:rPr>
                <w:rFonts w:eastAsia="SimSun"/>
                <w:color w:val="000000" w:themeColor="text1"/>
                <w:sz w:val="24"/>
                <w:szCs w:val="24"/>
                <w:lang w:eastAsia="zh-CN"/>
              </w:rPr>
              <w:t>4</w:t>
            </w:r>
            <w:r w:rsidRPr="00A93182">
              <w:rPr>
                <w:rFonts w:eastAsia="SimSun"/>
                <w:color w:val="000000" w:themeColor="text1"/>
                <w:sz w:val="24"/>
                <w:szCs w:val="24"/>
                <w:lang w:eastAsia="zh-CN"/>
              </w:rPr>
              <w:t xml:space="preserve"> кв. м/10000 кв.м </w:t>
            </w:r>
          </w:p>
          <w:p w:rsidR="0042187D" w:rsidRPr="00A93182" w:rsidRDefault="0042187D"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строений, сооружений от уровня земли - 35 м;</w:t>
            </w:r>
          </w:p>
          <w:p w:rsidR="0042187D" w:rsidRPr="00A93182" w:rsidRDefault="0042187D"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w:t>
            </w:r>
            <w:r w:rsidR="00637665" w:rsidRPr="00A93182">
              <w:rPr>
                <w:rFonts w:eastAsia="SimSun"/>
                <w:color w:val="000000" w:themeColor="text1"/>
                <w:sz w:val="24"/>
                <w:szCs w:val="24"/>
                <w:lang w:eastAsia="zh-CN"/>
              </w:rPr>
              <w:t>6</w:t>
            </w:r>
            <w:r w:rsidRPr="00A93182">
              <w:rPr>
                <w:rFonts w:eastAsia="SimSun"/>
                <w:color w:val="000000" w:themeColor="text1"/>
                <w:sz w:val="24"/>
                <w:szCs w:val="24"/>
                <w:lang w:eastAsia="zh-CN"/>
              </w:rPr>
              <w:t xml:space="preserve">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42187D" w:rsidRPr="00A93182" w:rsidRDefault="0042187D" w:rsidP="00776603">
            <w:pPr>
              <w:keepLines w:val="0"/>
              <w:overflowPunct/>
              <w:autoSpaceDE/>
              <w:autoSpaceDN/>
              <w:adjustRightInd/>
              <w:spacing w:line="240" w:lineRule="auto"/>
              <w:ind w:firstLine="709"/>
              <w:rPr>
                <w:rFonts w:eastAsia="SimSun"/>
                <w:color w:val="000000" w:themeColor="text1"/>
                <w:sz w:val="24"/>
                <w:szCs w:val="24"/>
                <w:lang w:eastAsia="zh-CN"/>
              </w:rPr>
            </w:pPr>
          </w:p>
        </w:tc>
      </w:tr>
    </w:tbl>
    <w:p w:rsidR="00EF4E49" w:rsidRPr="00A93182" w:rsidRDefault="00EF4E49" w:rsidP="0042187D">
      <w:pPr>
        <w:rPr>
          <w:rFonts w:eastAsia="SimSun"/>
          <w:color w:val="000000" w:themeColor="text1"/>
          <w:sz w:val="24"/>
          <w:szCs w:val="24"/>
          <w:lang w:eastAsia="zh-CN"/>
        </w:rPr>
      </w:pPr>
    </w:p>
    <w:p w:rsidR="00327202" w:rsidRPr="00A93182" w:rsidRDefault="00327202" w:rsidP="0042187D">
      <w:pPr>
        <w:rPr>
          <w:rFonts w:eastAsia="SimSun"/>
          <w:color w:val="000000" w:themeColor="text1"/>
          <w:sz w:val="24"/>
          <w:szCs w:val="24"/>
          <w:lang w:eastAsia="zh-CN"/>
        </w:rPr>
      </w:pPr>
    </w:p>
    <w:p w:rsidR="002A2638" w:rsidRPr="00A93182" w:rsidRDefault="002A2638" w:rsidP="007F23B1">
      <w:pPr>
        <w:ind w:firstLine="0"/>
        <w:jc w:val="center"/>
        <w:rPr>
          <w:rFonts w:eastAsia="SimSun"/>
          <w:color w:val="000000" w:themeColor="text1"/>
          <w:sz w:val="24"/>
          <w:szCs w:val="24"/>
        </w:rPr>
      </w:pPr>
      <w:bookmarkStart w:id="115" w:name="_Toc99705641"/>
      <w:bookmarkStart w:id="116" w:name="_Toc111807180"/>
      <w:r w:rsidRPr="00A93182">
        <w:rPr>
          <w:rFonts w:eastAsia="SimSun"/>
          <w:color w:val="000000" w:themeColor="text1"/>
          <w:sz w:val="24"/>
          <w:szCs w:val="24"/>
        </w:rPr>
        <w:t>УСЛОВНО РАЗРЕШЕННЫЕ ВИДЫ И ПАРАМЕТРЫ ИСПОЛЬЗОВАНИЯ</w:t>
      </w:r>
      <w:bookmarkEnd w:id="115"/>
      <w:bookmarkEnd w:id="116"/>
    </w:p>
    <w:p w:rsidR="002A2638" w:rsidRPr="00A93182" w:rsidRDefault="002A2638" w:rsidP="007F23B1">
      <w:pPr>
        <w:ind w:firstLine="0"/>
        <w:jc w:val="center"/>
        <w:rPr>
          <w:rFonts w:eastAsia="SimSun"/>
          <w:color w:val="000000" w:themeColor="text1"/>
          <w:sz w:val="24"/>
          <w:szCs w:val="24"/>
        </w:rPr>
      </w:pPr>
      <w:bookmarkStart w:id="117" w:name="_Toc99705642"/>
      <w:bookmarkStart w:id="118" w:name="_Toc111807181"/>
      <w:r w:rsidRPr="00A93182">
        <w:rPr>
          <w:rFonts w:eastAsia="SimSun"/>
          <w:color w:val="000000" w:themeColor="text1"/>
          <w:sz w:val="24"/>
          <w:szCs w:val="24"/>
        </w:rPr>
        <w:t>ЗЕМЕЛЬНЫХ УЧАСТКОВ И ОБЪЕКТОВ КАПИТАЛЬНОГО СТРОИТЕЛЬСТВА</w:t>
      </w:r>
      <w:bookmarkEnd w:id="117"/>
      <w:bookmarkEnd w:id="118"/>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94"/>
        <w:gridCol w:w="3299"/>
        <w:gridCol w:w="3805"/>
      </w:tblGrid>
      <w:tr w:rsidR="0042187D" w:rsidRPr="00A93182" w:rsidTr="009822A2">
        <w:trPr>
          <w:trHeight w:val="552"/>
          <w:tblHeader/>
        </w:trPr>
        <w:tc>
          <w:tcPr>
            <w:tcW w:w="2394" w:type="dxa"/>
          </w:tcPr>
          <w:p w:rsidR="0042187D" w:rsidRPr="00A93182" w:rsidRDefault="0042187D"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bookmarkStart w:id="119" w:name="_Hlk119321408"/>
            <w:r w:rsidRPr="00A93182">
              <w:rPr>
                <w:b/>
                <w:color w:val="000000" w:themeColor="text1"/>
                <w:sz w:val="24"/>
                <w:szCs w:val="24"/>
              </w:rPr>
              <w:t>Наименование вида разрешенного использования земельного участка, код</w:t>
            </w:r>
          </w:p>
        </w:tc>
        <w:tc>
          <w:tcPr>
            <w:tcW w:w="3299" w:type="dxa"/>
            <w:vAlign w:val="center"/>
          </w:tcPr>
          <w:p w:rsidR="0042187D" w:rsidRPr="00A93182" w:rsidRDefault="0042187D"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w:t>
            </w:r>
            <w:r w:rsidR="00733195" w:rsidRPr="00A93182">
              <w:rPr>
                <w:b/>
                <w:color w:val="000000" w:themeColor="text1"/>
                <w:sz w:val="24"/>
                <w:szCs w:val="24"/>
              </w:rPr>
              <w:t>у</w:t>
            </w:r>
            <w:r w:rsidRPr="00A93182">
              <w:rPr>
                <w:b/>
                <w:color w:val="000000" w:themeColor="text1"/>
                <w:sz w:val="24"/>
                <w:szCs w:val="24"/>
              </w:rPr>
              <w:t xml:space="preserve"> видов разрешенного использования земельных участков</w:t>
            </w:r>
          </w:p>
        </w:tc>
        <w:tc>
          <w:tcPr>
            <w:tcW w:w="3805" w:type="dxa"/>
            <w:vAlign w:val="center"/>
          </w:tcPr>
          <w:p w:rsidR="0042187D" w:rsidRPr="00A93182"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42187D" w:rsidRPr="00A93182"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42187D" w:rsidRPr="00A93182"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617277" w:rsidRPr="00A93182" w:rsidTr="009822A2">
        <w:trPr>
          <w:trHeight w:val="501"/>
        </w:trPr>
        <w:tc>
          <w:tcPr>
            <w:tcW w:w="2394" w:type="dxa"/>
          </w:tcPr>
          <w:p w:rsidR="00617277" w:rsidRPr="00A93182" w:rsidRDefault="00617277" w:rsidP="00371B8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Ремонт автомобилей </w:t>
            </w:r>
            <w:r w:rsidRPr="00A93182">
              <w:rPr>
                <w:color w:val="000000" w:themeColor="text1"/>
                <w:sz w:val="24"/>
                <w:szCs w:val="24"/>
              </w:rPr>
              <w:t>[4.9.1.4]</w:t>
            </w:r>
          </w:p>
        </w:tc>
        <w:tc>
          <w:tcPr>
            <w:tcW w:w="3299" w:type="dxa"/>
            <w:shd w:val="clear" w:color="auto" w:fill="auto"/>
          </w:tcPr>
          <w:p w:rsidR="00617277" w:rsidRPr="00A93182" w:rsidRDefault="00617277" w:rsidP="00371B8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rsidR="00617277" w:rsidRPr="00A93182" w:rsidRDefault="00617277" w:rsidP="00617277">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минимальная/максимальная площадь земельных участков 100/10000 кв. м; </w:t>
            </w:r>
          </w:p>
          <w:p w:rsidR="00617277" w:rsidRPr="00A93182" w:rsidRDefault="00617277" w:rsidP="0061727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строений, сооружений от уровня земли - 10 м;</w:t>
            </w:r>
          </w:p>
          <w:p w:rsidR="00617277" w:rsidRPr="00A93182" w:rsidRDefault="00617277" w:rsidP="00617277">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60%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617277" w:rsidRPr="00A93182" w:rsidRDefault="00617277" w:rsidP="00617277">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Расстояние до жилых и общественных зданий от моек автомобилей до двух постов - 50 м;</w:t>
            </w:r>
          </w:p>
          <w:p w:rsidR="00617277" w:rsidRPr="00A93182" w:rsidRDefault="00617277" w:rsidP="00EF4E49">
            <w:pPr>
              <w:tabs>
                <w:tab w:val="left" w:pos="2520"/>
              </w:tabs>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Расстояние до жилых и общественных зданий (кроме моек автомобилей до двух постов) - 100 м;</w:t>
            </w:r>
          </w:p>
        </w:tc>
      </w:tr>
      <w:tr w:rsidR="00617277" w:rsidRPr="00A93182" w:rsidTr="009822A2">
        <w:trPr>
          <w:trHeight w:val="1167"/>
        </w:trPr>
        <w:tc>
          <w:tcPr>
            <w:tcW w:w="2394" w:type="dxa"/>
          </w:tcPr>
          <w:p w:rsidR="00617277" w:rsidRPr="00A93182" w:rsidRDefault="00617277" w:rsidP="00371B8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Автомобильные мойки </w:t>
            </w:r>
            <w:r w:rsidRPr="00A93182">
              <w:rPr>
                <w:color w:val="000000" w:themeColor="text1"/>
                <w:sz w:val="24"/>
                <w:szCs w:val="24"/>
              </w:rPr>
              <w:t>[4.9.1.3]</w:t>
            </w:r>
          </w:p>
        </w:tc>
        <w:tc>
          <w:tcPr>
            <w:tcW w:w="3299" w:type="dxa"/>
            <w:shd w:val="clear" w:color="auto" w:fill="auto"/>
          </w:tcPr>
          <w:p w:rsidR="00617277" w:rsidRPr="00A93182" w:rsidRDefault="00617277" w:rsidP="00371B8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rsidR="00617277" w:rsidRPr="00A93182" w:rsidRDefault="00617277" w:rsidP="004E25F4">
            <w:pPr>
              <w:tabs>
                <w:tab w:val="left" w:pos="1134"/>
              </w:tabs>
              <w:spacing w:line="240" w:lineRule="auto"/>
              <w:ind w:firstLine="709"/>
              <w:rPr>
                <w:rFonts w:eastAsia="SimSun"/>
                <w:color w:val="000000" w:themeColor="text1"/>
                <w:sz w:val="24"/>
                <w:szCs w:val="24"/>
                <w:lang w:eastAsia="zh-CN"/>
              </w:rPr>
            </w:pPr>
          </w:p>
        </w:tc>
      </w:tr>
      <w:tr w:rsidR="00617277" w:rsidRPr="00A93182" w:rsidTr="009822A2">
        <w:trPr>
          <w:trHeight w:val="501"/>
        </w:trPr>
        <w:tc>
          <w:tcPr>
            <w:tcW w:w="2394" w:type="dxa"/>
          </w:tcPr>
          <w:p w:rsidR="00617277" w:rsidRPr="00A93182" w:rsidRDefault="00617277" w:rsidP="00371B8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Заправка транспортных средств </w:t>
            </w:r>
            <w:r w:rsidRPr="00A93182">
              <w:rPr>
                <w:color w:val="000000" w:themeColor="text1"/>
                <w:sz w:val="24"/>
                <w:szCs w:val="24"/>
              </w:rPr>
              <w:t>[4.9.1.1]</w:t>
            </w:r>
          </w:p>
        </w:tc>
        <w:tc>
          <w:tcPr>
            <w:tcW w:w="3299" w:type="dxa"/>
            <w:shd w:val="clear" w:color="auto" w:fill="auto"/>
          </w:tcPr>
          <w:p w:rsidR="00617277" w:rsidRPr="00A93182" w:rsidRDefault="00617277" w:rsidP="00371B8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автозаправочных станций;</w:t>
            </w:r>
          </w:p>
          <w:p w:rsidR="00617277" w:rsidRPr="00A93182" w:rsidRDefault="00617277" w:rsidP="00371B8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rsidR="00617277" w:rsidRPr="00A93182" w:rsidRDefault="00617277" w:rsidP="004E25F4">
            <w:pPr>
              <w:keepLines w:val="0"/>
              <w:overflowPunct/>
              <w:autoSpaceDE/>
              <w:autoSpaceDN/>
              <w:adjustRightInd/>
              <w:spacing w:line="240" w:lineRule="auto"/>
              <w:ind w:firstLine="709"/>
              <w:rPr>
                <w:rFonts w:eastAsia="SimSun"/>
                <w:color w:val="000000" w:themeColor="text1"/>
                <w:sz w:val="24"/>
                <w:szCs w:val="24"/>
                <w:lang w:eastAsia="zh-CN"/>
              </w:rPr>
            </w:pPr>
          </w:p>
        </w:tc>
      </w:tr>
      <w:bookmarkEnd w:id="119"/>
    </w:tbl>
    <w:p w:rsidR="00EF4E49" w:rsidRPr="00A93182" w:rsidRDefault="00EF4E49"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327202" w:rsidRPr="00A93182" w:rsidRDefault="00327202"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327202" w:rsidRPr="00A93182" w:rsidRDefault="00327202"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A2638" w:rsidRPr="00A93182" w:rsidRDefault="002A2638"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19"/>
      </w:tblGrid>
      <w:tr w:rsidR="002A2638" w:rsidRPr="00A93182" w:rsidTr="00776603">
        <w:trPr>
          <w:trHeight w:val="552"/>
          <w:jc w:val="center"/>
        </w:trPr>
        <w:tc>
          <w:tcPr>
            <w:tcW w:w="4820" w:type="dxa"/>
            <w:vAlign w:val="center"/>
          </w:tcPr>
          <w:p w:rsidR="002A2638" w:rsidRPr="00A93182" w:rsidRDefault="002A2638"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ВИДЫ ИСПОЛЬЗОВАНИЯ</w:t>
            </w:r>
          </w:p>
        </w:tc>
        <w:tc>
          <w:tcPr>
            <w:tcW w:w="4819" w:type="dxa"/>
            <w:vAlign w:val="center"/>
          </w:tcPr>
          <w:p w:rsidR="002A2638" w:rsidRPr="00A93182" w:rsidRDefault="002A2638" w:rsidP="00776603">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2A2638" w:rsidRPr="00A93182" w:rsidTr="00776603">
        <w:trPr>
          <w:trHeight w:val="552"/>
          <w:jc w:val="center"/>
        </w:trPr>
        <w:tc>
          <w:tcPr>
            <w:tcW w:w="4820" w:type="dxa"/>
            <w:vAlign w:val="center"/>
          </w:tcPr>
          <w:p w:rsidR="002A2638" w:rsidRPr="00A93182" w:rsidRDefault="002A2638" w:rsidP="00776603">
            <w:pPr>
              <w:keepLines w:val="0"/>
              <w:overflowPunct/>
              <w:autoSpaceDE/>
              <w:autoSpaceDN/>
              <w:adjustRightInd/>
              <w:spacing w:line="240" w:lineRule="auto"/>
              <w:ind w:firstLine="0"/>
              <w:jc w:val="center"/>
              <w:rPr>
                <w:color w:val="000000" w:themeColor="text1"/>
                <w:sz w:val="24"/>
                <w:szCs w:val="24"/>
              </w:rPr>
            </w:pPr>
            <w:r w:rsidRPr="00A93182">
              <w:rPr>
                <w:color w:val="000000" w:themeColor="text1"/>
                <w:sz w:val="24"/>
                <w:szCs w:val="24"/>
              </w:rPr>
              <w:t>Нет</w:t>
            </w:r>
          </w:p>
        </w:tc>
        <w:tc>
          <w:tcPr>
            <w:tcW w:w="4819" w:type="dxa"/>
            <w:vAlign w:val="center"/>
          </w:tcPr>
          <w:p w:rsidR="002A2638" w:rsidRPr="00A93182" w:rsidRDefault="002A2638" w:rsidP="00776603">
            <w:pPr>
              <w:keepLines w:val="0"/>
              <w:overflowPunct/>
              <w:autoSpaceDE/>
              <w:autoSpaceDN/>
              <w:adjustRightInd/>
              <w:spacing w:line="240" w:lineRule="auto"/>
              <w:ind w:firstLine="0"/>
              <w:jc w:val="center"/>
              <w:rPr>
                <w:rFonts w:eastAsia="SimSun"/>
                <w:color w:val="000000" w:themeColor="text1"/>
                <w:sz w:val="24"/>
                <w:szCs w:val="24"/>
                <w:lang w:eastAsia="zh-CN"/>
              </w:rPr>
            </w:pPr>
            <w:r w:rsidRPr="00A93182">
              <w:rPr>
                <w:color w:val="000000" w:themeColor="text1"/>
                <w:sz w:val="24"/>
                <w:szCs w:val="24"/>
              </w:rPr>
              <w:t>Нет</w:t>
            </w:r>
          </w:p>
        </w:tc>
      </w:tr>
    </w:tbl>
    <w:p w:rsidR="002A2638" w:rsidRPr="00A93182" w:rsidRDefault="002A2638" w:rsidP="002A2638">
      <w:pPr>
        <w:keepLines w:val="0"/>
        <w:overflowPunct/>
        <w:spacing w:line="240" w:lineRule="auto"/>
        <w:ind w:firstLine="709"/>
        <w:rPr>
          <w:rFonts w:eastAsia="SimSun"/>
          <w:color w:val="000000" w:themeColor="text1"/>
          <w:sz w:val="24"/>
          <w:szCs w:val="24"/>
          <w:lang w:eastAsia="zh-CN"/>
        </w:rPr>
      </w:pPr>
    </w:p>
    <w:p w:rsidR="00523115" w:rsidRPr="00A93182" w:rsidRDefault="00523115" w:rsidP="00523115">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523115" w:rsidRPr="00A93182" w:rsidRDefault="00523115" w:rsidP="00523115">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523115" w:rsidRPr="00A93182" w:rsidRDefault="00523115" w:rsidP="00523115">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23115" w:rsidRPr="00A93182"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 для общественных зданий 3 м; </w:t>
      </w:r>
    </w:p>
    <w:p w:rsidR="00523115" w:rsidRPr="00A93182"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для зданий, строений и сооружений производственного назначения - 5 м.</w:t>
      </w:r>
    </w:p>
    <w:p w:rsidR="00523115" w:rsidRPr="00A93182"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для остальных зданий и сооружений - 1 м.</w:t>
      </w:r>
    </w:p>
    <w:p w:rsidR="00523115" w:rsidRPr="00A93182"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523115" w:rsidRPr="00A93182"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Расстояние до красной линии:</w:t>
      </w:r>
    </w:p>
    <w:p w:rsidR="00523115" w:rsidRPr="00A93182"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1) от Пожарных депо - 10 м (15 м - для депо </w:t>
      </w:r>
      <w:r w:rsidRPr="00A93182">
        <w:rPr>
          <w:rFonts w:eastAsia="SimSun"/>
          <w:color w:val="000000" w:themeColor="text1"/>
          <w:sz w:val="24"/>
          <w:szCs w:val="24"/>
          <w:lang w:val="en-US" w:eastAsia="zh-CN"/>
        </w:rPr>
        <w:t>I</w:t>
      </w:r>
      <w:r w:rsidRPr="00A93182">
        <w:rPr>
          <w:rFonts w:eastAsia="SimSun"/>
          <w:color w:val="000000" w:themeColor="text1"/>
          <w:sz w:val="24"/>
          <w:szCs w:val="24"/>
          <w:lang w:eastAsia="zh-CN"/>
        </w:rPr>
        <w:t xml:space="preserve"> типа);</w:t>
      </w:r>
    </w:p>
    <w:p w:rsidR="00523115" w:rsidRPr="00A93182"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3) улиц, от общественных зданий  – 5 м;</w:t>
      </w:r>
    </w:p>
    <w:p w:rsidR="00523115" w:rsidRPr="00A93182"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4) проездов, от общественных зданий – 3 м;</w:t>
      </w:r>
    </w:p>
    <w:p w:rsidR="00523115" w:rsidRPr="00A93182"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5) от контрольно-пропускных пунктов, пунктов охраны, проходных – 1 м.</w:t>
      </w:r>
    </w:p>
    <w:p w:rsidR="00523115" w:rsidRPr="00A93182"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6) от остальных зданий и сооружений - 5 м.</w:t>
      </w:r>
    </w:p>
    <w:p w:rsidR="00523115" w:rsidRPr="00A93182"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523115" w:rsidRPr="00A93182"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p>
    <w:p w:rsidR="002A2638" w:rsidRPr="00A93182"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Примечание (общее):</w:t>
      </w:r>
    </w:p>
    <w:p w:rsidR="002A2638" w:rsidRPr="00A93182"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2A2638" w:rsidRPr="00A93182"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2A2638" w:rsidRPr="00A93182"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2A2638" w:rsidRPr="00A93182"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Статья 4</w:t>
      </w:r>
      <w:r w:rsidR="0074701D" w:rsidRPr="00A93182">
        <w:rPr>
          <w:rFonts w:eastAsia="SimSun"/>
          <w:color w:val="000000" w:themeColor="text1"/>
          <w:sz w:val="24"/>
          <w:szCs w:val="24"/>
          <w:lang w:eastAsia="zh-CN"/>
        </w:rPr>
        <w:t>9</w:t>
      </w:r>
      <w:r w:rsidRPr="00A93182">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2A2638" w:rsidRPr="00A93182"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w:t>
      </w:r>
      <w:r w:rsidR="0074701D" w:rsidRPr="00A93182">
        <w:rPr>
          <w:rFonts w:eastAsia="SimSun"/>
          <w:color w:val="000000" w:themeColor="text1"/>
          <w:sz w:val="24"/>
          <w:szCs w:val="24"/>
          <w:lang w:eastAsia="zh-CN"/>
        </w:rPr>
        <w:t>50</w:t>
      </w:r>
      <w:r w:rsidRPr="00A93182">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2A2638" w:rsidRPr="00A93182" w:rsidRDefault="0074701D" w:rsidP="002A2638">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Статья 51</w:t>
      </w:r>
      <w:r w:rsidR="002A2638" w:rsidRPr="00A93182">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2A2638" w:rsidRPr="00A93182"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2A2638" w:rsidRPr="00A93182"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границах зон затопления, подтопления запрещаются: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2) использование сточных вод в целях повышения почвенного плодородия;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4) осуществление авиационных мер по борьбе с вредными организмами.</w:t>
      </w:r>
    </w:p>
    <w:p w:rsidR="002A2638" w:rsidRPr="00A93182"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A2638" w:rsidRPr="00A93182" w:rsidRDefault="002A2638" w:rsidP="002A2638">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Размещение производственной территориальной зоны не допускается:</w:t>
      </w:r>
    </w:p>
    <w:p w:rsidR="002A2638" w:rsidRPr="00A93182" w:rsidRDefault="002A2638" w:rsidP="002A2638">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а) в составе рекреационных зон;</w:t>
      </w:r>
    </w:p>
    <w:p w:rsidR="002A2638" w:rsidRPr="00A93182" w:rsidRDefault="002A2638" w:rsidP="002A2638">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б) на землях особо охраняемых территорий, в том числе:</w:t>
      </w:r>
    </w:p>
    <w:p w:rsidR="002A2638" w:rsidRPr="00A93182" w:rsidRDefault="002A2638" w:rsidP="002A2638">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первом поясе зоны санитарной охраны источников водоснабжения;</w:t>
      </w:r>
    </w:p>
    <w:p w:rsidR="002A2638" w:rsidRPr="00A93182" w:rsidRDefault="002A2638" w:rsidP="002A2638">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2A2638" w:rsidRPr="00A93182" w:rsidRDefault="002A2638" w:rsidP="002A2638">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водоохранных и прибрежных зонах рек, морей;</w:t>
      </w:r>
    </w:p>
    <w:p w:rsidR="002A2638" w:rsidRPr="00A93182" w:rsidRDefault="002A2638" w:rsidP="002A2638">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зонах охраны памятников истории и культуры без согласования с соответствующими органами охраны памятников;</w:t>
      </w:r>
    </w:p>
    <w:p w:rsidR="002A2638" w:rsidRPr="00A93182" w:rsidRDefault="002A2638" w:rsidP="002A2638">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rsidR="002A2638" w:rsidRPr="00A93182" w:rsidRDefault="002A2638" w:rsidP="002A2638">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2A2638" w:rsidRPr="00A93182" w:rsidRDefault="002A2638" w:rsidP="002A2638">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зонах возможного катастрофического затопления в результате разрушения плотин или дамб.</w:t>
      </w:r>
    </w:p>
    <w:p w:rsidR="002A2638" w:rsidRPr="00A93182" w:rsidRDefault="002A2638" w:rsidP="002A2638">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2A2638" w:rsidRPr="00A93182"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2A2638" w:rsidRPr="00A93182"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rsidR="002A2638" w:rsidRPr="00A93182" w:rsidRDefault="002A2638" w:rsidP="002A2638">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2A2638" w:rsidRPr="00A93182" w:rsidRDefault="002A2638" w:rsidP="00327202">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r w:rsidR="00327202" w:rsidRPr="00A93182">
        <w:rPr>
          <w:rFonts w:eastAsia="SimSun"/>
          <w:color w:val="000000" w:themeColor="text1"/>
          <w:sz w:val="24"/>
          <w:szCs w:val="24"/>
          <w:lang w:eastAsia="zh-CN"/>
        </w:rPr>
        <w:t xml:space="preserve"> </w:t>
      </w:r>
      <w:r w:rsidRPr="00A93182">
        <w:rPr>
          <w:rFonts w:eastAsia="SimSun"/>
          <w:color w:val="000000" w:themeColor="text1"/>
          <w:sz w:val="24"/>
          <w:szCs w:val="24"/>
          <w:lang w:eastAsia="zh-CN"/>
        </w:rPr>
        <w:t>Запрещается проектирование указанных предприятий на территории бывших кладбищ, скотомогильников, свалок.</w:t>
      </w:r>
    </w:p>
    <w:p w:rsidR="009D7F84" w:rsidRPr="00A93182" w:rsidRDefault="009D7F84" w:rsidP="009D7F84">
      <w:pPr>
        <w:shd w:val="clear" w:color="auto" w:fill="FFFFFF"/>
        <w:rPr>
          <w:color w:val="000000" w:themeColor="text1"/>
          <w:sz w:val="24"/>
          <w:szCs w:val="24"/>
        </w:rPr>
      </w:pPr>
      <w:r w:rsidRPr="00A93182">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4" w:anchor="/document/70398302/entry/10010" w:history="1">
        <w:r w:rsidRPr="00A93182">
          <w:rPr>
            <w:rStyle w:val="af0"/>
            <w:color w:val="000000" w:themeColor="text1"/>
            <w:sz w:val="24"/>
            <w:szCs w:val="24"/>
            <w:shd w:val="clear" w:color="auto" w:fill="FFFFFF"/>
          </w:rPr>
          <w:t>таблицей 1</w:t>
        </w:r>
      </w:hyperlink>
      <w:r w:rsidRPr="00A93182">
        <w:rPr>
          <w:color w:val="000000" w:themeColor="text1"/>
          <w:sz w:val="24"/>
          <w:szCs w:val="24"/>
          <w:shd w:val="clear" w:color="auto" w:fill="FFFFFF"/>
        </w:rPr>
        <w:t> и с учетом </w:t>
      </w:r>
      <w:hyperlink r:id="rId25" w:anchor="/document/70398302/entry/44" w:history="1">
        <w:r w:rsidRPr="00A93182">
          <w:rPr>
            <w:rStyle w:val="af0"/>
            <w:color w:val="000000" w:themeColor="text1"/>
            <w:sz w:val="24"/>
            <w:szCs w:val="24"/>
            <w:shd w:val="clear" w:color="auto" w:fill="FFFFFF"/>
          </w:rPr>
          <w:t>пунктов 4.4-4.13</w:t>
        </w:r>
      </w:hyperlink>
      <w:r w:rsidRPr="00A93182">
        <w:rPr>
          <w:color w:val="000000" w:themeColor="text1"/>
          <w:sz w:val="24"/>
          <w:szCs w:val="24"/>
          <w:shd w:val="clear" w:color="auto" w:fill="FFFFFF"/>
        </w:rPr>
        <w:t xml:space="preserve"> </w:t>
      </w:r>
      <w:r w:rsidRPr="00A93182">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9D7F84" w:rsidRPr="00A93182" w:rsidRDefault="009D7F84" w:rsidP="009D7F84">
      <w:pPr>
        <w:ind w:firstLine="709"/>
        <w:rPr>
          <w:color w:val="000000" w:themeColor="text1"/>
          <w:sz w:val="24"/>
          <w:szCs w:val="24"/>
        </w:rPr>
      </w:pPr>
      <w:r w:rsidRPr="00A93182">
        <w:rPr>
          <w:color w:val="000000" w:themeColor="text1"/>
          <w:sz w:val="24"/>
          <w:szCs w:val="24"/>
        </w:rPr>
        <w:t xml:space="preserve">Уменьшение </w:t>
      </w:r>
      <w:r w:rsidRPr="00A93182">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A93182">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9D7F84" w:rsidRPr="00A93182" w:rsidRDefault="009D7F84" w:rsidP="009D7F84">
      <w:pPr>
        <w:ind w:firstLine="709"/>
        <w:rPr>
          <w:color w:val="000000" w:themeColor="text1"/>
          <w:sz w:val="24"/>
          <w:szCs w:val="24"/>
        </w:rPr>
      </w:pPr>
      <w:r w:rsidRPr="00A93182">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9D7F84" w:rsidRPr="00A93182" w:rsidRDefault="009D7F84" w:rsidP="009D7F84">
      <w:pPr>
        <w:pStyle w:val="a7"/>
        <w:ind w:right="3"/>
        <w:rPr>
          <w:color w:val="000000" w:themeColor="text1"/>
          <w:sz w:val="24"/>
          <w:szCs w:val="24"/>
        </w:rPr>
      </w:pPr>
      <w:r w:rsidRPr="00A93182">
        <w:rPr>
          <w:color w:val="000000" w:themeColor="text1"/>
          <w:sz w:val="24"/>
          <w:szCs w:val="24"/>
        </w:rPr>
        <w:t>Септики:</w:t>
      </w:r>
    </w:p>
    <w:p w:rsidR="009D7F84" w:rsidRPr="00A93182" w:rsidRDefault="009D7F84" w:rsidP="009D7F84">
      <w:pPr>
        <w:pStyle w:val="a7"/>
        <w:ind w:right="3"/>
        <w:rPr>
          <w:color w:val="000000" w:themeColor="text1"/>
          <w:sz w:val="24"/>
          <w:szCs w:val="24"/>
        </w:rPr>
      </w:pP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минимальный</w:t>
      </w:r>
      <w:r w:rsidRPr="00A93182">
        <w:rPr>
          <w:color w:val="000000" w:themeColor="text1"/>
          <w:spacing w:val="-3"/>
          <w:sz w:val="24"/>
          <w:szCs w:val="24"/>
        </w:rPr>
        <w:t xml:space="preserve"> </w:t>
      </w:r>
      <w:r w:rsidRPr="00A93182">
        <w:rPr>
          <w:color w:val="000000" w:themeColor="text1"/>
          <w:sz w:val="24"/>
          <w:szCs w:val="24"/>
        </w:rPr>
        <w:t>отступ</w:t>
      </w:r>
      <w:r w:rsidRPr="00A93182">
        <w:rPr>
          <w:color w:val="000000" w:themeColor="text1"/>
          <w:spacing w:val="1"/>
          <w:sz w:val="24"/>
          <w:szCs w:val="24"/>
        </w:rPr>
        <w:t xml:space="preserve"> </w:t>
      </w:r>
      <w:r w:rsidRPr="00A93182">
        <w:rPr>
          <w:color w:val="000000" w:themeColor="text1"/>
          <w:sz w:val="24"/>
          <w:szCs w:val="24"/>
        </w:rPr>
        <w:t>от</w:t>
      </w:r>
      <w:r w:rsidRPr="00A93182">
        <w:rPr>
          <w:color w:val="000000" w:themeColor="text1"/>
          <w:spacing w:val="-3"/>
          <w:sz w:val="24"/>
          <w:szCs w:val="24"/>
        </w:rPr>
        <w:t xml:space="preserve"> </w:t>
      </w:r>
      <w:r w:rsidRPr="00A93182">
        <w:rPr>
          <w:color w:val="000000" w:themeColor="text1"/>
          <w:sz w:val="24"/>
          <w:szCs w:val="24"/>
        </w:rPr>
        <w:t>красной</w:t>
      </w:r>
      <w:r w:rsidRPr="00A93182">
        <w:rPr>
          <w:color w:val="000000" w:themeColor="text1"/>
          <w:spacing w:val="-2"/>
          <w:sz w:val="24"/>
          <w:szCs w:val="24"/>
        </w:rPr>
        <w:t xml:space="preserve"> </w:t>
      </w:r>
      <w:r w:rsidRPr="00A93182">
        <w:rPr>
          <w:color w:val="000000" w:themeColor="text1"/>
          <w:sz w:val="24"/>
          <w:szCs w:val="24"/>
        </w:rPr>
        <w:t>линии</w:t>
      </w:r>
      <w:r w:rsidRPr="00A93182">
        <w:rPr>
          <w:color w:val="000000" w:themeColor="text1"/>
          <w:spacing w:val="-3"/>
          <w:sz w:val="24"/>
          <w:szCs w:val="24"/>
        </w:rPr>
        <w:t xml:space="preserve"> улиц, </w:t>
      </w:r>
      <w:r w:rsidRPr="00A93182">
        <w:rPr>
          <w:color w:val="000000" w:themeColor="text1"/>
          <w:sz w:val="24"/>
          <w:szCs w:val="24"/>
        </w:rPr>
        <w:t>проездов</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4"/>
          <w:sz w:val="24"/>
          <w:szCs w:val="24"/>
        </w:rPr>
        <w:t xml:space="preserve"> </w:t>
      </w:r>
      <w:r w:rsidRPr="00A93182">
        <w:rPr>
          <w:color w:val="000000" w:themeColor="text1"/>
          <w:sz w:val="24"/>
          <w:szCs w:val="24"/>
        </w:rPr>
        <w:t>менее</w:t>
      </w:r>
      <w:r w:rsidRPr="00A93182">
        <w:rPr>
          <w:color w:val="000000" w:themeColor="text1"/>
          <w:spacing w:val="-3"/>
          <w:sz w:val="24"/>
          <w:szCs w:val="24"/>
        </w:rPr>
        <w:t xml:space="preserve"> </w:t>
      </w:r>
      <w:r w:rsidRPr="00A93182">
        <w:rPr>
          <w:color w:val="000000" w:themeColor="text1"/>
          <w:sz w:val="24"/>
          <w:szCs w:val="24"/>
        </w:rPr>
        <w:t>8</w:t>
      </w:r>
      <w:r w:rsidRPr="00A93182">
        <w:rPr>
          <w:color w:val="000000" w:themeColor="text1"/>
          <w:spacing w:val="-2"/>
          <w:sz w:val="24"/>
          <w:szCs w:val="24"/>
        </w:rPr>
        <w:t xml:space="preserve"> </w:t>
      </w:r>
      <w:r w:rsidRPr="00A93182">
        <w:rPr>
          <w:color w:val="000000" w:themeColor="text1"/>
          <w:sz w:val="24"/>
          <w:szCs w:val="24"/>
        </w:rPr>
        <w:t>м;</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p>
    <w:p w:rsidR="009D7F84" w:rsidRPr="00A93182" w:rsidRDefault="009D7F84" w:rsidP="009D7F84">
      <w:pPr>
        <w:pStyle w:val="ac"/>
        <w:keepLines w:val="0"/>
        <w:widowControl w:val="0"/>
        <w:numPr>
          <w:ilvl w:val="0"/>
          <w:numId w:val="49"/>
        </w:numPr>
        <w:tabs>
          <w:tab w:val="left" w:pos="1335"/>
        </w:tabs>
        <w:overflowPunct/>
        <w:adjustRightInd/>
        <w:spacing w:line="240" w:lineRule="auto"/>
        <w:ind w:left="0" w:right="3" w:firstLine="567"/>
        <w:rPr>
          <w:color w:val="000000" w:themeColor="text1"/>
          <w:sz w:val="24"/>
          <w:szCs w:val="24"/>
        </w:rPr>
      </w:pPr>
      <w:r w:rsidRPr="00A93182">
        <w:rPr>
          <w:color w:val="000000" w:themeColor="text1"/>
          <w:sz w:val="24"/>
          <w:szCs w:val="24"/>
        </w:rPr>
        <w:t>от границ соседнего земельного участка не менее 4 м (при условии, что расстояние от</w:t>
      </w:r>
      <w:r w:rsidRPr="00A93182">
        <w:rPr>
          <w:color w:val="000000" w:themeColor="text1"/>
          <w:spacing w:val="1"/>
          <w:sz w:val="24"/>
          <w:szCs w:val="24"/>
        </w:rPr>
        <w:t xml:space="preserve"> </w:t>
      </w:r>
      <w:r w:rsidRPr="00A93182">
        <w:rPr>
          <w:color w:val="000000" w:themeColor="text1"/>
          <w:sz w:val="24"/>
          <w:szCs w:val="24"/>
        </w:rPr>
        <w:t>фундаментов</w:t>
      </w:r>
      <w:r w:rsidRPr="00A93182">
        <w:rPr>
          <w:color w:val="000000" w:themeColor="text1"/>
          <w:spacing w:val="-1"/>
          <w:sz w:val="24"/>
          <w:szCs w:val="24"/>
        </w:rPr>
        <w:t xml:space="preserve"> </w:t>
      </w:r>
      <w:r w:rsidRPr="00A93182">
        <w:rPr>
          <w:color w:val="000000" w:themeColor="text1"/>
          <w:sz w:val="24"/>
          <w:szCs w:val="24"/>
        </w:rPr>
        <w:t>построек на</w:t>
      </w:r>
      <w:r w:rsidRPr="00A93182">
        <w:rPr>
          <w:color w:val="000000" w:themeColor="text1"/>
          <w:spacing w:val="-2"/>
          <w:sz w:val="24"/>
          <w:szCs w:val="24"/>
        </w:rPr>
        <w:t xml:space="preserve"> </w:t>
      </w:r>
      <w:r w:rsidRPr="00A93182">
        <w:rPr>
          <w:color w:val="000000" w:themeColor="text1"/>
          <w:sz w:val="24"/>
          <w:szCs w:val="24"/>
        </w:rPr>
        <w:t>соседнем</w:t>
      </w:r>
      <w:r w:rsidRPr="00A93182">
        <w:rPr>
          <w:color w:val="000000" w:themeColor="text1"/>
          <w:spacing w:val="-1"/>
          <w:sz w:val="24"/>
          <w:szCs w:val="24"/>
        </w:rPr>
        <w:t xml:space="preserve"> </w:t>
      </w:r>
      <w:r w:rsidRPr="00A93182">
        <w:rPr>
          <w:color w:val="000000" w:themeColor="text1"/>
          <w:sz w:val="24"/>
          <w:szCs w:val="24"/>
        </w:rPr>
        <w:t>земельном</w:t>
      </w:r>
      <w:r w:rsidRPr="00A93182">
        <w:rPr>
          <w:color w:val="000000" w:themeColor="text1"/>
          <w:spacing w:val="-1"/>
          <w:sz w:val="24"/>
          <w:szCs w:val="24"/>
        </w:rPr>
        <w:t xml:space="preserve"> </w:t>
      </w:r>
      <w:r w:rsidRPr="00A93182">
        <w:rPr>
          <w:color w:val="000000" w:themeColor="text1"/>
          <w:sz w:val="24"/>
          <w:szCs w:val="24"/>
        </w:rPr>
        <w:t>участке</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1"/>
          <w:sz w:val="24"/>
          <w:szCs w:val="24"/>
        </w:rPr>
        <w:t xml:space="preserve"> </w:t>
      </w:r>
      <w:r w:rsidRPr="00A93182">
        <w:rPr>
          <w:color w:val="000000" w:themeColor="text1"/>
          <w:sz w:val="24"/>
          <w:szCs w:val="24"/>
        </w:rPr>
        <w:t>менее</w:t>
      </w:r>
      <w:r w:rsidRPr="00A93182">
        <w:rPr>
          <w:color w:val="000000" w:themeColor="text1"/>
          <w:spacing w:val="-2"/>
          <w:sz w:val="24"/>
          <w:szCs w:val="24"/>
        </w:rPr>
        <w:t xml:space="preserve"> </w:t>
      </w:r>
      <w:r w:rsidRPr="00A93182">
        <w:rPr>
          <w:color w:val="000000" w:themeColor="text1"/>
          <w:sz w:val="24"/>
          <w:szCs w:val="24"/>
        </w:rPr>
        <w:t>5 м.);</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водонепроницаемые</w:t>
      </w:r>
      <w:r w:rsidRPr="00A93182">
        <w:rPr>
          <w:color w:val="000000" w:themeColor="text1"/>
          <w:spacing w:val="-2"/>
          <w:sz w:val="24"/>
          <w:szCs w:val="24"/>
        </w:rPr>
        <w:t xml:space="preserve"> </w:t>
      </w:r>
      <w:r w:rsidRPr="00A93182">
        <w:rPr>
          <w:color w:val="000000" w:themeColor="text1"/>
          <w:sz w:val="24"/>
          <w:szCs w:val="24"/>
        </w:rPr>
        <w:t>– на</w:t>
      </w:r>
      <w:r w:rsidRPr="00A93182">
        <w:rPr>
          <w:color w:val="000000" w:themeColor="text1"/>
          <w:spacing w:val="-3"/>
          <w:sz w:val="24"/>
          <w:szCs w:val="24"/>
        </w:rPr>
        <w:t xml:space="preserve"> </w:t>
      </w:r>
      <w:r w:rsidRPr="00A93182">
        <w:rPr>
          <w:color w:val="000000" w:themeColor="text1"/>
          <w:sz w:val="24"/>
          <w:szCs w:val="24"/>
        </w:rPr>
        <w:t>расстоянии</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3"/>
          <w:sz w:val="24"/>
          <w:szCs w:val="24"/>
        </w:rPr>
        <w:t xml:space="preserve"> </w:t>
      </w:r>
      <w:r w:rsidRPr="00A93182">
        <w:rPr>
          <w:color w:val="000000" w:themeColor="text1"/>
          <w:sz w:val="24"/>
          <w:szCs w:val="24"/>
        </w:rPr>
        <w:t>менее</w:t>
      </w:r>
      <w:r w:rsidRPr="00A93182">
        <w:rPr>
          <w:color w:val="000000" w:themeColor="text1"/>
          <w:spacing w:val="-3"/>
          <w:sz w:val="24"/>
          <w:szCs w:val="24"/>
        </w:rPr>
        <w:t xml:space="preserve"> </w:t>
      </w:r>
      <w:r w:rsidRPr="00A93182">
        <w:rPr>
          <w:color w:val="000000" w:themeColor="text1"/>
          <w:sz w:val="24"/>
          <w:szCs w:val="24"/>
        </w:rPr>
        <w:t>5</w:t>
      </w:r>
      <w:r w:rsidRPr="00A93182">
        <w:rPr>
          <w:color w:val="000000" w:themeColor="text1"/>
          <w:spacing w:val="-2"/>
          <w:sz w:val="24"/>
          <w:szCs w:val="24"/>
        </w:rPr>
        <w:t xml:space="preserve"> </w:t>
      </w:r>
      <w:r w:rsidRPr="00A93182">
        <w:rPr>
          <w:color w:val="000000" w:themeColor="text1"/>
          <w:sz w:val="24"/>
          <w:szCs w:val="24"/>
        </w:rPr>
        <w:t>м</w:t>
      </w:r>
      <w:r w:rsidRPr="00A93182">
        <w:rPr>
          <w:color w:val="000000" w:themeColor="text1"/>
          <w:spacing w:val="-3"/>
          <w:sz w:val="24"/>
          <w:szCs w:val="24"/>
        </w:rPr>
        <w:t xml:space="preserve"> </w:t>
      </w:r>
      <w:r w:rsidRPr="00A93182">
        <w:rPr>
          <w:color w:val="000000" w:themeColor="text1"/>
          <w:sz w:val="24"/>
          <w:szCs w:val="24"/>
        </w:rPr>
        <w:t>от</w:t>
      </w:r>
      <w:r w:rsidRPr="00A93182">
        <w:rPr>
          <w:color w:val="000000" w:themeColor="text1"/>
          <w:spacing w:val="-2"/>
          <w:sz w:val="24"/>
          <w:szCs w:val="24"/>
        </w:rPr>
        <w:t xml:space="preserve"> </w:t>
      </w:r>
      <w:r w:rsidRPr="00A93182">
        <w:rPr>
          <w:color w:val="000000" w:themeColor="text1"/>
          <w:sz w:val="24"/>
          <w:szCs w:val="24"/>
        </w:rPr>
        <w:t>фундамента</w:t>
      </w:r>
      <w:r w:rsidRPr="00A93182">
        <w:rPr>
          <w:color w:val="000000" w:themeColor="text1"/>
          <w:spacing w:val="-3"/>
          <w:sz w:val="24"/>
          <w:szCs w:val="24"/>
        </w:rPr>
        <w:t xml:space="preserve"> </w:t>
      </w:r>
      <w:r w:rsidRPr="00A93182">
        <w:rPr>
          <w:color w:val="000000" w:themeColor="text1"/>
          <w:sz w:val="24"/>
          <w:szCs w:val="24"/>
        </w:rPr>
        <w:t>построек,</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фильтрующие</w:t>
      </w:r>
      <w:r w:rsidRPr="00A93182">
        <w:rPr>
          <w:color w:val="000000" w:themeColor="text1"/>
          <w:spacing w:val="-1"/>
          <w:sz w:val="24"/>
          <w:szCs w:val="24"/>
        </w:rPr>
        <w:t xml:space="preserve"> </w:t>
      </w:r>
      <w:r w:rsidRPr="00A93182">
        <w:rPr>
          <w:color w:val="000000" w:themeColor="text1"/>
          <w:sz w:val="24"/>
          <w:szCs w:val="24"/>
        </w:rPr>
        <w:t>–</w:t>
      </w:r>
      <w:r w:rsidRPr="00A93182">
        <w:rPr>
          <w:color w:val="000000" w:themeColor="text1"/>
          <w:spacing w:val="-1"/>
          <w:sz w:val="24"/>
          <w:szCs w:val="24"/>
        </w:rPr>
        <w:t xml:space="preserve"> </w:t>
      </w:r>
      <w:r w:rsidRPr="00A93182">
        <w:rPr>
          <w:color w:val="000000" w:themeColor="text1"/>
          <w:sz w:val="24"/>
          <w:szCs w:val="24"/>
        </w:rPr>
        <w:t>на</w:t>
      </w:r>
      <w:r w:rsidRPr="00A93182">
        <w:rPr>
          <w:color w:val="000000" w:themeColor="text1"/>
          <w:spacing w:val="-3"/>
          <w:sz w:val="24"/>
          <w:szCs w:val="24"/>
        </w:rPr>
        <w:t xml:space="preserve"> </w:t>
      </w:r>
      <w:r w:rsidRPr="00A93182">
        <w:rPr>
          <w:color w:val="000000" w:themeColor="text1"/>
          <w:sz w:val="24"/>
          <w:szCs w:val="24"/>
        </w:rPr>
        <w:t>расстоянии</w:t>
      </w:r>
      <w:r w:rsidRPr="00A93182">
        <w:rPr>
          <w:color w:val="000000" w:themeColor="text1"/>
          <w:spacing w:val="-1"/>
          <w:sz w:val="24"/>
          <w:szCs w:val="24"/>
        </w:rPr>
        <w:t xml:space="preserve"> </w:t>
      </w:r>
      <w:r w:rsidRPr="00A93182">
        <w:rPr>
          <w:color w:val="000000" w:themeColor="text1"/>
          <w:sz w:val="24"/>
          <w:szCs w:val="24"/>
        </w:rPr>
        <w:t>не</w:t>
      </w:r>
      <w:r w:rsidRPr="00A93182">
        <w:rPr>
          <w:color w:val="000000" w:themeColor="text1"/>
          <w:spacing w:val="-3"/>
          <w:sz w:val="24"/>
          <w:szCs w:val="24"/>
        </w:rPr>
        <w:t xml:space="preserve"> </w:t>
      </w:r>
      <w:r w:rsidRPr="00A93182">
        <w:rPr>
          <w:color w:val="000000" w:themeColor="text1"/>
          <w:sz w:val="24"/>
          <w:szCs w:val="24"/>
        </w:rPr>
        <w:t>менее</w:t>
      </w:r>
      <w:r w:rsidRPr="00A93182">
        <w:rPr>
          <w:color w:val="000000" w:themeColor="text1"/>
          <w:spacing w:val="-2"/>
          <w:sz w:val="24"/>
          <w:szCs w:val="24"/>
        </w:rPr>
        <w:t xml:space="preserve"> </w:t>
      </w:r>
      <w:r w:rsidRPr="00A93182">
        <w:rPr>
          <w:color w:val="000000" w:themeColor="text1"/>
          <w:sz w:val="24"/>
          <w:szCs w:val="24"/>
        </w:rPr>
        <w:t>8</w:t>
      </w:r>
      <w:r w:rsidRPr="00A93182">
        <w:rPr>
          <w:color w:val="000000" w:themeColor="text1"/>
          <w:spacing w:val="-1"/>
          <w:sz w:val="24"/>
          <w:szCs w:val="24"/>
        </w:rPr>
        <w:t xml:space="preserve"> </w:t>
      </w:r>
      <w:r w:rsidRPr="00A93182">
        <w:rPr>
          <w:color w:val="000000" w:themeColor="text1"/>
          <w:sz w:val="24"/>
          <w:szCs w:val="24"/>
        </w:rPr>
        <w:t>м</w:t>
      </w:r>
      <w:r w:rsidRPr="00A93182">
        <w:rPr>
          <w:color w:val="000000" w:themeColor="text1"/>
          <w:spacing w:val="-3"/>
          <w:sz w:val="24"/>
          <w:szCs w:val="24"/>
        </w:rPr>
        <w:t xml:space="preserve"> </w:t>
      </w:r>
      <w:r w:rsidRPr="00A93182">
        <w:rPr>
          <w:color w:val="000000" w:themeColor="text1"/>
          <w:sz w:val="24"/>
          <w:szCs w:val="24"/>
        </w:rPr>
        <w:t>от</w:t>
      </w:r>
      <w:r w:rsidRPr="00A93182">
        <w:rPr>
          <w:color w:val="000000" w:themeColor="text1"/>
          <w:spacing w:val="-1"/>
          <w:sz w:val="24"/>
          <w:szCs w:val="24"/>
        </w:rPr>
        <w:t xml:space="preserve"> </w:t>
      </w:r>
      <w:r w:rsidRPr="00A93182">
        <w:rPr>
          <w:color w:val="000000" w:themeColor="text1"/>
          <w:sz w:val="24"/>
          <w:szCs w:val="24"/>
        </w:rPr>
        <w:t>фундамента</w:t>
      </w:r>
      <w:r w:rsidRPr="00A93182">
        <w:rPr>
          <w:color w:val="000000" w:themeColor="text1"/>
          <w:spacing w:val="-3"/>
          <w:sz w:val="24"/>
          <w:szCs w:val="24"/>
        </w:rPr>
        <w:t xml:space="preserve"> </w:t>
      </w:r>
      <w:r w:rsidRPr="00A93182">
        <w:rPr>
          <w:color w:val="000000" w:themeColor="text1"/>
          <w:sz w:val="24"/>
          <w:szCs w:val="24"/>
        </w:rPr>
        <w:t>построек;</w:t>
      </w:r>
    </w:p>
    <w:p w:rsidR="009D7F84" w:rsidRPr="00A93182" w:rsidRDefault="009D7F84" w:rsidP="009D7F84">
      <w:pPr>
        <w:pStyle w:val="ac"/>
        <w:keepLines w:val="0"/>
        <w:widowControl w:val="0"/>
        <w:numPr>
          <w:ilvl w:val="0"/>
          <w:numId w:val="49"/>
        </w:numPr>
        <w:tabs>
          <w:tab w:val="left" w:pos="1352"/>
        </w:tabs>
        <w:overflowPunct/>
        <w:adjustRightInd/>
        <w:spacing w:line="240" w:lineRule="auto"/>
        <w:ind w:left="0" w:right="3" w:firstLine="567"/>
        <w:rPr>
          <w:color w:val="000000" w:themeColor="text1"/>
          <w:sz w:val="24"/>
          <w:szCs w:val="24"/>
        </w:rPr>
      </w:pPr>
      <w:r w:rsidRPr="00A93182">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A93182">
        <w:rPr>
          <w:color w:val="000000" w:themeColor="text1"/>
          <w:spacing w:val="-2"/>
          <w:sz w:val="24"/>
          <w:szCs w:val="24"/>
        </w:rPr>
        <w:t xml:space="preserve"> </w:t>
      </w:r>
      <w:r w:rsidRPr="00A93182">
        <w:rPr>
          <w:color w:val="000000" w:themeColor="text1"/>
          <w:sz w:val="24"/>
          <w:szCs w:val="24"/>
        </w:rPr>
        <w:t>– не</w:t>
      </w:r>
      <w:r w:rsidRPr="00A93182">
        <w:rPr>
          <w:color w:val="000000" w:themeColor="text1"/>
          <w:spacing w:val="-1"/>
          <w:sz w:val="24"/>
          <w:szCs w:val="24"/>
        </w:rPr>
        <w:t xml:space="preserve"> </w:t>
      </w:r>
      <w:r w:rsidRPr="00A93182">
        <w:rPr>
          <w:color w:val="000000" w:themeColor="text1"/>
          <w:sz w:val="24"/>
          <w:szCs w:val="24"/>
        </w:rPr>
        <w:t>менее</w:t>
      </w:r>
      <w:r w:rsidRPr="00A93182">
        <w:rPr>
          <w:color w:val="000000" w:themeColor="text1"/>
          <w:spacing w:val="-1"/>
          <w:sz w:val="24"/>
          <w:szCs w:val="24"/>
        </w:rPr>
        <w:t xml:space="preserve"> </w:t>
      </w:r>
      <w:r w:rsidRPr="00A93182">
        <w:rPr>
          <w:color w:val="000000" w:themeColor="text1"/>
          <w:sz w:val="24"/>
          <w:szCs w:val="24"/>
        </w:rPr>
        <w:t>25 м.</w:t>
      </w:r>
    </w:p>
    <w:p w:rsidR="009D7F84" w:rsidRPr="00A93182" w:rsidRDefault="009D7F84" w:rsidP="009D7F84">
      <w:pPr>
        <w:pStyle w:val="a7"/>
        <w:ind w:right="3"/>
        <w:rPr>
          <w:color w:val="000000" w:themeColor="text1"/>
          <w:sz w:val="24"/>
          <w:szCs w:val="24"/>
        </w:rPr>
      </w:pPr>
      <w:r w:rsidRPr="00A93182">
        <w:rPr>
          <w:color w:val="000000" w:themeColor="text1"/>
          <w:sz w:val="24"/>
          <w:szCs w:val="24"/>
        </w:rPr>
        <w:t>На земельных участках, размеры которых не позволяют выполнить данные отступы,</w:t>
      </w:r>
      <w:r w:rsidRPr="00A93182">
        <w:rPr>
          <w:color w:val="000000" w:themeColor="text1"/>
          <w:spacing w:val="1"/>
          <w:sz w:val="24"/>
          <w:szCs w:val="24"/>
        </w:rPr>
        <w:t xml:space="preserve"> </w:t>
      </w:r>
      <w:r w:rsidRPr="00A93182">
        <w:rPr>
          <w:color w:val="000000" w:themeColor="text1"/>
          <w:sz w:val="24"/>
          <w:szCs w:val="24"/>
        </w:rPr>
        <w:t>необходимо</w:t>
      </w:r>
      <w:r w:rsidRPr="00A93182">
        <w:rPr>
          <w:color w:val="000000" w:themeColor="text1"/>
          <w:spacing w:val="-1"/>
          <w:sz w:val="24"/>
          <w:szCs w:val="24"/>
        </w:rPr>
        <w:t xml:space="preserve"> </w:t>
      </w:r>
      <w:r w:rsidRPr="00A93182">
        <w:rPr>
          <w:color w:val="000000" w:themeColor="text1"/>
          <w:sz w:val="24"/>
          <w:szCs w:val="24"/>
        </w:rPr>
        <w:t>предусматривать водонепроницаемые</w:t>
      </w:r>
      <w:r w:rsidRPr="00A93182">
        <w:rPr>
          <w:color w:val="000000" w:themeColor="text1"/>
          <w:spacing w:val="1"/>
          <w:sz w:val="24"/>
          <w:szCs w:val="24"/>
        </w:rPr>
        <w:t xml:space="preserve"> </w:t>
      </w:r>
      <w:r w:rsidRPr="00A93182">
        <w:rPr>
          <w:color w:val="000000" w:themeColor="text1"/>
          <w:sz w:val="24"/>
          <w:szCs w:val="24"/>
        </w:rPr>
        <w:t>септики.</w:t>
      </w:r>
    </w:p>
    <w:p w:rsidR="009D7F84" w:rsidRPr="00A93182" w:rsidRDefault="009D7F84" w:rsidP="009D7F84">
      <w:pPr>
        <w:rPr>
          <w:color w:val="000000" w:themeColor="text1"/>
          <w:sz w:val="24"/>
          <w:szCs w:val="24"/>
        </w:rPr>
      </w:pPr>
      <w:r w:rsidRPr="00A93182">
        <w:rPr>
          <w:color w:val="000000" w:themeColor="text1"/>
          <w:sz w:val="24"/>
          <w:szCs w:val="24"/>
        </w:rPr>
        <w:t>Проектирование систем хозяйственно-питьевого водоснабжения и канализации городов</w:t>
      </w:r>
      <w:r w:rsidRPr="00A93182">
        <w:rPr>
          <w:color w:val="000000" w:themeColor="text1"/>
          <w:spacing w:val="-57"/>
          <w:sz w:val="24"/>
          <w:szCs w:val="24"/>
        </w:rPr>
        <w:t xml:space="preserve"> </w:t>
      </w:r>
      <w:r w:rsidRPr="00A93182">
        <w:rPr>
          <w:color w:val="000000" w:themeColor="text1"/>
          <w:sz w:val="24"/>
          <w:szCs w:val="24"/>
        </w:rPr>
        <w:t>и   других   населенных   пунктов   следует   проводить   в   соответствии   с   требованиями</w:t>
      </w:r>
      <w:r w:rsidRPr="00A93182">
        <w:rPr>
          <w:color w:val="000000" w:themeColor="text1"/>
          <w:spacing w:val="1"/>
          <w:sz w:val="24"/>
          <w:szCs w:val="24"/>
        </w:rPr>
        <w:t xml:space="preserve"> </w:t>
      </w:r>
      <w:r w:rsidRPr="00A93182">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9D7F84" w:rsidRPr="00A93182" w:rsidRDefault="009D7F84" w:rsidP="00327202">
      <w:pPr>
        <w:keepLines w:val="0"/>
        <w:overflowPunct/>
        <w:spacing w:line="240" w:lineRule="auto"/>
        <w:ind w:firstLine="709"/>
        <w:rPr>
          <w:rFonts w:eastAsia="SimSun"/>
          <w:color w:val="000000" w:themeColor="text1"/>
          <w:sz w:val="24"/>
          <w:szCs w:val="24"/>
          <w:lang w:eastAsia="zh-CN"/>
        </w:rPr>
      </w:pPr>
    </w:p>
    <w:p w:rsidR="00196A0D" w:rsidRPr="00A93182" w:rsidRDefault="00196A0D" w:rsidP="00213E8F">
      <w:pPr>
        <w:keepLines w:val="0"/>
        <w:overflowPunct/>
        <w:autoSpaceDE/>
        <w:autoSpaceDN/>
        <w:adjustRightInd/>
        <w:spacing w:line="240" w:lineRule="auto"/>
        <w:ind w:firstLine="0"/>
        <w:rPr>
          <w:rFonts w:eastAsia="SimSun"/>
          <w:bCs/>
          <w:caps/>
          <w:color w:val="000000" w:themeColor="text1"/>
          <w:sz w:val="24"/>
          <w:szCs w:val="24"/>
          <w:lang w:eastAsia="zh-CN"/>
        </w:rPr>
      </w:pPr>
    </w:p>
    <w:p w:rsidR="00196A0D" w:rsidRPr="00A93182" w:rsidRDefault="00196A0D" w:rsidP="00EF03C1">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20" w:name="_Toc99705643"/>
      <w:bookmarkStart w:id="121" w:name="_Toc111884379"/>
      <w:r w:rsidRPr="00A93182">
        <w:rPr>
          <w:rFonts w:eastAsia="SimSun"/>
          <w:bCs/>
          <w:color w:val="000000" w:themeColor="text1"/>
          <w:sz w:val="24"/>
          <w:szCs w:val="24"/>
          <w:u w:val="single"/>
          <w:lang w:eastAsia="zh-CN"/>
        </w:rPr>
        <w:t>П</w:t>
      </w:r>
      <w:r w:rsidR="000B5BF1" w:rsidRPr="00A93182">
        <w:rPr>
          <w:rFonts w:eastAsia="SimSun"/>
          <w:bCs/>
          <w:color w:val="000000" w:themeColor="text1"/>
          <w:sz w:val="24"/>
          <w:szCs w:val="24"/>
          <w:u w:val="single"/>
          <w:lang w:eastAsia="zh-CN"/>
        </w:rPr>
        <w:t>-</w:t>
      </w:r>
      <w:r w:rsidR="00371B84" w:rsidRPr="00A93182">
        <w:rPr>
          <w:rFonts w:eastAsia="SimSun"/>
          <w:bCs/>
          <w:color w:val="000000" w:themeColor="text1"/>
          <w:sz w:val="24"/>
          <w:szCs w:val="24"/>
          <w:u w:val="single"/>
          <w:lang w:eastAsia="zh-CN"/>
        </w:rPr>
        <w:t>2</w:t>
      </w:r>
      <w:r w:rsidRPr="00A93182">
        <w:rPr>
          <w:rFonts w:eastAsia="SimSun"/>
          <w:bCs/>
          <w:color w:val="000000" w:themeColor="text1"/>
          <w:sz w:val="24"/>
          <w:szCs w:val="24"/>
          <w:u w:val="single"/>
          <w:lang w:eastAsia="zh-CN"/>
        </w:rPr>
        <w:t xml:space="preserve">. </w:t>
      </w:r>
      <w:r w:rsidR="00110E6D" w:rsidRPr="00A93182">
        <w:rPr>
          <w:rFonts w:eastAsia="SimSun"/>
          <w:color w:val="000000" w:themeColor="text1"/>
          <w:sz w:val="24"/>
          <w:szCs w:val="24"/>
          <w:u w:val="single"/>
          <w:lang w:eastAsia="zh-CN"/>
        </w:rPr>
        <w:t xml:space="preserve">Зона размещения производственных объектов </w:t>
      </w:r>
      <w:r w:rsidR="00110E6D" w:rsidRPr="00A93182">
        <w:rPr>
          <w:rFonts w:eastAsia="SimSun"/>
          <w:color w:val="000000" w:themeColor="text1"/>
          <w:sz w:val="24"/>
          <w:szCs w:val="24"/>
          <w:u w:val="single"/>
          <w:lang w:val="en-US" w:eastAsia="zh-CN"/>
        </w:rPr>
        <w:t>IV</w:t>
      </w:r>
      <w:r w:rsidR="00110E6D" w:rsidRPr="00A93182">
        <w:rPr>
          <w:rFonts w:eastAsia="SimSun"/>
          <w:color w:val="000000" w:themeColor="text1"/>
          <w:sz w:val="24"/>
          <w:szCs w:val="24"/>
          <w:u w:val="single"/>
          <w:lang w:eastAsia="zh-CN"/>
        </w:rPr>
        <w:t>-</w:t>
      </w:r>
      <w:r w:rsidR="00110E6D" w:rsidRPr="00A93182">
        <w:rPr>
          <w:rFonts w:eastAsia="SimSun"/>
          <w:color w:val="000000" w:themeColor="text1"/>
          <w:sz w:val="24"/>
          <w:szCs w:val="24"/>
          <w:u w:val="single"/>
          <w:lang w:val="en-US" w:eastAsia="zh-CN"/>
        </w:rPr>
        <w:t>V</w:t>
      </w:r>
      <w:r w:rsidR="00110E6D" w:rsidRPr="00A93182">
        <w:rPr>
          <w:rFonts w:eastAsia="SimSun"/>
          <w:color w:val="000000" w:themeColor="text1"/>
          <w:sz w:val="24"/>
          <w:szCs w:val="24"/>
          <w:u w:val="single"/>
          <w:lang w:eastAsia="zh-CN"/>
        </w:rPr>
        <w:t xml:space="preserve"> класса опасности</w:t>
      </w:r>
      <w:r w:rsidRPr="00A93182">
        <w:rPr>
          <w:rFonts w:eastAsia="SimSun"/>
          <w:color w:val="000000" w:themeColor="text1"/>
          <w:sz w:val="24"/>
          <w:szCs w:val="24"/>
          <w:u w:val="single"/>
          <w:lang w:eastAsia="zh-CN"/>
        </w:rPr>
        <w:t>.</w:t>
      </w:r>
      <w:bookmarkEnd w:id="120"/>
      <w:bookmarkEnd w:id="121"/>
    </w:p>
    <w:p w:rsidR="00196A0D" w:rsidRPr="00A93182" w:rsidRDefault="00196A0D" w:rsidP="00196A0D">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9A56F6" w:rsidRPr="00A93182" w:rsidRDefault="009A56F6" w:rsidP="007F23B1">
      <w:pPr>
        <w:ind w:firstLine="0"/>
        <w:jc w:val="center"/>
        <w:rPr>
          <w:rFonts w:eastAsia="SimSun"/>
          <w:color w:val="000000" w:themeColor="text1"/>
          <w:sz w:val="24"/>
          <w:szCs w:val="24"/>
        </w:rPr>
      </w:pPr>
      <w:bookmarkStart w:id="122" w:name="_Toc99705644"/>
      <w:bookmarkStart w:id="123" w:name="_Toc111807183"/>
      <w:r w:rsidRPr="00A93182">
        <w:rPr>
          <w:rFonts w:eastAsia="SimSun"/>
          <w:color w:val="000000" w:themeColor="text1"/>
          <w:sz w:val="24"/>
          <w:szCs w:val="24"/>
        </w:rPr>
        <w:t>ОСНОВНЫЕ ВИДЫ И ПАРАМЕТРЫ РАЗРЕШЕННОГО ИСПОЛЬЗОВАНИЯ</w:t>
      </w:r>
      <w:bookmarkEnd w:id="122"/>
      <w:bookmarkEnd w:id="123"/>
    </w:p>
    <w:p w:rsidR="009A56F6" w:rsidRPr="00A93182" w:rsidRDefault="009A56F6" w:rsidP="007F23B1">
      <w:pPr>
        <w:ind w:firstLine="0"/>
        <w:jc w:val="center"/>
        <w:rPr>
          <w:rFonts w:eastAsia="SimSun"/>
          <w:color w:val="000000" w:themeColor="text1"/>
          <w:sz w:val="24"/>
          <w:szCs w:val="24"/>
        </w:rPr>
      </w:pPr>
      <w:r w:rsidRPr="00A93182">
        <w:rPr>
          <w:rFonts w:eastAsia="SimSun"/>
          <w:color w:val="000000" w:themeColor="text1"/>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46"/>
        <w:gridCol w:w="3257"/>
        <w:gridCol w:w="3805"/>
      </w:tblGrid>
      <w:tr w:rsidR="00371B84" w:rsidRPr="00A93182" w:rsidTr="00523115">
        <w:trPr>
          <w:trHeight w:val="552"/>
          <w:tblHeader/>
        </w:trPr>
        <w:tc>
          <w:tcPr>
            <w:tcW w:w="2446" w:type="dxa"/>
          </w:tcPr>
          <w:p w:rsidR="00371B84" w:rsidRPr="00A93182" w:rsidRDefault="00371B8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3257" w:type="dxa"/>
            <w:vAlign w:val="center"/>
          </w:tcPr>
          <w:p w:rsidR="00371B84" w:rsidRPr="00A93182" w:rsidRDefault="00371B84" w:rsidP="00733195">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w:t>
            </w:r>
            <w:r w:rsidR="00733195" w:rsidRPr="00A93182">
              <w:rPr>
                <w:b/>
                <w:color w:val="000000" w:themeColor="text1"/>
                <w:sz w:val="24"/>
                <w:szCs w:val="24"/>
              </w:rPr>
              <w:t>у</w:t>
            </w:r>
            <w:r w:rsidRPr="00A93182">
              <w:rPr>
                <w:b/>
                <w:color w:val="000000" w:themeColor="text1"/>
                <w:sz w:val="24"/>
                <w:szCs w:val="24"/>
              </w:rPr>
              <w:t xml:space="preserve"> видов разрешенного использования земельных участков</w:t>
            </w:r>
          </w:p>
        </w:tc>
        <w:tc>
          <w:tcPr>
            <w:tcW w:w="3805" w:type="dxa"/>
            <w:vAlign w:val="center"/>
          </w:tcPr>
          <w:p w:rsidR="00371B84" w:rsidRPr="00A93182" w:rsidRDefault="00371B84" w:rsidP="002C5464">
            <w:pPr>
              <w:keepLines w:val="0"/>
              <w:tabs>
                <w:tab w:val="left" w:pos="2520"/>
              </w:tabs>
              <w:overflowPunct/>
              <w:autoSpaceDE/>
              <w:autoSpaceDN/>
              <w:adjustRightInd/>
              <w:spacing w:line="240" w:lineRule="auto"/>
              <w:ind w:firstLine="426"/>
              <w:jc w:val="center"/>
              <w:rPr>
                <w:b/>
                <w:color w:val="000000" w:themeColor="text1"/>
                <w:sz w:val="24"/>
                <w:szCs w:val="24"/>
              </w:rPr>
            </w:pPr>
            <w:r w:rsidRPr="00A93182">
              <w:rPr>
                <w:b/>
                <w:color w:val="000000" w:themeColor="text1"/>
                <w:sz w:val="24"/>
                <w:szCs w:val="24"/>
              </w:rPr>
              <w:t>Предельные размеры земельных</w:t>
            </w:r>
          </w:p>
          <w:p w:rsidR="00371B84" w:rsidRPr="00A93182" w:rsidRDefault="00371B84" w:rsidP="002C5464">
            <w:pPr>
              <w:keepLines w:val="0"/>
              <w:tabs>
                <w:tab w:val="left" w:pos="2520"/>
              </w:tabs>
              <w:overflowPunct/>
              <w:autoSpaceDE/>
              <w:autoSpaceDN/>
              <w:adjustRightInd/>
              <w:spacing w:line="240" w:lineRule="auto"/>
              <w:ind w:firstLine="426"/>
              <w:jc w:val="center"/>
              <w:rPr>
                <w:b/>
                <w:color w:val="000000" w:themeColor="text1"/>
                <w:sz w:val="24"/>
                <w:szCs w:val="24"/>
              </w:rPr>
            </w:pPr>
            <w:r w:rsidRPr="00A93182">
              <w:rPr>
                <w:b/>
                <w:color w:val="000000" w:themeColor="text1"/>
                <w:sz w:val="24"/>
                <w:szCs w:val="24"/>
              </w:rPr>
              <w:t>участков и предельные параметры</w:t>
            </w:r>
          </w:p>
          <w:p w:rsidR="00371B84" w:rsidRPr="00A93182" w:rsidRDefault="00371B84" w:rsidP="002C5464">
            <w:pPr>
              <w:keepLines w:val="0"/>
              <w:tabs>
                <w:tab w:val="left" w:pos="2520"/>
              </w:tabs>
              <w:overflowPunct/>
              <w:autoSpaceDE/>
              <w:autoSpaceDN/>
              <w:adjustRightInd/>
              <w:spacing w:line="240" w:lineRule="auto"/>
              <w:ind w:firstLine="426"/>
              <w:jc w:val="center"/>
              <w:rPr>
                <w:b/>
                <w:color w:val="000000" w:themeColor="text1"/>
                <w:sz w:val="24"/>
                <w:szCs w:val="24"/>
              </w:rPr>
            </w:pPr>
            <w:r w:rsidRPr="00A93182">
              <w:rPr>
                <w:b/>
                <w:color w:val="000000" w:themeColor="text1"/>
                <w:sz w:val="24"/>
                <w:szCs w:val="24"/>
              </w:rPr>
              <w:t>разрешенного строительства</w:t>
            </w:r>
          </w:p>
        </w:tc>
      </w:tr>
      <w:tr w:rsidR="00AB0439" w:rsidRPr="00A93182" w:rsidTr="00523115">
        <w:trPr>
          <w:trHeight w:val="3875"/>
        </w:trPr>
        <w:tc>
          <w:tcPr>
            <w:tcW w:w="2446" w:type="dxa"/>
          </w:tcPr>
          <w:p w:rsidR="00AB0439" w:rsidRPr="00A93182"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Строительная промышленность [6.6] </w:t>
            </w:r>
          </w:p>
        </w:tc>
        <w:tc>
          <w:tcPr>
            <w:tcW w:w="3257" w:type="dxa"/>
          </w:tcPr>
          <w:p w:rsidR="00AB0439" w:rsidRPr="00A93182"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val="restart"/>
          </w:tcPr>
          <w:p w:rsidR="00AB0439" w:rsidRPr="00A93182"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rsidR="00AB0439" w:rsidRPr="00A93182" w:rsidRDefault="00AB0439" w:rsidP="002C5464">
            <w:pPr>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75%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AB0439" w:rsidRPr="00A93182"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максимальная высота зданий, строений, сооружений от уровня земли - 50 м; </w:t>
            </w:r>
          </w:p>
          <w:p w:rsidR="00AB0439" w:rsidRPr="00A93182"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371B84" w:rsidRPr="00A93182" w:rsidTr="00523115">
        <w:trPr>
          <w:trHeight w:val="705"/>
        </w:trPr>
        <w:tc>
          <w:tcPr>
            <w:tcW w:w="2446" w:type="dxa"/>
          </w:tcPr>
          <w:p w:rsidR="00371B84" w:rsidRPr="00A93182"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Склад </w:t>
            </w:r>
            <w:r w:rsidRPr="00A93182">
              <w:rPr>
                <w:color w:val="000000" w:themeColor="text1"/>
                <w:sz w:val="24"/>
                <w:szCs w:val="24"/>
              </w:rPr>
              <w:t>[6.9]</w:t>
            </w:r>
          </w:p>
        </w:tc>
        <w:tc>
          <w:tcPr>
            <w:tcW w:w="3257" w:type="dxa"/>
          </w:tcPr>
          <w:p w:rsidR="00371B84" w:rsidRPr="00A93182"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rsidR="00371B84" w:rsidRPr="00A93182" w:rsidRDefault="00371B84"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371B84" w:rsidRPr="00A93182" w:rsidTr="00523115">
        <w:trPr>
          <w:trHeight w:val="660"/>
        </w:trPr>
        <w:tc>
          <w:tcPr>
            <w:tcW w:w="2446" w:type="dxa"/>
          </w:tcPr>
          <w:p w:rsidR="00371B84" w:rsidRPr="00A93182"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Складские площадки </w:t>
            </w:r>
            <w:r w:rsidRPr="00A93182">
              <w:rPr>
                <w:color w:val="000000" w:themeColor="text1"/>
                <w:sz w:val="24"/>
                <w:szCs w:val="24"/>
              </w:rPr>
              <w:t>[6.9.1]</w:t>
            </w:r>
          </w:p>
        </w:tc>
        <w:tc>
          <w:tcPr>
            <w:tcW w:w="3257" w:type="dxa"/>
          </w:tcPr>
          <w:p w:rsidR="00371B84" w:rsidRPr="00A93182"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rsidR="00371B84" w:rsidRPr="00A93182" w:rsidRDefault="00371B84"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AB0439" w:rsidRPr="00A93182" w:rsidTr="00523115">
        <w:trPr>
          <w:trHeight w:val="660"/>
        </w:trPr>
        <w:tc>
          <w:tcPr>
            <w:tcW w:w="2446" w:type="dxa"/>
          </w:tcPr>
          <w:p w:rsidR="00AB0439" w:rsidRPr="00A93182" w:rsidRDefault="00AB0439" w:rsidP="00664773">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Пищевая промышленность </w:t>
            </w:r>
            <w:r w:rsidRPr="00A93182">
              <w:rPr>
                <w:color w:val="000000" w:themeColor="text1"/>
                <w:sz w:val="24"/>
                <w:szCs w:val="24"/>
              </w:rPr>
              <w:t>[6.4]</w:t>
            </w:r>
          </w:p>
        </w:tc>
        <w:tc>
          <w:tcPr>
            <w:tcW w:w="3257" w:type="dxa"/>
          </w:tcPr>
          <w:p w:rsidR="00AB0439" w:rsidRPr="00A93182" w:rsidRDefault="00AB0439" w:rsidP="00664773">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rsidR="00AB0439" w:rsidRPr="00A93182"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AB0439" w:rsidRPr="00A93182" w:rsidTr="00523115">
        <w:trPr>
          <w:trHeight w:val="331"/>
        </w:trPr>
        <w:tc>
          <w:tcPr>
            <w:tcW w:w="2446" w:type="dxa"/>
          </w:tcPr>
          <w:p w:rsidR="00AB0439" w:rsidRPr="00A93182" w:rsidRDefault="009F2843" w:rsidP="00AB0439">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Легкая промышленность </w:t>
            </w:r>
            <w:r w:rsidR="00AB0439" w:rsidRPr="00A93182">
              <w:rPr>
                <w:color w:val="000000" w:themeColor="text1"/>
                <w:sz w:val="24"/>
                <w:szCs w:val="24"/>
              </w:rPr>
              <w:t>[</w:t>
            </w:r>
            <w:r w:rsidRPr="00A93182">
              <w:rPr>
                <w:color w:val="000000" w:themeColor="text1"/>
                <w:sz w:val="24"/>
                <w:szCs w:val="24"/>
              </w:rPr>
              <w:t>6</w:t>
            </w:r>
            <w:r w:rsidR="00AB0439" w:rsidRPr="00A93182">
              <w:rPr>
                <w:color w:val="000000" w:themeColor="text1"/>
                <w:sz w:val="24"/>
                <w:szCs w:val="24"/>
              </w:rPr>
              <w:t>.3]</w:t>
            </w:r>
          </w:p>
        </w:tc>
        <w:tc>
          <w:tcPr>
            <w:tcW w:w="3257" w:type="dxa"/>
          </w:tcPr>
          <w:p w:rsidR="00AB0439" w:rsidRPr="00A93182" w:rsidRDefault="009F2843" w:rsidP="00AB0439">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3805" w:type="dxa"/>
            <w:vMerge/>
          </w:tcPr>
          <w:p w:rsidR="00AB0439" w:rsidRPr="00A93182"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371B84" w:rsidRPr="00A93182" w:rsidTr="00523115">
        <w:trPr>
          <w:trHeight w:val="600"/>
        </w:trPr>
        <w:tc>
          <w:tcPr>
            <w:tcW w:w="2446" w:type="dxa"/>
          </w:tcPr>
          <w:p w:rsidR="00371B84" w:rsidRPr="00A93182"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Предоставление коммунальных услуг </w:t>
            </w:r>
            <w:r w:rsidRPr="00A93182">
              <w:rPr>
                <w:color w:val="000000" w:themeColor="text1"/>
                <w:sz w:val="24"/>
                <w:szCs w:val="24"/>
              </w:rPr>
              <w:t>[3.1.1]</w:t>
            </w:r>
          </w:p>
        </w:tc>
        <w:tc>
          <w:tcPr>
            <w:tcW w:w="3257" w:type="dxa"/>
          </w:tcPr>
          <w:p w:rsidR="00371B84" w:rsidRPr="00A93182"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rsidR="00371B84" w:rsidRPr="00A93182" w:rsidRDefault="00371B84"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минимальная/максимальная площадь земельных участков - </w:t>
            </w:r>
            <w:r w:rsidR="00AB0439" w:rsidRPr="00A93182">
              <w:rPr>
                <w:rFonts w:eastAsia="SimSun"/>
                <w:color w:val="000000" w:themeColor="text1"/>
                <w:sz w:val="24"/>
                <w:szCs w:val="24"/>
                <w:lang w:eastAsia="zh-CN"/>
              </w:rPr>
              <w:t>4</w:t>
            </w:r>
            <w:r w:rsidRPr="00A93182">
              <w:rPr>
                <w:rFonts w:eastAsia="SimSun"/>
                <w:color w:val="000000" w:themeColor="text1"/>
                <w:sz w:val="24"/>
                <w:szCs w:val="24"/>
                <w:lang w:eastAsia="zh-CN"/>
              </w:rPr>
              <w:t xml:space="preserve"> кв. м/10000 кв.м </w:t>
            </w:r>
          </w:p>
          <w:p w:rsidR="00371B84" w:rsidRPr="00A93182" w:rsidRDefault="00371B84"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строений, сооружений от уровня земли - 35 м;</w:t>
            </w:r>
          </w:p>
          <w:p w:rsidR="00371B84" w:rsidRPr="00A93182" w:rsidRDefault="00371B84"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w:t>
            </w:r>
            <w:r w:rsidR="00637665" w:rsidRPr="00A93182">
              <w:rPr>
                <w:rFonts w:eastAsia="SimSun"/>
                <w:color w:val="000000" w:themeColor="text1"/>
                <w:sz w:val="24"/>
                <w:szCs w:val="24"/>
                <w:lang w:eastAsia="zh-CN"/>
              </w:rPr>
              <w:t>6</w:t>
            </w:r>
            <w:r w:rsidRPr="00A93182">
              <w:rPr>
                <w:rFonts w:eastAsia="SimSun"/>
                <w:color w:val="000000" w:themeColor="text1"/>
                <w:sz w:val="24"/>
                <w:szCs w:val="24"/>
                <w:lang w:eastAsia="zh-CN"/>
              </w:rPr>
              <w:t xml:space="preserve">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371B84" w:rsidRPr="00A93182" w:rsidRDefault="00371B84" w:rsidP="002C5464">
            <w:pPr>
              <w:keepLines w:val="0"/>
              <w:overflowPunct/>
              <w:autoSpaceDE/>
              <w:autoSpaceDN/>
              <w:adjustRightInd/>
              <w:spacing w:line="240" w:lineRule="auto"/>
              <w:ind w:firstLine="709"/>
              <w:rPr>
                <w:rFonts w:eastAsia="SimSun"/>
                <w:color w:val="000000" w:themeColor="text1"/>
                <w:sz w:val="24"/>
                <w:szCs w:val="24"/>
                <w:lang w:eastAsia="zh-CN"/>
              </w:rPr>
            </w:pPr>
          </w:p>
        </w:tc>
      </w:tr>
    </w:tbl>
    <w:p w:rsidR="008F288B" w:rsidRPr="00A93182" w:rsidRDefault="008F288B" w:rsidP="009A56F6">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9A56F6" w:rsidRPr="00A93182" w:rsidRDefault="009A56F6" w:rsidP="007F23B1">
      <w:pPr>
        <w:ind w:firstLine="0"/>
        <w:jc w:val="center"/>
        <w:rPr>
          <w:rFonts w:eastAsia="SimSun"/>
          <w:color w:val="000000" w:themeColor="text1"/>
          <w:sz w:val="24"/>
          <w:szCs w:val="24"/>
        </w:rPr>
      </w:pPr>
      <w:bookmarkStart w:id="124" w:name="_Toc99705645"/>
      <w:bookmarkStart w:id="125" w:name="_Toc111807184"/>
      <w:r w:rsidRPr="00A93182">
        <w:rPr>
          <w:rFonts w:eastAsia="SimSun"/>
          <w:color w:val="000000" w:themeColor="text1"/>
          <w:sz w:val="24"/>
          <w:szCs w:val="24"/>
        </w:rPr>
        <w:t>УСЛОВНО РАЗРЕШЕННЫЕ ВИДЫ И ПАРАМЕТРЫ ИСПОЛЬЗОВАНИЯ</w:t>
      </w:r>
      <w:bookmarkEnd w:id="124"/>
      <w:bookmarkEnd w:id="125"/>
    </w:p>
    <w:p w:rsidR="009A56F6" w:rsidRPr="00A93182" w:rsidRDefault="009A56F6" w:rsidP="007F23B1">
      <w:pPr>
        <w:ind w:firstLine="0"/>
        <w:jc w:val="center"/>
        <w:rPr>
          <w:rFonts w:eastAsia="SimSun"/>
          <w:color w:val="000000" w:themeColor="text1"/>
          <w:sz w:val="24"/>
          <w:szCs w:val="24"/>
        </w:rPr>
      </w:pPr>
      <w:r w:rsidRPr="00A93182">
        <w:rPr>
          <w:rFonts w:eastAsia="SimSun"/>
          <w:color w:val="000000" w:themeColor="text1"/>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94"/>
        <w:gridCol w:w="3299"/>
        <w:gridCol w:w="3805"/>
      </w:tblGrid>
      <w:tr w:rsidR="00EF4E49" w:rsidRPr="00A93182" w:rsidTr="008C7DA0">
        <w:trPr>
          <w:trHeight w:val="552"/>
          <w:tblHeader/>
        </w:trPr>
        <w:tc>
          <w:tcPr>
            <w:tcW w:w="2394" w:type="dxa"/>
          </w:tcPr>
          <w:p w:rsidR="00EF4E49" w:rsidRPr="00A93182" w:rsidRDefault="00EF4E49"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3299" w:type="dxa"/>
            <w:vAlign w:val="center"/>
          </w:tcPr>
          <w:p w:rsidR="00EF4E49" w:rsidRPr="00A93182" w:rsidRDefault="00EF4E49"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EF4E49" w:rsidRPr="00A93182" w:rsidRDefault="00EF4E49"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EF4E49" w:rsidRPr="00A93182" w:rsidRDefault="00EF4E49"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EF4E49" w:rsidRPr="00A93182" w:rsidRDefault="00EF4E49"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EF4E49" w:rsidRPr="00A93182" w:rsidTr="008C7DA0">
        <w:trPr>
          <w:trHeight w:val="501"/>
        </w:trPr>
        <w:tc>
          <w:tcPr>
            <w:tcW w:w="2394" w:type="dxa"/>
          </w:tcPr>
          <w:p w:rsidR="00EF4E49" w:rsidRPr="00A93182" w:rsidRDefault="00EF4E49"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Ремонт автомобилей </w:t>
            </w:r>
            <w:r w:rsidRPr="00A93182">
              <w:rPr>
                <w:color w:val="000000" w:themeColor="text1"/>
                <w:sz w:val="24"/>
                <w:szCs w:val="24"/>
              </w:rPr>
              <w:t>[4.9.1.4]</w:t>
            </w:r>
          </w:p>
        </w:tc>
        <w:tc>
          <w:tcPr>
            <w:tcW w:w="3299" w:type="dxa"/>
            <w:shd w:val="clear" w:color="auto" w:fill="auto"/>
          </w:tcPr>
          <w:p w:rsidR="00EF4E49" w:rsidRPr="00A93182" w:rsidRDefault="00EF4E49"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rsidR="00EF4E49" w:rsidRPr="00A93182" w:rsidRDefault="00EF4E49" w:rsidP="008C7DA0">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минимальная/максимальная площадь земельных участков 100/10000 кв. м; </w:t>
            </w:r>
          </w:p>
          <w:p w:rsidR="00EF4E49" w:rsidRPr="00A93182" w:rsidRDefault="00EF4E49" w:rsidP="008C7DA0">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строений, сооружений от уровня земли - 10 м;</w:t>
            </w:r>
          </w:p>
          <w:p w:rsidR="00EF4E49" w:rsidRPr="00A93182" w:rsidRDefault="00EF4E49" w:rsidP="008C7DA0">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60%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EF4E49" w:rsidRPr="00A93182" w:rsidRDefault="00EF4E49" w:rsidP="008C7DA0">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Расстояние до жилых и общественных зданий от моек автомобилей до двух постов - 50 м;</w:t>
            </w:r>
          </w:p>
          <w:p w:rsidR="00EF4E49" w:rsidRPr="00A93182" w:rsidRDefault="00EF4E49" w:rsidP="008C7DA0">
            <w:pPr>
              <w:tabs>
                <w:tab w:val="left" w:pos="2520"/>
              </w:tabs>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Расстояние до жилых и общественных зданий (кроме моек автомобилей до двух постов) - 100 м;</w:t>
            </w:r>
          </w:p>
          <w:p w:rsidR="00EF4E49" w:rsidRPr="00A93182" w:rsidRDefault="00EF4E49" w:rsidP="00327202">
            <w:pPr>
              <w:keepLines w:val="0"/>
              <w:overflowPunct/>
              <w:autoSpaceDE/>
              <w:autoSpaceDN/>
              <w:adjustRightInd/>
              <w:spacing w:line="240" w:lineRule="auto"/>
              <w:ind w:firstLine="0"/>
              <w:jc w:val="left"/>
              <w:rPr>
                <w:rFonts w:eastAsia="SimSun"/>
                <w:color w:val="000000" w:themeColor="text1"/>
                <w:sz w:val="24"/>
                <w:szCs w:val="24"/>
                <w:lang w:eastAsia="zh-CN"/>
              </w:rPr>
            </w:pPr>
          </w:p>
        </w:tc>
      </w:tr>
      <w:tr w:rsidR="00EF4E49" w:rsidRPr="00A93182" w:rsidTr="008C7DA0">
        <w:trPr>
          <w:trHeight w:val="1167"/>
        </w:trPr>
        <w:tc>
          <w:tcPr>
            <w:tcW w:w="2394" w:type="dxa"/>
          </w:tcPr>
          <w:p w:rsidR="00EF4E49" w:rsidRPr="00A93182" w:rsidRDefault="00EF4E49"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Автомобильные мойки </w:t>
            </w:r>
            <w:r w:rsidRPr="00A93182">
              <w:rPr>
                <w:color w:val="000000" w:themeColor="text1"/>
                <w:sz w:val="24"/>
                <w:szCs w:val="24"/>
              </w:rPr>
              <w:t>[4.9.1.3]</w:t>
            </w:r>
          </w:p>
        </w:tc>
        <w:tc>
          <w:tcPr>
            <w:tcW w:w="3299" w:type="dxa"/>
            <w:shd w:val="clear" w:color="auto" w:fill="auto"/>
          </w:tcPr>
          <w:p w:rsidR="00EF4E49" w:rsidRPr="00A93182" w:rsidRDefault="00EF4E49"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rsidR="00EF4E49" w:rsidRPr="00A93182" w:rsidRDefault="00EF4E49" w:rsidP="008C7DA0">
            <w:pPr>
              <w:tabs>
                <w:tab w:val="left" w:pos="1134"/>
              </w:tabs>
              <w:spacing w:line="240" w:lineRule="auto"/>
              <w:ind w:firstLine="709"/>
              <w:rPr>
                <w:rFonts w:eastAsia="SimSun"/>
                <w:color w:val="000000" w:themeColor="text1"/>
                <w:sz w:val="24"/>
                <w:szCs w:val="24"/>
                <w:lang w:eastAsia="zh-CN"/>
              </w:rPr>
            </w:pPr>
          </w:p>
        </w:tc>
      </w:tr>
      <w:tr w:rsidR="00EF4E49" w:rsidRPr="00A93182" w:rsidTr="008C7DA0">
        <w:trPr>
          <w:trHeight w:val="501"/>
        </w:trPr>
        <w:tc>
          <w:tcPr>
            <w:tcW w:w="2394" w:type="dxa"/>
          </w:tcPr>
          <w:p w:rsidR="00EF4E49" w:rsidRPr="00A93182" w:rsidRDefault="00EF4E49"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Заправка транспортных средств </w:t>
            </w:r>
            <w:r w:rsidRPr="00A93182">
              <w:rPr>
                <w:color w:val="000000" w:themeColor="text1"/>
                <w:sz w:val="24"/>
                <w:szCs w:val="24"/>
              </w:rPr>
              <w:t>[4.9.1.1]</w:t>
            </w:r>
          </w:p>
        </w:tc>
        <w:tc>
          <w:tcPr>
            <w:tcW w:w="3299" w:type="dxa"/>
            <w:shd w:val="clear" w:color="auto" w:fill="auto"/>
          </w:tcPr>
          <w:p w:rsidR="00EF4E49" w:rsidRPr="00A93182" w:rsidRDefault="00EF4E49"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автозаправочных станций;</w:t>
            </w:r>
          </w:p>
          <w:p w:rsidR="00EF4E49" w:rsidRPr="00A93182" w:rsidRDefault="00EF4E49"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rsidR="00EF4E49" w:rsidRPr="00A93182" w:rsidRDefault="00EF4E49" w:rsidP="008C7DA0">
            <w:pPr>
              <w:keepLines w:val="0"/>
              <w:overflowPunct/>
              <w:autoSpaceDE/>
              <w:autoSpaceDN/>
              <w:adjustRightInd/>
              <w:spacing w:line="240" w:lineRule="auto"/>
              <w:ind w:firstLine="709"/>
              <w:rPr>
                <w:rFonts w:eastAsia="SimSun"/>
                <w:color w:val="000000" w:themeColor="text1"/>
                <w:sz w:val="24"/>
                <w:szCs w:val="24"/>
                <w:lang w:eastAsia="zh-CN"/>
              </w:rPr>
            </w:pPr>
          </w:p>
        </w:tc>
      </w:tr>
    </w:tbl>
    <w:p w:rsidR="009A56F6" w:rsidRPr="00A93182" w:rsidRDefault="009A56F6" w:rsidP="009A56F6">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9A56F6" w:rsidRPr="00A93182" w:rsidRDefault="009A56F6"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19"/>
      </w:tblGrid>
      <w:tr w:rsidR="009A56F6" w:rsidRPr="00A93182" w:rsidTr="005A1B6A">
        <w:trPr>
          <w:trHeight w:val="552"/>
          <w:jc w:val="center"/>
        </w:trPr>
        <w:tc>
          <w:tcPr>
            <w:tcW w:w="4820" w:type="dxa"/>
            <w:vAlign w:val="center"/>
          </w:tcPr>
          <w:p w:rsidR="009A56F6" w:rsidRPr="00A93182" w:rsidRDefault="009A56F6" w:rsidP="005A1B6A">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ВИДЫ ИСПОЛЬЗОВАНИЯ</w:t>
            </w:r>
          </w:p>
        </w:tc>
        <w:tc>
          <w:tcPr>
            <w:tcW w:w="4819" w:type="dxa"/>
            <w:vAlign w:val="center"/>
          </w:tcPr>
          <w:p w:rsidR="009A56F6" w:rsidRPr="00A93182" w:rsidRDefault="009A56F6" w:rsidP="005A1B6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9A56F6" w:rsidRPr="00A93182" w:rsidTr="005A1B6A">
        <w:trPr>
          <w:trHeight w:val="552"/>
          <w:jc w:val="center"/>
        </w:trPr>
        <w:tc>
          <w:tcPr>
            <w:tcW w:w="4820" w:type="dxa"/>
            <w:vAlign w:val="center"/>
          </w:tcPr>
          <w:p w:rsidR="009A56F6" w:rsidRPr="00A93182" w:rsidRDefault="009A56F6" w:rsidP="005A1B6A">
            <w:pPr>
              <w:keepLines w:val="0"/>
              <w:overflowPunct/>
              <w:autoSpaceDE/>
              <w:autoSpaceDN/>
              <w:adjustRightInd/>
              <w:spacing w:line="240" w:lineRule="auto"/>
              <w:ind w:firstLine="0"/>
              <w:jc w:val="center"/>
              <w:rPr>
                <w:color w:val="000000" w:themeColor="text1"/>
                <w:sz w:val="24"/>
                <w:szCs w:val="24"/>
              </w:rPr>
            </w:pPr>
            <w:r w:rsidRPr="00A93182">
              <w:rPr>
                <w:color w:val="000000" w:themeColor="text1"/>
                <w:sz w:val="24"/>
                <w:szCs w:val="24"/>
              </w:rPr>
              <w:t>Нет</w:t>
            </w:r>
          </w:p>
        </w:tc>
        <w:tc>
          <w:tcPr>
            <w:tcW w:w="4819" w:type="dxa"/>
            <w:vAlign w:val="center"/>
          </w:tcPr>
          <w:p w:rsidR="009A56F6" w:rsidRPr="00A93182" w:rsidRDefault="009A56F6" w:rsidP="005A1B6A">
            <w:pPr>
              <w:keepLines w:val="0"/>
              <w:overflowPunct/>
              <w:autoSpaceDE/>
              <w:autoSpaceDN/>
              <w:adjustRightInd/>
              <w:spacing w:line="240" w:lineRule="auto"/>
              <w:ind w:firstLine="0"/>
              <w:jc w:val="center"/>
              <w:rPr>
                <w:rFonts w:eastAsia="SimSun"/>
                <w:color w:val="000000" w:themeColor="text1"/>
                <w:sz w:val="24"/>
                <w:szCs w:val="24"/>
                <w:lang w:eastAsia="zh-CN"/>
              </w:rPr>
            </w:pPr>
            <w:r w:rsidRPr="00A93182">
              <w:rPr>
                <w:color w:val="000000" w:themeColor="text1"/>
                <w:sz w:val="24"/>
                <w:szCs w:val="24"/>
              </w:rPr>
              <w:t>Нет</w:t>
            </w:r>
          </w:p>
        </w:tc>
      </w:tr>
    </w:tbl>
    <w:p w:rsidR="009A56F6" w:rsidRPr="00A93182" w:rsidRDefault="009A56F6" w:rsidP="009A56F6">
      <w:pPr>
        <w:keepLines w:val="0"/>
        <w:overflowPunct/>
        <w:spacing w:line="240" w:lineRule="auto"/>
        <w:ind w:firstLine="709"/>
        <w:rPr>
          <w:rFonts w:eastAsia="SimSun"/>
          <w:color w:val="000000" w:themeColor="text1"/>
          <w:sz w:val="24"/>
          <w:szCs w:val="24"/>
          <w:lang w:eastAsia="zh-CN"/>
        </w:rPr>
      </w:pPr>
    </w:p>
    <w:p w:rsidR="009A56F6" w:rsidRPr="00A93182" w:rsidRDefault="009A56F6" w:rsidP="009A56F6">
      <w:pPr>
        <w:keepLines w:val="0"/>
        <w:overflowPunct/>
        <w:spacing w:line="240" w:lineRule="auto"/>
        <w:ind w:firstLine="709"/>
        <w:rPr>
          <w:rFonts w:eastAsia="SimSun"/>
          <w:color w:val="000000" w:themeColor="text1"/>
          <w:sz w:val="24"/>
          <w:szCs w:val="24"/>
          <w:lang w:eastAsia="zh-CN"/>
        </w:rPr>
      </w:pPr>
    </w:p>
    <w:p w:rsidR="009A56F6" w:rsidRPr="00A93182" w:rsidRDefault="009A56F6" w:rsidP="009A56F6">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9A56F6" w:rsidRPr="00A93182" w:rsidRDefault="009A56F6" w:rsidP="009A56F6">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9A56F6" w:rsidRPr="00A93182" w:rsidRDefault="009A56F6" w:rsidP="009A56F6">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 для общественных зданий 3 м; </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для зданий, строений и сооружений производственного назначения - 5 м.</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для остальных зданий и сооружений - 1 м.</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Расстояние до красной линии:</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1) от Пожарных депо - 10 м (15 м - для депо </w:t>
      </w:r>
      <w:r w:rsidRPr="00A93182">
        <w:rPr>
          <w:rFonts w:eastAsia="SimSun"/>
          <w:color w:val="000000" w:themeColor="text1"/>
          <w:sz w:val="24"/>
          <w:szCs w:val="24"/>
          <w:lang w:val="en-US" w:eastAsia="zh-CN"/>
        </w:rPr>
        <w:t>I</w:t>
      </w:r>
      <w:r w:rsidRPr="00A93182">
        <w:rPr>
          <w:rFonts w:eastAsia="SimSun"/>
          <w:color w:val="000000" w:themeColor="text1"/>
          <w:sz w:val="24"/>
          <w:szCs w:val="24"/>
          <w:lang w:eastAsia="zh-CN"/>
        </w:rPr>
        <w:t xml:space="preserve"> типа);</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3) улиц</w:t>
      </w:r>
      <w:r w:rsidR="00AB0439" w:rsidRPr="00A93182">
        <w:rPr>
          <w:rFonts w:eastAsia="SimSun"/>
          <w:color w:val="000000" w:themeColor="text1"/>
          <w:sz w:val="24"/>
          <w:szCs w:val="24"/>
          <w:lang w:eastAsia="zh-CN"/>
        </w:rPr>
        <w:t>, от</w:t>
      </w:r>
      <w:r w:rsidRPr="00A93182">
        <w:rPr>
          <w:rFonts w:eastAsia="SimSun"/>
          <w:color w:val="000000" w:themeColor="text1"/>
          <w:sz w:val="24"/>
          <w:szCs w:val="24"/>
          <w:lang w:eastAsia="zh-CN"/>
        </w:rPr>
        <w:t xml:space="preserve"> общественных зданий  – 5 м;</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4) проездов, </w:t>
      </w:r>
      <w:r w:rsidR="00AB0439" w:rsidRPr="00A93182">
        <w:rPr>
          <w:rFonts w:eastAsia="SimSun"/>
          <w:color w:val="000000" w:themeColor="text1"/>
          <w:sz w:val="24"/>
          <w:szCs w:val="24"/>
          <w:lang w:eastAsia="zh-CN"/>
        </w:rPr>
        <w:t>от</w:t>
      </w:r>
      <w:r w:rsidRPr="00A93182">
        <w:rPr>
          <w:rFonts w:eastAsia="SimSun"/>
          <w:color w:val="000000" w:themeColor="text1"/>
          <w:sz w:val="24"/>
          <w:szCs w:val="24"/>
          <w:lang w:eastAsia="zh-CN"/>
        </w:rPr>
        <w:t xml:space="preserve"> общественных зданий – 3 м;</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5) от контрольно-пропускных пунктов, пунктов охраны, проходных – 1 м.</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6) от остальных зданий и сооружений - 5 м.</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AB0439" w:rsidRPr="00A93182" w:rsidRDefault="00AB0439" w:rsidP="009A56F6">
      <w:pPr>
        <w:keepLines w:val="0"/>
        <w:overflowPunct/>
        <w:autoSpaceDE/>
        <w:autoSpaceDN/>
        <w:adjustRightInd/>
        <w:spacing w:line="240" w:lineRule="auto"/>
        <w:ind w:firstLine="709"/>
        <w:rPr>
          <w:rFonts w:eastAsia="SimSun"/>
          <w:color w:val="000000" w:themeColor="text1"/>
          <w:sz w:val="24"/>
          <w:szCs w:val="24"/>
          <w:lang w:eastAsia="zh-CN"/>
        </w:rPr>
      </w:pP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Примечание (общее):</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Статья 4</w:t>
      </w:r>
      <w:r w:rsidR="0074701D" w:rsidRPr="00A93182">
        <w:rPr>
          <w:rFonts w:eastAsia="SimSun"/>
          <w:color w:val="000000" w:themeColor="text1"/>
          <w:sz w:val="24"/>
          <w:szCs w:val="24"/>
          <w:lang w:eastAsia="zh-CN"/>
        </w:rPr>
        <w:t>9</w:t>
      </w:r>
      <w:r w:rsidRPr="00A93182">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w:t>
      </w:r>
      <w:r w:rsidR="0074701D" w:rsidRPr="00A93182">
        <w:rPr>
          <w:rFonts w:eastAsia="SimSun"/>
          <w:color w:val="000000" w:themeColor="text1"/>
          <w:sz w:val="24"/>
          <w:szCs w:val="24"/>
          <w:lang w:eastAsia="zh-CN"/>
        </w:rPr>
        <w:t>50</w:t>
      </w:r>
      <w:r w:rsidRPr="00A93182">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9A56F6" w:rsidRPr="00A93182" w:rsidRDefault="0074701D"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Статья 51</w:t>
      </w:r>
      <w:r w:rsidR="009A56F6" w:rsidRPr="00A93182">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границах зон затопления, подтопления запрещаются: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2) использование сточных вод в целях повышения почвенного плодородия;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4) осуществление авиационных мер по борьбе с вредными организмами.</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A56F6" w:rsidRPr="00A93182" w:rsidRDefault="009A56F6" w:rsidP="009A56F6">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Размещение производственной территориальной зоны не допускается:</w:t>
      </w:r>
    </w:p>
    <w:p w:rsidR="009A56F6" w:rsidRPr="00A93182" w:rsidRDefault="009A56F6" w:rsidP="009A56F6">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а) в составе рекреационных зон;</w:t>
      </w:r>
    </w:p>
    <w:p w:rsidR="009A56F6" w:rsidRPr="00A93182" w:rsidRDefault="009A56F6" w:rsidP="009A56F6">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б) на землях особо охраняемых территорий, в том числе:</w:t>
      </w:r>
    </w:p>
    <w:p w:rsidR="009A56F6" w:rsidRPr="00A93182" w:rsidRDefault="009A56F6" w:rsidP="009A56F6">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первом поясе зоны санитарной охраны источников водоснабжения;</w:t>
      </w:r>
    </w:p>
    <w:p w:rsidR="009A56F6" w:rsidRPr="00A93182" w:rsidRDefault="009A56F6" w:rsidP="009A56F6">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9A56F6" w:rsidRPr="00A93182" w:rsidRDefault="009A56F6" w:rsidP="009A56F6">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водоохранных и прибрежных зонах рек, морей;</w:t>
      </w:r>
    </w:p>
    <w:p w:rsidR="009A56F6" w:rsidRPr="00A93182" w:rsidRDefault="009A56F6" w:rsidP="009A56F6">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зонах охраны памятников истории и культуры без согласования с соответствующими органами охраны памятников;</w:t>
      </w:r>
    </w:p>
    <w:p w:rsidR="009A56F6" w:rsidRPr="00A93182" w:rsidRDefault="009A56F6" w:rsidP="009A56F6">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rsidR="009A56F6" w:rsidRPr="00A93182" w:rsidRDefault="009A56F6" w:rsidP="009A56F6">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9A56F6" w:rsidRPr="00A93182" w:rsidRDefault="009A56F6" w:rsidP="009A56F6">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зонах возможного катастрофического затопления в результате разрушения плотин или дамб.</w:t>
      </w:r>
    </w:p>
    <w:p w:rsidR="009A56F6" w:rsidRPr="00A93182" w:rsidRDefault="009A56F6" w:rsidP="009A56F6">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9A56F6" w:rsidRPr="00A93182"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rsidR="009A56F6" w:rsidRPr="00A93182" w:rsidRDefault="009A56F6" w:rsidP="009A56F6">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196A0D" w:rsidRPr="00A93182" w:rsidRDefault="009A56F6" w:rsidP="00327202">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пунктов.Запрещается проектирование указанных предприятий на территории бывших кладбищ, скотомогильников, свалок.</w:t>
      </w:r>
    </w:p>
    <w:p w:rsidR="009D7F84" w:rsidRPr="00A93182" w:rsidRDefault="009D7F84" w:rsidP="009D7F84">
      <w:pPr>
        <w:shd w:val="clear" w:color="auto" w:fill="FFFFFF"/>
        <w:rPr>
          <w:color w:val="000000" w:themeColor="text1"/>
          <w:sz w:val="24"/>
          <w:szCs w:val="24"/>
        </w:rPr>
      </w:pPr>
      <w:r w:rsidRPr="00A93182">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6" w:anchor="/document/70398302/entry/10010" w:history="1">
        <w:r w:rsidRPr="00A93182">
          <w:rPr>
            <w:rStyle w:val="af0"/>
            <w:color w:val="000000" w:themeColor="text1"/>
            <w:sz w:val="24"/>
            <w:szCs w:val="24"/>
            <w:shd w:val="clear" w:color="auto" w:fill="FFFFFF"/>
          </w:rPr>
          <w:t>таблицей 1</w:t>
        </w:r>
      </w:hyperlink>
      <w:r w:rsidRPr="00A93182">
        <w:rPr>
          <w:color w:val="000000" w:themeColor="text1"/>
          <w:sz w:val="24"/>
          <w:szCs w:val="24"/>
          <w:shd w:val="clear" w:color="auto" w:fill="FFFFFF"/>
        </w:rPr>
        <w:t> и с учетом </w:t>
      </w:r>
      <w:hyperlink r:id="rId27" w:anchor="/document/70398302/entry/44" w:history="1">
        <w:r w:rsidRPr="00A93182">
          <w:rPr>
            <w:rStyle w:val="af0"/>
            <w:color w:val="000000" w:themeColor="text1"/>
            <w:sz w:val="24"/>
            <w:szCs w:val="24"/>
            <w:shd w:val="clear" w:color="auto" w:fill="FFFFFF"/>
          </w:rPr>
          <w:t>пунктов 4.4-4.13</w:t>
        </w:r>
      </w:hyperlink>
      <w:r w:rsidRPr="00A93182">
        <w:rPr>
          <w:color w:val="000000" w:themeColor="text1"/>
          <w:sz w:val="24"/>
          <w:szCs w:val="24"/>
          <w:shd w:val="clear" w:color="auto" w:fill="FFFFFF"/>
        </w:rPr>
        <w:t xml:space="preserve"> </w:t>
      </w:r>
      <w:r w:rsidRPr="00A93182">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9D7F84" w:rsidRPr="00A93182" w:rsidRDefault="009D7F84" w:rsidP="009D7F84">
      <w:pPr>
        <w:ind w:firstLine="709"/>
        <w:rPr>
          <w:color w:val="000000" w:themeColor="text1"/>
          <w:sz w:val="24"/>
          <w:szCs w:val="24"/>
        </w:rPr>
      </w:pPr>
      <w:r w:rsidRPr="00A93182">
        <w:rPr>
          <w:color w:val="000000" w:themeColor="text1"/>
          <w:sz w:val="24"/>
          <w:szCs w:val="24"/>
        </w:rPr>
        <w:t xml:space="preserve">Уменьшение </w:t>
      </w:r>
      <w:r w:rsidRPr="00A93182">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A93182">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9D7F84" w:rsidRPr="00A93182" w:rsidRDefault="009D7F84" w:rsidP="009D7F84">
      <w:pPr>
        <w:ind w:firstLine="709"/>
        <w:rPr>
          <w:color w:val="000000" w:themeColor="text1"/>
          <w:sz w:val="24"/>
          <w:szCs w:val="24"/>
        </w:rPr>
      </w:pPr>
      <w:r w:rsidRPr="00A93182">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9D7F84" w:rsidRPr="00A93182" w:rsidRDefault="009D7F84" w:rsidP="009D7F84">
      <w:pPr>
        <w:pStyle w:val="a7"/>
        <w:ind w:right="3"/>
        <w:rPr>
          <w:color w:val="000000" w:themeColor="text1"/>
          <w:sz w:val="24"/>
          <w:szCs w:val="24"/>
        </w:rPr>
      </w:pPr>
      <w:r w:rsidRPr="00A93182">
        <w:rPr>
          <w:color w:val="000000" w:themeColor="text1"/>
          <w:sz w:val="24"/>
          <w:szCs w:val="24"/>
        </w:rPr>
        <w:t>Септики:</w:t>
      </w:r>
    </w:p>
    <w:p w:rsidR="009D7F84" w:rsidRPr="00A93182" w:rsidRDefault="009D7F84" w:rsidP="009D7F84">
      <w:pPr>
        <w:pStyle w:val="a7"/>
        <w:ind w:right="3"/>
        <w:rPr>
          <w:color w:val="000000" w:themeColor="text1"/>
          <w:sz w:val="24"/>
          <w:szCs w:val="24"/>
        </w:rPr>
      </w:pP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минимальный</w:t>
      </w:r>
      <w:r w:rsidRPr="00A93182">
        <w:rPr>
          <w:color w:val="000000" w:themeColor="text1"/>
          <w:spacing w:val="-3"/>
          <w:sz w:val="24"/>
          <w:szCs w:val="24"/>
        </w:rPr>
        <w:t xml:space="preserve"> </w:t>
      </w:r>
      <w:r w:rsidRPr="00A93182">
        <w:rPr>
          <w:color w:val="000000" w:themeColor="text1"/>
          <w:sz w:val="24"/>
          <w:szCs w:val="24"/>
        </w:rPr>
        <w:t>отступ</w:t>
      </w:r>
      <w:r w:rsidRPr="00A93182">
        <w:rPr>
          <w:color w:val="000000" w:themeColor="text1"/>
          <w:spacing w:val="1"/>
          <w:sz w:val="24"/>
          <w:szCs w:val="24"/>
        </w:rPr>
        <w:t xml:space="preserve"> </w:t>
      </w:r>
      <w:r w:rsidRPr="00A93182">
        <w:rPr>
          <w:color w:val="000000" w:themeColor="text1"/>
          <w:sz w:val="24"/>
          <w:szCs w:val="24"/>
        </w:rPr>
        <w:t>от</w:t>
      </w:r>
      <w:r w:rsidRPr="00A93182">
        <w:rPr>
          <w:color w:val="000000" w:themeColor="text1"/>
          <w:spacing w:val="-3"/>
          <w:sz w:val="24"/>
          <w:szCs w:val="24"/>
        </w:rPr>
        <w:t xml:space="preserve"> </w:t>
      </w:r>
      <w:r w:rsidRPr="00A93182">
        <w:rPr>
          <w:color w:val="000000" w:themeColor="text1"/>
          <w:sz w:val="24"/>
          <w:szCs w:val="24"/>
        </w:rPr>
        <w:t>красной</w:t>
      </w:r>
      <w:r w:rsidRPr="00A93182">
        <w:rPr>
          <w:color w:val="000000" w:themeColor="text1"/>
          <w:spacing w:val="-2"/>
          <w:sz w:val="24"/>
          <w:szCs w:val="24"/>
        </w:rPr>
        <w:t xml:space="preserve"> </w:t>
      </w:r>
      <w:r w:rsidRPr="00A93182">
        <w:rPr>
          <w:color w:val="000000" w:themeColor="text1"/>
          <w:sz w:val="24"/>
          <w:szCs w:val="24"/>
        </w:rPr>
        <w:t>линии</w:t>
      </w:r>
      <w:r w:rsidRPr="00A93182">
        <w:rPr>
          <w:color w:val="000000" w:themeColor="text1"/>
          <w:spacing w:val="-3"/>
          <w:sz w:val="24"/>
          <w:szCs w:val="24"/>
        </w:rPr>
        <w:t xml:space="preserve"> улиц, </w:t>
      </w:r>
      <w:r w:rsidRPr="00A93182">
        <w:rPr>
          <w:color w:val="000000" w:themeColor="text1"/>
          <w:sz w:val="24"/>
          <w:szCs w:val="24"/>
        </w:rPr>
        <w:t>проездов</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4"/>
          <w:sz w:val="24"/>
          <w:szCs w:val="24"/>
        </w:rPr>
        <w:t xml:space="preserve"> </w:t>
      </w:r>
      <w:r w:rsidRPr="00A93182">
        <w:rPr>
          <w:color w:val="000000" w:themeColor="text1"/>
          <w:sz w:val="24"/>
          <w:szCs w:val="24"/>
        </w:rPr>
        <w:t>менее</w:t>
      </w:r>
      <w:r w:rsidRPr="00A93182">
        <w:rPr>
          <w:color w:val="000000" w:themeColor="text1"/>
          <w:spacing w:val="-3"/>
          <w:sz w:val="24"/>
          <w:szCs w:val="24"/>
        </w:rPr>
        <w:t xml:space="preserve"> </w:t>
      </w:r>
      <w:r w:rsidRPr="00A93182">
        <w:rPr>
          <w:color w:val="000000" w:themeColor="text1"/>
          <w:sz w:val="24"/>
          <w:szCs w:val="24"/>
        </w:rPr>
        <w:t>8</w:t>
      </w:r>
      <w:r w:rsidRPr="00A93182">
        <w:rPr>
          <w:color w:val="000000" w:themeColor="text1"/>
          <w:spacing w:val="-2"/>
          <w:sz w:val="24"/>
          <w:szCs w:val="24"/>
        </w:rPr>
        <w:t xml:space="preserve"> </w:t>
      </w:r>
      <w:r w:rsidRPr="00A93182">
        <w:rPr>
          <w:color w:val="000000" w:themeColor="text1"/>
          <w:sz w:val="24"/>
          <w:szCs w:val="24"/>
        </w:rPr>
        <w:t>м;</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p>
    <w:p w:rsidR="009D7F84" w:rsidRPr="00A93182" w:rsidRDefault="009D7F84" w:rsidP="009D7F84">
      <w:pPr>
        <w:pStyle w:val="ac"/>
        <w:keepLines w:val="0"/>
        <w:widowControl w:val="0"/>
        <w:numPr>
          <w:ilvl w:val="0"/>
          <w:numId w:val="49"/>
        </w:numPr>
        <w:tabs>
          <w:tab w:val="left" w:pos="1335"/>
        </w:tabs>
        <w:overflowPunct/>
        <w:adjustRightInd/>
        <w:spacing w:line="240" w:lineRule="auto"/>
        <w:ind w:left="0" w:right="3" w:firstLine="567"/>
        <w:rPr>
          <w:color w:val="000000" w:themeColor="text1"/>
          <w:sz w:val="24"/>
          <w:szCs w:val="24"/>
        </w:rPr>
      </w:pPr>
      <w:r w:rsidRPr="00A93182">
        <w:rPr>
          <w:color w:val="000000" w:themeColor="text1"/>
          <w:sz w:val="24"/>
          <w:szCs w:val="24"/>
        </w:rPr>
        <w:t>от границ соседнего земельного участка не менее 4 м (при условии, что расстояние от</w:t>
      </w:r>
      <w:r w:rsidRPr="00A93182">
        <w:rPr>
          <w:color w:val="000000" w:themeColor="text1"/>
          <w:spacing w:val="1"/>
          <w:sz w:val="24"/>
          <w:szCs w:val="24"/>
        </w:rPr>
        <w:t xml:space="preserve"> </w:t>
      </w:r>
      <w:r w:rsidRPr="00A93182">
        <w:rPr>
          <w:color w:val="000000" w:themeColor="text1"/>
          <w:sz w:val="24"/>
          <w:szCs w:val="24"/>
        </w:rPr>
        <w:t>фундаментов</w:t>
      </w:r>
      <w:r w:rsidRPr="00A93182">
        <w:rPr>
          <w:color w:val="000000" w:themeColor="text1"/>
          <w:spacing w:val="-1"/>
          <w:sz w:val="24"/>
          <w:szCs w:val="24"/>
        </w:rPr>
        <w:t xml:space="preserve"> </w:t>
      </w:r>
      <w:r w:rsidRPr="00A93182">
        <w:rPr>
          <w:color w:val="000000" w:themeColor="text1"/>
          <w:sz w:val="24"/>
          <w:szCs w:val="24"/>
        </w:rPr>
        <w:t>построек на</w:t>
      </w:r>
      <w:r w:rsidRPr="00A93182">
        <w:rPr>
          <w:color w:val="000000" w:themeColor="text1"/>
          <w:spacing w:val="-2"/>
          <w:sz w:val="24"/>
          <w:szCs w:val="24"/>
        </w:rPr>
        <w:t xml:space="preserve"> </w:t>
      </w:r>
      <w:r w:rsidRPr="00A93182">
        <w:rPr>
          <w:color w:val="000000" w:themeColor="text1"/>
          <w:sz w:val="24"/>
          <w:szCs w:val="24"/>
        </w:rPr>
        <w:t>соседнем</w:t>
      </w:r>
      <w:r w:rsidRPr="00A93182">
        <w:rPr>
          <w:color w:val="000000" w:themeColor="text1"/>
          <w:spacing w:val="-1"/>
          <w:sz w:val="24"/>
          <w:szCs w:val="24"/>
        </w:rPr>
        <w:t xml:space="preserve"> </w:t>
      </w:r>
      <w:r w:rsidRPr="00A93182">
        <w:rPr>
          <w:color w:val="000000" w:themeColor="text1"/>
          <w:sz w:val="24"/>
          <w:szCs w:val="24"/>
        </w:rPr>
        <w:t>земельном</w:t>
      </w:r>
      <w:r w:rsidRPr="00A93182">
        <w:rPr>
          <w:color w:val="000000" w:themeColor="text1"/>
          <w:spacing w:val="-1"/>
          <w:sz w:val="24"/>
          <w:szCs w:val="24"/>
        </w:rPr>
        <w:t xml:space="preserve"> </w:t>
      </w:r>
      <w:r w:rsidRPr="00A93182">
        <w:rPr>
          <w:color w:val="000000" w:themeColor="text1"/>
          <w:sz w:val="24"/>
          <w:szCs w:val="24"/>
        </w:rPr>
        <w:t>участке</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1"/>
          <w:sz w:val="24"/>
          <w:szCs w:val="24"/>
        </w:rPr>
        <w:t xml:space="preserve"> </w:t>
      </w:r>
      <w:r w:rsidRPr="00A93182">
        <w:rPr>
          <w:color w:val="000000" w:themeColor="text1"/>
          <w:sz w:val="24"/>
          <w:szCs w:val="24"/>
        </w:rPr>
        <w:t>менее</w:t>
      </w:r>
      <w:r w:rsidRPr="00A93182">
        <w:rPr>
          <w:color w:val="000000" w:themeColor="text1"/>
          <w:spacing w:val="-2"/>
          <w:sz w:val="24"/>
          <w:szCs w:val="24"/>
        </w:rPr>
        <w:t xml:space="preserve"> </w:t>
      </w:r>
      <w:r w:rsidRPr="00A93182">
        <w:rPr>
          <w:color w:val="000000" w:themeColor="text1"/>
          <w:sz w:val="24"/>
          <w:szCs w:val="24"/>
        </w:rPr>
        <w:t>5 м.);</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водонепроницаемые</w:t>
      </w:r>
      <w:r w:rsidRPr="00A93182">
        <w:rPr>
          <w:color w:val="000000" w:themeColor="text1"/>
          <w:spacing w:val="-2"/>
          <w:sz w:val="24"/>
          <w:szCs w:val="24"/>
        </w:rPr>
        <w:t xml:space="preserve"> </w:t>
      </w:r>
      <w:r w:rsidRPr="00A93182">
        <w:rPr>
          <w:color w:val="000000" w:themeColor="text1"/>
          <w:sz w:val="24"/>
          <w:szCs w:val="24"/>
        </w:rPr>
        <w:t>– на</w:t>
      </w:r>
      <w:r w:rsidRPr="00A93182">
        <w:rPr>
          <w:color w:val="000000" w:themeColor="text1"/>
          <w:spacing w:val="-3"/>
          <w:sz w:val="24"/>
          <w:szCs w:val="24"/>
        </w:rPr>
        <w:t xml:space="preserve"> </w:t>
      </w:r>
      <w:r w:rsidRPr="00A93182">
        <w:rPr>
          <w:color w:val="000000" w:themeColor="text1"/>
          <w:sz w:val="24"/>
          <w:szCs w:val="24"/>
        </w:rPr>
        <w:t>расстоянии</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3"/>
          <w:sz w:val="24"/>
          <w:szCs w:val="24"/>
        </w:rPr>
        <w:t xml:space="preserve"> </w:t>
      </w:r>
      <w:r w:rsidRPr="00A93182">
        <w:rPr>
          <w:color w:val="000000" w:themeColor="text1"/>
          <w:sz w:val="24"/>
          <w:szCs w:val="24"/>
        </w:rPr>
        <w:t>менее</w:t>
      </w:r>
      <w:r w:rsidRPr="00A93182">
        <w:rPr>
          <w:color w:val="000000" w:themeColor="text1"/>
          <w:spacing w:val="-3"/>
          <w:sz w:val="24"/>
          <w:szCs w:val="24"/>
        </w:rPr>
        <w:t xml:space="preserve"> </w:t>
      </w:r>
      <w:r w:rsidRPr="00A93182">
        <w:rPr>
          <w:color w:val="000000" w:themeColor="text1"/>
          <w:sz w:val="24"/>
          <w:szCs w:val="24"/>
        </w:rPr>
        <w:t>5</w:t>
      </w:r>
      <w:r w:rsidRPr="00A93182">
        <w:rPr>
          <w:color w:val="000000" w:themeColor="text1"/>
          <w:spacing w:val="-2"/>
          <w:sz w:val="24"/>
          <w:szCs w:val="24"/>
        </w:rPr>
        <w:t xml:space="preserve"> </w:t>
      </w:r>
      <w:r w:rsidRPr="00A93182">
        <w:rPr>
          <w:color w:val="000000" w:themeColor="text1"/>
          <w:sz w:val="24"/>
          <w:szCs w:val="24"/>
        </w:rPr>
        <w:t>м</w:t>
      </w:r>
      <w:r w:rsidRPr="00A93182">
        <w:rPr>
          <w:color w:val="000000" w:themeColor="text1"/>
          <w:spacing w:val="-3"/>
          <w:sz w:val="24"/>
          <w:szCs w:val="24"/>
        </w:rPr>
        <w:t xml:space="preserve"> </w:t>
      </w:r>
      <w:r w:rsidRPr="00A93182">
        <w:rPr>
          <w:color w:val="000000" w:themeColor="text1"/>
          <w:sz w:val="24"/>
          <w:szCs w:val="24"/>
        </w:rPr>
        <w:t>от</w:t>
      </w:r>
      <w:r w:rsidRPr="00A93182">
        <w:rPr>
          <w:color w:val="000000" w:themeColor="text1"/>
          <w:spacing w:val="-2"/>
          <w:sz w:val="24"/>
          <w:szCs w:val="24"/>
        </w:rPr>
        <w:t xml:space="preserve"> </w:t>
      </w:r>
      <w:r w:rsidRPr="00A93182">
        <w:rPr>
          <w:color w:val="000000" w:themeColor="text1"/>
          <w:sz w:val="24"/>
          <w:szCs w:val="24"/>
        </w:rPr>
        <w:t>фундамента</w:t>
      </w:r>
      <w:r w:rsidRPr="00A93182">
        <w:rPr>
          <w:color w:val="000000" w:themeColor="text1"/>
          <w:spacing w:val="-3"/>
          <w:sz w:val="24"/>
          <w:szCs w:val="24"/>
        </w:rPr>
        <w:t xml:space="preserve"> </w:t>
      </w:r>
      <w:r w:rsidRPr="00A93182">
        <w:rPr>
          <w:color w:val="000000" w:themeColor="text1"/>
          <w:sz w:val="24"/>
          <w:szCs w:val="24"/>
        </w:rPr>
        <w:t>построек,</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фильтрующие</w:t>
      </w:r>
      <w:r w:rsidRPr="00A93182">
        <w:rPr>
          <w:color w:val="000000" w:themeColor="text1"/>
          <w:spacing w:val="-1"/>
          <w:sz w:val="24"/>
          <w:szCs w:val="24"/>
        </w:rPr>
        <w:t xml:space="preserve"> </w:t>
      </w:r>
      <w:r w:rsidRPr="00A93182">
        <w:rPr>
          <w:color w:val="000000" w:themeColor="text1"/>
          <w:sz w:val="24"/>
          <w:szCs w:val="24"/>
        </w:rPr>
        <w:t>–</w:t>
      </w:r>
      <w:r w:rsidRPr="00A93182">
        <w:rPr>
          <w:color w:val="000000" w:themeColor="text1"/>
          <w:spacing w:val="-1"/>
          <w:sz w:val="24"/>
          <w:szCs w:val="24"/>
        </w:rPr>
        <w:t xml:space="preserve"> </w:t>
      </w:r>
      <w:r w:rsidRPr="00A93182">
        <w:rPr>
          <w:color w:val="000000" w:themeColor="text1"/>
          <w:sz w:val="24"/>
          <w:szCs w:val="24"/>
        </w:rPr>
        <w:t>на</w:t>
      </w:r>
      <w:r w:rsidRPr="00A93182">
        <w:rPr>
          <w:color w:val="000000" w:themeColor="text1"/>
          <w:spacing w:val="-3"/>
          <w:sz w:val="24"/>
          <w:szCs w:val="24"/>
        </w:rPr>
        <w:t xml:space="preserve"> </w:t>
      </w:r>
      <w:r w:rsidRPr="00A93182">
        <w:rPr>
          <w:color w:val="000000" w:themeColor="text1"/>
          <w:sz w:val="24"/>
          <w:szCs w:val="24"/>
        </w:rPr>
        <w:t>расстоянии</w:t>
      </w:r>
      <w:r w:rsidRPr="00A93182">
        <w:rPr>
          <w:color w:val="000000" w:themeColor="text1"/>
          <w:spacing w:val="-1"/>
          <w:sz w:val="24"/>
          <w:szCs w:val="24"/>
        </w:rPr>
        <w:t xml:space="preserve"> </w:t>
      </w:r>
      <w:r w:rsidRPr="00A93182">
        <w:rPr>
          <w:color w:val="000000" w:themeColor="text1"/>
          <w:sz w:val="24"/>
          <w:szCs w:val="24"/>
        </w:rPr>
        <w:t>не</w:t>
      </w:r>
      <w:r w:rsidRPr="00A93182">
        <w:rPr>
          <w:color w:val="000000" w:themeColor="text1"/>
          <w:spacing w:val="-3"/>
          <w:sz w:val="24"/>
          <w:szCs w:val="24"/>
        </w:rPr>
        <w:t xml:space="preserve"> </w:t>
      </w:r>
      <w:r w:rsidRPr="00A93182">
        <w:rPr>
          <w:color w:val="000000" w:themeColor="text1"/>
          <w:sz w:val="24"/>
          <w:szCs w:val="24"/>
        </w:rPr>
        <w:t>менее</w:t>
      </w:r>
      <w:r w:rsidRPr="00A93182">
        <w:rPr>
          <w:color w:val="000000" w:themeColor="text1"/>
          <w:spacing w:val="-2"/>
          <w:sz w:val="24"/>
          <w:szCs w:val="24"/>
        </w:rPr>
        <w:t xml:space="preserve"> </w:t>
      </w:r>
      <w:r w:rsidRPr="00A93182">
        <w:rPr>
          <w:color w:val="000000" w:themeColor="text1"/>
          <w:sz w:val="24"/>
          <w:szCs w:val="24"/>
        </w:rPr>
        <w:t>8</w:t>
      </w:r>
      <w:r w:rsidRPr="00A93182">
        <w:rPr>
          <w:color w:val="000000" w:themeColor="text1"/>
          <w:spacing w:val="-1"/>
          <w:sz w:val="24"/>
          <w:szCs w:val="24"/>
        </w:rPr>
        <w:t xml:space="preserve"> </w:t>
      </w:r>
      <w:r w:rsidRPr="00A93182">
        <w:rPr>
          <w:color w:val="000000" w:themeColor="text1"/>
          <w:sz w:val="24"/>
          <w:szCs w:val="24"/>
        </w:rPr>
        <w:t>м</w:t>
      </w:r>
      <w:r w:rsidRPr="00A93182">
        <w:rPr>
          <w:color w:val="000000" w:themeColor="text1"/>
          <w:spacing w:val="-3"/>
          <w:sz w:val="24"/>
          <w:szCs w:val="24"/>
        </w:rPr>
        <w:t xml:space="preserve"> </w:t>
      </w:r>
      <w:r w:rsidRPr="00A93182">
        <w:rPr>
          <w:color w:val="000000" w:themeColor="text1"/>
          <w:sz w:val="24"/>
          <w:szCs w:val="24"/>
        </w:rPr>
        <w:t>от</w:t>
      </w:r>
      <w:r w:rsidRPr="00A93182">
        <w:rPr>
          <w:color w:val="000000" w:themeColor="text1"/>
          <w:spacing w:val="-1"/>
          <w:sz w:val="24"/>
          <w:szCs w:val="24"/>
        </w:rPr>
        <w:t xml:space="preserve"> </w:t>
      </w:r>
      <w:r w:rsidRPr="00A93182">
        <w:rPr>
          <w:color w:val="000000" w:themeColor="text1"/>
          <w:sz w:val="24"/>
          <w:szCs w:val="24"/>
        </w:rPr>
        <w:t>фундамента</w:t>
      </w:r>
      <w:r w:rsidRPr="00A93182">
        <w:rPr>
          <w:color w:val="000000" w:themeColor="text1"/>
          <w:spacing w:val="-3"/>
          <w:sz w:val="24"/>
          <w:szCs w:val="24"/>
        </w:rPr>
        <w:t xml:space="preserve"> </w:t>
      </w:r>
      <w:r w:rsidRPr="00A93182">
        <w:rPr>
          <w:color w:val="000000" w:themeColor="text1"/>
          <w:sz w:val="24"/>
          <w:szCs w:val="24"/>
        </w:rPr>
        <w:t>построек;</w:t>
      </w:r>
    </w:p>
    <w:p w:rsidR="009D7F84" w:rsidRPr="00A93182" w:rsidRDefault="009D7F84" w:rsidP="009D7F84">
      <w:pPr>
        <w:pStyle w:val="ac"/>
        <w:keepLines w:val="0"/>
        <w:widowControl w:val="0"/>
        <w:numPr>
          <w:ilvl w:val="0"/>
          <w:numId w:val="49"/>
        </w:numPr>
        <w:tabs>
          <w:tab w:val="left" w:pos="1352"/>
        </w:tabs>
        <w:overflowPunct/>
        <w:adjustRightInd/>
        <w:spacing w:line="240" w:lineRule="auto"/>
        <w:ind w:left="0" w:right="3" w:firstLine="567"/>
        <w:rPr>
          <w:color w:val="000000" w:themeColor="text1"/>
          <w:sz w:val="24"/>
          <w:szCs w:val="24"/>
        </w:rPr>
      </w:pPr>
      <w:r w:rsidRPr="00A93182">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A93182">
        <w:rPr>
          <w:color w:val="000000" w:themeColor="text1"/>
          <w:spacing w:val="-2"/>
          <w:sz w:val="24"/>
          <w:szCs w:val="24"/>
        </w:rPr>
        <w:t xml:space="preserve"> </w:t>
      </w:r>
      <w:r w:rsidRPr="00A93182">
        <w:rPr>
          <w:color w:val="000000" w:themeColor="text1"/>
          <w:sz w:val="24"/>
          <w:szCs w:val="24"/>
        </w:rPr>
        <w:t>– не</w:t>
      </w:r>
      <w:r w:rsidRPr="00A93182">
        <w:rPr>
          <w:color w:val="000000" w:themeColor="text1"/>
          <w:spacing w:val="-1"/>
          <w:sz w:val="24"/>
          <w:szCs w:val="24"/>
        </w:rPr>
        <w:t xml:space="preserve"> </w:t>
      </w:r>
      <w:r w:rsidRPr="00A93182">
        <w:rPr>
          <w:color w:val="000000" w:themeColor="text1"/>
          <w:sz w:val="24"/>
          <w:szCs w:val="24"/>
        </w:rPr>
        <w:t>менее</w:t>
      </w:r>
      <w:r w:rsidRPr="00A93182">
        <w:rPr>
          <w:color w:val="000000" w:themeColor="text1"/>
          <w:spacing w:val="-1"/>
          <w:sz w:val="24"/>
          <w:szCs w:val="24"/>
        </w:rPr>
        <w:t xml:space="preserve"> </w:t>
      </w:r>
      <w:r w:rsidRPr="00A93182">
        <w:rPr>
          <w:color w:val="000000" w:themeColor="text1"/>
          <w:sz w:val="24"/>
          <w:szCs w:val="24"/>
        </w:rPr>
        <w:t>25 м.</w:t>
      </w:r>
    </w:p>
    <w:p w:rsidR="009D7F84" w:rsidRPr="00A93182" w:rsidRDefault="009D7F84" w:rsidP="009D7F84">
      <w:pPr>
        <w:pStyle w:val="a7"/>
        <w:ind w:right="3"/>
        <w:rPr>
          <w:color w:val="000000" w:themeColor="text1"/>
          <w:sz w:val="24"/>
          <w:szCs w:val="24"/>
        </w:rPr>
      </w:pPr>
      <w:r w:rsidRPr="00A93182">
        <w:rPr>
          <w:color w:val="000000" w:themeColor="text1"/>
          <w:sz w:val="24"/>
          <w:szCs w:val="24"/>
        </w:rPr>
        <w:t>На земельных участках, размеры которых не позволяют выполнить данные отступы,</w:t>
      </w:r>
      <w:r w:rsidRPr="00A93182">
        <w:rPr>
          <w:color w:val="000000" w:themeColor="text1"/>
          <w:spacing w:val="1"/>
          <w:sz w:val="24"/>
          <w:szCs w:val="24"/>
        </w:rPr>
        <w:t xml:space="preserve"> </w:t>
      </w:r>
      <w:r w:rsidRPr="00A93182">
        <w:rPr>
          <w:color w:val="000000" w:themeColor="text1"/>
          <w:sz w:val="24"/>
          <w:szCs w:val="24"/>
        </w:rPr>
        <w:t>необходимо</w:t>
      </w:r>
      <w:r w:rsidRPr="00A93182">
        <w:rPr>
          <w:color w:val="000000" w:themeColor="text1"/>
          <w:spacing w:val="-1"/>
          <w:sz w:val="24"/>
          <w:szCs w:val="24"/>
        </w:rPr>
        <w:t xml:space="preserve"> </w:t>
      </w:r>
      <w:r w:rsidRPr="00A93182">
        <w:rPr>
          <w:color w:val="000000" w:themeColor="text1"/>
          <w:sz w:val="24"/>
          <w:szCs w:val="24"/>
        </w:rPr>
        <w:t>предусматривать водонепроницаемые</w:t>
      </w:r>
      <w:r w:rsidRPr="00A93182">
        <w:rPr>
          <w:color w:val="000000" w:themeColor="text1"/>
          <w:spacing w:val="1"/>
          <w:sz w:val="24"/>
          <w:szCs w:val="24"/>
        </w:rPr>
        <w:t xml:space="preserve"> </w:t>
      </w:r>
      <w:r w:rsidRPr="00A93182">
        <w:rPr>
          <w:color w:val="000000" w:themeColor="text1"/>
          <w:sz w:val="24"/>
          <w:szCs w:val="24"/>
        </w:rPr>
        <w:t>септики.</w:t>
      </w:r>
    </w:p>
    <w:p w:rsidR="009D7F84" w:rsidRPr="00A93182" w:rsidRDefault="009D7F84" w:rsidP="009D7F84">
      <w:pPr>
        <w:rPr>
          <w:color w:val="000000" w:themeColor="text1"/>
          <w:sz w:val="24"/>
          <w:szCs w:val="24"/>
        </w:rPr>
      </w:pPr>
      <w:r w:rsidRPr="00A93182">
        <w:rPr>
          <w:color w:val="000000" w:themeColor="text1"/>
          <w:sz w:val="24"/>
          <w:szCs w:val="24"/>
        </w:rPr>
        <w:t>Проектирование систем хозяйственно-питьевого водоснабжения и канализации городов</w:t>
      </w:r>
      <w:r w:rsidRPr="00A93182">
        <w:rPr>
          <w:color w:val="000000" w:themeColor="text1"/>
          <w:spacing w:val="-57"/>
          <w:sz w:val="24"/>
          <w:szCs w:val="24"/>
        </w:rPr>
        <w:t xml:space="preserve"> </w:t>
      </w:r>
      <w:r w:rsidRPr="00A93182">
        <w:rPr>
          <w:color w:val="000000" w:themeColor="text1"/>
          <w:sz w:val="24"/>
          <w:szCs w:val="24"/>
        </w:rPr>
        <w:t>и   других   населенных   пунктов   следует   проводить   в   соответствии   с   требованиями</w:t>
      </w:r>
      <w:r w:rsidRPr="00A93182">
        <w:rPr>
          <w:color w:val="000000" w:themeColor="text1"/>
          <w:spacing w:val="1"/>
          <w:sz w:val="24"/>
          <w:szCs w:val="24"/>
        </w:rPr>
        <w:t xml:space="preserve"> </w:t>
      </w:r>
      <w:r w:rsidRPr="00A93182">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9D7F84" w:rsidRPr="00A93182" w:rsidRDefault="009D7F84" w:rsidP="00327202">
      <w:pPr>
        <w:keepLines w:val="0"/>
        <w:overflowPunct/>
        <w:spacing w:line="240" w:lineRule="auto"/>
        <w:ind w:firstLine="709"/>
        <w:rPr>
          <w:rFonts w:eastAsia="SimSun"/>
          <w:color w:val="000000" w:themeColor="text1"/>
          <w:sz w:val="24"/>
          <w:szCs w:val="24"/>
          <w:lang w:eastAsia="zh-CN"/>
        </w:rPr>
      </w:pPr>
    </w:p>
    <w:p w:rsidR="00D149BE" w:rsidRPr="00A93182" w:rsidRDefault="00D149BE" w:rsidP="009A56F6">
      <w:pPr>
        <w:keepLines w:val="0"/>
        <w:overflowPunct/>
        <w:spacing w:line="240" w:lineRule="auto"/>
        <w:ind w:firstLine="426"/>
        <w:rPr>
          <w:rFonts w:eastAsia="SimSun"/>
          <w:color w:val="000000" w:themeColor="text1"/>
          <w:sz w:val="24"/>
          <w:szCs w:val="24"/>
          <w:lang w:eastAsia="zh-CN"/>
        </w:rPr>
      </w:pPr>
    </w:p>
    <w:p w:rsidR="00EE16C6" w:rsidRPr="00A93182" w:rsidRDefault="009E2664" w:rsidP="0064008C">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126" w:name="_Toc99705646"/>
      <w:bookmarkStart w:id="127" w:name="_Toc111884380"/>
      <w:r w:rsidRPr="00A93182">
        <w:rPr>
          <w:rFonts w:eastAsia="SimSun"/>
          <w:bCs/>
          <w:color w:val="000000" w:themeColor="text1"/>
          <w:sz w:val="24"/>
          <w:szCs w:val="24"/>
          <w:u w:val="single"/>
          <w:lang w:eastAsia="zh-CN"/>
        </w:rPr>
        <w:t>ИИ</w:t>
      </w:r>
      <w:r w:rsidR="00EE16C6" w:rsidRPr="00A93182">
        <w:rPr>
          <w:rFonts w:eastAsia="SimSun"/>
          <w:bCs/>
          <w:color w:val="000000" w:themeColor="text1"/>
          <w:sz w:val="24"/>
          <w:szCs w:val="24"/>
          <w:u w:val="single"/>
          <w:lang w:eastAsia="zh-CN"/>
        </w:rPr>
        <w:t>. Зона инженерной инфраструктуры.</w:t>
      </w:r>
      <w:bookmarkEnd w:id="126"/>
      <w:bookmarkEnd w:id="127"/>
    </w:p>
    <w:p w:rsidR="00EE16C6" w:rsidRPr="00A93182" w:rsidRDefault="00EE16C6" w:rsidP="0064008C">
      <w:pPr>
        <w:keepLines w:val="0"/>
        <w:overflowPunct/>
        <w:autoSpaceDE/>
        <w:autoSpaceDN/>
        <w:adjustRightInd/>
        <w:spacing w:line="240" w:lineRule="auto"/>
        <w:ind w:firstLine="0"/>
        <w:jc w:val="center"/>
        <w:rPr>
          <w:rFonts w:eastAsia="SimSun"/>
          <w:bCs/>
          <w:color w:val="000000" w:themeColor="text1"/>
          <w:sz w:val="24"/>
          <w:szCs w:val="24"/>
          <w:u w:val="single"/>
          <w:lang w:eastAsia="zh-CN"/>
        </w:rPr>
      </w:pPr>
    </w:p>
    <w:p w:rsidR="00FA76A5" w:rsidRPr="00A93182" w:rsidRDefault="00FA76A5" w:rsidP="007F23B1">
      <w:pPr>
        <w:ind w:firstLine="0"/>
        <w:jc w:val="center"/>
        <w:rPr>
          <w:rFonts w:eastAsia="SimSun"/>
          <w:color w:val="000000" w:themeColor="text1"/>
          <w:sz w:val="24"/>
          <w:szCs w:val="24"/>
        </w:rPr>
      </w:pPr>
      <w:bookmarkStart w:id="128" w:name="_Toc99705647"/>
      <w:bookmarkStart w:id="129" w:name="_Toc111807186"/>
      <w:r w:rsidRPr="00A93182">
        <w:rPr>
          <w:rFonts w:eastAsia="SimSun"/>
          <w:color w:val="000000" w:themeColor="text1"/>
          <w:sz w:val="24"/>
          <w:szCs w:val="24"/>
        </w:rPr>
        <w:t>ОСНОВНЫЕ ВИДЫ И ПАРАМЕТРЫ РАЗРЕШЕННОГО ИСПОЛЬЗОВАНИЯ</w:t>
      </w:r>
      <w:bookmarkEnd w:id="128"/>
      <w:bookmarkEnd w:id="129"/>
    </w:p>
    <w:p w:rsidR="00FA76A5" w:rsidRPr="00A93182" w:rsidRDefault="00FA76A5" w:rsidP="007F23B1">
      <w:pPr>
        <w:ind w:firstLine="0"/>
        <w:jc w:val="center"/>
        <w:rPr>
          <w:rFonts w:eastAsia="SimSun"/>
          <w:color w:val="000000" w:themeColor="text1"/>
          <w:sz w:val="24"/>
          <w:szCs w:val="24"/>
        </w:rPr>
      </w:pPr>
      <w:r w:rsidRPr="00A93182">
        <w:rPr>
          <w:rFonts w:eastAsia="SimSun"/>
          <w:color w:val="000000" w:themeColor="text1"/>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79"/>
        <w:gridCol w:w="3648"/>
        <w:gridCol w:w="4337"/>
      </w:tblGrid>
      <w:tr w:rsidR="009E2664" w:rsidRPr="00A93182" w:rsidTr="00AB0439">
        <w:trPr>
          <w:trHeight w:val="552"/>
          <w:tblHeader/>
        </w:trPr>
        <w:tc>
          <w:tcPr>
            <w:tcW w:w="1879" w:type="dxa"/>
          </w:tcPr>
          <w:p w:rsidR="009E2664" w:rsidRPr="00A93182" w:rsidRDefault="009E266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3648" w:type="dxa"/>
            <w:vAlign w:val="center"/>
          </w:tcPr>
          <w:p w:rsidR="009E2664" w:rsidRPr="00A93182" w:rsidRDefault="009E2664" w:rsidP="0064008C">
            <w:pPr>
              <w:keepLines w:val="0"/>
              <w:tabs>
                <w:tab w:val="left" w:pos="2520"/>
              </w:tabs>
              <w:overflowPunct/>
              <w:autoSpaceDE/>
              <w:autoSpaceDN/>
              <w:adjustRightInd/>
              <w:spacing w:line="240" w:lineRule="auto"/>
              <w:ind w:hanging="9"/>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w:t>
            </w:r>
            <w:r w:rsidR="00733195" w:rsidRPr="00A93182">
              <w:rPr>
                <w:b/>
                <w:color w:val="000000" w:themeColor="text1"/>
                <w:sz w:val="24"/>
                <w:szCs w:val="24"/>
              </w:rPr>
              <w:t>у</w:t>
            </w:r>
            <w:r w:rsidRPr="00A93182">
              <w:rPr>
                <w:b/>
                <w:color w:val="000000" w:themeColor="text1"/>
                <w:sz w:val="24"/>
                <w:szCs w:val="24"/>
              </w:rPr>
              <w:t xml:space="preserve"> видов разрешенного использования земельных участков</w:t>
            </w:r>
          </w:p>
        </w:tc>
        <w:tc>
          <w:tcPr>
            <w:tcW w:w="4337" w:type="dxa"/>
            <w:vAlign w:val="center"/>
          </w:tcPr>
          <w:p w:rsidR="009E2664" w:rsidRPr="00A93182"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9E2664" w:rsidRPr="00A93182"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9E2664" w:rsidRPr="00A93182"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AB0439" w:rsidRPr="00A93182" w:rsidTr="00AB0439">
        <w:trPr>
          <w:trHeight w:val="274"/>
        </w:trPr>
        <w:tc>
          <w:tcPr>
            <w:tcW w:w="1879" w:type="dxa"/>
          </w:tcPr>
          <w:p w:rsidR="00AB0439" w:rsidRPr="00A93182" w:rsidRDefault="00AB0439" w:rsidP="002C546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Предоставление коммунальных услуг </w:t>
            </w:r>
            <w:r w:rsidRPr="00A93182">
              <w:rPr>
                <w:color w:val="000000" w:themeColor="text1"/>
                <w:sz w:val="24"/>
                <w:szCs w:val="24"/>
              </w:rPr>
              <w:t>[3.1.1]</w:t>
            </w:r>
          </w:p>
        </w:tc>
        <w:tc>
          <w:tcPr>
            <w:tcW w:w="3648" w:type="dxa"/>
          </w:tcPr>
          <w:p w:rsidR="00AB0439" w:rsidRPr="00A93182" w:rsidRDefault="00AB0439" w:rsidP="002C546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337" w:type="dxa"/>
            <w:vMerge w:val="restart"/>
          </w:tcPr>
          <w:p w:rsidR="00AB0439" w:rsidRPr="00A93182" w:rsidRDefault="00AB0439" w:rsidP="0051459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земельных участков – 4/15000 кв. м;</w:t>
            </w:r>
          </w:p>
          <w:p w:rsidR="00AB0439" w:rsidRPr="00A93182" w:rsidRDefault="00AB0439"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w:t>
            </w:r>
            <w:r w:rsidR="00637665" w:rsidRPr="00A93182">
              <w:rPr>
                <w:rFonts w:eastAsia="SimSun"/>
                <w:color w:val="000000" w:themeColor="text1"/>
                <w:sz w:val="24"/>
                <w:szCs w:val="24"/>
                <w:lang w:eastAsia="zh-CN"/>
              </w:rPr>
              <w:t>6</w:t>
            </w:r>
            <w:r w:rsidRPr="00A93182">
              <w:rPr>
                <w:rFonts w:eastAsia="SimSun"/>
                <w:color w:val="000000" w:themeColor="text1"/>
                <w:sz w:val="24"/>
                <w:szCs w:val="24"/>
                <w:lang w:eastAsia="zh-CN"/>
              </w:rPr>
              <w:t xml:space="preserve">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AB0439" w:rsidRPr="00A93182" w:rsidRDefault="00AB0439"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строений, сооружений от уровня земли - 50 м</w:t>
            </w:r>
          </w:p>
          <w:p w:rsidR="00AB0439" w:rsidRPr="00A93182" w:rsidRDefault="00AB0439" w:rsidP="002909C4">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B0439" w:rsidRPr="00A93182" w:rsidTr="00AB0439">
        <w:trPr>
          <w:trHeight w:val="274"/>
        </w:trPr>
        <w:tc>
          <w:tcPr>
            <w:tcW w:w="1879" w:type="dxa"/>
          </w:tcPr>
          <w:p w:rsidR="00AB0439" w:rsidRPr="00A93182"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Энергетика  </w:t>
            </w:r>
            <w:r w:rsidRPr="00A93182">
              <w:rPr>
                <w:color w:val="000000" w:themeColor="text1"/>
                <w:sz w:val="24"/>
                <w:szCs w:val="24"/>
              </w:rPr>
              <w:t>[6.7]</w:t>
            </w:r>
          </w:p>
        </w:tc>
        <w:tc>
          <w:tcPr>
            <w:tcW w:w="3648" w:type="dxa"/>
          </w:tcPr>
          <w:p w:rsidR="00AB0439" w:rsidRPr="00A93182"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AB0439" w:rsidRPr="00A93182"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93182">
                <w:rPr>
                  <w:color w:val="000000" w:themeColor="text1"/>
                  <w:sz w:val="24"/>
                  <w:szCs w:val="24"/>
                  <w:shd w:val="clear" w:color="auto" w:fill="FFFFFF"/>
                </w:rPr>
                <w:t>кодом 3.1</w:t>
              </w:r>
            </w:hyperlink>
          </w:p>
        </w:tc>
        <w:tc>
          <w:tcPr>
            <w:tcW w:w="4337" w:type="dxa"/>
            <w:vMerge/>
          </w:tcPr>
          <w:p w:rsidR="00AB0439" w:rsidRPr="00A93182" w:rsidRDefault="00AB043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AB0439" w:rsidRPr="00A93182" w:rsidTr="00AB0439">
        <w:trPr>
          <w:trHeight w:val="274"/>
        </w:trPr>
        <w:tc>
          <w:tcPr>
            <w:tcW w:w="1879" w:type="dxa"/>
          </w:tcPr>
          <w:p w:rsidR="00AB0439" w:rsidRPr="00A93182"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Связь  </w:t>
            </w:r>
            <w:r w:rsidRPr="00A93182">
              <w:rPr>
                <w:color w:val="000000" w:themeColor="text1"/>
                <w:sz w:val="24"/>
                <w:szCs w:val="24"/>
              </w:rPr>
              <w:t>[6.8]</w:t>
            </w:r>
          </w:p>
        </w:tc>
        <w:tc>
          <w:tcPr>
            <w:tcW w:w="3648" w:type="dxa"/>
          </w:tcPr>
          <w:p w:rsidR="00AB0439" w:rsidRPr="00A93182"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93182">
                <w:rPr>
                  <w:color w:val="000000" w:themeColor="text1"/>
                  <w:sz w:val="24"/>
                  <w:szCs w:val="24"/>
                  <w:shd w:val="clear" w:color="auto" w:fill="FFFFFF"/>
                </w:rPr>
                <w:t>кодами 3.1.1</w:t>
              </w:r>
            </w:hyperlink>
            <w:r w:rsidRPr="00A93182">
              <w:rPr>
                <w:color w:val="000000" w:themeColor="text1"/>
                <w:sz w:val="24"/>
                <w:szCs w:val="24"/>
                <w:shd w:val="clear" w:color="auto" w:fill="FFFFFF"/>
              </w:rPr>
              <w:t xml:space="preserve">, </w:t>
            </w:r>
            <w:hyperlink w:anchor="sub_1323" w:history="1">
              <w:r w:rsidRPr="00A93182">
                <w:rPr>
                  <w:color w:val="000000" w:themeColor="text1"/>
                  <w:sz w:val="24"/>
                  <w:szCs w:val="24"/>
                  <w:shd w:val="clear" w:color="auto" w:fill="FFFFFF"/>
                </w:rPr>
                <w:t>3.2.3</w:t>
              </w:r>
            </w:hyperlink>
          </w:p>
        </w:tc>
        <w:tc>
          <w:tcPr>
            <w:tcW w:w="4337" w:type="dxa"/>
            <w:vMerge/>
          </w:tcPr>
          <w:p w:rsidR="00AB0439" w:rsidRPr="00A93182" w:rsidRDefault="00AB043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bl>
    <w:p w:rsidR="0062172C" w:rsidRPr="00A93182" w:rsidRDefault="0062172C" w:rsidP="008F288B">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p>
    <w:p w:rsidR="00FA76A5" w:rsidRPr="00A93182" w:rsidRDefault="00FA76A5" w:rsidP="007F23B1">
      <w:pPr>
        <w:ind w:firstLine="0"/>
        <w:jc w:val="center"/>
        <w:rPr>
          <w:rFonts w:eastAsia="SimSun"/>
          <w:color w:val="000000" w:themeColor="text1"/>
          <w:sz w:val="24"/>
          <w:szCs w:val="24"/>
        </w:rPr>
      </w:pPr>
      <w:bookmarkStart w:id="130" w:name="_Toc99705648"/>
      <w:bookmarkStart w:id="131" w:name="_Toc111807187"/>
      <w:r w:rsidRPr="00A93182">
        <w:rPr>
          <w:rFonts w:eastAsia="SimSun"/>
          <w:color w:val="000000" w:themeColor="text1"/>
          <w:sz w:val="24"/>
          <w:szCs w:val="24"/>
        </w:rPr>
        <w:t>УСЛОВНО РАЗРЕШЕННЫЕ ВИДЫ И ПАРАМЕТРЫ ИСПОЛЬЗОВАНИЯ</w:t>
      </w:r>
      <w:bookmarkEnd w:id="130"/>
      <w:bookmarkEnd w:id="131"/>
    </w:p>
    <w:p w:rsidR="00FA76A5" w:rsidRPr="00A93182" w:rsidRDefault="00FA76A5" w:rsidP="007F23B1">
      <w:pPr>
        <w:ind w:firstLine="0"/>
        <w:jc w:val="center"/>
        <w:rPr>
          <w:rFonts w:eastAsia="SimSun"/>
          <w:color w:val="000000" w:themeColor="text1"/>
          <w:sz w:val="24"/>
          <w:szCs w:val="24"/>
        </w:rPr>
      </w:pPr>
      <w:r w:rsidRPr="00A93182">
        <w:rPr>
          <w:rFonts w:eastAsia="SimSun"/>
          <w:color w:val="000000" w:themeColor="text1"/>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661"/>
        <w:gridCol w:w="4349"/>
      </w:tblGrid>
      <w:tr w:rsidR="009E2664" w:rsidRPr="00A93182" w:rsidTr="002C5464">
        <w:trPr>
          <w:trHeight w:val="552"/>
        </w:trPr>
        <w:tc>
          <w:tcPr>
            <w:tcW w:w="1854" w:type="dxa"/>
          </w:tcPr>
          <w:p w:rsidR="009E2664" w:rsidRPr="00A93182" w:rsidRDefault="009E266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3661" w:type="dxa"/>
            <w:vAlign w:val="center"/>
          </w:tcPr>
          <w:p w:rsidR="009E2664" w:rsidRPr="00A93182" w:rsidRDefault="009E2664"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w:t>
            </w:r>
            <w:r w:rsidR="00733195" w:rsidRPr="00A93182">
              <w:rPr>
                <w:b/>
                <w:color w:val="000000" w:themeColor="text1"/>
                <w:sz w:val="24"/>
                <w:szCs w:val="24"/>
              </w:rPr>
              <w:t>у</w:t>
            </w:r>
            <w:r w:rsidRPr="00A93182">
              <w:rPr>
                <w:b/>
                <w:color w:val="000000" w:themeColor="text1"/>
                <w:sz w:val="24"/>
                <w:szCs w:val="24"/>
              </w:rPr>
              <w:t xml:space="preserve"> видов разрешенного использования земельных участков</w:t>
            </w:r>
          </w:p>
        </w:tc>
        <w:tc>
          <w:tcPr>
            <w:tcW w:w="4349" w:type="dxa"/>
            <w:vAlign w:val="center"/>
          </w:tcPr>
          <w:p w:rsidR="009E2664" w:rsidRPr="00A93182"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9E2664" w:rsidRPr="00A93182"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9E2664" w:rsidRPr="00A93182"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EF4E49" w:rsidRPr="00A93182" w:rsidTr="002C5464">
        <w:trPr>
          <w:trHeight w:val="274"/>
        </w:trPr>
        <w:tc>
          <w:tcPr>
            <w:tcW w:w="1854" w:type="dxa"/>
          </w:tcPr>
          <w:p w:rsidR="00EF4E49" w:rsidRPr="00A93182" w:rsidRDefault="00EF4E49" w:rsidP="00EF4E49">
            <w:pPr>
              <w:keepLines w:val="0"/>
              <w:overflowPunct/>
              <w:autoSpaceDE/>
              <w:autoSpaceDN/>
              <w:adjustRightInd/>
              <w:spacing w:line="240" w:lineRule="auto"/>
              <w:ind w:firstLine="0"/>
              <w:jc w:val="center"/>
              <w:rPr>
                <w:color w:val="000000" w:themeColor="text1"/>
                <w:sz w:val="24"/>
                <w:szCs w:val="24"/>
                <w:shd w:val="clear" w:color="auto" w:fill="FFFFFF"/>
              </w:rPr>
            </w:pPr>
            <w:r w:rsidRPr="00A93182">
              <w:rPr>
                <w:color w:val="000000" w:themeColor="text1"/>
                <w:sz w:val="24"/>
                <w:szCs w:val="24"/>
                <w:shd w:val="clear" w:color="auto" w:fill="FFFFFF"/>
              </w:rPr>
              <w:t>Отсутствует</w:t>
            </w:r>
          </w:p>
        </w:tc>
        <w:tc>
          <w:tcPr>
            <w:tcW w:w="3661" w:type="dxa"/>
          </w:tcPr>
          <w:p w:rsidR="00EF4E49" w:rsidRPr="00A93182" w:rsidRDefault="00EF4E49" w:rsidP="00EF4E49">
            <w:pPr>
              <w:keepLines w:val="0"/>
              <w:overflowPunct/>
              <w:autoSpaceDE/>
              <w:autoSpaceDN/>
              <w:adjustRightInd/>
              <w:spacing w:line="240" w:lineRule="auto"/>
              <w:ind w:firstLine="0"/>
              <w:jc w:val="center"/>
              <w:rPr>
                <w:color w:val="000000" w:themeColor="text1"/>
                <w:sz w:val="24"/>
                <w:szCs w:val="24"/>
                <w:shd w:val="clear" w:color="auto" w:fill="FFFFFF"/>
              </w:rPr>
            </w:pPr>
            <w:r w:rsidRPr="00A93182">
              <w:rPr>
                <w:color w:val="000000" w:themeColor="text1"/>
                <w:sz w:val="24"/>
                <w:szCs w:val="24"/>
                <w:shd w:val="clear" w:color="auto" w:fill="FFFFFF"/>
              </w:rPr>
              <w:t>Отсутствует</w:t>
            </w:r>
          </w:p>
        </w:tc>
        <w:tc>
          <w:tcPr>
            <w:tcW w:w="4349" w:type="dxa"/>
          </w:tcPr>
          <w:p w:rsidR="00EF4E49" w:rsidRPr="00A93182" w:rsidRDefault="00EF4E49" w:rsidP="00EF4E49">
            <w:pPr>
              <w:keepLines w:val="0"/>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Отсутствует</w:t>
            </w:r>
          </w:p>
        </w:tc>
      </w:tr>
    </w:tbl>
    <w:p w:rsidR="00B54D7C" w:rsidRPr="00A93182" w:rsidRDefault="00B54D7C" w:rsidP="00FA76A5">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FA76A5" w:rsidRPr="00A93182" w:rsidRDefault="00FA76A5"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FA76A5" w:rsidRPr="00A93182" w:rsidTr="002909C4">
        <w:trPr>
          <w:trHeight w:val="552"/>
        </w:trPr>
        <w:tc>
          <w:tcPr>
            <w:tcW w:w="4077" w:type="dxa"/>
            <w:vAlign w:val="center"/>
          </w:tcPr>
          <w:p w:rsidR="00FA76A5" w:rsidRPr="00A93182"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A93182">
              <w:rPr>
                <w:rFonts w:eastAsia="SimSun"/>
                <w:color w:val="000000" w:themeColor="text1"/>
                <w:sz w:val="24"/>
                <w:szCs w:val="24"/>
                <w:lang w:eastAsia="zh-CN"/>
              </w:rPr>
              <w:t>ВИДЫ ИСПОЛЬЗОВАНИЯ</w:t>
            </w:r>
          </w:p>
        </w:tc>
        <w:tc>
          <w:tcPr>
            <w:tcW w:w="5529" w:type="dxa"/>
            <w:vAlign w:val="center"/>
          </w:tcPr>
          <w:p w:rsidR="00FA76A5" w:rsidRPr="00A93182"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A93182">
              <w:rPr>
                <w:rFonts w:eastAsia="SimSun"/>
                <w:color w:val="000000" w:themeColor="text1"/>
                <w:sz w:val="24"/>
                <w:szCs w:val="24"/>
                <w:lang w:eastAsia="zh-CN"/>
              </w:rPr>
              <w:t>ПРЕДЕЛЬНЫЕ РАЗМЕРЫ ЗЕМЕЛЬНЫХ</w:t>
            </w:r>
          </w:p>
          <w:p w:rsidR="00FA76A5" w:rsidRPr="00A93182"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A93182">
              <w:rPr>
                <w:rFonts w:eastAsia="SimSun"/>
                <w:color w:val="000000" w:themeColor="text1"/>
                <w:sz w:val="24"/>
                <w:szCs w:val="24"/>
                <w:lang w:eastAsia="zh-CN"/>
              </w:rPr>
              <w:t>УЧАСТКОВ И ПРЕДЕЛЬНЫЕ ПАРАМЕТРЫ</w:t>
            </w:r>
          </w:p>
          <w:p w:rsidR="00FA76A5" w:rsidRPr="00A93182"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A93182">
              <w:rPr>
                <w:rFonts w:eastAsia="SimSun"/>
                <w:color w:val="000000" w:themeColor="text1"/>
                <w:sz w:val="24"/>
                <w:szCs w:val="24"/>
                <w:lang w:eastAsia="zh-CN"/>
              </w:rPr>
              <w:t>РАЗРЕШЕННОГО СТРОИТЕЛЬСТВА</w:t>
            </w:r>
          </w:p>
        </w:tc>
      </w:tr>
      <w:tr w:rsidR="00FA76A5" w:rsidRPr="00A93182" w:rsidTr="0064008C">
        <w:trPr>
          <w:trHeight w:val="440"/>
        </w:trPr>
        <w:tc>
          <w:tcPr>
            <w:tcW w:w="4077" w:type="dxa"/>
            <w:vAlign w:val="center"/>
          </w:tcPr>
          <w:p w:rsidR="00FA76A5" w:rsidRPr="00A93182" w:rsidRDefault="009F5D23" w:rsidP="0064008C">
            <w:pPr>
              <w:keepLines w:val="0"/>
              <w:overflowPunct/>
              <w:autoSpaceDE/>
              <w:autoSpaceDN/>
              <w:adjustRightInd/>
              <w:spacing w:line="240" w:lineRule="auto"/>
              <w:ind w:firstLine="426"/>
              <w:jc w:val="center"/>
              <w:rPr>
                <w:rFonts w:eastAsia="SimSun"/>
                <w:color w:val="000000" w:themeColor="text1"/>
                <w:sz w:val="24"/>
                <w:szCs w:val="24"/>
                <w:lang w:eastAsia="zh-CN"/>
              </w:rPr>
            </w:pPr>
            <w:r w:rsidRPr="00A93182">
              <w:rPr>
                <w:rFonts w:eastAsia="SimSun"/>
                <w:color w:val="000000" w:themeColor="text1"/>
                <w:sz w:val="24"/>
                <w:szCs w:val="24"/>
                <w:lang w:eastAsia="zh-CN"/>
              </w:rPr>
              <w:t>Нет</w:t>
            </w:r>
          </w:p>
        </w:tc>
        <w:tc>
          <w:tcPr>
            <w:tcW w:w="5529" w:type="dxa"/>
            <w:vAlign w:val="center"/>
          </w:tcPr>
          <w:p w:rsidR="00FA76A5" w:rsidRPr="00A93182" w:rsidRDefault="009F5D23" w:rsidP="0064008C">
            <w:pPr>
              <w:keepLines w:val="0"/>
              <w:overflowPunct/>
              <w:autoSpaceDE/>
              <w:autoSpaceDN/>
              <w:adjustRightInd/>
              <w:spacing w:line="240" w:lineRule="auto"/>
              <w:ind w:firstLine="426"/>
              <w:jc w:val="center"/>
              <w:rPr>
                <w:rFonts w:eastAsia="SimSun"/>
                <w:color w:val="000000" w:themeColor="text1"/>
                <w:sz w:val="24"/>
                <w:szCs w:val="24"/>
                <w:lang w:eastAsia="zh-CN"/>
              </w:rPr>
            </w:pPr>
            <w:r w:rsidRPr="00A93182">
              <w:rPr>
                <w:rFonts w:eastAsia="SimSun"/>
                <w:color w:val="000000" w:themeColor="text1"/>
                <w:sz w:val="24"/>
                <w:szCs w:val="24"/>
                <w:lang w:eastAsia="zh-CN"/>
              </w:rPr>
              <w:t>Нет</w:t>
            </w:r>
          </w:p>
        </w:tc>
      </w:tr>
    </w:tbl>
    <w:p w:rsidR="009F5D23" w:rsidRPr="00A93182" w:rsidRDefault="009F5D23" w:rsidP="00FA76A5">
      <w:pPr>
        <w:keepLines w:val="0"/>
        <w:overflowPunct/>
        <w:spacing w:line="240" w:lineRule="auto"/>
        <w:ind w:firstLine="426"/>
        <w:rPr>
          <w:rFonts w:eastAsia="SimSun"/>
          <w:color w:val="000000" w:themeColor="text1"/>
          <w:sz w:val="24"/>
          <w:szCs w:val="24"/>
          <w:lang w:eastAsia="zh-CN"/>
        </w:rPr>
      </w:pPr>
    </w:p>
    <w:p w:rsidR="00FA76A5" w:rsidRPr="00A93182" w:rsidRDefault="00FA76A5" w:rsidP="00FA76A5">
      <w:pPr>
        <w:keepLines w:val="0"/>
        <w:overflowPunct/>
        <w:spacing w:line="240" w:lineRule="auto"/>
        <w:ind w:firstLine="426"/>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93182">
          <w:rPr>
            <w:rFonts w:eastAsia="SimSun"/>
            <w:color w:val="000000" w:themeColor="text1"/>
            <w:sz w:val="24"/>
            <w:szCs w:val="24"/>
            <w:lang w:eastAsia="zh-CN"/>
          </w:rPr>
          <w:t>1 м</w:t>
        </w:r>
      </w:smartTag>
      <w:r w:rsidRPr="00A93182">
        <w:rPr>
          <w:rFonts w:eastAsia="SimSun"/>
          <w:color w:val="000000" w:themeColor="text1"/>
          <w:sz w:val="24"/>
          <w:szCs w:val="24"/>
          <w:lang w:eastAsia="zh-CN"/>
        </w:rPr>
        <w:t xml:space="preserve">. </w:t>
      </w:r>
    </w:p>
    <w:p w:rsidR="00FA76A5" w:rsidRPr="00A93182"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A93182">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FA76A5" w:rsidRPr="00A93182" w:rsidRDefault="00FA76A5" w:rsidP="00FA76A5">
      <w:pPr>
        <w:keepLines w:val="0"/>
        <w:overflowPunct/>
        <w:spacing w:line="240" w:lineRule="auto"/>
        <w:ind w:firstLine="426"/>
        <w:rPr>
          <w:rFonts w:eastAsia="SimSun"/>
          <w:color w:val="000000" w:themeColor="text1"/>
          <w:sz w:val="24"/>
          <w:szCs w:val="24"/>
          <w:lang w:eastAsia="zh-CN"/>
        </w:rPr>
      </w:pPr>
      <w:r w:rsidRPr="00A93182">
        <w:rPr>
          <w:rFonts w:eastAsia="SimSun"/>
          <w:color w:val="000000" w:themeColor="text1"/>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rsidR="00FA76A5" w:rsidRPr="00A93182" w:rsidRDefault="00FA76A5" w:rsidP="00FA76A5">
      <w:pPr>
        <w:keepLines w:val="0"/>
        <w:overflowPunct/>
        <w:spacing w:line="240" w:lineRule="auto"/>
        <w:ind w:firstLine="426"/>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93182">
          <w:rPr>
            <w:rFonts w:eastAsia="SimSun"/>
            <w:color w:val="000000" w:themeColor="text1"/>
            <w:sz w:val="24"/>
            <w:szCs w:val="24"/>
            <w:lang w:eastAsia="zh-CN"/>
          </w:rPr>
          <w:t>5 м</w:t>
        </w:r>
      </w:smartTag>
      <w:r w:rsidRPr="00A93182">
        <w:rPr>
          <w:rFonts w:eastAsia="SimSun"/>
          <w:color w:val="000000" w:themeColor="text1"/>
          <w:sz w:val="24"/>
          <w:szCs w:val="24"/>
          <w:lang w:eastAsia="zh-CN"/>
        </w:rPr>
        <w:t>;</w:t>
      </w:r>
    </w:p>
    <w:p w:rsidR="00FA76A5" w:rsidRPr="00A93182"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A93182">
        <w:rPr>
          <w:rFonts w:eastAsia="SimSun"/>
          <w:color w:val="000000" w:themeColor="text1"/>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rsidR="00FA76A5" w:rsidRPr="00A93182"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A93182">
        <w:rPr>
          <w:rFonts w:eastAsia="SimSun"/>
          <w:color w:val="000000" w:themeColor="text1"/>
          <w:sz w:val="24"/>
          <w:szCs w:val="24"/>
          <w:lang w:eastAsia="zh-CN"/>
        </w:rPr>
        <w:t>Примечание (общее):</w:t>
      </w:r>
    </w:p>
    <w:p w:rsidR="00FA76A5" w:rsidRPr="00A93182"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A93182">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FA76A5" w:rsidRPr="00A93182" w:rsidRDefault="00FA76A5" w:rsidP="00FA76A5">
      <w:pPr>
        <w:keepLines w:val="0"/>
        <w:overflowPunct/>
        <w:autoSpaceDE/>
        <w:autoSpaceDN/>
        <w:adjustRightInd/>
        <w:spacing w:line="240" w:lineRule="auto"/>
        <w:ind w:firstLine="284"/>
        <w:jc w:val="left"/>
        <w:rPr>
          <w:rFonts w:eastAsia="SimSun"/>
          <w:color w:val="000000" w:themeColor="text1"/>
          <w:sz w:val="24"/>
          <w:szCs w:val="24"/>
          <w:lang w:eastAsia="zh-CN"/>
        </w:rPr>
      </w:pPr>
      <w:r w:rsidRPr="00A93182">
        <w:rPr>
          <w:rFonts w:eastAsia="SimSun"/>
          <w:color w:val="000000" w:themeColor="text1"/>
          <w:sz w:val="24"/>
          <w:szCs w:val="24"/>
          <w:lang w:eastAsia="zh-CN"/>
        </w:rPr>
        <w:t xml:space="preserve">При размещении зданий, строений и сооружений необходимо учитывать </w:t>
      </w:r>
      <w:r w:rsidR="00D93972" w:rsidRPr="00A93182">
        <w:rPr>
          <w:rFonts w:eastAsia="SimSun"/>
          <w:color w:val="000000" w:themeColor="text1"/>
          <w:sz w:val="24"/>
          <w:szCs w:val="24"/>
          <w:lang w:eastAsia="zh-CN"/>
        </w:rPr>
        <w:t>положения следующих</w:t>
      </w:r>
      <w:r w:rsidRPr="00A93182">
        <w:rPr>
          <w:rFonts w:eastAsia="SimSun"/>
          <w:color w:val="000000" w:themeColor="text1"/>
          <w:sz w:val="24"/>
          <w:szCs w:val="24"/>
          <w:lang w:eastAsia="zh-CN"/>
        </w:rPr>
        <w:t xml:space="preserve"> статей настоящих правил: </w:t>
      </w:r>
    </w:p>
    <w:p w:rsidR="002B77CB" w:rsidRPr="00A93182"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2B77CB" w:rsidRPr="00A93182"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Статья 4</w:t>
      </w:r>
      <w:r w:rsidR="0074701D" w:rsidRPr="00A93182">
        <w:rPr>
          <w:rFonts w:eastAsia="SimSun"/>
          <w:color w:val="000000" w:themeColor="text1"/>
          <w:sz w:val="24"/>
          <w:szCs w:val="24"/>
          <w:lang w:eastAsia="zh-CN"/>
        </w:rPr>
        <w:t>9</w:t>
      </w:r>
      <w:r w:rsidRPr="00A93182">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2B77CB" w:rsidRPr="00A93182"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w:t>
      </w:r>
      <w:r w:rsidR="0074701D" w:rsidRPr="00A93182">
        <w:rPr>
          <w:rFonts w:eastAsia="SimSun"/>
          <w:color w:val="000000" w:themeColor="text1"/>
          <w:sz w:val="24"/>
          <w:szCs w:val="24"/>
          <w:lang w:eastAsia="zh-CN"/>
        </w:rPr>
        <w:t>50</w:t>
      </w:r>
      <w:r w:rsidRPr="00A93182">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FA76A5" w:rsidRPr="00A93182" w:rsidRDefault="0074701D" w:rsidP="002B77CB">
      <w:pPr>
        <w:keepLines w:val="0"/>
        <w:overflowPunct/>
        <w:autoSpaceDE/>
        <w:autoSpaceDN/>
        <w:adjustRightInd/>
        <w:spacing w:line="240" w:lineRule="auto"/>
        <w:ind w:firstLine="284"/>
        <w:jc w:val="left"/>
        <w:rPr>
          <w:rFonts w:eastAsia="SimSun"/>
          <w:color w:val="000000" w:themeColor="text1"/>
          <w:sz w:val="24"/>
          <w:szCs w:val="24"/>
          <w:lang w:eastAsia="zh-CN"/>
        </w:rPr>
      </w:pPr>
      <w:r w:rsidRPr="00A93182">
        <w:rPr>
          <w:rFonts w:eastAsia="SimSun"/>
          <w:color w:val="000000" w:themeColor="text1"/>
          <w:sz w:val="24"/>
          <w:szCs w:val="24"/>
          <w:lang w:eastAsia="zh-CN"/>
        </w:rPr>
        <w:t>Статья 51</w:t>
      </w:r>
      <w:r w:rsidR="002B77CB" w:rsidRPr="00A93182">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FA76A5" w:rsidRPr="00A93182"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A93182">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FA76A5" w:rsidRPr="00A93182"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A93182">
        <w:rPr>
          <w:rFonts w:eastAsia="SimSun"/>
          <w:color w:val="000000" w:themeColor="text1"/>
          <w:sz w:val="24"/>
          <w:szCs w:val="24"/>
          <w:lang w:eastAsia="zh-CN"/>
        </w:rPr>
        <w:t>В границах зон затопления, подтопления запрещаются: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2) использование сточных вод в целях повышения почвенного плодородия;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4) осуществление авиационных мер по борьбе с вредными организмами.</w:t>
      </w:r>
    </w:p>
    <w:p w:rsidR="00EE16C6" w:rsidRPr="00A93182" w:rsidRDefault="00FA76A5" w:rsidP="002C5464">
      <w:pPr>
        <w:keepLines w:val="0"/>
        <w:overflowPunct/>
        <w:autoSpaceDE/>
        <w:autoSpaceDN/>
        <w:adjustRightInd/>
        <w:spacing w:line="240" w:lineRule="auto"/>
        <w:ind w:firstLine="426"/>
        <w:jc w:val="left"/>
        <w:rPr>
          <w:rFonts w:eastAsia="SimSun"/>
          <w:color w:val="000000" w:themeColor="text1"/>
          <w:sz w:val="24"/>
          <w:szCs w:val="24"/>
          <w:lang w:eastAsia="zh-CN"/>
        </w:rPr>
      </w:pPr>
      <w:r w:rsidRPr="00A93182">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B77CB" w:rsidRPr="00A93182" w:rsidRDefault="002B77CB" w:rsidP="00FA76A5">
      <w:pPr>
        <w:keepLines w:val="0"/>
        <w:overflowPunct/>
        <w:autoSpaceDE/>
        <w:autoSpaceDN/>
        <w:adjustRightInd/>
        <w:spacing w:line="240" w:lineRule="auto"/>
        <w:ind w:firstLine="426"/>
        <w:jc w:val="left"/>
        <w:rPr>
          <w:rFonts w:eastAsia="SimSun"/>
          <w:color w:val="000000" w:themeColor="text1"/>
          <w:sz w:val="24"/>
          <w:szCs w:val="24"/>
          <w:lang w:eastAsia="zh-CN"/>
        </w:rPr>
      </w:pPr>
    </w:p>
    <w:p w:rsidR="002B77CB" w:rsidRPr="00A93182" w:rsidRDefault="009E2664" w:rsidP="00B76577">
      <w:pPr>
        <w:keepLines w:val="0"/>
        <w:overflowPunct/>
        <w:autoSpaceDE/>
        <w:autoSpaceDN/>
        <w:adjustRightInd/>
        <w:spacing w:line="240" w:lineRule="auto"/>
        <w:ind w:firstLine="426"/>
        <w:jc w:val="center"/>
        <w:outlineLvl w:val="0"/>
        <w:rPr>
          <w:rFonts w:eastAsia="SimSun"/>
          <w:bCs/>
          <w:color w:val="000000" w:themeColor="text1"/>
          <w:sz w:val="24"/>
          <w:szCs w:val="24"/>
          <w:u w:val="single"/>
          <w:lang w:eastAsia="zh-CN"/>
        </w:rPr>
      </w:pPr>
      <w:bookmarkStart w:id="132" w:name="_Toc99705649"/>
      <w:bookmarkStart w:id="133" w:name="_Toc111884381"/>
      <w:r w:rsidRPr="00A93182">
        <w:rPr>
          <w:rFonts w:eastAsia="SimSun"/>
          <w:bCs/>
          <w:color w:val="000000" w:themeColor="text1"/>
          <w:sz w:val="24"/>
          <w:szCs w:val="24"/>
          <w:u w:val="single"/>
          <w:lang w:eastAsia="zh-CN"/>
        </w:rPr>
        <w:t>ТИ</w:t>
      </w:r>
      <w:r w:rsidR="002B77CB" w:rsidRPr="00A93182">
        <w:rPr>
          <w:rFonts w:eastAsia="SimSun"/>
          <w:bCs/>
          <w:color w:val="000000" w:themeColor="text1"/>
          <w:sz w:val="24"/>
          <w:szCs w:val="24"/>
          <w:u w:val="single"/>
          <w:lang w:eastAsia="zh-CN"/>
        </w:rPr>
        <w:t>. Зона транспортной инфраструктуры.</w:t>
      </w:r>
      <w:bookmarkEnd w:id="132"/>
      <w:bookmarkEnd w:id="133"/>
    </w:p>
    <w:p w:rsidR="002B77CB" w:rsidRPr="00A93182" w:rsidRDefault="002B77CB" w:rsidP="002B77CB">
      <w:pPr>
        <w:keepLines w:val="0"/>
        <w:overflowPunct/>
        <w:autoSpaceDE/>
        <w:autoSpaceDN/>
        <w:adjustRightInd/>
        <w:spacing w:line="240" w:lineRule="auto"/>
        <w:ind w:firstLine="426"/>
        <w:jc w:val="center"/>
        <w:rPr>
          <w:rFonts w:eastAsia="SimSun"/>
          <w:bCs/>
          <w:color w:val="000000" w:themeColor="text1"/>
          <w:sz w:val="24"/>
          <w:szCs w:val="24"/>
          <w:u w:val="single"/>
          <w:lang w:eastAsia="zh-CN"/>
        </w:rPr>
      </w:pPr>
    </w:p>
    <w:p w:rsidR="002B77CB" w:rsidRPr="00A93182" w:rsidRDefault="002B77CB" w:rsidP="007F23B1">
      <w:pPr>
        <w:ind w:firstLine="0"/>
        <w:jc w:val="center"/>
        <w:rPr>
          <w:rFonts w:eastAsia="SimSun"/>
          <w:color w:val="000000" w:themeColor="text1"/>
          <w:sz w:val="24"/>
          <w:szCs w:val="24"/>
        </w:rPr>
      </w:pPr>
      <w:bookmarkStart w:id="134" w:name="_Toc99705650"/>
      <w:bookmarkStart w:id="135" w:name="_Toc111807189"/>
      <w:r w:rsidRPr="00A93182">
        <w:rPr>
          <w:rFonts w:eastAsia="SimSun"/>
          <w:color w:val="000000" w:themeColor="text1"/>
          <w:sz w:val="24"/>
          <w:szCs w:val="24"/>
        </w:rPr>
        <w:t>ОСНОВНЫЕ ВИДЫ И ПАРАМЕТРЫ РАЗРЕШЕННОГО ИСПОЛЬЗОВАНИЯ</w:t>
      </w:r>
      <w:bookmarkEnd w:id="134"/>
      <w:bookmarkEnd w:id="135"/>
    </w:p>
    <w:p w:rsidR="002B77CB" w:rsidRPr="00A93182" w:rsidRDefault="002B77CB" w:rsidP="007F23B1">
      <w:pPr>
        <w:ind w:firstLine="0"/>
        <w:jc w:val="center"/>
        <w:rPr>
          <w:rFonts w:eastAsia="SimSun"/>
          <w:color w:val="000000" w:themeColor="text1"/>
          <w:sz w:val="24"/>
          <w:szCs w:val="24"/>
        </w:rPr>
      </w:pPr>
      <w:r w:rsidRPr="00A93182">
        <w:rPr>
          <w:rFonts w:eastAsia="SimSun"/>
          <w:color w:val="000000" w:themeColor="text1"/>
          <w:sz w:val="24"/>
          <w:szCs w:val="24"/>
        </w:rPr>
        <w:t>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969"/>
        <w:gridCol w:w="3856"/>
      </w:tblGrid>
      <w:tr w:rsidR="009624F7" w:rsidRPr="00A93182" w:rsidTr="009C3014">
        <w:trPr>
          <w:trHeight w:val="569"/>
          <w:tblHeader/>
        </w:trPr>
        <w:tc>
          <w:tcPr>
            <w:tcW w:w="1843" w:type="dxa"/>
          </w:tcPr>
          <w:p w:rsidR="009624F7" w:rsidRPr="00A93182" w:rsidRDefault="009624F7"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bookmarkStart w:id="136" w:name="_Hlk119321474"/>
            <w:r w:rsidRPr="00A93182">
              <w:rPr>
                <w:b/>
                <w:color w:val="000000" w:themeColor="text1"/>
                <w:sz w:val="24"/>
                <w:szCs w:val="24"/>
              </w:rPr>
              <w:t>Наименование вида разрешенного использования земельного участка, код</w:t>
            </w:r>
          </w:p>
        </w:tc>
        <w:tc>
          <w:tcPr>
            <w:tcW w:w="3969" w:type="dxa"/>
            <w:vAlign w:val="center"/>
          </w:tcPr>
          <w:p w:rsidR="009624F7" w:rsidRPr="00A93182" w:rsidRDefault="009624F7"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56" w:type="dxa"/>
            <w:vAlign w:val="center"/>
          </w:tcPr>
          <w:p w:rsidR="009624F7" w:rsidRPr="00A93182" w:rsidRDefault="009624F7"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9624F7" w:rsidRPr="00A93182" w:rsidRDefault="009624F7"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9624F7" w:rsidRPr="00A93182" w:rsidRDefault="009624F7"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380721" w:rsidRPr="00A93182" w:rsidTr="009C3014">
        <w:trPr>
          <w:trHeight w:val="1547"/>
        </w:trPr>
        <w:tc>
          <w:tcPr>
            <w:tcW w:w="1843" w:type="dxa"/>
          </w:tcPr>
          <w:p w:rsidR="00380721" w:rsidRPr="00A93182" w:rsidRDefault="00380721" w:rsidP="008C7DA0">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Стоянки транспорта общего пользования </w:t>
            </w:r>
            <w:r w:rsidRPr="00A93182">
              <w:rPr>
                <w:color w:val="000000" w:themeColor="text1"/>
                <w:sz w:val="24"/>
                <w:szCs w:val="24"/>
              </w:rPr>
              <w:t>[7.2.3]</w:t>
            </w:r>
          </w:p>
        </w:tc>
        <w:tc>
          <w:tcPr>
            <w:tcW w:w="3969" w:type="dxa"/>
          </w:tcPr>
          <w:p w:rsidR="00380721" w:rsidRPr="00A93182" w:rsidRDefault="00380721" w:rsidP="00110E6D">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856" w:type="dxa"/>
            <w:vMerge w:val="restart"/>
          </w:tcPr>
          <w:p w:rsidR="00380721" w:rsidRPr="00A93182" w:rsidRDefault="00380721" w:rsidP="00380721">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минимальная/максимальная площадь земельных участков 100/10000 кв. м; </w:t>
            </w:r>
          </w:p>
          <w:p w:rsidR="00380721" w:rsidRPr="00A93182" w:rsidRDefault="00380721" w:rsidP="00380721">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строений, сооружений от уровня земли - 10 м;</w:t>
            </w:r>
          </w:p>
          <w:p w:rsidR="00380721" w:rsidRPr="00A93182" w:rsidRDefault="00380721" w:rsidP="00380721">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60%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p w:rsidR="00380721" w:rsidRPr="00A93182" w:rsidRDefault="00380721" w:rsidP="00380721">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Расстояние до жилых и общественных зданий от моек автомобилей до двух постов - 50 м;</w:t>
            </w:r>
          </w:p>
          <w:p w:rsidR="00380721" w:rsidRPr="00A93182" w:rsidRDefault="00380721" w:rsidP="00380721">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Расстояние до жилых и общественных зданий (кроме моек автомобилей до двух постов) - 100 м;</w:t>
            </w:r>
          </w:p>
        </w:tc>
      </w:tr>
      <w:tr w:rsidR="00380721" w:rsidRPr="00A93182" w:rsidTr="009C3014">
        <w:trPr>
          <w:trHeight w:val="900"/>
        </w:trPr>
        <w:tc>
          <w:tcPr>
            <w:tcW w:w="1843" w:type="dxa"/>
          </w:tcPr>
          <w:p w:rsidR="00380721" w:rsidRPr="00A93182" w:rsidRDefault="00380721"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Обслуживание перевозок пассажиров </w:t>
            </w:r>
            <w:r w:rsidRPr="00A93182">
              <w:rPr>
                <w:color w:val="000000" w:themeColor="text1"/>
                <w:sz w:val="24"/>
                <w:szCs w:val="24"/>
              </w:rPr>
              <w:t>[7.2.2]</w:t>
            </w:r>
          </w:p>
        </w:tc>
        <w:tc>
          <w:tcPr>
            <w:tcW w:w="3969" w:type="dxa"/>
          </w:tcPr>
          <w:p w:rsidR="00380721" w:rsidRPr="00A93182" w:rsidRDefault="00380721"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93182">
                <w:rPr>
                  <w:color w:val="000000" w:themeColor="text1"/>
                  <w:sz w:val="24"/>
                  <w:szCs w:val="24"/>
                  <w:shd w:val="clear" w:color="auto" w:fill="FFFFFF"/>
                </w:rPr>
                <w:t>кодом 7.6</w:t>
              </w:r>
            </w:hyperlink>
          </w:p>
        </w:tc>
        <w:tc>
          <w:tcPr>
            <w:tcW w:w="3856" w:type="dxa"/>
            <w:vMerge/>
          </w:tcPr>
          <w:p w:rsidR="00380721" w:rsidRPr="00A93182" w:rsidRDefault="00380721" w:rsidP="008C7DA0">
            <w:pPr>
              <w:tabs>
                <w:tab w:val="left" w:pos="2520"/>
              </w:tabs>
              <w:spacing w:line="240" w:lineRule="auto"/>
              <w:ind w:firstLine="709"/>
              <w:rPr>
                <w:rFonts w:eastAsia="SimSun"/>
                <w:color w:val="000000" w:themeColor="text1"/>
                <w:sz w:val="24"/>
                <w:szCs w:val="24"/>
                <w:lang w:eastAsia="zh-CN"/>
              </w:rPr>
            </w:pPr>
          </w:p>
        </w:tc>
      </w:tr>
      <w:tr w:rsidR="00380721" w:rsidRPr="00A93182" w:rsidTr="00327202">
        <w:trPr>
          <w:trHeight w:val="1772"/>
        </w:trPr>
        <w:tc>
          <w:tcPr>
            <w:tcW w:w="1843" w:type="dxa"/>
            <w:tcBorders>
              <w:bottom w:val="single" w:sz="4" w:space="0" w:color="auto"/>
            </w:tcBorders>
          </w:tcPr>
          <w:p w:rsidR="00380721" w:rsidRPr="00A93182" w:rsidRDefault="00380721" w:rsidP="008C7DA0">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Ремонт автомобилей </w:t>
            </w:r>
            <w:r w:rsidRPr="00A93182">
              <w:rPr>
                <w:color w:val="000000" w:themeColor="text1"/>
                <w:sz w:val="24"/>
                <w:szCs w:val="24"/>
              </w:rPr>
              <w:t>[4.9.1.4]</w:t>
            </w:r>
          </w:p>
        </w:tc>
        <w:tc>
          <w:tcPr>
            <w:tcW w:w="3969" w:type="dxa"/>
            <w:tcBorders>
              <w:bottom w:val="single" w:sz="4" w:space="0" w:color="auto"/>
            </w:tcBorders>
          </w:tcPr>
          <w:p w:rsidR="00380721" w:rsidRPr="00A93182" w:rsidRDefault="00380721" w:rsidP="008C7DA0">
            <w:pPr>
              <w:spacing w:line="240" w:lineRule="auto"/>
              <w:rPr>
                <w:color w:val="000000" w:themeColor="text1"/>
                <w:sz w:val="24"/>
                <w:szCs w:val="24"/>
                <w:shd w:val="clear" w:color="auto" w:fill="FFFFFF"/>
              </w:rPr>
            </w:pPr>
            <w:r w:rsidRPr="00A93182">
              <w:rPr>
                <w:color w:val="000000" w:themeColor="text1"/>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56" w:type="dxa"/>
            <w:vMerge/>
          </w:tcPr>
          <w:p w:rsidR="00380721" w:rsidRPr="00A93182" w:rsidRDefault="00380721" w:rsidP="00EF4E49">
            <w:pPr>
              <w:tabs>
                <w:tab w:val="left" w:pos="2520"/>
              </w:tabs>
              <w:spacing w:line="240" w:lineRule="auto"/>
              <w:ind w:firstLine="709"/>
              <w:rPr>
                <w:rFonts w:eastAsia="SimSun"/>
                <w:color w:val="000000" w:themeColor="text1"/>
                <w:sz w:val="24"/>
                <w:szCs w:val="24"/>
                <w:lang w:eastAsia="zh-CN"/>
              </w:rPr>
            </w:pPr>
          </w:p>
        </w:tc>
      </w:tr>
      <w:tr w:rsidR="00380721" w:rsidRPr="00A93182" w:rsidTr="008C7DA0">
        <w:trPr>
          <w:trHeight w:val="840"/>
        </w:trPr>
        <w:tc>
          <w:tcPr>
            <w:tcW w:w="1843" w:type="dxa"/>
          </w:tcPr>
          <w:p w:rsidR="00380721" w:rsidRPr="00A93182" w:rsidRDefault="00380721" w:rsidP="008C7DA0">
            <w:pPr>
              <w:keepLines w:val="0"/>
              <w:overflowPunct/>
              <w:autoSpaceDE/>
              <w:autoSpaceDN/>
              <w:adjustRightInd/>
              <w:spacing w:line="240" w:lineRule="auto"/>
              <w:ind w:firstLine="0"/>
              <w:jc w:val="left"/>
              <w:rPr>
                <w:color w:val="000000" w:themeColor="text1"/>
                <w:sz w:val="24"/>
                <w:szCs w:val="24"/>
                <w:shd w:val="clear" w:color="auto" w:fill="FFFFFF"/>
              </w:rPr>
            </w:pPr>
            <w:r w:rsidRPr="00A93182">
              <w:rPr>
                <w:color w:val="000000" w:themeColor="text1"/>
                <w:sz w:val="24"/>
                <w:szCs w:val="24"/>
                <w:shd w:val="clear" w:color="auto" w:fill="FFFFFF"/>
              </w:rPr>
              <w:t xml:space="preserve">Автомобильные мойки </w:t>
            </w:r>
            <w:r w:rsidRPr="00A93182">
              <w:rPr>
                <w:color w:val="000000" w:themeColor="text1"/>
                <w:sz w:val="24"/>
                <w:szCs w:val="24"/>
              </w:rPr>
              <w:t>[4.9.1.3]</w:t>
            </w:r>
          </w:p>
        </w:tc>
        <w:tc>
          <w:tcPr>
            <w:tcW w:w="3969" w:type="dxa"/>
            <w:shd w:val="clear" w:color="auto" w:fill="auto"/>
          </w:tcPr>
          <w:p w:rsidR="00380721" w:rsidRPr="00A93182" w:rsidRDefault="00380721"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автомобильных моек, а также размещение магазинов сопутствующей торговли</w:t>
            </w:r>
          </w:p>
        </w:tc>
        <w:tc>
          <w:tcPr>
            <w:tcW w:w="3856" w:type="dxa"/>
            <w:vMerge/>
            <w:shd w:val="clear" w:color="auto" w:fill="auto"/>
          </w:tcPr>
          <w:p w:rsidR="00380721" w:rsidRPr="00A93182" w:rsidRDefault="00380721" w:rsidP="008C7DA0">
            <w:pPr>
              <w:tabs>
                <w:tab w:val="left" w:pos="1134"/>
              </w:tabs>
              <w:spacing w:line="240" w:lineRule="auto"/>
              <w:ind w:firstLine="709"/>
              <w:rPr>
                <w:rFonts w:eastAsia="SimSun"/>
                <w:color w:val="000000" w:themeColor="text1"/>
                <w:sz w:val="24"/>
                <w:szCs w:val="24"/>
                <w:lang w:eastAsia="zh-CN"/>
              </w:rPr>
            </w:pPr>
          </w:p>
        </w:tc>
      </w:tr>
      <w:tr w:rsidR="00380721" w:rsidRPr="00A93182" w:rsidTr="008C7DA0">
        <w:trPr>
          <w:trHeight w:val="840"/>
        </w:trPr>
        <w:tc>
          <w:tcPr>
            <w:tcW w:w="1843" w:type="dxa"/>
          </w:tcPr>
          <w:p w:rsidR="00380721" w:rsidRPr="00A93182" w:rsidRDefault="00380721"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Заправка транспортных средств </w:t>
            </w:r>
            <w:r w:rsidRPr="00A93182">
              <w:rPr>
                <w:color w:val="000000" w:themeColor="text1"/>
                <w:sz w:val="24"/>
                <w:szCs w:val="24"/>
              </w:rPr>
              <w:t>[4.9.1.1]</w:t>
            </w:r>
          </w:p>
        </w:tc>
        <w:tc>
          <w:tcPr>
            <w:tcW w:w="3969" w:type="dxa"/>
            <w:shd w:val="clear" w:color="auto" w:fill="auto"/>
          </w:tcPr>
          <w:p w:rsidR="00380721" w:rsidRPr="00A93182" w:rsidRDefault="00380721"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автозаправочных станций;</w:t>
            </w:r>
          </w:p>
          <w:p w:rsidR="00380721" w:rsidRPr="00A93182" w:rsidRDefault="00380721"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56" w:type="dxa"/>
            <w:vMerge/>
            <w:shd w:val="clear" w:color="auto" w:fill="auto"/>
          </w:tcPr>
          <w:p w:rsidR="00380721" w:rsidRPr="00A93182" w:rsidRDefault="00380721" w:rsidP="008C7DA0">
            <w:pPr>
              <w:keepLines w:val="0"/>
              <w:overflowPunct/>
              <w:autoSpaceDE/>
              <w:autoSpaceDN/>
              <w:adjustRightInd/>
              <w:spacing w:line="240" w:lineRule="auto"/>
              <w:ind w:firstLine="709"/>
              <w:rPr>
                <w:rFonts w:eastAsia="SimSun"/>
                <w:color w:val="000000" w:themeColor="text1"/>
                <w:sz w:val="24"/>
                <w:szCs w:val="24"/>
                <w:lang w:eastAsia="zh-CN"/>
              </w:rPr>
            </w:pPr>
          </w:p>
        </w:tc>
      </w:tr>
      <w:tr w:rsidR="00380721" w:rsidRPr="00A93182" w:rsidTr="008C7DA0">
        <w:trPr>
          <w:trHeight w:val="675"/>
        </w:trPr>
        <w:tc>
          <w:tcPr>
            <w:tcW w:w="1843" w:type="dxa"/>
          </w:tcPr>
          <w:p w:rsidR="00380721" w:rsidRPr="00A93182" w:rsidRDefault="00380721"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Служебные гаражи </w:t>
            </w:r>
            <w:r w:rsidRPr="00A93182">
              <w:rPr>
                <w:color w:val="000000" w:themeColor="text1"/>
                <w:sz w:val="24"/>
                <w:szCs w:val="24"/>
              </w:rPr>
              <w:t>[4.9]</w:t>
            </w:r>
          </w:p>
        </w:tc>
        <w:tc>
          <w:tcPr>
            <w:tcW w:w="3969" w:type="dxa"/>
          </w:tcPr>
          <w:p w:rsidR="00380721" w:rsidRPr="00A93182" w:rsidRDefault="00380721"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sidRPr="00A93182">
                <w:rPr>
                  <w:color w:val="000000" w:themeColor="text1"/>
                  <w:sz w:val="24"/>
                  <w:szCs w:val="24"/>
                  <w:shd w:val="clear" w:color="auto" w:fill="FFFFFF"/>
                </w:rPr>
                <w:t>кодами 3.0</w:t>
              </w:r>
            </w:hyperlink>
            <w:r w:rsidRPr="00A93182">
              <w:rPr>
                <w:color w:val="000000" w:themeColor="text1"/>
                <w:sz w:val="24"/>
                <w:szCs w:val="24"/>
                <w:shd w:val="clear" w:color="auto" w:fill="FFFFFF"/>
              </w:rPr>
              <w:t xml:space="preserve">, </w:t>
            </w:r>
            <w:hyperlink w:anchor="sub_1040" w:history="1">
              <w:r w:rsidRPr="00A93182">
                <w:rPr>
                  <w:color w:val="000000" w:themeColor="text1"/>
                  <w:sz w:val="24"/>
                  <w:szCs w:val="24"/>
                  <w:shd w:val="clear" w:color="auto" w:fill="FFFFFF"/>
                </w:rPr>
                <w:t>4.0</w:t>
              </w:r>
            </w:hyperlink>
            <w:r w:rsidRPr="00A93182">
              <w:rPr>
                <w:color w:val="000000" w:themeColor="text1"/>
                <w:sz w:val="24"/>
                <w:szCs w:val="24"/>
                <w:shd w:val="clear" w:color="auto" w:fill="FFFFFF"/>
              </w:rPr>
              <w:t>, а также для стоянки и хранения транспортных средств общего пользования, в том числе в депо</w:t>
            </w:r>
          </w:p>
        </w:tc>
        <w:tc>
          <w:tcPr>
            <w:tcW w:w="3856" w:type="dxa"/>
            <w:vMerge/>
          </w:tcPr>
          <w:p w:rsidR="00380721" w:rsidRPr="00A93182" w:rsidRDefault="00380721" w:rsidP="008C7DA0">
            <w:pPr>
              <w:spacing w:line="240" w:lineRule="auto"/>
              <w:ind w:firstLine="709"/>
              <w:rPr>
                <w:color w:val="000000" w:themeColor="text1"/>
                <w:sz w:val="24"/>
                <w:szCs w:val="24"/>
                <w:shd w:val="clear" w:color="auto" w:fill="FFFFFF"/>
              </w:rPr>
            </w:pPr>
          </w:p>
        </w:tc>
      </w:tr>
      <w:tr w:rsidR="009624F7" w:rsidRPr="00A93182" w:rsidTr="009C3014">
        <w:trPr>
          <w:trHeight w:val="951"/>
        </w:trPr>
        <w:tc>
          <w:tcPr>
            <w:tcW w:w="1843" w:type="dxa"/>
          </w:tcPr>
          <w:p w:rsidR="009624F7" w:rsidRPr="00A93182" w:rsidRDefault="009624F7"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Улично-дорожная сеть </w:t>
            </w:r>
            <w:r w:rsidRPr="00A93182">
              <w:rPr>
                <w:color w:val="000000" w:themeColor="text1"/>
                <w:sz w:val="24"/>
                <w:szCs w:val="24"/>
              </w:rPr>
              <w:t>[12.0.1]</w:t>
            </w:r>
          </w:p>
        </w:tc>
        <w:tc>
          <w:tcPr>
            <w:tcW w:w="3969" w:type="dxa"/>
          </w:tcPr>
          <w:p w:rsidR="009624F7" w:rsidRPr="00A93182" w:rsidRDefault="009624F7"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93182">
                <w:rPr>
                  <w:color w:val="000000" w:themeColor="text1"/>
                  <w:sz w:val="24"/>
                  <w:szCs w:val="24"/>
                  <w:shd w:val="clear" w:color="auto" w:fill="FFFFFF"/>
                </w:rPr>
                <w:t>кодами 2.7.1</w:t>
              </w:r>
            </w:hyperlink>
            <w:r w:rsidRPr="00A93182">
              <w:rPr>
                <w:color w:val="000000" w:themeColor="text1"/>
                <w:sz w:val="24"/>
                <w:szCs w:val="24"/>
                <w:shd w:val="clear" w:color="auto" w:fill="FFFFFF"/>
              </w:rPr>
              <w:t xml:space="preserve">, </w:t>
            </w:r>
            <w:hyperlink w:anchor="sub_1049" w:history="1">
              <w:r w:rsidRPr="00A93182">
                <w:rPr>
                  <w:color w:val="000000" w:themeColor="text1"/>
                  <w:sz w:val="24"/>
                  <w:szCs w:val="24"/>
                  <w:shd w:val="clear" w:color="auto" w:fill="FFFFFF"/>
                </w:rPr>
                <w:t>4.9</w:t>
              </w:r>
            </w:hyperlink>
            <w:r w:rsidRPr="00A93182">
              <w:rPr>
                <w:color w:val="000000" w:themeColor="text1"/>
                <w:sz w:val="24"/>
                <w:szCs w:val="24"/>
                <w:shd w:val="clear" w:color="auto" w:fill="FFFFFF"/>
              </w:rPr>
              <w:t xml:space="preserve">, </w:t>
            </w:r>
            <w:hyperlink w:anchor="sub_1723" w:history="1">
              <w:r w:rsidRPr="00A93182">
                <w:rPr>
                  <w:color w:val="000000" w:themeColor="text1"/>
                  <w:sz w:val="24"/>
                  <w:szCs w:val="24"/>
                  <w:shd w:val="clear" w:color="auto" w:fill="FFFFFF"/>
                </w:rPr>
                <w:t>7.2.3</w:t>
              </w:r>
            </w:hyperlink>
            <w:r w:rsidRPr="00A93182">
              <w:rPr>
                <w:color w:val="000000" w:themeColor="text1"/>
                <w:sz w:val="24"/>
                <w:szCs w:val="24"/>
                <w:shd w:val="clear" w:color="auto" w:fill="FFFFFF"/>
              </w:rPr>
              <w:t>, а также некапитальных сооружений, предназначенных для охраны транспортных средств</w:t>
            </w:r>
          </w:p>
        </w:tc>
        <w:tc>
          <w:tcPr>
            <w:tcW w:w="3856" w:type="dxa"/>
            <w:vMerge w:val="restart"/>
          </w:tcPr>
          <w:p w:rsidR="009624F7" w:rsidRPr="00A93182" w:rsidRDefault="009624F7" w:rsidP="008C7DA0">
            <w:pPr>
              <w:keepLines w:val="0"/>
              <w:overflowPunct/>
              <w:autoSpaceDE/>
              <w:autoSpaceDN/>
              <w:adjustRightInd/>
              <w:spacing w:line="240" w:lineRule="auto"/>
              <w:ind w:firstLine="709"/>
              <w:jc w:val="left"/>
              <w:rPr>
                <w:color w:val="000000" w:themeColor="text1"/>
                <w:sz w:val="24"/>
                <w:szCs w:val="24"/>
                <w:shd w:val="clear" w:color="auto" w:fill="FFFFFF"/>
              </w:rPr>
            </w:pPr>
            <w:r w:rsidRPr="00A93182">
              <w:rPr>
                <w:color w:val="000000" w:themeColor="text1"/>
                <w:sz w:val="24"/>
                <w:szCs w:val="24"/>
                <w:shd w:val="clear" w:color="auto" w:fill="FFFFFF"/>
              </w:rPr>
              <w:t>Не подлежат установлению</w:t>
            </w:r>
          </w:p>
        </w:tc>
      </w:tr>
      <w:tr w:rsidR="009624F7" w:rsidRPr="00A93182" w:rsidTr="009C3014">
        <w:trPr>
          <w:trHeight w:val="951"/>
        </w:trPr>
        <w:tc>
          <w:tcPr>
            <w:tcW w:w="1843" w:type="dxa"/>
          </w:tcPr>
          <w:p w:rsidR="009624F7" w:rsidRPr="00A93182" w:rsidRDefault="009624F7"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Размещение автомобильных дорог </w:t>
            </w:r>
            <w:r w:rsidRPr="00A93182">
              <w:rPr>
                <w:color w:val="000000" w:themeColor="text1"/>
                <w:sz w:val="24"/>
                <w:szCs w:val="24"/>
              </w:rPr>
              <w:t>[7.2.1]</w:t>
            </w:r>
          </w:p>
        </w:tc>
        <w:tc>
          <w:tcPr>
            <w:tcW w:w="3969" w:type="dxa"/>
          </w:tcPr>
          <w:p w:rsidR="009624F7" w:rsidRPr="00A93182" w:rsidRDefault="009624F7"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93182">
                <w:rPr>
                  <w:color w:val="000000" w:themeColor="text1"/>
                  <w:sz w:val="24"/>
                  <w:szCs w:val="24"/>
                  <w:shd w:val="clear" w:color="auto" w:fill="FFFFFF"/>
                </w:rPr>
                <w:t>кодами 2.7.1</w:t>
              </w:r>
            </w:hyperlink>
            <w:r w:rsidRPr="00A93182">
              <w:rPr>
                <w:color w:val="000000" w:themeColor="text1"/>
                <w:sz w:val="24"/>
                <w:szCs w:val="24"/>
                <w:shd w:val="clear" w:color="auto" w:fill="FFFFFF"/>
              </w:rPr>
              <w:t xml:space="preserve">, </w:t>
            </w:r>
            <w:hyperlink w:anchor="sub_1049" w:history="1">
              <w:r w:rsidRPr="00A93182">
                <w:rPr>
                  <w:color w:val="000000" w:themeColor="text1"/>
                  <w:sz w:val="24"/>
                  <w:szCs w:val="24"/>
                  <w:shd w:val="clear" w:color="auto" w:fill="FFFFFF"/>
                </w:rPr>
                <w:t>4.9</w:t>
              </w:r>
            </w:hyperlink>
            <w:r w:rsidRPr="00A93182">
              <w:rPr>
                <w:color w:val="000000" w:themeColor="text1"/>
                <w:sz w:val="24"/>
                <w:szCs w:val="24"/>
                <w:shd w:val="clear" w:color="auto" w:fill="FFFFFF"/>
              </w:rPr>
              <w:t xml:space="preserve">, </w:t>
            </w:r>
            <w:hyperlink w:anchor="sub_1723" w:history="1">
              <w:r w:rsidRPr="00A93182">
                <w:rPr>
                  <w:color w:val="000000" w:themeColor="text1"/>
                  <w:sz w:val="24"/>
                  <w:szCs w:val="24"/>
                  <w:shd w:val="clear" w:color="auto" w:fill="FFFFFF"/>
                </w:rPr>
                <w:t>7.2.3</w:t>
              </w:r>
            </w:hyperlink>
            <w:r w:rsidRPr="00A93182">
              <w:rPr>
                <w:color w:val="000000" w:themeColor="text1"/>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856" w:type="dxa"/>
            <w:vMerge/>
          </w:tcPr>
          <w:p w:rsidR="009624F7" w:rsidRPr="00A93182" w:rsidRDefault="009624F7" w:rsidP="008C7DA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9624F7" w:rsidRPr="00A93182" w:rsidTr="009C3014">
        <w:trPr>
          <w:trHeight w:val="951"/>
        </w:trPr>
        <w:tc>
          <w:tcPr>
            <w:tcW w:w="1843" w:type="dxa"/>
          </w:tcPr>
          <w:p w:rsidR="009624F7" w:rsidRPr="00A93182" w:rsidRDefault="009624F7"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 xml:space="preserve">Трубопроводный транспорт </w:t>
            </w:r>
            <w:r w:rsidRPr="00A93182">
              <w:rPr>
                <w:color w:val="000000" w:themeColor="text1"/>
                <w:sz w:val="24"/>
                <w:szCs w:val="24"/>
              </w:rPr>
              <w:t>[7.5]</w:t>
            </w:r>
          </w:p>
        </w:tc>
        <w:tc>
          <w:tcPr>
            <w:tcW w:w="3969" w:type="dxa"/>
          </w:tcPr>
          <w:p w:rsidR="009624F7" w:rsidRPr="00A93182" w:rsidRDefault="009624F7"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856" w:type="dxa"/>
            <w:vMerge/>
          </w:tcPr>
          <w:p w:rsidR="009624F7" w:rsidRPr="00A93182" w:rsidRDefault="009624F7" w:rsidP="008C7DA0">
            <w:pPr>
              <w:keepLines w:val="0"/>
              <w:overflowPunct/>
              <w:autoSpaceDE/>
              <w:autoSpaceDN/>
              <w:adjustRightInd/>
              <w:spacing w:line="240" w:lineRule="auto"/>
              <w:ind w:firstLine="709"/>
              <w:jc w:val="left"/>
              <w:rPr>
                <w:rFonts w:eastAsia="SimSun"/>
                <w:color w:val="000000" w:themeColor="text1"/>
                <w:sz w:val="24"/>
                <w:szCs w:val="24"/>
                <w:lang w:eastAsia="zh-CN"/>
              </w:rPr>
            </w:pPr>
          </w:p>
        </w:tc>
      </w:tr>
      <w:bookmarkEnd w:id="136"/>
    </w:tbl>
    <w:p w:rsidR="004017D5" w:rsidRPr="00A93182" w:rsidRDefault="004017D5" w:rsidP="002B77CB">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2B77CB" w:rsidRPr="00A93182" w:rsidRDefault="002B77CB" w:rsidP="007F23B1">
      <w:pPr>
        <w:ind w:firstLine="0"/>
        <w:jc w:val="center"/>
        <w:rPr>
          <w:rFonts w:eastAsia="SimSun"/>
          <w:color w:val="000000" w:themeColor="text1"/>
          <w:sz w:val="24"/>
          <w:szCs w:val="24"/>
        </w:rPr>
      </w:pPr>
      <w:bookmarkStart w:id="137" w:name="_Toc99705651"/>
      <w:bookmarkStart w:id="138" w:name="_Toc111807190"/>
      <w:r w:rsidRPr="00A93182">
        <w:rPr>
          <w:rFonts w:eastAsia="SimSun"/>
          <w:color w:val="000000" w:themeColor="text1"/>
          <w:sz w:val="24"/>
          <w:szCs w:val="24"/>
        </w:rPr>
        <w:t>УСЛОВНО РАЗРЕШЕННЫЕ ВИДЫ И ПАРАМЕТРЫ ИСПОЛЬЗОВАНИЯ</w:t>
      </w:r>
      <w:bookmarkEnd w:id="137"/>
      <w:bookmarkEnd w:id="138"/>
    </w:p>
    <w:p w:rsidR="002B77CB" w:rsidRPr="00A93182" w:rsidRDefault="002B77CB" w:rsidP="007F23B1">
      <w:pPr>
        <w:ind w:firstLine="0"/>
        <w:jc w:val="center"/>
        <w:rPr>
          <w:rFonts w:eastAsia="SimSun"/>
          <w:color w:val="000000" w:themeColor="text1"/>
          <w:sz w:val="24"/>
          <w:szCs w:val="24"/>
        </w:rPr>
      </w:pPr>
      <w:r w:rsidRPr="00A93182">
        <w:rPr>
          <w:rFonts w:eastAsia="SimSun"/>
          <w:color w:val="000000" w:themeColor="text1"/>
          <w:sz w:val="24"/>
          <w:szCs w:val="24"/>
        </w:rPr>
        <w:t>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961"/>
        <w:gridCol w:w="3853"/>
      </w:tblGrid>
      <w:tr w:rsidR="009624F7" w:rsidRPr="00A93182" w:rsidTr="009C3014">
        <w:trPr>
          <w:trHeight w:val="552"/>
          <w:tblHeader/>
        </w:trPr>
        <w:tc>
          <w:tcPr>
            <w:tcW w:w="1854" w:type="dxa"/>
          </w:tcPr>
          <w:p w:rsidR="009624F7" w:rsidRPr="00A93182" w:rsidRDefault="009624F7"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3961" w:type="dxa"/>
            <w:vAlign w:val="center"/>
          </w:tcPr>
          <w:p w:rsidR="009624F7" w:rsidRPr="00A93182" w:rsidRDefault="009624F7"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53" w:type="dxa"/>
            <w:vAlign w:val="center"/>
          </w:tcPr>
          <w:p w:rsidR="009624F7" w:rsidRPr="00A93182" w:rsidRDefault="009624F7"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9624F7" w:rsidRPr="00A93182" w:rsidRDefault="009624F7"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9624F7" w:rsidRPr="00A93182" w:rsidRDefault="009624F7"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947405" w:rsidRPr="00A93182" w:rsidTr="00947405">
        <w:trPr>
          <w:trHeight w:val="470"/>
        </w:trPr>
        <w:tc>
          <w:tcPr>
            <w:tcW w:w="1854" w:type="dxa"/>
          </w:tcPr>
          <w:p w:rsidR="00947405" w:rsidRPr="00A93182" w:rsidRDefault="00947405" w:rsidP="00947405">
            <w:pPr>
              <w:keepLines w:val="0"/>
              <w:overflowPunct/>
              <w:autoSpaceDE/>
              <w:autoSpaceDN/>
              <w:adjustRightInd/>
              <w:spacing w:line="240" w:lineRule="auto"/>
              <w:ind w:firstLine="0"/>
              <w:jc w:val="center"/>
              <w:rPr>
                <w:color w:val="000000" w:themeColor="text1"/>
                <w:sz w:val="24"/>
                <w:szCs w:val="24"/>
                <w:shd w:val="clear" w:color="auto" w:fill="FFFFFF"/>
              </w:rPr>
            </w:pPr>
            <w:r w:rsidRPr="00A93182">
              <w:rPr>
                <w:color w:val="000000" w:themeColor="text1"/>
                <w:sz w:val="24"/>
                <w:szCs w:val="24"/>
                <w:shd w:val="clear" w:color="auto" w:fill="FFFFFF"/>
              </w:rPr>
              <w:t>Отсутствует</w:t>
            </w:r>
          </w:p>
        </w:tc>
        <w:tc>
          <w:tcPr>
            <w:tcW w:w="3961" w:type="dxa"/>
          </w:tcPr>
          <w:p w:rsidR="00947405" w:rsidRPr="00A93182" w:rsidRDefault="00947405" w:rsidP="00947405">
            <w:pPr>
              <w:keepLines w:val="0"/>
              <w:overflowPunct/>
              <w:autoSpaceDE/>
              <w:autoSpaceDN/>
              <w:adjustRightInd/>
              <w:spacing w:line="240" w:lineRule="auto"/>
              <w:ind w:firstLine="0"/>
              <w:jc w:val="center"/>
              <w:rPr>
                <w:color w:val="000000" w:themeColor="text1"/>
                <w:sz w:val="24"/>
                <w:szCs w:val="24"/>
                <w:shd w:val="clear" w:color="auto" w:fill="FFFFFF"/>
              </w:rPr>
            </w:pPr>
            <w:r w:rsidRPr="00A93182">
              <w:rPr>
                <w:color w:val="000000" w:themeColor="text1"/>
                <w:sz w:val="24"/>
                <w:szCs w:val="24"/>
                <w:shd w:val="clear" w:color="auto" w:fill="FFFFFF"/>
              </w:rPr>
              <w:t>Отсутствует</w:t>
            </w:r>
          </w:p>
        </w:tc>
        <w:tc>
          <w:tcPr>
            <w:tcW w:w="3853" w:type="dxa"/>
          </w:tcPr>
          <w:p w:rsidR="00947405" w:rsidRPr="00A93182" w:rsidRDefault="00947405" w:rsidP="00947405">
            <w:pPr>
              <w:keepLines w:val="0"/>
              <w:suppressAutoHyphens/>
              <w:overflowPunct/>
              <w:autoSpaceDE/>
              <w:autoSpaceDN/>
              <w:adjustRightInd/>
              <w:spacing w:line="240" w:lineRule="auto"/>
              <w:ind w:firstLine="0"/>
              <w:jc w:val="center"/>
              <w:textAlignment w:val="baseline"/>
              <w:rPr>
                <w:rFonts w:eastAsia="SimSun"/>
                <w:color w:val="000000" w:themeColor="text1"/>
                <w:sz w:val="24"/>
                <w:szCs w:val="24"/>
                <w:lang w:eastAsia="zh-CN"/>
              </w:rPr>
            </w:pPr>
            <w:r w:rsidRPr="00A93182">
              <w:rPr>
                <w:rFonts w:eastAsia="SimSun"/>
                <w:color w:val="000000" w:themeColor="text1"/>
                <w:sz w:val="24"/>
                <w:szCs w:val="24"/>
                <w:lang w:eastAsia="zh-CN"/>
              </w:rPr>
              <w:t>Отсутствует</w:t>
            </w:r>
          </w:p>
        </w:tc>
      </w:tr>
    </w:tbl>
    <w:p w:rsidR="004017D5" w:rsidRPr="00A93182" w:rsidRDefault="004017D5" w:rsidP="002B77C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B77CB" w:rsidRPr="00A93182" w:rsidRDefault="002B77CB" w:rsidP="002B77C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78"/>
        <w:gridCol w:w="4961"/>
      </w:tblGrid>
      <w:tr w:rsidR="002B77CB" w:rsidRPr="00A93182" w:rsidTr="00776603">
        <w:trPr>
          <w:trHeight w:val="552"/>
        </w:trPr>
        <w:tc>
          <w:tcPr>
            <w:tcW w:w="4678" w:type="dxa"/>
            <w:vAlign w:val="center"/>
          </w:tcPr>
          <w:p w:rsidR="002B77CB" w:rsidRPr="00A93182" w:rsidRDefault="002B77CB"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ВИДЫ ИСПОЛЬЗОВАНИЯ</w:t>
            </w:r>
          </w:p>
        </w:tc>
        <w:tc>
          <w:tcPr>
            <w:tcW w:w="4961" w:type="dxa"/>
            <w:vAlign w:val="center"/>
          </w:tcPr>
          <w:p w:rsidR="002B77CB" w:rsidRPr="00A93182" w:rsidRDefault="002B77CB"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ПРЕДЕЛЬНЫЕ ПАРАМЕТРЫ РАЗРЕШЕННОГО СТРОИТЕЛЬСТВА</w:t>
            </w:r>
          </w:p>
        </w:tc>
      </w:tr>
      <w:tr w:rsidR="002B77CB" w:rsidRPr="00A93182" w:rsidTr="00776603">
        <w:tc>
          <w:tcPr>
            <w:tcW w:w="4678" w:type="dxa"/>
          </w:tcPr>
          <w:p w:rsidR="002B77CB" w:rsidRPr="00A93182" w:rsidRDefault="0064008C" w:rsidP="0064008C">
            <w:pPr>
              <w:keepLines w:val="0"/>
              <w:overflowPunct/>
              <w:autoSpaceDE/>
              <w:autoSpaceDN/>
              <w:adjustRightInd/>
              <w:spacing w:line="240" w:lineRule="auto"/>
              <w:ind w:firstLine="0"/>
              <w:jc w:val="center"/>
              <w:rPr>
                <w:color w:val="000000" w:themeColor="text1"/>
                <w:sz w:val="24"/>
                <w:szCs w:val="24"/>
                <w:shd w:val="clear" w:color="auto" w:fill="FFFFFF"/>
              </w:rPr>
            </w:pPr>
            <w:r w:rsidRPr="00A93182">
              <w:rPr>
                <w:color w:val="000000" w:themeColor="text1"/>
                <w:sz w:val="24"/>
                <w:szCs w:val="24"/>
                <w:shd w:val="clear" w:color="auto" w:fill="FFFFFF"/>
              </w:rPr>
              <w:t>Нет</w:t>
            </w:r>
          </w:p>
        </w:tc>
        <w:tc>
          <w:tcPr>
            <w:tcW w:w="4961" w:type="dxa"/>
          </w:tcPr>
          <w:p w:rsidR="002B77CB" w:rsidRPr="00A93182" w:rsidRDefault="0064008C" w:rsidP="0064008C">
            <w:pPr>
              <w:keepLines w:val="0"/>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Нет</w:t>
            </w:r>
          </w:p>
        </w:tc>
      </w:tr>
    </w:tbl>
    <w:p w:rsidR="002B77CB" w:rsidRPr="00A93182" w:rsidRDefault="002B77CB" w:rsidP="002B77CB">
      <w:pPr>
        <w:keepLines w:val="0"/>
        <w:overflowPunct/>
        <w:spacing w:line="240" w:lineRule="auto"/>
        <w:ind w:firstLine="709"/>
        <w:rPr>
          <w:rFonts w:eastAsia="SimSun"/>
          <w:color w:val="000000" w:themeColor="text1"/>
          <w:sz w:val="24"/>
          <w:szCs w:val="24"/>
          <w:lang w:eastAsia="zh-CN"/>
        </w:rPr>
      </w:pPr>
    </w:p>
    <w:p w:rsidR="002B77CB" w:rsidRPr="00A93182" w:rsidRDefault="002B77CB" w:rsidP="002B77CB">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2B77CB" w:rsidRPr="00A93182" w:rsidRDefault="002B77CB" w:rsidP="002B77CB">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Минимальные отступы строений от красной линии участка или границ участка 5 метров.</w:t>
      </w:r>
    </w:p>
    <w:p w:rsidR="002B77CB" w:rsidRPr="00A93182" w:rsidRDefault="002B77CB" w:rsidP="002B77CB">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rsidR="002B77CB" w:rsidRPr="00A93182"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2B77CB" w:rsidRPr="00A93182"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p>
    <w:p w:rsidR="002B77CB" w:rsidRPr="00A93182"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Примечание (общее):</w:t>
      </w:r>
    </w:p>
    <w:p w:rsidR="002B77CB" w:rsidRPr="00A93182"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2B77CB" w:rsidRPr="00A93182"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2B77CB" w:rsidRPr="00A93182"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2B77CB" w:rsidRPr="00A93182"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Статья 4</w:t>
      </w:r>
      <w:r w:rsidR="0074701D" w:rsidRPr="00A93182">
        <w:rPr>
          <w:rFonts w:eastAsia="SimSun"/>
          <w:color w:val="000000" w:themeColor="text1"/>
          <w:sz w:val="24"/>
          <w:szCs w:val="24"/>
          <w:lang w:eastAsia="zh-CN"/>
        </w:rPr>
        <w:t>9</w:t>
      </w:r>
      <w:r w:rsidRPr="00A93182">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2B77CB" w:rsidRPr="00A93182"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w:t>
      </w:r>
      <w:r w:rsidR="0074701D" w:rsidRPr="00A93182">
        <w:rPr>
          <w:rFonts w:eastAsia="SimSun"/>
          <w:color w:val="000000" w:themeColor="text1"/>
          <w:sz w:val="24"/>
          <w:szCs w:val="24"/>
          <w:lang w:eastAsia="zh-CN"/>
        </w:rPr>
        <w:t>50</w:t>
      </w:r>
      <w:r w:rsidRPr="00A93182">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2B77CB" w:rsidRPr="00A93182" w:rsidRDefault="0074701D" w:rsidP="002B77CB">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Статья 51</w:t>
      </w:r>
      <w:r w:rsidR="002B77CB" w:rsidRPr="00A93182">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2B77CB" w:rsidRPr="00A93182"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2B77CB" w:rsidRPr="00A93182"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границах зон затопления, подтопления запрещаются: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2) использование сточных вод в целях повышения почвенного плодородия;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4) осуществление авиационных мер по борьбе с вредными организмами.</w:t>
      </w:r>
    </w:p>
    <w:p w:rsidR="002B77CB" w:rsidRPr="00A93182"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0F6B9B" w:rsidRPr="00A93182" w:rsidRDefault="002B77CB" w:rsidP="0064008C">
      <w:pPr>
        <w:keepLines w:val="0"/>
        <w:overflowPunct/>
        <w:autoSpaceDE/>
        <w:autoSpaceDN/>
        <w:adjustRightInd/>
        <w:spacing w:line="240" w:lineRule="auto"/>
        <w:ind w:firstLine="426"/>
        <w:jc w:val="left"/>
        <w:rPr>
          <w:rFonts w:eastAsia="SimSun"/>
          <w:color w:val="000000" w:themeColor="text1"/>
          <w:sz w:val="24"/>
          <w:szCs w:val="24"/>
          <w:lang w:eastAsia="zh-CN"/>
        </w:rPr>
      </w:pPr>
      <w:r w:rsidRPr="00A93182">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D63911" w:rsidRPr="00A93182" w:rsidRDefault="00D63911" w:rsidP="00D63911">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71299E" w:rsidRPr="00A93182" w:rsidRDefault="0071299E" w:rsidP="00D63911">
      <w:pPr>
        <w:keepLines w:val="0"/>
        <w:overflowPunct/>
        <w:spacing w:line="240" w:lineRule="auto"/>
        <w:ind w:firstLine="709"/>
        <w:rPr>
          <w:rFonts w:eastAsia="SimSun"/>
          <w:color w:val="000000" w:themeColor="text1"/>
          <w:sz w:val="24"/>
          <w:szCs w:val="24"/>
          <w:lang w:eastAsia="zh-CN"/>
        </w:rPr>
      </w:pPr>
    </w:p>
    <w:p w:rsidR="00EE16C6" w:rsidRPr="00A93182" w:rsidRDefault="00EE16C6" w:rsidP="001E6F90">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39" w:name="_Toc99705655"/>
      <w:bookmarkStart w:id="140" w:name="_Toc111807191"/>
      <w:bookmarkStart w:id="141" w:name="_Toc111884382"/>
      <w:r w:rsidRPr="00A93182">
        <w:rPr>
          <w:rFonts w:eastAsia="SimSun"/>
          <w:bCs/>
          <w:caps/>
          <w:color w:val="000000" w:themeColor="text1"/>
          <w:sz w:val="24"/>
          <w:szCs w:val="24"/>
          <w:lang w:eastAsia="zh-CN"/>
        </w:rPr>
        <w:t>Зоны сельскохозяйственного использования:</w:t>
      </w:r>
      <w:bookmarkEnd w:id="139"/>
      <w:bookmarkEnd w:id="140"/>
      <w:bookmarkEnd w:id="141"/>
    </w:p>
    <w:p w:rsidR="00EE16C6" w:rsidRPr="00A93182" w:rsidRDefault="00EE16C6" w:rsidP="00EE16C6">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EE16C6" w:rsidRPr="00A93182" w:rsidRDefault="00EE16C6" w:rsidP="001E6F90">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42" w:name="_Toc99705656"/>
      <w:bookmarkStart w:id="143" w:name="_Toc111884383"/>
      <w:r w:rsidRPr="00A93182">
        <w:rPr>
          <w:rFonts w:eastAsia="SimSun"/>
          <w:color w:val="000000" w:themeColor="text1"/>
          <w:sz w:val="24"/>
          <w:szCs w:val="24"/>
          <w:u w:val="single"/>
          <w:lang w:eastAsia="zh-CN"/>
        </w:rPr>
        <w:t>СХ-1. Зона сельскохозяйственных угодий.</w:t>
      </w:r>
      <w:bookmarkEnd w:id="142"/>
      <w:bookmarkEnd w:id="143"/>
    </w:p>
    <w:p w:rsidR="00EE16C6" w:rsidRPr="00A93182" w:rsidRDefault="00EE16C6" w:rsidP="00EE16C6">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FA76A5" w:rsidRPr="00A93182" w:rsidRDefault="00FA76A5" w:rsidP="0064008C">
      <w:pPr>
        <w:keepLines w:val="0"/>
        <w:widowControl w:val="0"/>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92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52"/>
        <w:gridCol w:w="3402"/>
        <w:gridCol w:w="3969"/>
      </w:tblGrid>
      <w:tr w:rsidR="00D63911" w:rsidRPr="00A93182" w:rsidTr="00D149BE">
        <w:trPr>
          <w:trHeight w:val="552"/>
          <w:tblHeader/>
        </w:trPr>
        <w:tc>
          <w:tcPr>
            <w:tcW w:w="2552" w:type="dxa"/>
          </w:tcPr>
          <w:p w:rsidR="00D63911" w:rsidRPr="00A93182" w:rsidRDefault="00D63911" w:rsidP="008003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3402" w:type="dxa"/>
            <w:vAlign w:val="center"/>
          </w:tcPr>
          <w:p w:rsidR="00D63911" w:rsidRPr="00A93182" w:rsidRDefault="00D63911"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w:t>
            </w:r>
            <w:r w:rsidR="00733195" w:rsidRPr="00A93182">
              <w:rPr>
                <w:b/>
                <w:color w:val="000000" w:themeColor="text1"/>
                <w:sz w:val="24"/>
                <w:szCs w:val="24"/>
              </w:rPr>
              <w:t>у</w:t>
            </w:r>
            <w:r w:rsidRPr="00A93182">
              <w:rPr>
                <w:b/>
                <w:color w:val="000000" w:themeColor="text1"/>
                <w:sz w:val="24"/>
                <w:szCs w:val="24"/>
              </w:rPr>
              <w:t xml:space="preserve"> видов разрешенного использования земельных участков</w:t>
            </w:r>
          </w:p>
        </w:tc>
        <w:tc>
          <w:tcPr>
            <w:tcW w:w="3969" w:type="dxa"/>
            <w:vAlign w:val="center"/>
          </w:tcPr>
          <w:p w:rsidR="00D63911" w:rsidRPr="00A93182" w:rsidRDefault="00D63911" w:rsidP="001E6F90">
            <w:pPr>
              <w:keepLines w:val="0"/>
              <w:tabs>
                <w:tab w:val="left" w:pos="2520"/>
              </w:tabs>
              <w:overflowPunct/>
              <w:autoSpaceDE/>
              <w:autoSpaceDN/>
              <w:adjustRightInd/>
              <w:spacing w:line="240" w:lineRule="auto"/>
              <w:ind w:hanging="23"/>
              <w:jc w:val="center"/>
              <w:rPr>
                <w:b/>
                <w:color w:val="000000" w:themeColor="text1"/>
                <w:sz w:val="24"/>
                <w:szCs w:val="24"/>
              </w:rPr>
            </w:pPr>
            <w:r w:rsidRPr="00A93182">
              <w:rPr>
                <w:b/>
                <w:color w:val="000000" w:themeColor="text1"/>
                <w:sz w:val="24"/>
                <w:szCs w:val="24"/>
              </w:rPr>
              <w:t>Предельные размеры земельных</w:t>
            </w:r>
          </w:p>
          <w:p w:rsidR="00D63911" w:rsidRPr="00A93182" w:rsidRDefault="00D63911" w:rsidP="001E6F90">
            <w:pPr>
              <w:keepLines w:val="0"/>
              <w:tabs>
                <w:tab w:val="left" w:pos="2520"/>
              </w:tabs>
              <w:overflowPunct/>
              <w:autoSpaceDE/>
              <w:autoSpaceDN/>
              <w:adjustRightInd/>
              <w:spacing w:line="240" w:lineRule="auto"/>
              <w:ind w:hanging="23"/>
              <w:jc w:val="center"/>
              <w:rPr>
                <w:b/>
                <w:color w:val="000000" w:themeColor="text1"/>
                <w:sz w:val="24"/>
                <w:szCs w:val="24"/>
              </w:rPr>
            </w:pPr>
            <w:r w:rsidRPr="00A93182">
              <w:rPr>
                <w:b/>
                <w:color w:val="000000" w:themeColor="text1"/>
                <w:sz w:val="24"/>
                <w:szCs w:val="24"/>
              </w:rPr>
              <w:t>участков и предельные параметры</w:t>
            </w:r>
          </w:p>
          <w:p w:rsidR="00D63911" w:rsidRPr="00A93182" w:rsidRDefault="00D63911" w:rsidP="001E6F90">
            <w:pPr>
              <w:keepLines w:val="0"/>
              <w:tabs>
                <w:tab w:val="left" w:pos="2520"/>
              </w:tabs>
              <w:overflowPunct/>
              <w:autoSpaceDE/>
              <w:autoSpaceDN/>
              <w:adjustRightInd/>
              <w:spacing w:line="240" w:lineRule="auto"/>
              <w:ind w:hanging="23"/>
              <w:jc w:val="center"/>
              <w:rPr>
                <w:b/>
                <w:color w:val="000000" w:themeColor="text1"/>
                <w:sz w:val="24"/>
                <w:szCs w:val="24"/>
              </w:rPr>
            </w:pPr>
            <w:r w:rsidRPr="00A93182">
              <w:rPr>
                <w:b/>
                <w:color w:val="000000" w:themeColor="text1"/>
                <w:sz w:val="24"/>
                <w:szCs w:val="24"/>
              </w:rPr>
              <w:t>разрешенного строительства</w:t>
            </w:r>
          </w:p>
        </w:tc>
      </w:tr>
      <w:tr w:rsidR="00AC7865" w:rsidRPr="00A93182" w:rsidTr="00D149BE">
        <w:trPr>
          <w:trHeight w:val="742"/>
        </w:trPr>
        <w:tc>
          <w:tcPr>
            <w:tcW w:w="2552" w:type="dxa"/>
          </w:tcPr>
          <w:p w:rsidR="00AC7865" w:rsidRPr="00A93182" w:rsidRDefault="00AC7865" w:rsidP="00AB0439">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Выращивание зерновых и иных сельскохозяйственных культур [1.2]</w:t>
            </w:r>
          </w:p>
        </w:tc>
        <w:tc>
          <w:tcPr>
            <w:tcW w:w="3402" w:type="dxa"/>
            <w:shd w:val="clear" w:color="auto" w:fill="auto"/>
          </w:tcPr>
          <w:p w:rsidR="00AC7865" w:rsidRPr="00A93182" w:rsidRDefault="00AC7865" w:rsidP="00D149BE">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3969" w:type="dxa"/>
            <w:vMerge w:val="restart"/>
            <w:shd w:val="clear" w:color="auto" w:fill="auto"/>
          </w:tcPr>
          <w:p w:rsidR="00AC7865" w:rsidRPr="00A93182" w:rsidRDefault="00AC7865"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минимальный/максимальный размер земельного участка - 600/2500000 кв. м;</w:t>
            </w:r>
          </w:p>
          <w:p w:rsidR="00AC7865" w:rsidRPr="00A93182" w:rsidRDefault="00AC7865"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минимальный отступ от границ участка - 1 м.</w:t>
            </w:r>
          </w:p>
          <w:p w:rsidR="00AC7865" w:rsidRPr="00A93182" w:rsidRDefault="00AC7865" w:rsidP="002909C4">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63911" w:rsidRPr="00A93182" w:rsidTr="00D149BE">
        <w:trPr>
          <w:trHeight w:val="390"/>
        </w:trPr>
        <w:tc>
          <w:tcPr>
            <w:tcW w:w="2552" w:type="dxa"/>
          </w:tcPr>
          <w:p w:rsidR="00D63911" w:rsidRPr="00A93182"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Овощеводство [1.3]</w:t>
            </w:r>
          </w:p>
        </w:tc>
        <w:tc>
          <w:tcPr>
            <w:tcW w:w="3402" w:type="dxa"/>
            <w:shd w:val="clear" w:color="auto" w:fill="auto"/>
          </w:tcPr>
          <w:p w:rsidR="00D63911" w:rsidRPr="00A93182"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969" w:type="dxa"/>
            <w:vMerge/>
            <w:shd w:val="clear" w:color="auto" w:fill="auto"/>
          </w:tcPr>
          <w:p w:rsidR="00D63911" w:rsidRPr="00A93182" w:rsidRDefault="00D63911"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D63911" w:rsidRPr="00A93182" w:rsidTr="00D149BE">
        <w:trPr>
          <w:trHeight w:val="508"/>
        </w:trPr>
        <w:tc>
          <w:tcPr>
            <w:tcW w:w="2552" w:type="dxa"/>
          </w:tcPr>
          <w:p w:rsidR="00D63911" w:rsidRPr="00A93182"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Выращивание тонизирующих, лекарственных, цветочных культур [1.4]</w:t>
            </w:r>
          </w:p>
        </w:tc>
        <w:tc>
          <w:tcPr>
            <w:tcW w:w="3402" w:type="dxa"/>
            <w:shd w:val="clear" w:color="auto" w:fill="auto"/>
          </w:tcPr>
          <w:p w:rsidR="00D63911" w:rsidRPr="00A93182"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3969" w:type="dxa"/>
            <w:vMerge/>
            <w:shd w:val="clear" w:color="auto" w:fill="auto"/>
          </w:tcPr>
          <w:p w:rsidR="00D63911" w:rsidRPr="00A93182" w:rsidRDefault="00D63911"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D63911" w:rsidRPr="00A93182" w:rsidTr="00D149BE">
        <w:trPr>
          <w:trHeight w:val="510"/>
        </w:trPr>
        <w:tc>
          <w:tcPr>
            <w:tcW w:w="2552" w:type="dxa"/>
          </w:tcPr>
          <w:p w:rsidR="00D63911" w:rsidRPr="00A93182"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Садоводство [1.5]</w:t>
            </w:r>
          </w:p>
        </w:tc>
        <w:tc>
          <w:tcPr>
            <w:tcW w:w="3402" w:type="dxa"/>
            <w:shd w:val="clear" w:color="auto" w:fill="auto"/>
          </w:tcPr>
          <w:p w:rsidR="00D63911" w:rsidRPr="00A93182"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3969" w:type="dxa"/>
            <w:vMerge/>
            <w:shd w:val="clear" w:color="auto" w:fill="auto"/>
          </w:tcPr>
          <w:p w:rsidR="00D63911" w:rsidRPr="00A93182" w:rsidRDefault="00D63911"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D63911" w:rsidRPr="00A93182" w:rsidTr="00D149BE">
        <w:trPr>
          <w:trHeight w:val="1515"/>
        </w:trPr>
        <w:tc>
          <w:tcPr>
            <w:tcW w:w="2552" w:type="dxa"/>
          </w:tcPr>
          <w:p w:rsidR="00D63911" w:rsidRPr="00A93182"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Выращивание льна и конопли [1.6]</w:t>
            </w:r>
          </w:p>
        </w:tc>
        <w:tc>
          <w:tcPr>
            <w:tcW w:w="3402" w:type="dxa"/>
            <w:shd w:val="clear" w:color="auto" w:fill="auto"/>
          </w:tcPr>
          <w:p w:rsidR="00D63911" w:rsidRPr="00A93182"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Осуществление хозяйственной деятельности, в том числе на сельскохозяйственных угодьях, связанной с выращиванием льна, конопли</w:t>
            </w:r>
          </w:p>
        </w:tc>
        <w:tc>
          <w:tcPr>
            <w:tcW w:w="3969" w:type="dxa"/>
            <w:vMerge/>
            <w:shd w:val="clear" w:color="auto" w:fill="auto"/>
          </w:tcPr>
          <w:p w:rsidR="00D63911" w:rsidRPr="00A93182" w:rsidRDefault="00D63911"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C174FD" w:rsidRPr="00A93182" w:rsidTr="00D149BE">
        <w:trPr>
          <w:trHeight w:val="525"/>
        </w:trPr>
        <w:tc>
          <w:tcPr>
            <w:tcW w:w="2552" w:type="dxa"/>
          </w:tcPr>
          <w:p w:rsidR="00C174FD" w:rsidRPr="00A93182" w:rsidRDefault="00C174FD" w:rsidP="00C174FD">
            <w:pPr>
              <w:keepLines w:val="0"/>
              <w:overflowPunct/>
              <w:autoSpaceDE/>
              <w:autoSpaceDN/>
              <w:adjustRightInd/>
              <w:spacing w:line="240" w:lineRule="auto"/>
              <w:ind w:firstLine="0"/>
              <w:rPr>
                <w:color w:val="000000" w:themeColor="text1"/>
                <w:sz w:val="24"/>
                <w:szCs w:val="24"/>
                <w:shd w:val="clear" w:color="auto" w:fill="FFFFFF"/>
              </w:rPr>
            </w:pPr>
            <w:bookmarkStart w:id="144" w:name="sub_1151"/>
            <w:r w:rsidRPr="00A93182">
              <w:rPr>
                <w:color w:val="000000" w:themeColor="text1"/>
                <w:sz w:val="24"/>
                <w:szCs w:val="24"/>
                <w:shd w:val="clear" w:color="auto" w:fill="FFFFFF"/>
              </w:rPr>
              <w:t>Виноградарство</w:t>
            </w:r>
            <w:bookmarkEnd w:id="144"/>
            <w:r w:rsidRPr="00A93182">
              <w:rPr>
                <w:color w:val="000000" w:themeColor="text1"/>
                <w:sz w:val="24"/>
                <w:szCs w:val="24"/>
                <w:shd w:val="clear" w:color="auto" w:fill="FFFFFF"/>
              </w:rPr>
              <w:t xml:space="preserve"> [1.5.1]</w:t>
            </w:r>
          </w:p>
        </w:tc>
        <w:tc>
          <w:tcPr>
            <w:tcW w:w="3402" w:type="dxa"/>
            <w:shd w:val="clear" w:color="auto" w:fill="auto"/>
          </w:tcPr>
          <w:p w:rsidR="00C174FD" w:rsidRPr="00A93182" w:rsidRDefault="00C174FD" w:rsidP="00C174F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Возделывание винограда на виноградопригодных землях</w:t>
            </w:r>
          </w:p>
        </w:tc>
        <w:tc>
          <w:tcPr>
            <w:tcW w:w="3969" w:type="dxa"/>
            <w:vMerge/>
            <w:shd w:val="clear" w:color="auto" w:fill="auto"/>
          </w:tcPr>
          <w:p w:rsidR="00C174FD" w:rsidRPr="00A93182" w:rsidRDefault="00C174FD"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C174FD" w:rsidRPr="00A93182" w:rsidTr="00D149BE">
        <w:trPr>
          <w:trHeight w:val="465"/>
        </w:trPr>
        <w:tc>
          <w:tcPr>
            <w:tcW w:w="2552" w:type="dxa"/>
          </w:tcPr>
          <w:p w:rsidR="00C174FD" w:rsidRPr="00A93182" w:rsidRDefault="00C174FD" w:rsidP="00C174F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Ведение личного подсобного хозяйства на полевых участках [1.16]</w:t>
            </w:r>
          </w:p>
        </w:tc>
        <w:tc>
          <w:tcPr>
            <w:tcW w:w="3402" w:type="dxa"/>
            <w:shd w:val="clear" w:color="auto" w:fill="auto"/>
          </w:tcPr>
          <w:p w:rsidR="00C174FD" w:rsidRPr="00A93182" w:rsidRDefault="00C174FD" w:rsidP="00C174F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969" w:type="dxa"/>
            <w:vMerge/>
            <w:shd w:val="clear" w:color="auto" w:fill="auto"/>
          </w:tcPr>
          <w:p w:rsidR="00C174FD" w:rsidRPr="00A93182" w:rsidRDefault="00C174FD"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C174FD" w:rsidRPr="00A93182" w:rsidTr="00D149BE">
        <w:trPr>
          <w:trHeight w:val="480"/>
        </w:trPr>
        <w:tc>
          <w:tcPr>
            <w:tcW w:w="2552" w:type="dxa"/>
          </w:tcPr>
          <w:p w:rsidR="00C174FD" w:rsidRPr="00A93182" w:rsidRDefault="00C174FD" w:rsidP="00C174F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Питомники [1.17]</w:t>
            </w:r>
          </w:p>
        </w:tc>
        <w:tc>
          <w:tcPr>
            <w:tcW w:w="3402" w:type="dxa"/>
            <w:shd w:val="clear" w:color="auto" w:fill="auto"/>
          </w:tcPr>
          <w:p w:rsidR="00C174FD" w:rsidRPr="00A93182" w:rsidRDefault="00C174FD" w:rsidP="00C174F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C174FD" w:rsidRPr="00A93182" w:rsidRDefault="00C174FD" w:rsidP="00C174F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сооружений, необходимых для указанных видов сельскохозяйственного производства</w:t>
            </w:r>
          </w:p>
        </w:tc>
        <w:tc>
          <w:tcPr>
            <w:tcW w:w="3969" w:type="dxa"/>
            <w:vMerge/>
            <w:shd w:val="clear" w:color="auto" w:fill="auto"/>
          </w:tcPr>
          <w:p w:rsidR="00C174FD" w:rsidRPr="00A93182" w:rsidRDefault="00C174FD"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C174FD" w:rsidRPr="00A93182" w:rsidTr="00D149BE">
        <w:trPr>
          <w:trHeight w:val="375"/>
        </w:trPr>
        <w:tc>
          <w:tcPr>
            <w:tcW w:w="2552" w:type="dxa"/>
          </w:tcPr>
          <w:p w:rsidR="00C174FD" w:rsidRPr="00A93182" w:rsidRDefault="00C174FD" w:rsidP="00D63911">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Сенокошение [1.19]</w:t>
            </w:r>
          </w:p>
        </w:tc>
        <w:tc>
          <w:tcPr>
            <w:tcW w:w="3402" w:type="dxa"/>
            <w:shd w:val="clear" w:color="auto" w:fill="auto"/>
          </w:tcPr>
          <w:p w:rsidR="00C174FD" w:rsidRPr="00A93182" w:rsidRDefault="00C174FD" w:rsidP="00D63911">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Кошение трав, сбор и заготовка сена</w:t>
            </w:r>
          </w:p>
        </w:tc>
        <w:tc>
          <w:tcPr>
            <w:tcW w:w="3969" w:type="dxa"/>
            <w:vMerge/>
            <w:shd w:val="clear" w:color="auto" w:fill="auto"/>
          </w:tcPr>
          <w:p w:rsidR="00C174FD" w:rsidRPr="00A93182" w:rsidRDefault="00C174FD"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C174FD" w:rsidRPr="00A93182" w:rsidTr="00D149BE">
        <w:trPr>
          <w:trHeight w:val="315"/>
        </w:trPr>
        <w:tc>
          <w:tcPr>
            <w:tcW w:w="2552" w:type="dxa"/>
          </w:tcPr>
          <w:p w:rsidR="00C174FD" w:rsidRPr="00A93182" w:rsidRDefault="00C174FD" w:rsidP="00D63911">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Выпас сельскохозяйственных животных [1.20]</w:t>
            </w:r>
          </w:p>
        </w:tc>
        <w:tc>
          <w:tcPr>
            <w:tcW w:w="3402" w:type="dxa"/>
            <w:shd w:val="clear" w:color="auto" w:fill="auto"/>
          </w:tcPr>
          <w:p w:rsidR="00C174FD" w:rsidRPr="00A93182" w:rsidRDefault="00C174FD" w:rsidP="00D63911">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Выпас сельскохозяйственных животных</w:t>
            </w:r>
          </w:p>
        </w:tc>
        <w:tc>
          <w:tcPr>
            <w:tcW w:w="3969" w:type="dxa"/>
            <w:vMerge/>
            <w:shd w:val="clear" w:color="auto" w:fill="auto"/>
          </w:tcPr>
          <w:p w:rsidR="00C174FD" w:rsidRPr="00A93182" w:rsidRDefault="00C174FD"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8C7DA0" w:rsidRPr="00A93182" w:rsidTr="008C7DA0">
        <w:trPr>
          <w:trHeight w:val="315"/>
        </w:trPr>
        <w:tc>
          <w:tcPr>
            <w:tcW w:w="2552" w:type="dxa"/>
          </w:tcPr>
          <w:p w:rsidR="008C7DA0" w:rsidRPr="00A93182" w:rsidRDefault="008C7DA0" w:rsidP="008C7DA0">
            <w:pPr>
              <w:tabs>
                <w:tab w:val="left" w:pos="2520"/>
              </w:tabs>
              <w:jc w:val="center"/>
              <w:rPr>
                <w:color w:val="000000" w:themeColor="text1"/>
                <w:sz w:val="24"/>
                <w:szCs w:val="24"/>
              </w:rPr>
            </w:pPr>
            <w:r w:rsidRPr="00A93182">
              <w:rPr>
                <w:color w:val="000000" w:themeColor="text1"/>
                <w:sz w:val="24"/>
                <w:szCs w:val="24"/>
              </w:rPr>
              <w:t>Ведение огородничества</w:t>
            </w:r>
          </w:p>
          <w:p w:rsidR="008C7DA0" w:rsidRPr="00A93182" w:rsidRDefault="008C7DA0" w:rsidP="008C7DA0">
            <w:pPr>
              <w:tabs>
                <w:tab w:val="left" w:pos="2520"/>
              </w:tabs>
              <w:jc w:val="center"/>
              <w:rPr>
                <w:color w:val="000000" w:themeColor="text1"/>
                <w:sz w:val="24"/>
                <w:szCs w:val="24"/>
              </w:rPr>
            </w:pPr>
            <w:r w:rsidRPr="00A93182">
              <w:rPr>
                <w:color w:val="000000" w:themeColor="text1"/>
                <w:sz w:val="24"/>
                <w:szCs w:val="24"/>
              </w:rPr>
              <w:t>[13.1]</w:t>
            </w:r>
          </w:p>
          <w:p w:rsidR="008C7DA0" w:rsidRPr="00A93182" w:rsidRDefault="008C7DA0" w:rsidP="008C7DA0">
            <w:pPr>
              <w:rPr>
                <w:color w:val="000000" w:themeColor="text1"/>
                <w:sz w:val="24"/>
                <w:szCs w:val="24"/>
                <w:shd w:val="clear" w:color="auto" w:fill="FFFFFF"/>
              </w:rPr>
            </w:pPr>
          </w:p>
        </w:tc>
        <w:tc>
          <w:tcPr>
            <w:tcW w:w="3402" w:type="dxa"/>
            <w:shd w:val="clear" w:color="auto" w:fill="auto"/>
            <w:vAlign w:val="center"/>
          </w:tcPr>
          <w:p w:rsidR="008C7DA0" w:rsidRPr="00A93182" w:rsidRDefault="008C7DA0" w:rsidP="008C7DA0">
            <w:pPr>
              <w:tabs>
                <w:tab w:val="left" w:pos="2520"/>
              </w:tabs>
              <w:jc w:val="center"/>
              <w:rPr>
                <w:color w:val="000000" w:themeColor="text1"/>
                <w:sz w:val="24"/>
                <w:szCs w:val="24"/>
                <w:shd w:val="clear" w:color="auto" w:fill="FFFFFF"/>
              </w:rPr>
            </w:pPr>
            <w:r w:rsidRPr="00A93182">
              <w:rPr>
                <w:color w:val="000000" w:themeColor="text1"/>
                <w:sz w:val="24"/>
                <w:szCs w:val="24"/>
                <w:shd w:val="clear" w:color="auto" w:fill="FFFFFF"/>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969" w:type="dxa"/>
            <w:shd w:val="clear" w:color="auto" w:fill="auto"/>
            <w:vAlign w:val="center"/>
          </w:tcPr>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земельных участков  предназначенных для сельскохозяйственного использования в черте населенного пункта -300/15000 кв.м,</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-максимальное количество этажей -1,</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-максимальный процент застройки в границах земельного участка -30%,</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-минимальный отступ от границ соседнего участка:</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-до некапитального строения не менее 3 м,</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-минимальный отступ от границ соседнего участка вспомогательных хозяйственных строений – 1 м, до низкорослых кустарников – 1 м, до среднерослых – 2 м– 50/5000 кв. м;</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rsidR="000F6B9B" w:rsidRPr="00A93182" w:rsidRDefault="000F6B9B" w:rsidP="00FA76A5">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327202" w:rsidRPr="00A93182" w:rsidRDefault="00327202" w:rsidP="00FA76A5">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327202" w:rsidRPr="00A93182" w:rsidRDefault="00327202" w:rsidP="00FA76A5">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FA76A5" w:rsidRPr="00A93182" w:rsidRDefault="00FA76A5"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79"/>
        <w:gridCol w:w="3938"/>
        <w:gridCol w:w="3851"/>
      </w:tblGrid>
      <w:tr w:rsidR="00B37E40" w:rsidRPr="00A93182" w:rsidTr="004017D5">
        <w:trPr>
          <w:trHeight w:val="552"/>
        </w:trPr>
        <w:tc>
          <w:tcPr>
            <w:tcW w:w="1879" w:type="dxa"/>
          </w:tcPr>
          <w:p w:rsidR="00B37E40" w:rsidRPr="00A93182" w:rsidRDefault="00B37E40" w:rsidP="008003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3938" w:type="dxa"/>
            <w:vAlign w:val="center"/>
          </w:tcPr>
          <w:p w:rsidR="00B37E40" w:rsidRPr="00A93182" w:rsidRDefault="00B37E4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w:t>
            </w:r>
            <w:r w:rsidR="00733195" w:rsidRPr="00A93182">
              <w:rPr>
                <w:b/>
                <w:color w:val="000000" w:themeColor="text1"/>
                <w:sz w:val="24"/>
                <w:szCs w:val="24"/>
              </w:rPr>
              <w:t>у</w:t>
            </w:r>
            <w:r w:rsidRPr="00A93182">
              <w:rPr>
                <w:b/>
                <w:color w:val="000000" w:themeColor="text1"/>
                <w:sz w:val="24"/>
                <w:szCs w:val="24"/>
              </w:rPr>
              <w:t xml:space="preserve"> видов разрешенного использования земельных участков</w:t>
            </w:r>
          </w:p>
        </w:tc>
        <w:tc>
          <w:tcPr>
            <w:tcW w:w="3851" w:type="dxa"/>
            <w:vAlign w:val="center"/>
          </w:tcPr>
          <w:p w:rsidR="00B37E40" w:rsidRPr="00A93182"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B37E40" w:rsidRPr="00A93182"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B37E40" w:rsidRPr="00A93182"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447B93" w:rsidRPr="00A93182" w:rsidTr="00447B93">
        <w:trPr>
          <w:trHeight w:val="552"/>
        </w:trPr>
        <w:tc>
          <w:tcPr>
            <w:tcW w:w="1879" w:type="dxa"/>
            <w:tcBorders>
              <w:top w:val="single" w:sz="4" w:space="0" w:color="auto"/>
              <w:left w:val="single" w:sz="4" w:space="0" w:color="auto"/>
              <w:bottom w:val="single" w:sz="4" w:space="0" w:color="auto"/>
              <w:right w:val="single" w:sz="4" w:space="0" w:color="auto"/>
            </w:tcBorders>
          </w:tcPr>
          <w:p w:rsidR="00447B93" w:rsidRPr="00A93182" w:rsidRDefault="008C7DA0" w:rsidP="00447B93">
            <w:pPr>
              <w:keepLines w:val="0"/>
              <w:tabs>
                <w:tab w:val="left" w:pos="2520"/>
              </w:tabs>
              <w:overflowPunct/>
              <w:autoSpaceDE/>
              <w:autoSpaceDN/>
              <w:adjustRightInd/>
              <w:spacing w:line="240" w:lineRule="auto"/>
              <w:ind w:firstLine="0"/>
              <w:jc w:val="center"/>
              <w:rPr>
                <w:color w:val="000000" w:themeColor="text1"/>
                <w:sz w:val="24"/>
                <w:szCs w:val="24"/>
              </w:rPr>
            </w:pPr>
            <w:r w:rsidRPr="00A93182">
              <w:rPr>
                <w:color w:val="000000" w:themeColor="text1"/>
                <w:sz w:val="24"/>
                <w:szCs w:val="24"/>
              </w:rPr>
              <w:t>нет</w:t>
            </w:r>
          </w:p>
        </w:tc>
        <w:tc>
          <w:tcPr>
            <w:tcW w:w="3938" w:type="dxa"/>
            <w:tcBorders>
              <w:top w:val="single" w:sz="4" w:space="0" w:color="auto"/>
              <w:left w:val="single" w:sz="4" w:space="0" w:color="auto"/>
              <w:bottom w:val="single" w:sz="4" w:space="0" w:color="auto"/>
              <w:right w:val="single" w:sz="4" w:space="0" w:color="auto"/>
            </w:tcBorders>
            <w:vAlign w:val="center"/>
          </w:tcPr>
          <w:p w:rsidR="00447B93" w:rsidRPr="00A93182" w:rsidRDefault="008C7DA0" w:rsidP="00447B93">
            <w:pPr>
              <w:keepLines w:val="0"/>
              <w:tabs>
                <w:tab w:val="left" w:pos="2520"/>
              </w:tabs>
              <w:overflowPunct/>
              <w:autoSpaceDE/>
              <w:autoSpaceDN/>
              <w:adjustRightInd/>
              <w:spacing w:line="240" w:lineRule="auto"/>
              <w:ind w:firstLine="0"/>
              <w:jc w:val="center"/>
              <w:rPr>
                <w:color w:val="000000" w:themeColor="text1"/>
                <w:sz w:val="24"/>
                <w:szCs w:val="24"/>
              </w:rPr>
            </w:pPr>
            <w:r w:rsidRPr="00A93182">
              <w:rPr>
                <w:color w:val="000000" w:themeColor="text1"/>
                <w:sz w:val="24"/>
                <w:szCs w:val="24"/>
              </w:rPr>
              <w:t>нет</w:t>
            </w:r>
          </w:p>
        </w:tc>
        <w:tc>
          <w:tcPr>
            <w:tcW w:w="3851" w:type="dxa"/>
            <w:tcBorders>
              <w:top w:val="single" w:sz="4" w:space="0" w:color="auto"/>
              <w:left w:val="single" w:sz="4" w:space="0" w:color="auto"/>
              <w:bottom w:val="single" w:sz="4" w:space="0" w:color="auto"/>
              <w:right w:val="single" w:sz="4" w:space="0" w:color="auto"/>
            </w:tcBorders>
            <w:vAlign w:val="center"/>
          </w:tcPr>
          <w:p w:rsidR="00447B93" w:rsidRPr="00A93182" w:rsidRDefault="008C7DA0" w:rsidP="00447B93">
            <w:pPr>
              <w:keepLines w:val="0"/>
              <w:tabs>
                <w:tab w:val="left" w:pos="2520"/>
              </w:tabs>
              <w:overflowPunct/>
              <w:autoSpaceDE/>
              <w:autoSpaceDN/>
              <w:adjustRightInd/>
              <w:spacing w:line="240" w:lineRule="auto"/>
              <w:ind w:firstLine="0"/>
              <w:jc w:val="center"/>
              <w:rPr>
                <w:color w:val="000000" w:themeColor="text1"/>
                <w:sz w:val="24"/>
                <w:szCs w:val="24"/>
              </w:rPr>
            </w:pPr>
            <w:r w:rsidRPr="00A93182">
              <w:rPr>
                <w:color w:val="000000" w:themeColor="text1"/>
                <w:sz w:val="24"/>
                <w:szCs w:val="24"/>
              </w:rPr>
              <w:t>нет</w:t>
            </w:r>
          </w:p>
        </w:tc>
      </w:tr>
    </w:tbl>
    <w:p w:rsidR="00447B93" w:rsidRPr="00A93182" w:rsidRDefault="00447B93"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FA76A5" w:rsidRPr="00A93182" w:rsidRDefault="00FA76A5"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p w:rsidR="00447B93" w:rsidRPr="00A93182" w:rsidRDefault="00447B93"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36"/>
        <w:gridCol w:w="5103"/>
      </w:tblGrid>
      <w:tr w:rsidR="00FA76A5" w:rsidRPr="00A93182" w:rsidTr="00733195">
        <w:trPr>
          <w:trHeight w:val="552"/>
          <w:tblHeader/>
        </w:trPr>
        <w:tc>
          <w:tcPr>
            <w:tcW w:w="4536" w:type="dxa"/>
            <w:vAlign w:val="center"/>
          </w:tcPr>
          <w:p w:rsidR="00FA76A5" w:rsidRPr="00A93182" w:rsidRDefault="00FA76A5" w:rsidP="002909C4">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r w:rsidRPr="00A93182">
              <w:rPr>
                <w:rFonts w:eastAsia="SimSun"/>
                <w:color w:val="000000" w:themeColor="text1"/>
                <w:sz w:val="24"/>
                <w:szCs w:val="24"/>
                <w:lang w:eastAsia="zh-CN"/>
              </w:rPr>
              <w:t>ВИДЫ ИСПОЛЬЗОВАНИЯ</w:t>
            </w:r>
          </w:p>
        </w:tc>
        <w:tc>
          <w:tcPr>
            <w:tcW w:w="5103" w:type="dxa"/>
            <w:vAlign w:val="center"/>
          </w:tcPr>
          <w:p w:rsidR="00FA76A5" w:rsidRPr="00A93182" w:rsidRDefault="00FA76A5" w:rsidP="002909C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FA76A5" w:rsidRPr="00A93182" w:rsidTr="002909C4">
        <w:tc>
          <w:tcPr>
            <w:tcW w:w="4536" w:type="dxa"/>
            <w:shd w:val="clear" w:color="auto" w:fill="auto"/>
          </w:tcPr>
          <w:p w:rsidR="00FA76A5" w:rsidRPr="00A93182" w:rsidRDefault="009F5D23" w:rsidP="001E6F90">
            <w:pPr>
              <w:keepLines w:val="0"/>
              <w:overflowPunct/>
              <w:autoSpaceDE/>
              <w:autoSpaceDN/>
              <w:adjustRightInd/>
              <w:spacing w:line="240" w:lineRule="auto"/>
              <w:ind w:firstLine="59"/>
              <w:jc w:val="center"/>
              <w:rPr>
                <w:color w:val="000000" w:themeColor="text1"/>
                <w:sz w:val="24"/>
                <w:szCs w:val="24"/>
                <w:shd w:val="clear" w:color="auto" w:fill="FFFFFF"/>
              </w:rPr>
            </w:pPr>
            <w:r w:rsidRPr="00A93182">
              <w:rPr>
                <w:color w:val="000000" w:themeColor="text1"/>
                <w:sz w:val="24"/>
                <w:szCs w:val="24"/>
                <w:shd w:val="clear" w:color="auto" w:fill="FFFFFF"/>
              </w:rPr>
              <w:t>Нет</w:t>
            </w:r>
          </w:p>
        </w:tc>
        <w:tc>
          <w:tcPr>
            <w:tcW w:w="5103" w:type="dxa"/>
            <w:shd w:val="clear" w:color="auto" w:fill="auto"/>
          </w:tcPr>
          <w:p w:rsidR="00FA76A5" w:rsidRPr="00A93182" w:rsidRDefault="009F5D23" w:rsidP="001E6F90">
            <w:pPr>
              <w:keepLines w:val="0"/>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Нет</w:t>
            </w:r>
          </w:p>
        </w:tc>
      </w:tr>
    </w:tbl>
    <w:p w:rsidR="00FA76A5" w:rsidRPr="00A93182"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p>
    <w:p w:rsidR="00FA76A5" w:rsidRPr="00A93182"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FA76A5" w:rsidRPr="00A93182"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FA76A5" w:rsidRPr="00A93182"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p>
    <w:p w:rsidR="00FA76A5" w:rsidRPr="00A93182"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Примечание (общее):</w:t>
      </w:r>
    </w:p>
    <w:p w:rsidR="00FA76A5" w:rsidRPr="00A93182" w:rsidRDefault="00FA76A5" w:rsidP="00FA76A5">
      <w:pPr>
        <w:spacing w:line="240" w:lineRule="auto"/>
        <w:ind w:firstLine="709"/>
        <w:rPr>
          <w:color w:val="000000" w:themeColor="text1"/>
          <w:sz w:val="24"/>
          <w:szCs w:val="24"/>
        </w:rPr>
      </w:pPr>
      <w:r w:rsidRPr="00A93182">
        <w:rPr>
          <w:color w:val="000000" w:themeColor="text1"/>
          <w:sz w:val="24"/>
          <w:szCs w:val="24"/>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FA76A5" w:rsidRPr="00A93182"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FA76A5" w:rsidRPr="00A93182"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637665" w:rsidRPr="00A93182" w:rsidRDefault="00637665" w:rsidP="00FA76A5">
      <w:pPr>
        <w:keepLines w:val="0"/>
        <w:overflowPunct/>
        <w:autoSpaceDE/>
        <w:autoSpaceDN/>
        <w:adjustRightInd/>
        <w:spacing w:line="240" w:lineRule="auto"/>
        <w:ind w:firstLine="709"/>
        <w:rPr>
          <w:rFonts w:eastAsia="SimSun"/>
          <w:color w:val="000000" w:themeColor="text1"/>
          <w:sz w:val="24"/>
          <w:szCs w:val="24"/>
          <w:lang w:eastAsia="zh-CN"/>
        </w:rPr>
      </w:pPr>
    </w:p>
    <w:p w:rsidR="00327202" w:rsidRPr="00A93182" w:rsidRDefault="00327202" w:rsidP="00FA76A5">
      <w:pPr>
        <w:keepLines w:val="0"/>
        <w:overflowPunct/>
        <w:autoSpaceDE/>
        <w:autoSpaceDN/>
        <w:adjustRightInd/>
        <w:spacing w:line="240" w:lineRule="auto"/>
        <w:ind w:firstLine="709"/>
        <w:rPr>
          <w:rFonts w:eastAsia="SimSun"/>
          <w:color w:val="000000" w:themeColor="text1"/>
          <w:sz w:val="24"/>
          <w:szCs w:val="24"/>
          <w:lang w:eastAsia="zh-CN"/>
        </w:rPr>
      </w:pPr>
    </w:p>
    <w:p w:rsidR="00EE16C6" w:rsidRPr="00A93182" w:rsidRDefault="00EE16C6" w:rsidP="001E6F90">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45" w:name="_Toc99705657"/>
      <w:bookmarkStart w:id="146" w:name="_Toc111884384"/>
      <w:bookmarkStart w:id="147" w:name="_Hlk102113330"/>
      <w:r w:rsidRPr="00A93182">
        <w:rPr>
          <w:rFonts w:eastAsia="SimSun"/>
          <w:color w:val="000000" w:themeColor="text1"/>
          <w:sz w:val="24"/>
          <w:szCs w:val="24"/>
          <w:u w:val="single"/>
          <w:lang w:eastAsia="zh-CN"/>
        </w:rPr>
        <w:t xml:space="preserve">СХ-2. </w:t>
      </w:r>
      <w:r w:rsidR="00B37E40" w:rsidRPr="00A93182">
        <w:rPr>
          <w:rFonts w:eastAsia="SimSun"/>
          <w:color w:val="000000" w:themeColor="text1"/>
          <w:sz w:val="24"/>
          <w:szCs w:val="24"/>
          <w:u w:val="single"/>
          <w:lang w:eastAsia="zh-CN"/>
        </w:rPr>
        <w:t>Производственная зона сельскохозяйственных предприятий</w:t>
      </w:r>
      <w:r w:rsidRPr="00A93182">
        <w:rPr>
          <w:rFonts w:eastAsia="SimSun"/>
          <w:color w:val="000000" w:themeColor="text1"/>
          <w:sz w:val="24"/>
          <w:szCs w:val="24"/>
          <w:u w:val="single"/>
          <w:lang w:eastAsia="zh-CN"/>
        </w:rPr>
        <w:t>.</w:t>
      </w:r>
      <w:bookmarkEnd w:id="145"/>
      <w:bookmarkEnd w:id="146"/>
    </w:p>
    <w:p w:rsidR="00EE16C6" w:rsidRPr="00A93182" w:rsidRDefault="00EE16C6" w:rsidP="00EE16C6">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3600E2" w:rsidRPr="00A93182" w:rsidRDefault="003600E2"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02"/>
        <w:gridCol w:w="3374"/>
        <w:gridCol w:w="3692"/>
      </w:tblGrid>
      <w:tr w:rsidR="00B37E40" w:rsidRPr="00A93182" w:rsidTr="009C3014">
        <w:trPr>
          <w:trHeight w:val="20"/>
          <w:tblHeader/>
        </w:trPr>
        <w:tc>
          <w:tcPr>
            <w:tcW w:w="2602" w:type="dxa"/>
          </w:tcPr>
          <w:p w:rsidR="00B37E40" w:rsidRPr="00A93182" w:rsidRDefault="00B37E40" w:rsidP="008003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3374" w:type="dxa"/>
            <w:vAlign w:val="center"/>
          </w:tcPr>
          <w:p w:rsidR="00B37E40" w:rsidRPr="00A93182" w:rsidRDefault="00B37E4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rsidR="00B37E40" w:rsidRPr="00A93182"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B37E40" w:rsidRPr="00A93182"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B37E40" w:rsidRPr="00A93182"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EF4E49" w:rsidRPr="00A93182" w:rsidTr="009C3014">
        <w:trPr>
          <w:trHeight w:val="1815"/>
        </w:trPr>
        <w:tc>
          <w:tcPr>
            <w:tcW w:w="2602"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Животноводство</w:t>
            </w:r>
          </w:p>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[1.7]</w:t>
            </w:r>
          </w:p>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p>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p>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p>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p>
        </w:tc>
        <w:tc>
          <w:tcPr>
            <w:tcW w:w="3374" w:type="dxa"/>
          </w:tcPr>
          <w:p w:rsidR="00EF4E49" w:rsidRPr="00A93182" w:rsidRDefault="00EF4E49" w:rsidP="001E6F9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c>
          <w:tcPr>
            <w:tcW w:w="3692" w:type="dxa"/>
            <w:vMerge w:val="restart"/>
          </w:tcPr>
          <w:p w:rsidR="00EF4E49" w:rsidRPr="00A93182" w:rsidRDefault="00EF4E49" w:rsidP="0051459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земельных участков – 100/250000 кв. м;</w:t>
            </w:r>
          </w:p>
          <w:p w:rsidR="00EF4E49" w:rsidRPr="00A93182" w:rsidRDefault="00EF4E49" w:rsidP="0051459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минимальный отступ от границ участка - 1 м;</w:t>
            </w:r>
          </w:p>
          <w:p w:rsidR="00EF4E49" w:rsidRPr="00A93182" w:rsidRDefault="00EF4E49"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минимальный отступ от красной линии – 5 м.</w:t>
            </w:r>
          </w:p>
          <w:p w:rsidR="00EF4E49" w:rsidRPr="00A93182" w:rsidRDefault="00EF4E49"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строений, сооружений от уровня земли - 50 м;</w:t>
            </w:r>
          </w:p>
          <w:p w:rsidR="00EF4E49" w:rsidRPr="00A93182" w:rsidRDefault="00EF4E49"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80% </w:t>
            </w:r>
            <w:r w:rsidRPr="00A93182">
              <w:rPr>
                <w:color w:val="000000" w:themeColor="text1"/>
                <w:sz w:val="24"/>
                <w:szCs w:val="24"/>
              </w:rPr>
              <w:t>(процент застройки подземной части не регламентируется)</w:t>
            </w:r>
          </w:p>
          <w:p w:rsidR="00EF4E49" w:rsidRPr="00A93182" w:rsidRDefault="00EF4E49" w:rsidP="002909C4">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F4E49" w:rsidRPr="00A93182" w:rsidTr="009C3014">
        <w:trPr>
          <w:trHeight w:val="6188"/>
        </w:trPr>
        <w:tc>
          <w:tcPr>
            <w:tcW w:w="2602" w:type="dxa"/>
          </w:tcPr>
          <w:p w:rsidR="00EF4E49" w:rsidRPr="00A93182" w:rsidRDefault="00EF4E49" w:rsidP="001E6F90">
            <w:pPr>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Скотоводство [1.8]</w:t>
            </w:r>
          </w:p>
        </w:tc>
        <w:tc>
          <w:tcPr>
            <w:tcW w:w="3374" w:type="dxa"/>
          </w:tcPr>
          <w:p w:rsidR="00EF4E49" w:rsidRPr="00A93182" w:rsidRDefault="00EF4E49" w:rsidP="001E6F9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EF4E49" w:rsidRPr="00A93182" w:rsidRDefault="00EF4E49" w:rsidP="001E6F9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EF4E49" w:rsidRPr="00A93182" w:rsidRDefault="00EF4E49" w:rsidP="001E6F90">
            <w:pPr>
              <w:spacing w:line="240" w:lineRule="auto"/>
              <w:rPr>
                <w:color w:val="000000" w:themeColor="text1"/>
                <w:sz w:val="24"/>
                <w:szCs w:val="24"/>
                <w:shd w:val="clear" w:color="auto" w:fill="FFFFFF"/>
              </w:rPr>
            </w:pPr>
            <w:r w:rsidRPr="00A93182">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rsidR="00EF4E49" w:rsidRPr="00A93182" w:rsidRDefault="00EF4E4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EF4E49" w:rsidRPr="00A93182" w:rsidTr="009C3014">
        <w:trPr>
          <w:trHeight w:val="450"/>
        </w:trPr>
        <w:tc>
          <w:tcPr>
            <w:tcW w:w="2602"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Звероводство [1.9]</w:t>
            </w:r>
          </w:p>
        </w:tc>
        <w:tc>
          <w:tcPr>
            <w:tcW w:w="3374"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Осуществление хозяйственной деятельности, связанной с разведением в неволе ценных пушных зверей;</w:t>
            </w:r>
          </w:p>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rsidR="00EF4E49" w:rsidRPr="00A93182" w:rsidRDefault="00EF4E4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EF4E49" w:rsidRPr="00A93182" w:rsidTr="009C3014">
        <w:trPr>
          <w:trHeight w:val="495"/>
        </w:trPr>
        <w:tc>
          <w:tcPr>
            <w:tcW w:w="2602"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Птицеводство [1.10]</w:t>
            </w:r>
          </w:p>
        </w:tc>
        <w:tc>
          <w:tcPr>
            <w:tcW w:w="3374"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разведение племенных животных,</w:t>
            </w:r>
          </w:p>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производство и использование племенной продукции (материала)</w:t>
            </w:r>
          </w:p>
        </w:tc>
        <w:tc>
          <w:tcPr>
            <w:tcW w:w="3692" w:type="dxa"/>
            <w:vMerge/>
          </w:tcPr>
          <w:p w:rsidR="00EF4E49" w:rsidRPr="00A93182" w:rsidRDefault="00EF4E4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EF4E49" w:rsidRPr="00A93182" w:rsidTr="009C3014">
        <w:trPr>
          <w:trHeight w:val="495"/>
        </w:trPr>
        <w:tc>
          <w:tcPr>
            <w:tcW w:w="2602"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Свиноводство [1.11]</w:t>
            </w:r>
          </w:p>
        </w:tc>
        <w:tc>
          <w:tcPr>
            <w:tcW w:w="3374"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Осуществление хозяйственной деятельности, связанной с разведением свиней;</w:t>
            </w:r>
          </w:p>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rsidR="00EF4E49" w:rsidRPr="00A93182" w:rsidRDefault="00EF4E4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EF4E49" w:rsidRPr="00A93182" w:rsidTr="009C3014">
        <w:trPr>
          <w:trHeight w:val="330"/>
        </w:trPr>
        <w:tc>
          <w:tcPr>
            <w:tcW w:w="2602"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Пчеловодство [1.12]</w:t>
            </w:r>
          </w:p>
        </w:tc>
        <w:tc>
          <w:tcPr>
            <w:tcW w:w="3374"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ульев, иных объектов и оборудования, необходимого для пчеловодства и разведениях иных полезных насекомых;</w:t>
            </w:r>
          </w:p>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692" w:type="dxa"/>
            <w:vMerge/>
          </w:tcPr>
          <w:p w:rsidR="00EF4E49" w:rsidRPr="00A93182" w:rsidRDefault="00EF4E4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EF4E49" w:rsidRPr="00A93182" w:rsidTr="009C3014">
        <w:trPr>
          <w:trHeight w:val="390"/>
        </w:trPr>
        <w:tc>
          <w:tcPr>
            <w:tcW w:w="2602"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Рыбоводство [1.13]</w:t>
            </w:r>
          </w:p>
        </w:tc>
        <w:tc>
          <w:tcPr>
            <w:tcW w:w="3374"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692" w:type="dxa"/>
            <w:vMerge/>
          </w:tcPr>
          <w:p w:rsidR="00EF4E49" w:rsidRPr="00A93182" w:rsidRDefault="00EF4E4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EF4E49" w:rsidRPr="00A93182" w:rsidTr="009C3014">
        <w:trPr>
          <w:trHeight w:val="450"/>
        </w:trPr>
        <w:tc>
          <w:tcPr>
            <w:tcW w:w="2602"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Научное обеспечение сельского хозяйства [1.14]</w:t>
            </w:r>
          </w:p>
        </w:tc>
        <w:tc>
          <w:tcPr>
            <w:tcW w:w="3374"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коллекций генетических ресурсов растений</w:t>
            </w:r>
          </w:p>
        </w:tc>
        <w:tc>
          <w:tcPr>
            <w:tcW w:w="3692" w:type="dxa"/>
            <w:vMerge/>
          </w:tcPr>
          <w:p w:rsidR="00EF4E49" w:rsidRPr="00A93182" w:rsidRDefault="00EF4E4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EF4E49" w:rsidRPr="00A93182" w:rsidTr="009C3014">
        <w:trPr>
          <w:trHeight w:val="345"/>
        </w:trPr>
        <w:tc>
          <w:tcPr>
            <w:tcW w:w="2602"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Хранение и переработка сельскохозяйственной продукции [1.15]</w:t>
            </w:r>
          </w:p>
        </w:tc>
        <w:tc>
          <w:tcPr>
            <w:tcW w:w="3374"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rsidR="00EF4E49" w:rsidRPr="00A93182" w:rsidRDefault="00EF4E4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EF4E49" w:rsidRPr="00A93182" w:rsidTr="009C3014">
        <w:trPr>
          <w:trHeight w:val="495"/>
        </w:trPr>
        <w:tc>
          <w:tcPr>
            <w:tcW w:w="2602"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Ведение личного подсобного хозяйства на полевых участках [1.16]</w:t>
            </w:r>
          </w:p>
        </w:tc>
        <w:tc>
          <w:tcPr>
            <w:tcW w:w="3374"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vMerge/>
          </w:tcPr>
          <w:p w:rsidR="00EF4E49" w:rsidRPr="00A93182" w:rsidRDefault="00EF4E4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EF4E49" w:rsidRPr="00A93182" w:rsidTr="009C3014">
        <w:trPr>
          <w:trHeight w:val="360"/>
        </w:trPr>
        <w:tc>
          <w:tcPr>
            <w:tcW w:w="2602"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Питомники [1.17]</w:t>
            </w:r>
          </w:p>
        </w:tc>
        <w:tc>
          <w:tcPr>
            <w:tcW w:w="3374" w:type="dxa"/>
          </w:tcPr>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EF4E49" w:rsidRPr="00A93182" w:rsidRDefault="00EF4E49" w:rsidP="00B37E4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rsidR="00EF4E49" w:rsidRPr="00A93182" w:rsidRDefault="00EF4E4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EF4E49" w:rsidRPr="00A93182" w:rsidTr="009C3014">
        <w:trPr>
          <w:trHeight w:val="360"/>
        </w:trPr>
        <w:tc>
          <w:tcPr>
            <w:tcW w:w="2602" w:type="dxa"/>
          </w:tcPr>
          <w:p w:rsidR="00EF4E49" w:rsidRPr="00A93182" w:rsidRDefault="00EF4E49" w:rsidP="00664773">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Обеспечение сельскохозяйственного производства [1.18]</w:t>
            </w:r>
          </w:p>
        </w:tc>
        <w:tc>
          <w:tcPr>
            <w:tcW w:w="3374" w:type="dxa"/>
          </w:tcPr>
          <w:p w:rsidR="00EF4E49" w:rsidRPr="00A93182" w:rsidRDefault="00EF4E49" w:rsidP="00664773">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rsidR="00EF4E49" w:rsidRPr="00A93182" w:rsidRDefault="00EF4E4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EF4E49" w:rsidRPr="00A93182" w:rsidTr="008C7DA0">
        <w:trPr>
          <w:trHeight w:val="405"/>
        </w:trPr>
        <w:tc>
          <w:tcPr>
            <w:tcW w:w="2602" w:type="dxa"/>
          </w:tcPr>
          <w:p w:rsidR="00EF4E49" w:rsidRPr="00A93182" w:rsidRDefault="00EF4E49" w:rsidP="00764E47">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Овощеводство [1.3]</w:t>
            </w:r>
          </w:p>
        </w:tc>
        <w:tc>
          <w:tcPr>
            <w:tcW w:w="3374" w:type="dxa"/>
          </w:tcPr>
          <w:p w:rsidR="00EF4E49" w:rsidRPr="00A93182" w:rsidRDefault="00EF4E49" w:rsidP="00764E47">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rsidR="00EF4E49" w:rsidRPr="00A93182" w:rsidRDefault="00EF4E49" w:rsidP="00EF4E49">
            <w:pPr>
              <w:keepLines w:val="0"/>
              <w:overflowPunct/>
              <w:autoSpaceDE/>
              <w:autoSpaceDN/>
              <w:adjustRightInd/>
              <w:spacing w:line="240" w:lineRule="auto"/>
              <w:ind w:firstLine="709"/>
              <w:rPr>
                <w:rFonts w:eastAsia="SimSun"/>
                <w:color w:val="000000" w:themeColor="text1"/>
                <w:sz w:val="24"/>
                <w:szCs w:val="24"/>
                <w:lang w:eastAsia="zh-CN"/>
              </w:rPr>
            </w:pPr>
          </w:p>
        </w:tc>
      </w:tr>
      <w:tr w:rsidR="008C7DA0" w:rsidRPr="00A93182" w:rsidTr="008C7DA0">
        <w:trPr>
          <w:trHeight w:val="405"/>
        </w:trPr>
        <w:tc>
          <w:tcPr>
            <w:tcW w:w="2602" w:type="dxa"/>
          </w:tcPr>
          <w:p w:rsidR="008C7DA0" w:rsidRPr="00A93182" w:rsidRDefault="008C7DA0" w:rsidP="008C7DA0">
            <w:pPr>
              <w:tabs>
                <w:tab w:val="left" w:pos="2520"/>
              </w:tabs>
              <w:jc w:val="center"/>
              <w:rPr>
                <w:color w:val="000000" w:themeColor="text1"/>
                <w:sz w:val="24"/>
                <w:szCs w:val="24"/>
              </w:rPr>
            </w:pPr>
            <w:r w:rsidRPr="00A93182">
              <w:rPr>
                <w:color w:val="000000" w:themeColor="text1"/>
                <w:sz w:val="24"/>
                <w:szCs w:val="24"/>
              </w:rPr>
              <w:t>Ведение огородничества</w:t>
            </w:r>
          </w:p>
          <w:p w:rsidR="008C7DA0" w:rsidRPr="00A93182" w:rsidRDefault="008C7DA0" w:rsidP="008C7DA0">
            <w:pPr>
              <w:tabs>
                <w:tab w:val="left" w:pos="2520"/>
              </w:tabs>
              <w:jc w:val="center"/>
              <w:rPr>
                <w:color w:val="000000" w:themeColor="text1"/>
                <w:sz w:val="24"/>
                <w:szCs w:val="24"/>
              </w:rPr>
            </w:pPr>
            <w:r w:rsidRPr="00A93182">
              <w:rPr>
                <w:color w:val="000000" w:themeColor="text1"/>
                <w:sz w:val="24"/>
                <w:szCs w:val="24"/>
              </w:rPr>
              <w:t>[13.1]</w:t>
            </w:r>
          </w:p>
          <w:p w:rsidR="008C7DA0" w:rsidRPr="00A93182" w:rsidRDefault="008C7DA0" w:rsidP="008C7DA0">
            <w:pPr>
              <w:rPr>
                <w:color w:val="000000" w:themeColor="text1"/>
                <w:sz w:val="24"/>
                <w:szCs w:val="24"/>
                <w:shd w:val="clear" w:color="auto" w:fill="FFFFFF"/>
              </w:rPr>
            </w:pPr>
          </w:p>
        </w:tc>
        <w:tc>
          <w:tcPr>
            <w:tcW w:w="3374" w:type="dxa"/>
            <w:vAlign w:val="center"/>
          </w:tcPr>
          <w:p w:rsidR="008C7DA0" w:rsidRPr="00A93182" w:rsidRDefault="008C7DA0" w:rsidP="008C7DA0">
            <w:pPr>
              <w:tabs>
                <w:tab w:val="left" w:pos="2520"/>
              </w:tabs>
              <w:jc w:val="center"/>
              <w:rPr>
                <w:color w:val="000000" w:themeColor="text1"/>
                <w:sz w:val="24"/>
                <w:szCs w:val="24"/>
                <w:shd w:val="clear" w:color="auto" w:fill="FFFFFF"/>
              </w:rPr>
            </w:pPr>
            <w:r w:rsidRPr="00A93182">
              <w:rPr>
                <w:color w:val="000000" w:themeColor="text1"/>
                <w:sz w:val="24"/>
                <w:szCs w:val="24"/>
                <w:shd w:val="clear" w:color="auto" w:fill="FFFFFF"/>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vAlign w:val="center"/>
          </w:tcPr>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земельных участков  предназначенных для сельскохозяйственного использования в черте населенного пункта -300/15000 кв.м,</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-максимальное количество этажей -1,</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-максимальный процент застройки в границах земельного участка -30%,</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-минимальный отступ от границ соседнего участка:</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-до некапитального строения не менее 3 м,</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-минимальный отступ от границ соседнего участка вспомогательных хозяйственных строений – 1 м, до низкорослых кустарников – 1 м, до среднерослых – 2 м– 50/5000 кв. м;</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rsidR="0062172C" w:rsidRPr="00A93182" w:rsidRDefault="0062172C" w:rsidP="003600E2">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3600E2" w:rsidRPr="00A93182" w:rsidRDefault="003600E2"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961"/>
        <w:gridCol w:w="3975"/>
      </w:tblGrid>
      <w:tr w:rsidR="001E6F90" w:rsidRPr="00A93182" w:rsidTr="008C7DA0">
        <w:trPr>
          <w:trHeight w:val="552"/>
        </w:trPr>
        <w:tc>
          <w:tcPr>
            <w:tcW w:w="1854" w:type="dxa"/>
          </w:tcPr>
          <w:p w:rsidR="001E6F90" w:rsidRPr="00A93182" w:rsidRDefault="001E6F90"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3961" w:type="dxa"/>
            <w:vAlign w:val="center"/>
          </w:tcPr>
          <w:p w:rsidR="001E6F90" w:rsidRPr="00A93182" w:rsidRDefault="001E6F90"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5" w:type="dxa"/>
            <w:vAlign w:val="center"/>
          </w:tcPr>
          <w:p w:rsidR="001E6F90" w:rsidRPr="00A93182" w:rsidRDefault="001E6F90"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1E6F90" w:rsidRPr="00A93182" w:rsidRDefault="001E6F90"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1E6F90" w:rsidRPr="00A93182" w:rsidRDefault="001E6F90"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447B93" w:rsidRPr="00A93182" w:rsidTr="008C7DA0">
        <w:trPr>
          <w:trHeight w:val="309"/>
        </w:trPr>
        <w:tc>
          <w:tcPr>
            <w:tcW w:w="1854" w:type="dxa"/>
          </w:tcPr>
          <w:p w:rsidR="00447B93" w:rsidRPr="00A93182" w:rsidRDefault="008C7DA0" w:rsidP="008C7DA0">
            <w:pPr>
              <w:keepNext/>
              <w:rPr>
                <w:color w:val="000000" w:themeColor="text1"/>
                <w:sz w:val="24"/>
                <w:szCs w:val="24"/>
                <w:shd w:val="clear" w:color="auto" w:fill="FFFFFF"/>
              </w:rPr>
            </w:pPr>
            <w:r w:rsidRPr="00A93182">
              <w:rPr>
                <w:color w:val="000000" w:themeColor="text1"/>
                <w:sz w:val="24"/>
                <w:szCs w:val="24"/>
                <w:shd w:val="clear" w:color="auto" w:fill="FFFFFF"/>
              </w:rPr>
              <w:t>нет</w:t>
            </w:r>
          </w:p>
        </w:tc>
        <w:tc>
          <w:tcPr>
            <w:tcW w:w="3961" w:type="dxa"/>
          </w:tcPr>
          <w:p w:rsidR="00447B93" w:rsidRPr="00A93182" w:rsidRDefault="008C7DA0" w:rsidP="008C7DA0">
            <w:pPr>
              <w:keepNext/>
              <w:rPr>
                <w:color w:val="000000" w:themeColor="text1"/>
                <w:sz w:val="24"/>
                <w:szCs w:val="24"/>
                <w:shd w:val="clear" w:color="auto" w:fill="FFFFFF"/>
              </w:rPr>
            </w:pPr>
            <w:r w:rsidRPr="00A93182">
              <w:rPr>
                <w:color w:val="000000" w:themeColor="text1"/>
                <w:sz w:val="24"/>
                <w:szCs w:val="24"/>
                <w:shd w:val="clear" w:color="auto" w:fill="FFFFFF"/>
              </w:rPr>
              <w:t>нет</w:t>
            </w:r>
          </w:p>
        </w:tc>
        <w:tc>
          <w:tcPr>
            <w:tcW w:w="3975" w:type="dxa"/>
          </w:tcPr>
          <w:p w:rsidR="00447B93" w:rsidRPr="00A93182" w:rsidRDefault="008C7DA0" w:rsidP="008C7DA0">
            <w:pPr>
              <w:keepNext/>
              <w:ind w:firstLine="709"/>
              <w:rPr>
                <w:rFonts w:eastAsia="SimSun"/>
                <w:color w:val="000000" w:themeColor="text1"/>
                <w:sz w:val="24"/>
                <w:szCs w:val="24"/>
                <w:lang w:eastAsia="zh-CN"/>
              </w:rPr>
            </w:pPr>
            <w:r w:rsidRPr="00A93182">
              <w:rPr>
                <w:rFonts w:eastAsia="SimSun"/>
                <w:color w:val="000000" w:themeColor="text1"/>
                <w:sz w:val="24"/>
                <w:szCs w:val="24"/>
                <w:lang w:eastAsia="zh-CN"/>
              </w:rPr>
              <w:t>нет</w:t>
            </w:r>
          </w:p>
        </w:tc>
      </w:tr>
    </w:tbl>
    <w:p w:rsidR="00130D4D" w:rsidRPr="00A93182" w:rsidRDefault="00130D4D" w:rsidP="001E6F90">
      <w:pPr>
        <w:keepLines w:val="0"/>
        <w:tabs>
          <w:tab w:val="left" w:pos="2520"/>
        </w:tabs>
        <w:overflowPunct/>
        <w:autoSpaceDE/>
        <w:autoSpaceDN/>
        <w:adjustRightInd/>
        <w:spacing w:line="240" w:lineRule="auto"/>
        <w:ind w:firstLine="0"/>
        <w:rPr>
          <w:rFonts w:eastAsia="SimSun"/>
          <w:color w:val="000000" w:themeColor="text1"/>
          <w:sz w:val="24"/>
          <w:szCs w:val="24"/>
          <w:lang w:eastAsia="zh-CN"/>
        </w:rPr>
      </w:pPr>
    </w:p>
    <w:p w:rsidR="003600E2" w:rsidRPr="00A93182" w:rsidRDefault="003600E2"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p w:rsidR="00447B93" w:rsidRPr="00A93182" w:rsidRDefault="00447B93"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36"/>
        <w:gridCol w:w="5103"/>
      </w:tblGrid>
      <w:tr w:rsidR="001E6F90" w:rsidRPr="00A93182" w:rsidTr="002909C4">
        <w:trPr>
          <w:trHeight w:val="552"/>
        </w:trPr>
        <w:tc>
          <w:tcPr>
            <w:tcW w:w="4536" w:type="dxa"/>
            <w:vAlign w:val="center"/>
          </w:tcPr>
          <w:p w:rsidR="001E6F90" w:rsidRPr="00A93182" w:rsidRDefault="001E6F9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ВИДЫ ИСПОЛЬЗОВАНИЯ</w:t>
            </w:r>
          </w:p>
        </w:tc>
        <w:tc>
          <w:tcPr>
            <w:tcW w:w="5103" w:type="dxa"/>
            <w:vAlign w:val="center"/>
          </w:tcPr>
          <w:p w:rsidR="001E6F90" w:rsidRPr="00A93182" w:rsidRDefault="001E6F9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1E6F90" w:rsidRPr="00A93182" w:rsidTr="0074286B">
        <w:trPr>
          <w:trHeight w:val="336"/>
        </w:trPr>
        <w:tc>
          <w:tcPr>
            <w:tcW w:w="4536" w:type="dxa"/>
          </w:tcPr>
          <w:p w:rsidR="001E6F90" w:rsidRPr="00A93182" w:rsidRDefault="001E6F90" w:rsidP="001E6F90">
            <w:pPr>
              <w:keepLines w:val="0"/>
              <w:overflowPunct/>
              <w:autoSpaceDE/>
              <w:autoSpaceDN/>
              <w:adjustRightInd/>
              <w:spacing w:line="240" w:lineRule="auto"/>
              <w:ind w:firstLine="0"/>
              <w:jc w:val="center"/>
              <w:rPr>
                <w:color w:val="000000" w:themeColor="text1"/>
                <w:sz w:val="24"/>
                <w:szCs w:val="24"/>
                <w:shd w:val="clear" w:color="auto" w:fill="FFFFFF"/>
              </w:rPr>
            </w:pPr>
            <w:r w:rsidRPr="00A93182">
              <w:rPr>
                <w:color w:val="000000" w:themeColor="text1"/>
                <w:sz w:val="24"/>
                <w:szCs w:val="24"/>
                <w:shd w:val="clear" w:color="auto" w:fill="FFFFFF"/>
              </w:rPr>
              <w:t>Нет</w:t>
            </w:r>
          </w:p>
        </w:tc>
        <w:tc>
          <w:tcPr>
            <w:tcW w:w="5103" w:type="dxa"/>
          </w:tcPr>
          <w:p w:rsidR="001E6F90" w:rsidRPr="00A93182" w:rsidRDefault="001E6F90" w:rsidP="001E6F90">
            <w:pPr>
              <w:keepLines w:val="0"/>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Нет</w:t>
            </w:r>
          </w:p>
        </w:tc>
      </w:tr>
    </w:tbl>
    <w:p w:rsidR="000F6B9B" w:rsidRPr="00A93182" w:rsidRDefault="000F6B9B" w:rsidP="00130D4D">
      <w:pPr>
        <w:keepLines w:val="0"/>
        <w:overflowPunct/>
        <w:autoSpaceDE/>
        <w:autoSpaceDN/>
        <w:adjustRightInd/>
        <w:spacing w:line="240" w:lineRule="auto"/>
        <w:ind w:firstLine="0"/>
        <w:rPr>
          <w:rFonts w:eastAsia="SimSun"/>
          <w:color w:val="000000" w:themeColor="text1"/>
          <w:sz w:val="24"/>
          <w:szCs w:val="24"/>
          <w:lang w:eastAsia="zh-CN"/>
        </w:rPr>
      </w:pP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3600E2" w:rsidRPr="00A93182" w:rsidRDefault="003600E2" w:rsidP="003600E2">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Примечание (общее):</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При размещении зданий, строений и сооружений необходимо учитывать </w:t>
      </w:r>
      <w:r w:rsidR="00B54D7C" w:rsidRPr="00A93182">
        <w:rPr>
          <w:rFonts w:eastAsia="SimSun"/>
          <w:color w:val="000000" w:themeColor="text1"/>
          <w:sz w:val="24"/>
          <w:szCs w:val="24"/>
          <w:lang w:eastAsia="zh-CN"/>
        </w:rPr>
        <w:t>положения следующих</w:t>
      </w:r>
      <w:r w:rsidRPr="00A93182">
        <w:rPr>
          <w:rFonts w:eastAsia="SimSun"/>
          <w:color w:val="000000" w:themeColor="text1"/>
          <w:sz w:val="24"/>
          <w:szCs w:val="24"/>
          <w:lang w:eastAsia="zh-CN"/>
        </w:rPr>
        <w:t xml:space="preserve"> статей настоящих Правил: </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Статья 4</w:t>
      </w:r>
      <w:r w:rsidR="0074701D" w:rsidRPr="00A93182">
        <w:rPr>
          <w:rFonts w:eastAsia="SimSun"/>
          <w:color w:val="000000" w:themeColor="text1"/>
          <w:sz w:val="24"/>
          <w:szCs w:val="24"/>
          <w:lang w:eastAsia="zh-CN"/>
        </w:rPr>
        <w:t>9</w:t>
      </w:r>
      <w:r w:rsidRPr="00A93182">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w:t>
      </w:r>
      <w:r w:rsidR="0074701D" w:rsidRPr="00A93182">
        <w:rPr>
          <w:rFonts w:eastAsia="SimSun"/>
          <w:color w:val="000000" w:themeColor="text1"/>
          <w:sz w:val="24"/>
          <w:szCs w:val="24"/>
          <w:lang w:eastAsia="zh-CN"/>
        </w:rPr>
        <w:t>50</w:t>
      </w:r>
      <w:r w:rsidRPr="00A93182">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3600E2" w:rsidRPr="00A93182" w:rsidRDefault="0074701D"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Статья 51</w:t>
      </w:r>
      <w:r w:rsidR="003600E2" w:rsidRPr="00A93182">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границах зон затопления, подтопления запрещаются: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2) использование сточных вод в целях повышения почвенного плодородия;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4) осуществление авиационных мер по борьбе с вредными организмами.</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Не допускается размещение сельскохозяйственных предприятий, зданий, сооружений:</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на площадках залегания полезных ископаемых без согласования с уполномоченными органами;</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зонах оползней, которые могут угрожать застройке и эксплуатации предприятий, зданий и сооружений;</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первом поясе зоны санитарной охраны источников водоснабжения населенных пунктов;</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первой и второй зонах округов санитарной охраны курортов;</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на землях пригородных зеленых зон городских округов и городских поселений;</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на землях особо охраняемых природных территорий.</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Допускается размещение сельскохозяйственных предприятий, зданий и сооружений:</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3600E2" w:rsidRPr="00A93182"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47"/>
    </w:p>
    <w:p w:rsidR="009D7F84" w:rsidRPr="00A93182" w:rsidRDefault="009D7F84" w:rsidP="009D7F84">
      <w:pPr>
        <w:shd w:val="clear" w:color="auto" w:fill="FFFFFF"/>
        <w:rPr>
          <w:color w:val="000000" w:themeColor="text1"/>
          <w:sz w:val="24"/>
          <w:szCs w:val="24"/>
        </w:rPr>
      </w:pPr>
      <w:r w:rsidRPr="00A93182">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8" w:anchor="/document/70398302/entry/10010" w:history="1">
        <w:r w:rsidRPr="00A93182">
          <w:rPr>
            <w:rStyle w:val="af0"/>
            <w:color w:val="000000" w:themeColor="text1"/>
            <w:sz w:val="24"/>
            <w:szCs w:val="24"/>
            <w:shd w:val="clear" w:color="auto" w:fill="FFFFFF"/>
          </w:rPr>
          <w:t>таблицей 1</w:t>
        </w:r>
      </w:hyperlink>
      <w:r w:rsidRPr="00A93182">
        <w:rPr>
          <w:color w:val="000000" w:themeColor="text1"/>
          <w:sz w:val="24"/>
          <w:szCs w:val="24"/>
          <w:shd w:val="clear" w:color="auto" w:fill="FFFFFF"/>
        </w:rPr>
        <w:t> и с учетом </w:t>
      </w:r>
      <w:hyperlink r:id="rId29" w:anchor="/document/70398302/entry/44" w:history="1">
        <w:r w:rsidRPr="00A93182">
          <w:rPr>
            <w:rStyle w:val="af0"/>
            <w:color w:val="000000" w:themeColor="text1"/>
            <w:sz w:val="24"/>
            <w:szCs w:val="24"/>
            <w:shd w:val="clear" w:color="auto" w:fill="FFFFFF"/>
          </w:rPr>
          <w:t>пунктов 4.4-4.13</w:t>
        </w:r>
      </w:hyperlink>
      <w:r w:rsidRPr="00A93182">
        <w:rPr>
          <w:color w:val="000000" w:themeColor="text1"/>
          <w:sz w:val="24"/>
          <w:szCs w:val="24"/>
          <w:shd w:val="clear" w:color="auto" w:fill="FFFFFF"/>
        </w:rPr>
        <w:t xml:space="preserve"> </w:t>
      </w:r>
      <w:r w:rsidRPr="00A93182">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9D7F84" w:rsidRPr="00A93182" w:rsidRDefault="009D7F84" w:rsidP="009D7F84">
      <w:pPr>
        <w:ind w:firstLine="709"/>
        <w:rPr>
          <w:color w:val="000000" w:themeColor="text1"/>
          <w:sz w:val="24"/>
          <w:szCs w:val="24"/>
        </w:rPr>
      </w:pPr>
      <w:r w:rsidRPr="00A93182">
        <w:rPr>
          <w:color w:val="000000" w:themeColor="text1"/>
          <w:sz w:val="24"/>
          <w:szCs w:val="24"/>
        </w:rPr>
        <w:t xml:space="preserve">Уменьшение </w:t>
      </w:r>
      <w:r w:rsidRPr="00A93182">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A93182">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9D7F84" w:rsidRPr="00A93182" w:rsidRDefault="009D7F84" w:rsidP="009D7F84">
      <w:pPr>
        <w:ind w:firstLine="709"/>
        <w:rPr>
          <w:color w:val="000000" w:themeColor="text1"/>
          <w:sz w:val="24"/>
          <w:szCs w:val="24"/>
        </w:rPr>
      </w:pPr>
      <w:r w:rsidRPr="00A93182">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9D7F84" w:rsidRPr="00A93182" w:rsidRDefault="009D7F84" w:rsidP="009D7F84">
      <w:pPr>
        <w:pStyle w:val="a7"/>
        <w:ind w:right="3"/>
        <w:rPr>
          <w:color w:val="000000" w:themeColor="text1"/>
          <w:sz w:val="24"/>
          <w:szCs w:val="24"/>
        </w:rPr>
      </w:pPr>
      <w:r w:rsidRPr="00A93182">
        <w:rPr>
          <w:color w:val="000000" w:themeColor="text1"/>
          <w:sz w:val="24"/>
          <w:szCs w:val="24"/>
        </w:rPr>
        <w:t>Септики:</w:t>
      </w:r>
    </w:p>
    <w:p w:rsidR="009D7F84" w:rsidRPr="00A93182" w:rsidRDefault="009D7F84" w:rsidP="009D7F84">
      <w:pPr>
        <w:pStyle w:val="a7"/>
        <w:ind w:right="3"/>
        <w:rPr>
          <w:color w:val="000000" w:themeColor="text1"/>
          <w:sz w:val="24"/>
          <w:szCs w:val="24"/>
        </w:rPr>
      </w:pP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минимальный</w:t>
      </w:r>
      <w:r w:rsidRPr="00A93182">
        <w:rPr>
          <w:color w:val="000000" w:themeColor="text1"/>
          <w:spacing w:val="-3"/>
          <w:sz w:val="24"/>
          <w:szCs w:val="24"/>
        </w:rPr>
        <w:t xml:space="preserve"> </w:t>
      </w:r>
      <w:r w:rsidRPr="00A93182">
        <w:rPr>
          <w:color w:val="000000" w:themeColor="text1"/>
          <w:sz w:val="24"/>
          <w:szCs w:val="24"/>
        </w:rPr>
        <w:t>отступ</w:t>
      </w:r>
      <w:r w:rsidRPr="00A93182">
        <w:rPr>
          <w:color w:val="000000" w:themeColor="text1"/>
          <w:spacing w:val="1"/>
          <w:sz w:val="24"/>
          <w:szCs w:val="24"/>
        </w:rPr>
        <w:t xml:space="preserve"> </w:t>
      </w:r>
      <w:r w:rsidRPr="00A93182">
        <w:rPr>
          <w:color w:val="000000" w:themeColor="text1"/>
          <w:sz w:val="24"/>
          <w:szCs w:val="24"/>
        </w:rPr>
        <w:t>от</w:t>
      </w:r>
      <w:r w:rsidRPr="00A93182">
        <w:rPr>
          <w:color w:val="000000" w:themeColor="text1"/>
          <w:spacing w:val="-3"/>
          <w:sz w:val="24"/>
          <w:szCs w:val="24"/>
        </w:rPr>
        <w:t xml:space="preserve"> </w:t>
      </w:r>
      <w:r w:rsidRPr="00A93182">
        <w:rPr>
          <w:color w:val="000000" w:themeColor="text1"/>
          <w:sz w:val="24"/>
          <w:szCs w:val="24"/>
        </w:rPr>
        <w:t>красной</w:t>
      </w:r>
      <w:r w:rsidRPr="00A93182">
        <w:rPr>
          <w:color w:val="000000" w:themeColor="text1"/>
          <w:spacing w:val="-2"/>
          <w:sz w:val="24"/>
          <w:szCs w:val="24"/>
        </w:rPr>
        <w:t xml:space="preserve"> </w:t>
      </w:r>
      <w:r w:rsidRPr="00A93182">
        <w:rPr>
          <w:color w:val="000000" w:themeColor="text1"/>
          <w:sz w:val="24"/>
          <w:szCs w:val="24"/>
        </w:rPr>
        <w:t>линии</w:t>
      </w:r>
      <w:r w:rsidRPr="00A93182">
        <w:rPr>
          <w:color w:val="000000" w:themeColor="text1"/>
          <w:spacing w:val="-3"/>
          <w:sz w:val="24"/>
          <w:szCs w:val="24"/>
        </w:rPr>
        <w:t xml:space="preserve"> улиц, </w:t>
      </w:r>
      <w:r w:rsidRPr="00A93182">
        <w:rPr>
          <w:color w:val="000000" w:themeColor="text1"/>
          <w:sz w:val="24"/>
          <w:szCs w:val="24"/>
        </w:rPr>
        <w:t>проездов</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4"/>
          <w:sz w:val="24"/>
          <w:szCs w:val="24"/>
        </w:rPr>
        <w:t xml:space="preserve"> </w:t>
      </w:r>
      <w:r w:rsidRPr="00A93182">
        <w:rPr>
          <w:color w:val="000000" w:themeColor="text1"/>
          <w:sz w:val="24"/>
          <w:szCs w:val="24"/>
        </w:rPr>
        <w:t>менее</w:t>
      </w:r>
      <w:r w:rsidRPr="00A93182">
        <w:rPr>
          <w:color w:val="000000" w:themeColor="text1"/>
          <w:spacing w:val="-3"/>
          <w:sz w:val="24"/>
          <w:szCs w:val="24"/>
        </w:rPr>
        <w:t xml:space="preserve"> </w:t>
      </w:r>
      <w:r w:rsidRPr="00A93182">
        <w:rPr>
          <w:color w:val="000000" w:themeColor="text1"/>
          <w:sz w:val="24"/>
          <w:szCs w:val="24"/>
        </w:rPr>
        <w:t>8</w:t>
      </w:r>
      <w:r w:rsidRPr="00A93182">
        <w:rPr>
          <w:color w:val="000000" w:themeColor="text1"/>
          <w:spacing w:val="-2"/>
          <w:sz w:val="24"/>
          <w:szCs w:val="24"/>
        </w:rPr>
        <w:t xml:space="preserve"> </w:t>
      </w:r>
      <w:r w:rsidRPr="00A93182">
        <w:rPr>
          <w:color w:val="000000" w:themeColor="text1"/>
          <w:sz w:val="24"/>
          <w:szCs w:val="24"/>
        </w:rPr>
        <w:t>м;</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p>
    <w:p w:rsidR="009D7F84" w:rsidRPr="00A93182" w:rsidRDefault="009D7F84" w:rsidP="009D7F84">
      <w:pPr>
        <w:pStyle w:val="ac"/>
        <w:keepLines w:val="0"/>
        <w:widowControl w:val="0"/>
        <w:numPr>
          <w:ilvl w:val="0"/>
          <w:numId w:val="49"/>
        </w:numPr>
        <w:tabs>
          <w:tab w:val="left" w:pos="1335"/>
        </w:tabs>
        <w:overflowPunct/>
        <w:adjustRightInd/>
        <w:spacing w:line="240" w:lineRule="auto"/>
        <w:ind w:left="0" w:right="3" w:firstLine="567"/>
        <w:rPr>
          <w:color w:val="000000" w:themeColor="text1"/>
          <w:sz w:val="24"/>
          <w:szCs w:val="24"/>
        </w:rPr>
      </w:pPr>
      <w:r w:rsidRPr="00A93182">
        <w:rPr>
          <w:color w:val="000000" w:themeColor="text1"/>
          <w:sz w:val="24"/>
          <w:szCs w:val="24"/>
        </w:rPr>
        <w:t>от границ соседнего земельного участка не менее 4 м (при условии, что расстояние от</w:t>
      </w:r>
      <w:r w:rsidRPr="00A93182">
        <w:rPr>
          <w:color w:val="000000" w:themeColor="text1"/>
          <w:spacing w:val="1"/>
          <w:sz w:val="24"/>
          <w:szCs w:val="24"/>
        </w:rPr>
        <w:t xml:space="preserve"> </w:t>
      </w:r>
      <w:r w:rsidRPr="00A93182">
        <w:rPr>
          <w:color w:val="000000" w:themeColor="text1"/>
          <w:sz w:val="24"/>
          <w:szCs w:val="24"/>
        </w:rPr>
        <w:t>фундаментов</w:t>
      </w:r>
      <w:r w:rsidRPr="00A93182">
        <w:rPr>
          <w:color w:val="000000" w:themeColor="text1"/>
          <w:spacing w:val="-1"/>
          <w:sz w:val="24"/>
          <w:szCs w:val="24"/>
        </w:rPr>
        <w:t xml:space="preserve"> </w:t>
      </w:r>
      <w:r w:rsidRPr="00A93182">
        <w:rPr>
          <w:color w:val="000000" w:themeColor="text1"/>
          <w:sz w:val="24"/>
          <w:szCs w:val="24"/>
        </w:rPr>
        <w:t>построек на</w:t>
      </w:r>
      <w:r w:rsidRPr="00A93182">
        <w:rPr>
          <w:color w:val="000000" w:themeColor="text1"/>
          <w:spacing w:val="-2"/>
          <w:sz w:val="24"/>
          <w:szCs w:val="24"/>
        </w:rPr>
        <w:t xml:space="preserve"> </w:t>
      </w:r>
      <w:r w:rsidRPr="00A93182">
        <w:rPr>
          <w:color w:val="000000" w:themeColor="text1"/>
          <w:sz w:val="24"/>
          <w:szCs w:val="24"/>
        </w:rPr>
        <w:t>соседнем</w:t>
      </w:r>
      <w:r w:rsidRPr="00A93182">
        <w:rPr>
          <w:color w:val="000000" w:themeColor="text1"/>
          <w:spacing w:val="-1"/>
          <w:sz w:val="24"/>
          <w:szCs w:val="24"/>
        </w:rPr>
        <w:t xml:space="preserve"> </w:t>
      </w:r>
      <w:r w:rsidRPr="00A93182">
        <w:rPr>
          <w:color w:val="000000" w:themeColor="text1"/>
          <w:sz w:val="24"/>
          <w:szCs w:val="24"/>
        </w:rPr>
        <w:t>земельном</w:t>
      </w:r>
      <w:r w:rsidRPr="00A93182">
        <w:rPr>
          <w:color w:val="000000" w:themeColor="text1"/>
          <w:spacing w:val="-1"/>
          <w:sz w:val="24"/>
          <w:szCs w:val="24"/>
        </w:rPr>
        <w:t xml:space="preserve"> </w:t>
      </w:r>
      <w:r w:rsidRPr="00A93182">
        <w:rPr>
          <w:color w:val="000000" w:themeColor="text1"/>
          <w:sz w:val="24"/>
          <w:szCs w:val="24"/>
        </w:rPr>
        <w:t>участке</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1"/>
          <w:sz w:val="24"/>
          <w:szCs w:val="24"/>
        </w:rPr>
        <w:t xml:space="preserve"> </w:t>
      </w:r>
      <w:r w:rsidRPr="00A93182">
        <w:rPr>
          <w:color w:val="000000" w:themeColor="text1"/>
          <w:sz w:val="24"/>
          <w:szCs w:val="24"/>
        </w:rPr>
        <w:t>менее</w:t>
      </w:r>
      <w:r w:rsidRPr="00A93182">
        <w:rPr>
          <w:color w:val="000000" w:themeColor="text1"/>
          <w:spacing w:val="-2"/>
          <w:sz w:val="24"/>
          <w:szCs w:val="24"/>
        </w:rPr>
        <w:t xml:space="preserve"> </w:t>
      </w:r>
      <w:r w:rsidRPr="00A93182">
        <w:rPr>
          <w:color w:val="000000" w:themeColor="text1"/>
          <w:sz w:val="24"/>
          <w:szCs w:val="24"/>
        </w:rPr>
        <w:t>5 м.);</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водонепроницаемые</w:t>
      </w:r>
      <w:r w:rsidRPr="00A93182">
        <w:rPr>
          <w:color w:val="000000" w:themeColor="text1"/>
          <w:spacing w:val="-2"/>
          <w:sz w:val="24"/>
          <w:szCs w:val="24"/>
        </w:rPr>
        <w:t xml:space="preserve"> </w:t>
      </w:r>
      <w:r w:rsidRPr="00A93182">
        <w:rPr>
          <w:color w:val="000000" w:themeColor="text1"/>
          <w:sz w:val="24"/>
          <w:szCs w:val="24"/>
        </w:rPr>
        <w:t>– на</w:t>
      </w:r>
      <w:r w:rsidRPr="00A93182">
        <w:rPr>
          <w:color w:val="000000" w:themeColor="text1"/>
          <w:spacing w:val="-3"/>
          <w:sz w:val="24"/>
          <w:szCs w:val="24"/>
        </w:rPr>
        <w:t xml:space="preserve"> </w:t>
      </w:r>
      <w:r w:rsidRPr="00A93182">
        <w:rPr>
          <w:color w:val="000000" w:themeColor="text1"/>
          <w:sz w:val="24"/>
          <w:szCs w:val="24"/>
        </w:rPr>
        <w:t>расстоянии</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3"/>
          <w:sz w:val="24"/>
          <w:szCs w:val="24"/>
        </w:rPr>
        <w:t xml:space="preserve"> </w:t>
      </w:r>
      <w:r w:rsidRPr="00A93182">
        <w:rPr>
          <w:color w:val="000000" w:themeColor="text1"/>
          <w:sz w:val="24"/>
          <w:szCs w:val="24"/>
        </w:rPr>
        <w:t>менее</w:t>
      </w:r>
      <w:r w:rsidRPr="00A93182">
        <w:rPr>
          <w:color w:val="000000" w:themeColor="text1"/>
          <w:spacing w:val="-3"/>
          <w:sz w:val="24"/>
          <w:szCs w:val="24"/>
        </w:rPr>
        <w:t xml:space="preserve"> </w:t>
      </w:r>
      <w:r w:rsidRPr="00A93182">
        <w:rPr>
          <w:color w:val="000000" w:themeColor="text1"/>
          <w:sz w:val="24"/>
          <w:szCs w:val="24"/>
        </w:rPr>
        <w:t>5</w:t>
      </w:r>
      <w:r w:rsidRPr="00A93182">
        <w:rPr>
          <w:color w:val="000000" w:themeColor="text1"/>
          <w:spacing w:val="-2"/>
          <w:sz w:val="24"/>
          <w:szCs w:val="24"/>
        </w:rPr>
        <w:t xml:space="preserve"> </w:t>
      </w:r>
      <w:r w:rsidRPr="00A93182">
        <w:rPr>
          <w:color w:val="000000" w:themeColor="text1"/>
          <w:sz w:val="24"/>
          <w:szCs w:val="24"/>
        </w:rPr>
        <w:t>м</w:t>
      </w:r>
      <w:r w:rsidRPr="00A93182">
        <w:rPr>
          <w:color w:val="000000" w:themeColor="text1"/>
          <w:spacing w:val="-3"/>
          <w:sz w:val="24"/>
          <w:szCs w:val="24"/>
        </w:rPr>
        <w:t xml:space="preserve"> </w:t>
      </w:r>
      <w:r w:rsidRPr="00A93182">
        <w:rPr>
          <w:color w:val="000000" w:themeColor="text1"/>
          <w:sz w:val="24"/>
          <w:szCs w:val="24"/>
        </w:rPr>
        <w:t>от</w:t>
      </w:r>
      <w:r w:rsidRPr="00A93182">
        <w:rPr>
          <w:color w:val="000000" w:themeColor="text1"/>
          <w:spacing w:val="-2"/>
          <w:sz w:val="24"/>
          <w:szCs w:val="24"/>
        </w:rPr>
        <w:t xml:space="preserve"> </w:t>
      </w:r>
      <w:r w:rsidRPr="00A93182">
        <w:rPr>
          <w:color w:val="000000" w:themeColor="text1"/>
          <w:sz w:val="24"/>
          <w:szCs w:val="24"/>
        </w:rPr>
        <w:t>фундамента</w:t>
      </w:r>
      <w:r w:rsidRPr="00A93182">
        <w:rPr>
          <w:color w:val="000000" w:themeColor="text1"/>
          <w:spacing w:val="-3"/>
          <w:sz w:val="24"/>
          <w:szCs w:val="24"/>
        </w:rPr>
        <w:t xml:space="preserve"> </w:t>
      </w:r>
      <w:r w:rsidRPr="00A93182">
        <w:rPr>
          <w:color w:val="000000" w:themeColor="text1"/>
          <w:sz w:val="24"/>
          <w:szCs w:val="24"/>
        </w:rPr>
        <w:t>построек,</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фильтрующие</w:t>
      </w:r>
      <w:r w:rsidRPr="00A93182">
        <w:rPr>
          <w:color w:val="000000" w:themeColor="text1"/>
          <w:spacing w:val="-1"/>
          <w:sz w:val="24"/>
          <w:szCs w:val="24"/>
        </w:rPr>
        <w:t xml:space="preserve"> </w:t>
      </w:r>
      <w:r w:rsidRPr="00A93182">
        <w:rPr>
          <w:color w:val="000000" w:themeColor="text1"/>
          <w:sz w:val="24"/>
          <w:szCs w:val="24"/>
        </w:rPr>
        <w:t>–</w:t>
      </w:r>
      <w:r w:rsidRPr="00A93182">
        <w:rPr>
          <w:color w:val="000000" w:themeColor="text1"/>
          <w:spacing w:val="-1"/>
          <w:sz w:val="24"/>
          <w:szCs w:val="24"/>
        </w:rPr>
        <w:t xml:space="preserve"> </w:t>
      </w:r>
      <w:r w:rsidRPr="00A93182">
        <w:rPr>
          <w:color w:val="000000" w:themeColor="text1"/>
          <w:sz w:val="24"/>
          <w:szCs w:val="24"/>
        </w:rPr>
        <w:t>на</w:t>
      </w:r>
      <w:r w:rsidRPr="00A93182">
        <w:rPr>
          <w:color w:val="000000" w:themeColor="text1"/>
          <w:spacing w:val="-3"/>
          <w:sz w:val="24"/>
          <w:szCs w:val="24"/>
        </w:rPr>
        <w:t xml:space="preserve"> </w:t>
      </w:r>
      <w:r w:rsidRPr="00A93182">
        <w:rPr>
          <w:color w:val="000000" w:themeColor="text1"/>
          <w:sz w:val="24"/>
          <w:szCs w:val="24"/>
        </w:rPr>
        <w:t>расстоянии</w:t>
      </w:r>
      <w:r w:rsidRPr="00A93182">
        <w:rPr>
          <w:color w:val="000000" w:themeColor="text1"/>
          <w:spacing w:val="-1"/>
          <w:sz w:val="24"/>
          <w:szCs w:val="24"/>
        </w:rPr>
        <w:t xml:space="preserve"> </w:t>
      </w:r>
      <w:r w:rsidRPr="00A93182">
        <w:rPr>
          <w:color w:val="000000" w:themeColor="text1"/>
          <w:sz w:val="24"/>
          <w:szCs w:val="24"/>
        </w:rPr>
        <w:t>не</w:t>
      </w:r>
      <w:r w:rsidRPr="00A93182">
        <w:rPr>
          <w:color w:val="000000" w:themeColor="text1"/>
          <w:spacing w:val="-3"/>
          <w:sz w:val="24"/>
          <w:szCs w:val="24"/>
        </w:rPr>
        <w:t xml:space="preserve"> </w:t>
      </w:r>
      <w:r w:rsidRPr="00A93182">
        <w:rPr>
          <w:color w:val="000000" w:themeColor="text1"/>
          <w:sz w:val="24"/>
          <w:szCs w:val="24"/>
        </w:rPr>
        <w:t>менее</w:t>
      </w:r>
      <w:r w:rsidRPr="00A93182">
        <w:rPr>
          <w:color w:val="000000" w:themeColor="text1"/>
          <w:spacing w:val="-2"/>
          <w:sz w:val="24"/>
          <w:szCs w:val="24"/>
        </w:rPr>
        <w:t xml:space="preserve"> </w:t>
      </w:r>
      <w:r w:rsidRPr="00A93182">
        <w:rPr>
          <w:color w:val="000000" w:themeColor="text1"/>
          <w:sz w:val="24"/>
          <w:szCs w:val="24"/>
        </w:rPr>
        <w:t>8</w:t>
      </w:r>
      <w:r w:rsidRPr="00A93182">
        <w:rPr>
          <w:color w:val="000000" w:themeColor="text1"/>
          <w:spacing w:val="-1"/>
          <w:sz w:val="24"/>
          <w:szCs w:val="24"/>
        </w:rPr>
        <w:t xml:space="preserve"> </w:t>
      </w:r>
      <w:r w:rsidRPr="00A93182">
        <w:rPr>
          <w:color w:val="000000" w:themeColor="text1"/>
          <w:sz w:val="24"/>
          <w:szCs w:val="24"/>
        </w:rPr>
        <w:t>м</w:t>
      </w:r>
      <w:r w:rsidRPr="00A93182">
        <w:rPr>
          <w:color w:val="000000" w:themeColor="text1"/>
          <w:spacing w:val="-3"/>
          <w:sz w:val="24"/>
          <w:szCs w:val="24"/>
        </w:rPr>
        <w:t xml:space="preserve"> </w:t>
      </w:r>
      <w:r w:rsidRPr="00A93182">
        <w:rPr>
          <w:color w:val="000000" w:themeColor="text1"/>
          <w:sz w:val="24"/>
          <w:szCs w:val="24"/>
        </w:rPr>
        <w:t>от</w:t>
      </w:r>
      <w:r w:rsidRPr="00A93182">
        <w:rPr>
          <w:color w:val="000000" w:themeColor="text1"/>
          <w:spacing w:val="-1"/>
          <w:sz w:val="24"/>
          <w:szCs w:val="24"/>
        </w:rPr>
        <w:t xml:space="preserve"> </w:t>
      </w:r>
      <w:r w:rsidRPr="00A93182">
        <w:rPr>
          <w:color w:val="000000" w:themeColor="text1"/>
          <w:sz w:val="24"/>
          <w:szCs w:val="24"/>
        </w:rPr>
        <w:t>фундамента</w:t>
      </w:r>
      <w:r w:rsidRPr="00A93182">
        <w:rPr>
          <w:color w:val="000000" w:themeColor="text1"/>
          <w:spacing w:val="-3"/>
          <w:sz w:val="24"/>
          <w:szCs w:val="24"/>
        </w:rPr>
        <w:t xml:space="preserve"> </w:t>
      </w:r>
      <w:r w:rsidRPr="00A93182">
        <w:rPr>
          <w:color w:val="000000" w:themeColor="text1"/>
          <w:sz w:val="24"/>
          <w:szCs w:val="24"/>
        </w:rPr>
        <w:t>построек;</w:t>
      </w:r>
    </w:p>
    <w:p w:rsidR="009D7F84" w:rsidRPr="00A93182" w:rsidRDefault="009D7F84" w:rsidP="009D7F84">
      <w:pPr>
        <w:pStyle w:val="ac"/>
        <w:keepLines w:val="0"/>
        <w:widowControl w:val="0"/>
        <w:numPr>
          <w:ilvl w:val="0"/>
          <w:numId w:val="49"/>
        </w:numPr>
        <w:tabs>
          <w:tab w:val="left" w:pos="1352"/>
        </w:tabs>
        <w:overflowPunct/>
        <w:adjustRightInd/>
        <w:spacing w:line="240" w:lineRule="auto"/>
        <w:ind w:left="0" w:right="3" w:firstLine="567"/>
        <w:rPr>
          <w:color w:val="000000" w:themeColor="text1"/>
          <w:sz w:val="24"/>
          <w:szCs w:val="24"/>
        </w:rPr>
      </w:pPr>
      <w:r w:rsidRPr="00A93182">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A93182">
        <w:rPr>
          <w:color w:val="000000" w:themeColor="text1"/>
          <w:spacing w:val="-2"/>
          <w:sz w:val="24"/>
          <w:szCs w:val="24"/>
        </w:rPr>
        <w:t xml:space="preserve"> </w:t>
      </w:r>
      <w:r w:rsidRPr="00A93182">
        <w:rPr>
          <w:color w:val="000000" w:themeColor="text1"/>
          <w:sz w:val="24"/>
          <w:szCs w:val="24"/>
        </w:rPr>
        <w:t>– не</w:t>
      </w:r>
      <w:r w:rsidRPr="00A93182">
        <w:rPr>
          <w:color w:val="000000" w:themeColor="text1"/>
          <w:spacing w:val="-1"/>
          <w:sz w:val="24"/>
          <w:szCs w:val="24"/>
        </w:rPr>
        <w:t xml:space="preserve"> </w:t>
      </w:r>
      <w:r w:rsidRPr="00A93182">
        <w:rPr>
          <w:color w:val="000000" w:themeColor="text1"/>
          <w:sz w:val="24"/>
          <w:szCs w:val="24"/>
        </w:rPr>
        <w:t>менее</w:t>
      </w:r>
      <w:r w:rsidRPr="00A93182">
        <w:rPr>
          <w:color w:val="000000" w:themeColor="text1"/>
          <w:spacing w:val="-1"/>
          <w:sz w:val="24"/>
          <w:szCs w:val="24"/>
        </w:rPr>
        <w:t xml:space="preserve"> </w:t>
      </w:r>
      <w:r w:rsidRPr="00A93182">
        <w:rPr>
          <w:color w:val="000000" w:themeColor="text1"/>
          <w:sz w:val="24"/>
          <w:szCs w:val="24"/>
        </w:rPr>
        <w:t>25 м.</w:t>
      </w:r>
    </w:p>
    <w:p w:rsidR="009D7F84" w:rsidRPr="00A93182" w:rsidRDefault="009D7F84" w:rsidP="009D7F84">
      <w:pPr>
        <w:pStyle w:val="a7"/>
        <w:ind w:right="3"/>
        <w:rPr>
          <w:color w:val="000000" w:themeColor="text1"/>
          <w:sz w:val="24"/>
          <w:szCs w:val="24"/>
        </w:rPr>
      </w:pPr>
      <w:r w:rsidRPr="00A93182">
        <w:rPr>
          <w:color w:val="000000" w:themeColor="text1"/>
          <w:sz w:val="24"/>
          <w:szCs w:val="24"/>
        </w:rPr>
        <w:t>На земельных участках, размеры которых не позволяют выполнить данные отступы,</w:t>
      </w:r>
      <w:r w:rsidRPr="00A93182">
        <w:rPr>
          <w:color w:val="000000" w:themeColor="text1"/>
          <w:spacing w:val="1"/>
          <w:sz w:val="24"/>
          <w:szCs w:val="24"/>
        </w:rPr>
        <w:t xml:space="preserve"> </w:t>
      </w:r>
      <w:r w:rsidRPr="00A93182">
        <w:rPr>
          <w:color w:val="000000" w:themeColor="text1"/>
          <w:sz w:val="24"/>
          <w:szCs w:val="24"/>
        </w:rPr>
        <w:t>необходимо</w:t>
      </w:r>
      <w:r w:rsidRPr="00A93182">
        <w:rPr>
          <w:color w:val="000000" w:themeColor="text1"/>
          <w:spacing w:val="-1"/>
          <w:sz w:val="24"/>
          <w:szCs w:val="24"/>
        </w:rPr>
        <w:t xml:space="preserve"> </w:t>
      </w:r>
      <w:r w:rsidRPr="00A93182">
        <w:rPr>
          <w:color w:val="000000" w:themeColor="text1"/>
          <w:sz w:val="24"/>
          <w:szCs w:val="24"/>
        </w:rPr>
        <w:t>предусматривать водонепроницаемые</w:t>
      </w:r>
      <w:r w:rsidRPr="00A93182">
        <w:rPr>
          <w:color w:val="000000" w:themeColor="text1"/>
          <w:spacing w:val="1"/>
          <w:sz w:val="24"/>
          <w:szCs w:val="24"/>
        </w:rPr>
        <w:t xml:space="preserve"> </w:t>
      </w:r>
      <w:r w:rsidRPr="00A93182">
        <w:rPr>
          <w:color w:val="000000" w:themeColor="text1"/>
          <w:sz w:val="24"/>
          <w:szCs w:val="24"/>
        </w:rPr>
        <w:t>септики.</w:t>
      </w:r>
    </w:p>
    <w:p w:rsidR="009D7F84" w:rsidRPr="00A93182" w:rsidRDefault="009D7F84" w:rsidP="009D7F84">
      <w:pPr>
        <w:rPr>
          <w:color w:val="000000" w:themeColor="text1"/>
          <w:sz w:val="24"/>
          <w:szCs w:val="24"/>
        </w:rPr>
      </w:pPr>
      <w:r w:rsidRPr="00A93182">
        <w:rPr>
          <w:color w:val="000000" w:themeColor="text1"/>
          <w:sz w:val="24"/>
          <w:szCs w:val="24"/>
        </w:rPr>
        <w:t>Проектирование систем хозяйственно-питьевого водоснабжения и канализации городов</w:t>
      </w:r>
      <w:r w:rsidRPr="00A93182">
        <w:rPr>
          <w:color w:val="000000" w:themeColor="text1"/>
          <w:spacing w:val="-57"/>
          <w:sz w:val="24"/>
          <w:szCs w:val="24"/>
        </w:rPr>
        <w:t xml:space="preserve"> </w:t>
      </w:r>
      <w:r w:rsidRPr="00A93182">
        <w:rPr>
          <w:color w:val="000000" w:themeColor="text1"/>
          <w:sz w:val="24"/>
          <w:szCs w:val="24"/>
        </w:rPr>
        <w:t>и   других   населенных   пунктов   следует   проводить   в   соответствии   с   требованиями</w:t>
      </w:r>
      <w:r w:rsidRPr="00A93182">
        <w:rPr>
          <w:color w:val="000000" w:themeColor="text1"/>
          <w:spacing w:val="1"/>
          <w:sz w:val="24"/>
          <w:szCs w:val="24"/>
        </w:rPr>
        <w:t xml:space="preserve"> </w:t>
      </w:r>
      <w:r w:rsidRPr="00A93182">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9D7F84" w:rsidRPr="00A93182" w:rsidRDefault="009D7F84" w:rsidP="003600E2">
      <w:pPr>
        <w:keepLines w:val="0"/>
        <w:overflowPunct/>
        <w:autoSpaceDE/>
        <w:autoSpaceDN/>
        <w:adjustRightInd/>
        <w:spacing w:line="240" w:lineRule="auto"/>
        <w:ind w:firstLine="709"/>
        <w:rPr>
          <w:rFonts w:eastAsia="SimSun"/>
          <w:b/>
          <w:color w:val="000000" w:themeColor="text1"/>
          <w:sz w:val="24"/>
          <w:szCs w:val="24"/>
          <w:lang w:eastAsia="zh-CN"/>
        </w:rPr>
      </w:pPr>
    </w:p>
    <w:p w:rsidR="009C3014" w:rsidRPr="00A93182" w:rsidRDefault="009C3014" w:rsidP="003600E2">
      <w:pPr>
        <w:keepLines w:val="0"/>
        <w:overflowPunct/>
        <w:autoSpaceDE/>
        <w:autoSpaceDN/>
        <w:adjustRightInd/>
        <w:spacing w:line="240" w:lineRule="auto"/>
        <w:ind w:firstLine="709"/>
        <w:rPr>
          <w:rFonts w:eastAsia="SimSun"/>
          <w:color w:val="000000" w:themeColor="text1"/>
          <w:sz w:val="24"/>
          <w:szCs w:val="24"/>
          <w:lang w:eastAsia="zh-CN"/>
        </w:rPr>
      </w:pPr>
    </w:p>
    <w:p w:rsidR="0071299E" w:rsidRPr="00A93182" w:rsidRDefault="0071299E" w:rsidP="003600E2">
      <w:pPr>
        <w:keepLines w:val="0"/>
        <w:overflowPunct/>
        <w:autoSpaceDE/>
        <w:autoSpaceDN/>
        <w:adjustRightInd/>
        <w:spacing w:line="240" w:lineRule="auto"/>
        <w:ind w:firstLine="709"/>
        <w:rPr>
          <w:rFonts w:eastAsia="SimSun"/>
          <w:color w:val="000000" w:themeColor="text1"/>
          <w:sz w:val="24"/>
          <w:szCs w:val="24"/>
          <w:lang w:eastAsia="zh-CN"/>
        </w:rPr>
      </w:pPr>
    </w:p>
    <w:p w:rsidR="00AA2809" w:rsidRPr="00A93182" w:rsidRDefault="00AA2809" w:rsidP="0071299E">
      <w:pPr>
        <w:pStyle w:val="af4"/>
        <w:ind w:firstLine="0"/>
        <w:jc w:val="center"/>
        <w:outlineLvl w:val="0"/>
        <w:rPr>
          <w:rStyle w:val="afd"/>
          <w:rFonts w:eastAsia="SimSun"/>
          <w:color w:val="000000" w:themeColor="text1"/>
          <w:sz w:val="24"/>
          <w:szCs w:val="24"/>
        </w:rPr>
      </w:pPr>
      <w:bookmarkStart w:id="148" w:name="_Toc111884385"/>
      <w:r w:rsidRPr="00A93182">
        <w:rPr>
          <w:rStyle w:val="afd"/>
          <w:rFonts w:eastAsia="SimSun"/>
          <w:color w:val="000000" w:themeColor="text1"/>
          <w:sz w:val="24"/>
          <w:szCs w:val="24"/>
        </w:rPr>
        <w:t>СХ-3. Специализированная зона сельскохозяйственного назначения.</w:t>
      </w:r>
      <w:bookmarkEnd w:id="148"/>
    </w:p>
    <w:p w:rsidR="0071299E" w:rsidRPr="00A93182" w:rsidRDefault="0071299E" w:rsidP="00AA2809">
      <w:pPr>
        <w:keepLines w:val="0"/>
        <w:overflowPunct/>
        <w:autoSpaceDE/>
        <w:autoSpaceDN/>
        <w:adjustRightInd/>
        <w:spacing w:line="240" w:lineRule="auto"/>
        <w:ind w:firstLine="0"/>
        <w:jc w:val="center"/>
        <w:rPr>
          <w:rFonts w:eastAsia="SimSun"/>
          <w:color w:val="000000" w:themeColor="text1"/>
          <w:sz w:val="24"/>
          <w:szCs w:val="24"/>
          <w:u w:val="single"/>
          <w:lang w:eastAsia="zh-CN"/>
        </w:rPr>
      </w:pPr>
    </w:p>
    <w:p w:rsidR="00AA2809" w:rsidRPr="00A93182"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40"/>
        <w:gridCol w:w="4253"/>
        <w:gridCol w:w="3544"/>
      </w:tblGrid>
      <w:tr w:rsidR="00B46457" w:rsidRPr="00A93182" w:rsidTr="00B46457">
        <w:tc>
          <w:tcPr>
            <w:tcW w:w="2240" w:type="dxa"/>
            <w:shd w:val="clear" w:color="auto" w:fill="auto"/>
          </w:tcPr>
          <w:p w:rsidR="00B46457" w:rsidRPr="00A93182"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4253" w:type="dxa"/>
            <w:shd w:val="clear" w:color="auto" w:fill="auto"/>
            <w:vAlign w:val="center"/>
          </w:tcPr>
          <w:p w:rsidR="00B46457" w:rsidRPr="00A93182"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544" w:type="dxa"/>
            <w:shd w:val="clear" w:color="auto" w:fill="auto"/>
            <w:vAlign w:val="center"/>
          </w:tcPr>
          <w:p w:rsidR="00B46457" w:rsidRPr="00A93182"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B46457" w:rsidRPr="00A93182"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B46457" w:rsidRPr="00A93182" w:rsidRDefault="00B46457" w:rsidP="00B46457">
            <w:pPr>
              <w:keepLines w:val="0"/>
              <w:tabs>
                <w:tab w:val="left" w:pos="2520"/>
              </w:tabs>
              <w:overflowPunct/>
              <w:autoSpaceDE/>
              <w:autoSpaceDN/>
              <w:adjustRightInd/>
              <w:spacing w:line="240" w:lineRule="auto"/>
              <w:ind w:left="-105" w:firstLine="0"/>
              <w:jc w:val="center"/>
              <w:rPr>
                <w:rFonts w:eastAsia="SimSun"/>
                <w:color w:val="000000" w:themeColor="text1"/>
                <w:sz w:val="24"/>
                <w:szCs w:val="24"/>
                <w:lang w:eastAsia="zh-CN"/>
              </w:rPr>
            </w:pPr>
            <w:r w:rsidRPr="00A93182">
              <w:rPr>
                <w:b/>
                <w:color w:val="000000" w:themeColor="text1"/>
                <w:sz w:val="24"/>
                <w:szCs w:val="24"/>
              </w:rPr>
              <w:t>разрешенного строительства</w:t>
            </w:r>
          </w:p>
        </w:tc>
      </w:tr>
      <w:tr w:rsidR="00B46457" w:rsidRPr="00A93182" w:rsidTr="00B46457">
        <w:trPr>
          <w:trHeight w:val="2014"/>
        </w:trPr>
        <w:tc>
          <w:tcPr>
            <w:tcW w:w="2240" w:type="dxa"/>
            <w:shd w:val="clear" w:color="auto" w:fill="auto"/>
          </w:tcPr>
          <w:p w:rsidR="00B46457" w:rsidRPr="00A93182" w:rsidRDefault="00B46457" w:rsidP="00B46457">
            <w:pPr>
              <w:keepLines w:val="0"/>
              <w:overflowPunct/>
              <w:autoSpaceDE/>
              <w:autoSpaceDN/>
              <w:adjustRightInd/>
              <w:spacing w:line="240" w:lineRule="auto"/>
              <w:ind w:firstLine="0"/>
              <w:jc w:val="left"/>
              <w:rPr>
                <w:color w:val="000000" w:themeColor="text1"/>
                <w:sz w:val="24"/>
                <w:szCs w:val="24"/>
              </w:rPr>
            </w:pPr>
            <w:r w:rsidRPr="00A93182">
              <w:rPr>
                <w:color w:val="000000" w:themeColor="text1"/>
                <w:sz w:val="24"/>
                <w:szCs w:val="24"/>
              </w:rPr>
              <w:t>Научное обеспечение сельского хозяйства</w:t>
            </w:r>
          </w:p>
          <w:p w:rsidR="00B46457" w:rsidRPr="00A93182" w:rsidRDefault="00B46457" w:rsidP="00B46457">
            <w:pPr>
              <w:keepLines w:val="0"/>
              <w:overflowPunct/>
              <w:autoSpaceDE/>
              <w:autoSpaceDN/>
              <w:adjustRightInd/>
              <w:spacing w:line="240" w:lineRule="auto"/>
              <w:ind w:firstLine="0"/>
              <w:jc w:val="left"/>
              <w:rPr>
                <w:color w:val="000000" w:themeColor="text1"/>
                <w:sz w:val="24"/>
                <w:szCs w:val="24"/>
                <w:lang w:val="en-US"/>
              </w:rPr>
            </w:pPr>
            <w:r w:rsidRPr="00A93182">
              <w:rPr>
                <w:color w:val="000000" w:themeColor="text1"/>
                <w:sz w:val="24"/>
                <w:szCs w:val="24"/>
                <w:lang w:val="en-US"/>
              </w:rPr>
              <w:t>[</w:t>
            </w:r>
            <w:r w:rsidRPr="00A93182">
              <w:rPr>
                <w:color w:val="000000" w:themeColor="text1"/>
                <w:sz w:val="24"/>
                <w:szCs w:val="24"/>
              </w:rPr>
              <w:t>1.14</w:t>
            </w:r>
            <w:r w:rsidRPr="00A93182">
              <w:rPr>
                <w:color w:val="000000" w:themeColor="text1"/>
                <w:sz w:val="24"/>
                <w:szCs w:val="24"/>
                <w:lang w:val="en-US"/>
              </w:rPr>
              <w:t>]</w:t>
            </w:r>
          </w:p>
          <w:p w:rsidR="00B46457" w:rsidRPr="00A93182" w:rsidRDefault="00B46457" w:rsidP="00B46457">
            <w:pPr>
              <w:spacing w:line="240" w:lineRule="auto"/>
              <w:jc w:val="left"/>
              <w:rPr>
                <w:color w:val="000000" w:themeColor="text1"/>
                <w:sz w:val="24"/>
                <w:szCs w:val="24"/>
                <w:shd w:val="clear" w:color="auto" w:fill="FFFFFF"/>
              </w:rPr>
            </w:pPr>
          </w:p>
        </w:tc>
        <w:tc>
          <w:tcPr>
            <w:tcW w:w="4253" w:type="dxa"/>
            <w:shd w:val="clear" w:color="auto" w:fill="auto"/>
          </w:tcPr>
          <w:p w:rsidR="00B46457" w:rsidRPr="00A93182" w:rsidRDefault="00B46457" w:rsidP="00461EA1">
            <w:pPr>
              <w:spacing w:line="240" w:lineRule="auto"/>
              <w:ind w:firstLine="0"/>
              <w:rPr>
                <w:color w:val="000000" w:themeColor="text1"/>
                <w:sz w:val="24"/>
                <w:szCs w:val="24"/>
                <w:shd w:val="clear" w:color="auto" w:fill="FFFFFF"/>
              </w:rPr>
            </w:pPr>
            <w:r w:rsidRPr="00A93182">
              <w:rPr>
                <w:color w:val="000000" w:themeColor="text1"/>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3544" w:type="dxa"/>
            <w:vMerge w:val="restart"/>
            <w:shd w:val="clear" w:color="auto" w:fill="auto"/>
          </w:tcPr>
          <w:p w:rsidR="00B46457" w:rsidRPr="00A93182" w:rsidRDefault="00B46457" w:rsidP="008C7DA0">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земельных участков – 100/100000 кв. м;</w:t>
            </w:r>
          </w:p>
          <w:p w:rsidR="00B46457" w:rsidRPr="00A93182" w:rsidRDefault="00B46457" w:rsidP="008C7DA0">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минимальный отступ от границ участка - </w:t>
            </w:r>
            <w:r w:rsidR="00637665" w:rsidRPr="00A93182">
              <w:rPr>
                <w:rFonts w:eastAsia="SimSun"/>
                <w:color w:val="000000" w:themeColor="text1"/>
                <w:sz w:val="24"/>
                <w:szCs w:val="24"/>
                <w:lang w:eastAsia="zh-CN"/>
              </w:rPr>
              <w:t>3</w:t>
            </w:r>
            <w:r w:rsidRPr="00A93182">
              <w:rPr>
                <w:rFonts w:eastAsia="SimSun"/>
                <w:color w:val="000000" w:themeColor="text1"/>
                <w:sz w:val="24"/>
                <w:szCs w:val="24"/>
                <w:lang w:eastAsia="zh-CN"/>
              </w:rPr>
              <w:t xml:space="preserve"> м;</w:t>
            </w:r>
          </w:p>
          <w:p w:rsidR="00B46457" w:rsidRPr="00A93182" w:rsidRDefault="00B46457" w:rsidP="008C7DA0">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минимальный отступ от красной линии – 5 м.</w:t>
            </w:r>
          </w:p>
          <w:p w:rsidR="00B46457" w:rsidRPr="00A93182" w:rsidRDefault="00B46457" w:rsidP="008C7DA0">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максимальная высота зданий, строений, сооружений от уровня земли - </w:t>
            </w:r>
            <w:r w:rsidR="00637665" w:rsidRPr="00A93182">
              <w:rPr>
                <w:rFonts w:eastAsia="SimSun"/>
                <w:color w:val="000000" w:themeColor="text1"/>
                <w:sz w:val="24"/>
                <w:szCs w:val="24"/>
                <w:lang w:eastAsia="zh-CN"/>
              </w:rPr>
              <w:t>3</w:t>
            </w:r>
            <w:r w:rsidRPr="00A93182">
              <w:rPr>
                <w:rFonts w:eastAsia="SimSun"/>
                <w:color w:val="000000" w:themeColor="text1"/>
                <w:sz w:val="24"/>
                <w:szCs w:val="24"/>
                <w:lang w:eastAsia="zh-CN"/>
              </w:rPr>
              <w:t>0 м;</w:t>
            </w:r>
          </w:p>
          <w:p w:rsidR="00B46457" w:rsidRPr="00A93182" w:rsidRDefault="00B46457" w:rsidP="008C7DA0">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w:t>
            </w:r>
            <w:r w:rsidR="00637665" w:rsidRPr="00A93182">
              <w:rPr>
                <w:rFonts w:eastAsia="SimSun"/>
                <w:color w:val="000000" w:themeColor="text1"/>
                <w:sz w:val="24"/>
                <w:szCs w:val="24"/>
                <w:lang w:eastAsia="zh-CN"/>
              </w:rPr>
              <w:t>7</w:t>
            </w:r>
            <w:r w:rsidRPr="00A93182">
              <w:rPr>
                <w:rFonts w:eastAsia="SimSun"/>
                <w:color w:val="000000" w:themeColor="text1"/>
                <w:sz w:val="24"/>
                <w:szCs w:val="24"/>
                <w:lang w:eastAsia="zh-CN"/>
              </w:rPr>
              <w:t xml:space="preserve">0% </w:t>
            </w:r>
            <w:r w:rsidRPr="00A93182">
              <w:rPr>
                <w:color w:val="000000" w:themeColor="text1"/>
                <w:sz w:val="24"/>
                <w:szCs w:val="24"/>
              </w:rPr>
              <w:t>(процент застройки подземной части не регламентируется)</w:t>
            </w:r>
          </w:p>
          <w:p w:rsidR="00B46457" w:rsidRPr="00A93182" w:rsidRDefault="00B46457" w:rsidP="008C7DA0">
            <w:pPr>
              <w:tabs>
                <w:tab w:val="left" w:pos="2520"/>
              </w:tabs>
              <w:spacing w:line="240" w:lineRule="auto"/>
              <w:rPr>
                <w:rFonts w:eastAsia="SimSun"/>
                <w:color w:val="000000" w:themeColor="text1"/>
                <w:sz w:val="24"/>
                <w:szCs w:val="24"/>
                <w:lang w:eastAsia="zh-CN"/>
              </w:rPr>
            </w:pPr>
          </w:p>
          <w:p w:rsidR="00B46457" w:rsidRPr="00A93182" w:rsidRDefault="00B46457" w:rsidP="008C7DA0">
            <w:pPr>
              <w:tabs>
                <w:tab w:val="left" w:pos="2520"/>
              </w:tabs>
              <w:spacing w:line="240" w:lineRule="auto"/>
              <w:jc w:val="center"/>
              <w:rPr>
                <w:rFonts w:eastAsia="SimSun"/>
                <w:color w:val="000000" w:themeColor="text1"/>
                <w:sz w:val="24"/>
                <w:szCs w:val="24"/>
                <w:lang w:eastAsia="zh-CN"/>
              </w:rPr>
            </w:pPr>
          </w:p>
          <w:p w:rsidR="00B46457" w:rsidRPr="00A93182" w:rsidRDefault="00B46457" w:rsidP="008C7DA0">
            <w:pPr>
              <w:tabs>
                <w:tab w:val="left" w:pos="2520"/>
              </w:tabs>
              <w:spacing w:line="240" w:lineRule="auto"/>
              <w:jc w:val="center"/>
              <w:rPr>
                <w:rFonts w:eastAsia="SimSun"/>
                <w:color w:val="000000" w:themeColor="text1"/>
                <w:sz w:val="24"/>
                <w:szCs w:val="24"/>
                <w:lang w:eastAsia="zh-CN"/>
              </w:rPr>
            </w:pPr>
          </w:p>
          <w:p w:rsidR="00B46457" w:rsidRPr="00A93182" w:rsidRDefault="00B46457" w:rsidP="008C7DA0">
            <w:pPr>
              <w:tabs>
                <w:tab w:val="left" w:pos="2520"/>
              </w:tabs>
              <w:spacing w:line="240" w:lineRule="auto"/>
              <w:jc w:val="center"/>
              <w:rPr>
                <w:rFonts w:eastAsia="SimSun"/>
                <w:color w:val="000000" w:themeColor="text1"/>
                <w:sz w:val="24"/>
                <w:szCs w:val="24"/>
                <w:lang w:eastAsia="zh-CN"/>
              </w:rPr>
            </w:pPr>
          </w:p>
          <w:p w:rsidR="00B46457" w:rsidRPr="00A93182" w:rsidRDefault="00B46457" w:rsidP="008C7DA0">
            <w:pPr>
              <w:tabs>
                <w:tab w:val="left" w:pos="2520"/>
              </w:tabs>
              <w:spacing w:line="240" w:lineRule="auto"/>
              <w:jc w:val="center"/>
              <w:rPr>
                <w:rFonts w:eastAsia="SimSun"/>
                <w:color w:val="000000" w:themeColor="text1"/>
                <w:sz w:val="24"/>
                <w:szCs w:val="24"/>
                <w:lang w:eastAsia="zh-CN"/>
              </w:rPr>
            </w:pPr>
          </w:p>
          <w:p w:rsidR="00B46457" w:rsidRPr="00A93182" w:rsidRDefault="00B46457" w:rsidP="008C7DA0">
            <w:pPr>
              <w:tabs>
                <w:tab w:val="left" w:pos="2520"/>
              </w:tabs>
              <w:spacing w:line="240" w:lineRule="auto"/>
              <w:jc w:val="center"/>
              <w:rPr>
                <w:rFonts w:eastAsia="SimSun"/>
                <w:color w:val="000000" w:themeColor="text1"/>
                <w:sz w:val="24"/>
                <w:szCs w:val="24"/>
                <w:lang w:eastAsia="zh-CN"/>
              </w:rPr>
            </w:pPr>
          </w:p>
          <w:p w:rsidR="00B46457" w:rsidRPr="00A93182" w:rsidRDefault="00B46457" w:rsidP="008C7DA0">
            <w:pPr>
              <w:tabs>
                <w:tab w:val="left" w:pos="2520"/>
              </w:tabs>
              <w:spacing w:line="240" w:lineRule="auto"/>
              <w:jc w:val="center"/>
              <w:rPr>
                <w:rFonts w:eastAsia="SimSun"/>
                <w:color w:val="000000" w:themeColor="text1"/>
                <w:sz w:val="24"/>
                <w:szCs w:val="24"/>
                <w:lang w:eastAsia="zh-CN"/>
              </w:rPr>
            </w:pPr>
          </w:p>
          <w:p w:rsidR="00B46457" w:rsidRPr="00A93182" w:rsidRDefault="00B46457" w:rsidP="008C7DA0">
            <w:pPr>
              <w:tabs>
                <w:tab w:val="left" w:pos="2520"/>
              </w:tabs>
              <w:spacing w:line="240" w:lineRule="auto"/>
              <w:jc w:val="center"/>
              <w:rPr>
                <w:rFonts w:eastAsia="SimSun"/>
                <w:color w:val="000000" w:themeColor="text1"/>
                <w:sz w:val="24"/>
                <w:szCs w:val="24"/>
                <w:lang w:eastAsia="zh-CN"/>
              </w:rPr>
            </w:pPr>
          </w:p>
          <w:p w:rsidR="00B46457" w:rsidRPr="00A93182" w:rsidRDefault="00B46457" w:rsidP="008C7DA0">
            <w:pPr>
              <w:tabs>
                <w:tab w:val="left" w:pos="2520"/>
              </w:tabs>
              <w:spacing w:line="240" w:lineRule="auto"/>
              <w:jc w:val="center"/>
              <w:rPr>
                <w:rFonts w:eastAsia="SimSun"/>
                <w:color w:val="000000" w:themeColor="text1"/>
                <w:sz w:val="24"/>
                <w:szCs w:val="24"/>
                <w:lang w:eastAsia="zh-CN"/>
              </w:rPr>
            </w:pPr>
          </w:p>
          <w:p w:rsidR="00B46457" w:rsidRPr="00A93182" w:rsidRDefault="00B46457" w:rsidP="008C7DA0">
            <w:pPr>
              <w:tabs>
                <w:tab w:val="left" w:pos="2520"/>
              </w:tabs>
              <w:spacing w:line="240" w:lineRule="auto"/>
              <w:jc w:val="center"/>
              <w:rPr>
                <w:rFonts w:eastAsia="SimSun"/>
                <w:color w:val="000000" w:themeColor="text1"/>
                <w:sz w:val="24"/>
                <w:szCs w:val="24"/>
                <w:lang w:eastAsia="zh-CN"/>
              </w:rPr>
            </w:pPr>
          </w:p>
          <w:p w:rsidR="00B46457" w:rsidRPr="00A93182" w:rsidRDefault="00B46457" w:rsidP="008C7DA0">
            <w:pPr>
              <w:tabs>
                <w:tab w:val="left" w:pos="2520"/>
              </w:tabs>
              <w:spacing w:line="240" w:lineRule="auto"/>
              <w:jc w:val="center"/>
              <w:rPr>
                <w:rFonts w:eastAsia="SimSun"/>
                <w:color w:val="000000" w:themeColor="text1"/>
                <w:sz w:val="24"/>
                <w:szCs w:val="24"/>
                <w:lang w:eastAsia="zh-CN"/>
              </w:rPr>
            </w:pPr>
          </w:p>
          <w:p w:rsidR="00B46457" w:rsidRPr="00A93182" w:rsidRDefault="00B46457" w:rsidP="008C7DA0">
            <w:pPr>
              <w:tabs>
                <w:tab w:val="left" w:pos="2520"/>
              </w:tabs>
              <w:spacing w:line="240" w:lineRule="auto"/>
              <w:jc w:val="center"/>
              <w:rPr>
                <w:rFonts w:eastAsia="SimSun"/>
                <w:color w:val="000000" w:themeColor="text1"/>
                <w:sz w:val="24"/>
                <w:szCs w:val="24"/>
                <w:lang w:eastAsia="zh-CN"/>
              </w:rPr>
            </w:pPr>
          </w:p>
          <w:p w:rsidR="00B46457" w:rsidRPr="00A93182" w:rsidRDefault="00B46457" w:rsidP="008C7DA0">
            <w:pPr>
              <w:tabs>
                <w:tab w:val="left" w:pos="2520"/>
              </w:tabs>
              <w:spacing w:line="240" w:lineRule="auto"/>
              <w:jc w:val="center"/>
              <w:rPr>
                <w:rFonts w:eastAsia="SimSun"/>
                <w:color w:val="000000" w:themeColor="text1"/>
                <w:sz w:val="24"/>
                <w:szCs w:val="24"/>
                <w:lang w:eastAsia="zh-CN"/>
              </w:rPr>
            </w:pPr>
          </w:p>
          <w:p w:rsidR="00B46457" w:rsidRPr="00A93182" w:rsidRDefault="00B46457" w:rsidP="008C7DA0">
            <w:pPr>
              <w:tabs>
                <w:tab w:val="left" w:pos="2520"/>
              </w:tabs>
              <w:spacing w:line="240" w:lineRule="auto"/>
              <w:jc w:val="center"/>
              <w:rPr>
                <w:rFonts w:eastAsia="SimSun"/>
                <w:color w:val="000000" w:themeColor="text1"/>
                <w:sz w:val="24"/>
                <w:szCs w:val="24"/>
                <w:lang w:eastAsia="zh-CN"/>
              </w:rPr>
            </w:pPr>
          </w:p>
        </w:tc>
      </w:tr>
      <w:tr w:rsidR="00AA2809" w:rsidRPr="00A93182" w:rsidTr="00B46457">
        <w:tc>
          <w:tcPr>
            <w:tcW w:w="2240" w:type="dxa"/>
            <w:shd w:val="clear" w:color="auto" w:fill="auto"/>
          </w:tcPr>
          <w:p w:rsidR="00AA2809" w:rsidRPr="00A93182" w:rsidRDefault="00AA2809" w:rsidP="00B46457">
            <w:pPr>
              <w:keepLines w:val="0"/>
              <w:overflowPunct/>
              <w:autoSpaceDE/>
              <w:autoSpaceDN/>
              <w:adjustRightInd/>
              <w:spacing w:line="240" w:lineRule="auto"/>
              <w:ind w:firstLine="0"/>
              <w:jc w:val="left"/>
              <w:rPr>
                <w:color w:val="000000" w:themeColor="text1"/>
                <w:sz w:val="24"/>
                <w:szCs w:val="24"/>
              </w:rPr>
            </w:pPr>
            <w:r w:rsidRPr="00A93182">
              <w:rPr>
                <w:color w:val="000000" w:themeColor="text1"/>
                <w:sz w:val="24"/>
                <w:szCs w:val="24"/>
              </w:rPr>
              <w:t>Хранение и переработка сельскохозяйственной продукции</w:t>
            </w:r>
          </w:p>
          <w:p w:rsidR="00AA2809" w:rsidRPr="00A93182" w:rsidRDefault="00B46457" w:rsidP="00B46457">
            <w:pPr>
              <w:keepLines w:val="0"/>
              <w:overflowPunct/>
              <w:autoSpaceDE/>
              <w:autoSpaceDN/>
              <w:adjustRightInd/>
              <w:spacing w:line="240" w:lineRule="auto"/>
              <w:ind w:firstLine="0"/>
              <w:jc w:val="left"/>
              <w:rPr>
                <w:color w:val="000000" w:themeColor="text1"/>
                <w:sz w:val="24"/>
                <w:szCs w:val="24"/>
              </w:rPr>
            </w:pPr>
            <w:r w:rsidRPr="00A93182">
              <w:rPr>
                <w:color w:val="000000" w:themeColor="text1"/>
                <w:sz w:val="24"/>
                <w:szCs w:val="24"/>
              </w:rPr>
              <w:t>[</w:t>
            </w:r>
            <w:r w:rsidR="00AA2809" w:rsidRPr="00A93182">
              <w:rPr>
                <w:color w:val="000000" w:themeColor="text1"/>
                <w:sz w:val="24"/>
                <w:szCs w:val="24"/>
              </w:rPr>
              <w:t>1.15</w:t>
            </w:r>
            <w:r w:rsidRPr="00A93182">
              <w:rPr>
                <w:color w:val="000000" w:themeColor="text1"/>
                <w:sz w:val="24"/>
                <w:szCs w:val="24"/>
              </w:rPr>
              <w:t>]</w:t>
            </w:r>
          </w:p>
        </w:tc>
        <w:tc>
          <w:tcPr>
            <w:tcW w:w="4253" w:type="dxa"/>
            <w:shd w:val="clear" w:color="auto" w:fill="auto"/>
          </w:tcPr>
          <w:p w:rsidR="00AA2809" w:rsidRPr="00A93182" w:rsidRDefault="00AA2809" w:rsidP="00461EA1">
            <w:pPr>
              <w:spacing w:line="240" w:lineRule="auto"/>
              <w:ind w:firstLine="0"/>
              <w:rPr>
                <w:color w:val="000000" w:themeColor="text1"/>
                <w:sz w:val="24"/>
                <w:szCs w:val="24"/>
                <w:shd w:val="clear" w:color="auto" w:fill="FFFFFF"/>
              </w:rPr>
            </w:pPr>
            <w:r w:rsidRPr="00A93182">
              <w:rPr>
                <w:color w:val="000000" w:themeColor="text1"/>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544" w:type="dxa"/>
            <w:vMerge/>
            <w:shd w:val="clear" w:color="auto" w:fill="auto"/>
          </w:tcPr>
          <w:p w:rsidR="00AA2809" w:rsidRPr="00A93182" w:rsidRDefault="00AA2809"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AA2809" w:rsidRPr="00A93182" w:rsidTr="00B46457">
        <w:tc>
          <w:tcPr>
            <w:tcW w:w="2240" w:type="dxa"/>
            <w:shd w:val="clear" w:color="auto" w:fill="auto"/>
          </w:tcPr>
          <w:p w:rsidR="00AA2809" w:rsidRPr="00A93182" w:rsidRDefault="00AA2809" w:rsidP="00B46457">
            <w:pPr>
              <w:keepLines w:val="0"/>
              <w:overflowPunct/>
              <w:autoSpaceDE/>
              <w:autoSpaceDN/>
              <w:adjustRightInd/>
              <w:spacing w:line="240" w:lineRule="auto"/>
              <w:ind w:firstLine="0"/>
              <w:jc w:val="left"/>
              <w:rPr>
                <w:color w:val="000000" w:themeColor="text1"/>
                <w:sz w:val="24"/>
                <w:szCs w:val="24"/>
              </w:rPr>
            </w:pPr>
            <w:r w:rsidRPr="00A93182">
              <w:rPr>
                <w:color w:val="000000" w:themeColor="text1"/>
                <w:sz w:val="24"/>
                <w:szCs w:val="24"/>
              </w:rPr>
              <w:t>Питомники</w:t>
            </w:r>
          </w:p>
          <w:p w:rsidR="00AA2809" w:rsidRPr="00A93182" w:rsidRDefault="00B46457" w:rsidP="00B46457">
            <w:pPr>
              <w:keepLines w:val="0"/>
              <w:overflowPunct/>
              <w:autoSpaceDE/>
              <w:autoSpaceDN/>
              <w:adjustRightInd/>
              <w:spacing w:line="240" w:lineRule="auto"/>
              <w:ind w:firstLine="0"/>
              <w:jc w:val="left"/>
              <w:rPr>
                <w:color w:val="000000" w:themeColor="text1"/>
                <w:sz w:val="24"/>
                <w:szCs w:val="24"/>
                <w:lang w:val="en-US"/>
              </w:rPr>
            </w:pPr>
            <w:r w:rsidRPr="00A93182">
              <w:rPr>
                <w:color w:val="000000" w:themeColor="text1"/>
                <w:sz w:val="24"/>
                <w:szCs w:val="24"/>
                <w:lang w:val="en-US"/>
              </w:rPr>
              <w:t>[</w:t>
            </w:r>
            <w:r w:rsidR="00AA2809" w:rsidRPr="00A93182">
              <w:rPr>
                <w:color w:val="000000" w:themeColor="text1"/>
                <w:sz w:val="24"/>
                <w:szCs w:val="24"/>
              </w:rPr>
              <w:t>1.17</w:t>
            </w:r>
            <w:r w:rsidRPr="00A93182">
              <w:rPr>
                <w:color w:val="000000" w:themeColor="text1"/>
                <w:sz w:val="24"/>
                <w:szCs w:val="24"/>
                <w:lang w:val="en-US"/>
              </w:rPr>
              <w:t>]</w:t>
            </w:r>
          </w:p>
        </w:tc>
        <w:tc>
          <w:tcPr>
            <w:tcW w:w="4253" w:type="dxa"/>
            <w:shd w:val="clear" w:color="auto" w:fill="auto"/>
          </w:tcPr>
          <w:p w:rsidR="00AA2809" w:rsidRPr="00A93182" w:rsidRDefault="00AA2809" w:rsidP="00461EA1">
            <w:pPr>
              <w:keepLines w:val="0"/>
              <w:shd w:val="clear" w:color="auto" w:fill="FFFFFF"/>
              <w:overflowPunct/>
              <w:autoSpaceDE/>
              <w:autoSpaceDN/>
              <w:adjustRightInd/>
              <w:spacing w:line="240" w:lineRule="auto"/>
              <w:ind w:firstLine="0"/>
              <w:rPr>
                <w:color w:val="000000" w:themeColor="text1"/>
                <w:sz w:val="24"/>
                <w:szCs w:val="24"/>
              </w:rPr>
            </w:pPr>
            <w:r w:rsidRPr="00A93182">
              <w:rPr>
                <w:color w:val="000000" w:themeColor="text1"/>
                <w:sz w:val="24"/>
                <w:szCs w:val="24"/>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AA2809" w:rsidRPr="00A93182" w:rsidRDefault="00AA2809" w:rsidP="00461EA1">
            <w:pPr>
              <w:spacing w:line="240" w:lineRule="auto"/>
              <w:ind w:firstLine="0"/>
              <w:rPr>
                <w:color w:val="000000" w:themeColor="text1"/>
                <w:sz w:val="24"/>
                <w:szCs w:val="24"/>
                <w:shd w:val="clear" w:color="auto" w:fill="FFFFFF"/>
              </w:rPr>
            </w:pPr>
            <w:r w:rsidRPr="00A93182">
              <w:rPr>
                <w:color w:val="000000" w:themeColor="text1"/>
                <w:sz w:val="24"/>
                <w:szCs w:val="24"/>
              </w:rPr>
              <w:t>размещение сооружений, необходимых для указанных видов сельскохозяйственного производства.</w:t>
            </w:r>
          </w:p>
        </w:tc>
        <w:tc>
          <w:tcPr>
            <w:tcW w:w="3544" w:type="dxa"/>
            <w:vMerge/>
            <w:shd w:val="clear" w:color="auto" w:fill="auto"/>
          </w:tcPr>
          <w:p w:rsidR="00AA2809" w:rsidRPr="00A93182" w:rsidRDefault="00AA2809"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AA2809" w:rsidRPr="00A93182" w:rsidTr="00B46457">
        <w:tc>
          <w:tcPr>
            <w:tcW w:w="2240" w:type="dxa"/>
            <w:shd w:val="clear" w:color="auto" w:fill="auto"/>
          </w:tcPr>
          <w:p w:rsidR="00AA2809" w:rsidRPr="00A93182" w:rsidRDefault="00AA2809" w:rsidP="00B46457">
            <w:pPr>
              <w:keepLines w:val="0"/>
              <w:overflowPunct/>
              <w:autoSpaceDE/>
              <w:autoSpaceDN/>
              <w:adjustRightInd/>
              <w:spacing w:line="240" w:lineRule="auto"/>
              <w:ind w:firstLine="0"/>
              <w:jc w:val="left"/>
              <w:rPr>
                <w:color w:val="000000" w:themeColor="text1"/>
                <w:sz w:val="24"/>
                <w:szCs w:val="24"/>
              </w:rPr>
            </w:pPr>
            <w:r w:rsidRPr="00A93182">
              <w:rPr>
                <w:color w:val="000000" w:themeColor="text1"/>
                <w:sz w:val="24"/>
                <w:szCs w:val="24"/>
              </w:rPr>
              <w:t>Обеспечение сельскохозяйственного производства</w:t>
            </w:r>
          </w:p>
          <w:p w:rsidR="00AA2809" w:rsidRPr="00A93182" w:rsidRDefault="00B46457" w:rsidP="00B46457">
            <w:pPr>
              <w:keepLines w:val="0"/>
              <w:overflowPunct/>
              <w:autoSpaceDE/>
              <w:autoSpaceDN/>
              <w:adjustRightInd/>
              <w:spacing w:line="240" w:lineRule="auto"/>
              <w:ind w:firstLine="0"/>
              <w:jc w:val="left"/>
              <w:rPr>
                <w:color w:val="000000" w:themeColor="text1"/>
                <w:sz w:val="24"/>
                <w:szCs w:val="24"/>
                <w:lang w:val="en-US"/>
              </w:rPr>
            </w:pPr>
            <w:r w:rsidRPr="00A93182">
              <w:rPr>
                <w:color w:val="000000" w:themeColor="text1"/>
                <w:sz w:val="24"/>
                <w:szCs w:val="24"/>
                <w:lang w:val="en-US"/>
              </w:rPr>
              <w:t>[</w:t>
            </w:r>
            <w:r w:rsidR="00AA2809" w:rsidRPr="00A93182">
              <w:rPr>
                <w:color w:val="000000" w:themeColor="text1"/>
                <w:sz w:val="24"/>
                <w:szCs w:val="24"/>
              </w:rPr>
              <w:t>1.18</w:t>
            </w:r>
            <w:r w:rsidRPr="00A93182">
              <w:rPr>
                <w:color w:val="000000" w:themeColor="text1"/>
                <w:sz w:val="24"/>
                <w:szCs w:val="24"/>
                <w:lang w:val="en-US"/>
              </w:rPr>
              <w:t>]</w:t>
            </w:r>
          </w:p>
        </w:tc>
        <w:tc>
          <w:tcPr>
            <w:tcW w:w="4253" w:type="dxa"/>
            <w:shd w:val="clear" w:color="auto" w:fill="auto"/>
          </w:tcPr>
          <w:p w:rsidR="00AA2809" w:rsidRPr="00A93182" w:rsidRDefault="00AA2809" w:rsidP="00461EA1">
            <w:pPr>
              <w:spacing w:line="240" w:lineRule="auto"/>
              <w:ind w:firstLine="0"/>
              <w:rPr>
                <w:color w:val="000000" w:themeColor="text1"/>
                <w:sz w:val="24"/>
                <w:szCs w:val="24"/>
                <w:shd w:val="clear" w:color="auto" w:fill="FFFFFF"/>
              </w:rPr>
            </w:pPr>
            <w:r w:rsidRPr="00A93182">
              <w:rPr>
                <w:color w:val="000000" w:themeColor="text1"/>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544" w:type="dxa"/>
            <w:vMerge/>
            <w:shd w:val="clear" w:color="auto" w:fill="auto"/>
          </w:tcPr>
          <w:p w:rsidR="00AA2809" w:rsidRPr="00A93182" w:rsidRDefault="00AA2809"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8C7DA0" w:rsidRPr="00A93182" w:rsidTr="008C7DA0">
        <w:tc>
          <w:tcPr>
            <w:tcW w:w="2240" w:type="dxa"/>
            <w:shd w:val="clear" w:color="auto" w:fill="auto"/>
          </w:tcPr>
          <w:p w:rsidR="008C7DA0" w:rsidRPr="00A93182" w:rsidRDefault="008C7DA0" w:rsidP="008C7DA0">
            <w:pPr>
              <w:tabs>
                <w:tab w:val="left" w:pos="2520"/>
              </w:tabs>
              <w:jc w:val="center"/>
              <w:rPr>
                <w:color w:val="000000" w:themeColor="text1"/>
                <w:sz w:val="24"/>
                <w:szCs w:val="24"/>
              </w:rPr>
            </w:pPr>
            <w:r w:rsidRPr="00A93182">
              <w:rPr>
                <w:color w:val="000000" w:themeColor="text1"/>
                <w:sz w:val="24"/>
                <w:szCs w:val="24"/>
              </w:rPr>
              <w:t>Ведение огородничества</w:t>
            </w:r>
          </w:p>
          <w:p w:rsidR="008C7DA0" w:rsidRPr="00A93182" w:rsidRDefault="008C7DA0" w:rsidP="008C7DA0">
            <w:pPr>
              <w:tabs>
                <w:tab w:val="left" w:pos="2520"/>
              </w:tabs>
              <w:jc w:val="center"/>
              <w:rPr>
                <w:color w:val="000000" w:themeColor="text1"/>
                <w:sz w:val="24"/>
                <w:szCs w:val="24"/>
              </w:rPr>
            </w:pPr>
            <w:r w:rsidRPr="00A93182">
              <w:rPr>
                <w:color w:val="000000" w:themeColor="text1"/>
                <w:sz w:val="24"/>
                <w:szCs w:val="24"/>
              </w:rPr>
              <w:t>[13.1]</w:t>
            </w:r>
          </w:p>
          <w:p w:rsidR="008C7DA0" w:rsidRPr="00A93182" w:rsidRDefault="008C7DA0" w:rsidP="008C7DA0">
            <w:pPr>
              <w:rPr>
                <w:color w:val="000000" w:themeColor="text1"/>
                <w:sz w:val="24"/>
                <w:szCs w:val="24"/>
                <w:shd w:val="clear" w:color="auto" w:fill="FFFFFF"/>
              </w:rPr>
            </w:pPr>
          </w:p>
        </w:tc>
        <w:tc>
          <w:tcPr>
            <w:tcW w:w="4253" w:type="dxa"/>
            <w:shd w:val="clear" w:color="auto" w:fill="auto"/>
            <w:vAlign w:val="center"/>
          </w:tcPr>
          <w:p w:rsidR="008C7DA0" w:rsidRPr="00A93182" w:rsidRDefault="008C7DA0" w:rsidP="008C7DA0">
            <w:pPr>
              <w:tabs>
                <w:tab w:val="left" w:pos="2520"/>
              </w:tabs>
              <w:jc w:val="center"/>
              <w:rPr>
                <w:color w:val="000000" w:themeColor="text1"/>
                <w:sz w:val="24"/>
                <w:szCs w:val="24"/>
                <w:shd w:val="clear" w:color="auto" w:fill="FFFFFF"/>
              </w:rPr>
            </w:pPr>
            <w:r w:rsidRPr="00A93182">
              <w:rPr>
                <w:color w:val="000000" w:themeColor="text1"/>
                <w:sz w:val="24"/>
                <w:szCs w:val="24"/>
                <w:shd w:val="clear" w:color="auto" w:fill="FFFFFF"/>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544" w:type="dxa"/>
            <w:shd w:val="clear" w:color="auto" w:fill="auto"/>
            <w:vAlign w:val="center"/>
          </w:tcPr>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земельных участков  предназначенных для сельскохозяйственного использования в черте населенного пункта -300/15000 кв.м,</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-максимальное количество этажей -1,</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-максимальный процент застройки в границах земельного участка -30%,</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-минимальный отступ от границ соседнего участка:</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-до некапитального строения не менее 3 м,</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-минимальный отступ от границ соседнего участка вспомогательных хозяйственных строений – 1 м, до низкорослых кустарников – 1 м, до среднерослых – 2 м– 50/5000 кв. м;</w:t>
            </w:r>
          </w:p>
          <w:p w:rsidR="008C7DA0" w:rsidRPr="00A93182" w:rsidRDefault="008C7DA0" w:rsidP="008C7DA0">
            <w:pPr>
              <w:tabs>
                <w:tab w:val="left" w:pos="1134"/>
              </w:tabs>
              <w:jc w:val="center"/>
              <w:rPr>
                <w:rFonts w:eastAsia="SimSun"/>
                <w:color w:val="000000" w:themeColor="text1"/>
                <w:sz w:val="24"/>
                <w:szCs w:val="24"/>
                <w:lang w:eastAsia="zh-CN"/>
              </w:rPr>
            </w:pPr>
            <w:r w:rsidRPr="00A93182">
              <w:rPr>
                <w:rFonts w:eastAsia="SimSun"/>
                <w:color w:val="000000" w:themeColor="text1"/>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rsidR="00AA2809" w:rsidRPr="00A93182" w:rsidRDefault="00AA2809" w:rsidP="00AA2809">
      <w:pPr>
        <w:keepLines w:val="0"/>
        <w:tabs>
          <w:tab w:val="left" w:pos="2520"/>
        </w:tabs>
        <w:overflowPunct/>
        <w:autoSpaceDE/>
        <w:autoSpaceDN/>
        <w:adjustRightInd/>
        <w:spacing w:line="240" w:lineRule="auto"/>
        <w:ind w:firstLine="0"/>
        <w:rPr>
          <w:rFonts w:eastAsia="SimSun"/>
          <w:color w:val="000000" w:themeColor="text1"/>
          <w:sz w:val="24"/>
          <w:szCs w:val="24"/>
          <w:lang w:eastAsia="zh-CN"/>
        </w:rPr>
      </w:pPr>
    </w:p>
    <w:p w:rsidR="00AA2809" w:rsidRPr="00A93182"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99"/>
        <w:gridCol w:w="4110"/>
        <w:gridCol w:w="3828"/>
      </w:tblGrid>
      <w:tr w:rsidR="00B46457" w:rsidRPr="00A93182" w:rsidTr="00B46457">
        <w:trPr>
          <w:trHeight w:val="552"/>
        </w:trPr>
        <w:tc>
          <w:tcPr>
            <w:tcW w:w="2099" w:type="dxa"/>
          </w:tcPr>
          <w:p w:rsidR="00B46457" w:rsidRPr="00A93182"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4110" w:type="dxa"/>
            <w:vAlign w:val="center"/>
          </w:tcPr>
          <w:p w:rsidR="00B46457" w:rsidRPr="00A93182"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rsidR="00B46457" w:rsidRPr="00A93182"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B46457" w:rsidRPr="00A93182"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B46457" w:rsidRPr="00A93182" w:rsidRDefault="00B46457" w:rsidP="00B46457">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A93182">
              <w:rPr>
                <w:b/>
                <w:color w:val="000000" w:themeColor="text1"/>
                <w:sz w:val="24"/>
                <w:szCs w:val="24"/>
              </w:rPr>
              <w:t>разрешенного строительства</w:t>
            </w:r>
          </w:p>
        </w:tc>
      </w:tr>
      <w:tr w:rsidR="00447B93" w:rsidRPr="00A93182" w:rsidTr="00B46457">
        <w:tc>
          <w:tcPr>
            <w:tcW w:w="2099" w:type="dxa"/>
            <w:shd w:val="clear" w:color="auto" w:fill="auto"/>
          </w:tcPr>
          <w:p w:rsidR="00447B93" w:rsidRPr="00A93182" w:rsidRDefault="008C7DA0" w:rsidP="008C7DA0">
            <w:pPr>
              <w:keepNext/>
              <w:rPr>
                <w:color w:val="000000" w:themeColor="text1"/>
                <w:sz w:val="24"/>
                <w:szCs w:val="24"/>
                <w:shd w:val="clear" w:color="auto" w:fill="FFFFFF"/>
              </w:rPr>
            </w:pPr>
            <w:r w:rsidRPr="00A93182">
              <w:rPr>
                <w:color w:val="000000" w:themeColor="text1"/>
                <w:sz w:val="24"/>
                <w:szCs w:val="24"/>
                <w:shd w:val="clear" w:color="auto" w:fill="FFFFFF"/>
              </w:rPr>
              <w:t>нет</w:t>
            </w:r>
          </w:p>
        </w:tc>
        <w:tc>
          <w:tcPr>
            <w:tcW w:w="4110" w:type="dxa"/>
          </w:tcPr>
          <w:p w:rsidR="00447B93" w:rsidRPr="00A93182" w:rsidRDefault="008C7DA0" w:rsidP="008C7DA0">
            <w:pPr>
              <w:keepNext/>
              <w:rPr>
                <w:color w:val="000000" w:themeColor="text1"/>
                <w:sz w:val="24"/>
                <w:szCs w:val="24"/>
                <w:shd w:val="clear" w:color="auto" w:fill="FFFFFF"/>
              </w:rPr>
            </w:pPr>
            <w:r w:rsidRPr="00A93182">
              <w:rPr>
                <w:color w:val="000000" w:themeColor="text1"/>
                <w:sz w:val="24"/>
                <w:szCs w:val="24"/>
                <w:shd w:val="clear" w:color="auto" w:fill="FFFFFF"/>
              </w:rPr>
              <w:t>нет</w:t>
            </w:r>
          </w:p>
        </w:tc>
        <w:tc>
          <w:tcPr>
            <w:tcW w:w="3828" w:type="dxa"/>
          </w:tcPr>
          <w:p w:rsidR="00447B93" w:rsidRPr="00A93182" w:rsidRDefault="008C7DA0" w:rsidP="008C7DA0">
            <w:pPr>
              <w:keepNext/>
              <w:ind w:firstLine="709"/>
              <w:rPr>
                <w:rFonts w:eastAsia="SimSun"/>
                <w:color w:val="000000" w:themeColor="text1"/>
                <w:sz w:val="24"/>
                <w:szCs w:val="24"/>
                <w:lang w:eastAsia="zh-CN"/>
              </w:rPr>
            </w:pPr>
            <w:r w:rsidRPr="00A93182">
              <w:rPr>
                <w:rFonts w:eastAsia="SimSun"/>
                <w:color w:val="000000" w:themeColor="text1"/>
                <w:sz w:val="24"/>
                <w:szCs w:val="24"/>
                <w:lang w:eastAsia="zh-CN"/>
              </w:rPr>
              <w:t>нет</w:t>
            </w:r>
          </w:p>
        </w:tc>
      </w:tr>
    </w:tbl>
    <w:p w:rsidR="00AA2809" w:rsidRPr="00A93182"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AA2809" w:rsidRPr="00A93182"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34"/>
        <w:gridCol w:w="5131"/>
      </w:tblGrid>
      <w:tr w:rsidR="00B46457" w:rsidRPr="00A93182" w:rsidTr="00B46457">
        <w:trPr>
          <w:trHeight w:val="20"/>
          <w:tblHeader/>
        </w:trPr>
        <w:tc>
          <w:tcPr>
            <w:tcW w:w="4934" w:type="dxa"/>
            <w:vAlign w:val="center"/>
          </w:tcPr>
          <w:p w:rsidR="00B46457" w:rsidRPr="00A93182" w:rsidRDefault="00B46457"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ВИДЫ ИСПОЛЬЗОВАНИЯ</w:t>
            </w:r>
          </w:p>
        </w:tc>
        <w:tc>
          <w:tcPr>
            <w:tcW w:w="5131" w:type="dxa"/>
            <w:vAlign w:val="center"/>
          </w:tcPr>
          <w:p w:rsidR="00B46457" w:rsidRPr="00A93182" w:rsidRDefault="00B46457" w:rsidP="008C7DA0">
            <w:pPr>
              <w:keepLines w:val="0"/>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ПРЕДЕЛЬНЫЕ ПАРАМЕТРЫ РАЗРЕШЕННОГО СТРОИТЕЛЬСТВА</w:t>
            </w:r>
          </w:p>
        </w:tc>
      </w:tr>
      <w:tr w:rsidR="00B46457" w:rsidRPr="00A93182" w:rsidTr="00B46457">
        <w:trPr>
          <w:trHeight w:val="20"/>
        </w:trPr>
        <w:tc>
          <w:tcPr>
            <w:tcW w:w="4934" w:type="dxa"/>
          </w:tcPr>
          <w:p w:rsidR="00B46457" w:rsidRPr="00A93182" w:rsidRDefault="00B46457" w:rsidP="008C7DA0">
            <w:pPr>
              <w:keepLines w:val="0"/>
              <w:overflowPunct/>
              <w:autoSpaceDE/>
              <w:autoSpaceDN/>
              <w:adjustRightInd/>
              <w:spacing w:line="240" w:lineRule="auto"/>
              <w:ind w:firstLine="0"/>
              <w:jc w:val="center"/>
              <w:rPr>
                <w:color w:val="000000" w:themeColor="text1"/>
                <w:sz w:val="24"/>
                <w:szCs w:val="24"/>
                <w:shd w:val="clear" w:color="auto" w:fill="FFFFFF"/>
              </w:rPr>
            </w:pPr>
            <w:r w:rsidRPr="00A93182">
              <w:rPr>
                <w:color w:val="000000" w:themeColor="text1"/>
                <w:sz w:val="24"/>
                <w:szCs w:val="24"/>
                <w:shd w:val="clear" w:color="auto" w:fill="FFFFFF"/>
              </w:rPr>
              <w:t>Нет</w:t>
            </w:r>
          </w:p>
        </w:tc>
        <w:tc>
          <w:tcPr>
            <w:tcW w:w="5131" w:type="dxa"/>
          </w:tcPr>
          <w:p w:rsidR="00B46457" w:rsidRPr="00A93182" w:rsidRDefault="00B46457" w:rsidP="008C7DA0">
            <w:pPr>
              <w:keepLines w:val="0"/>
              <w:overflowPunct/>
              <w:autoSpaceDE/>
              <w:autoSpaceDN/>
              <w:adjustRightInd/>
              <w:spacing w:line="240" w:lineRule="auto"/>
              <w:ind w:firstLine="709"/>
              <w:jc w:val="center"/>
              <w:rPr>
                <w:rFonts w:eastAsia="SimSun"/>
                <w:color w:val="000000" w:themeColor="text1"/>
                <w:sz w:val="24"/>
                <w:szCs w:val="24"/>
                <w:lang w:eastAsia="zh-CN"/>
              </w:rPr>
            </w:pPr>
            <w:r w:rsidRPr="00A93182">
              <w:rPr>
                <w:rFonts w:eastAsia="SimSun"/>
                <w:color w:val="000000" w:themeColor="text1"/>
                <w:sz w:val="24"/>
                <w:szCs w:val="24"/>
                <w:lang w:eastAsia="zh-CN"/>
              </w:rPr>
              <w:t>Нет</w:t>
            </w:r>
          </w:p>
        </w:tc>
      </w:tr>
    </w:tbl>
    <w:p w:rsidR="00AA2809" w:rsidRPr="00A93182"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46457" w:rsidRPr="00A93182" w:rsidRDefault="00B46457" w:rsidP="00B46457">
      <w:pPr>
        <w:keepLines w:val="0"/>
        <w:overflowPunct/>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Примечание (общее):</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границах зон затопления, подтопления запрещаются: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2) использование сточных вод в целях повышения почвенного плодородия;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4) осуществление авиационных мер по борьбе с вредными организмами.</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Не допускается размещение сельскохозяйственных предприятий, зданий, сооружений:</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на площадках залегания полезных ископаемых без согласования с уполномоченными органами;</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зонах оползней, которые могут угрожать застройке и эксплуатации предприятий, зданий и сооружений;</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первом поясе зоны санитарной охраны источников водоснабжения населенных пунктов;</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первой и второй зонах округов санитарной охраны курортов;</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на землях пригородных зеленых зон городских округов и городских поселений;</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на землях особо охраняемых природных территорий.</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Допускается размещение сельскохозяйственных предприятий, зданий и сооружений:</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B46457" w:rsidRPr="00A93182"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rsidR="009D7F84" w:rsidRPr="00A93182" w:rsidRDefault="009D7F84" w:rsidP="009D7F84">
      <w:pPr>
        <w:shd w:val="clear" w:color="auto" w:fill="FFFFFF"/>
        <w:rPr>
          <w:color w:val="000000" w:themeColor="text1"/>
          <w:sz w:val="24"/>
          <w:szCs w:val="24"/>
        </w:rPr>
      </w:pPr>
      <w:r w:rsidRPr="00A93182">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30" w:anchor="/document/70398302/entry/10010" w:history="1">
        <w:r w:rsidRPr="00A93182">
          <w:rPr>
            <w:rStyle w:val="af0"/>
            <w:color w:val="000000" w:themeColor="text1"/>
            <w:sz w:val="24"/>
            <w:szCs w:val="24"/>
            <w:shd w:val="clear" w:color="auto" w:fill="FFFFFF"/>
          </w:rPr>
          <w:t>таблицей 1</w:t>
        </w:r>
      </w:hyperlink>
      <w:r w:rsidRPr="00A93182">
        <w:rPr>
          <w:color w:val="000000" w:themeColor="text1"/>
          <w:sz w:val="24"/>
          <w:szCs w:val="24"/>
          <w:shd w:val="clear" w:color="auto" w:fill="FFFFFF"/>
        </w:rPr>
        <w:t> и с учетом </w:t>
      </w:r>
      <w:hyperlink r:id="rId31" w:anchor="/document/70398302/entry/44" w:history="1">
        <w:r w:rsidRPr="00A93182">
          <w:rPr>
            <w:rStyle w:val="af0"/>
            <w:color w:val="000000" w:themeColor="text1"/>
            <w:sz w:val="24"/>
            <w:szCs w:val="24"/>
            <w:shd w:val="clear" w:color="auto" w:fill="FFFFFF"/>
          </w:rPr>
          <w:t>пунктов 4.4-4.13</w:t>
        </w:r>
      </w:hyperlink>
      <w:r w:rsidRPr="00A93182">
        <w:rPr>
          <w:color w:val="000000" w:themeColor="text1"/>
          <w:sz w:val="24"/>
          <w:szCs w:val="24"/>
          <w:shd w:val="clear" w:color="auto" w:fill="FFFFFF"/>
        </w:rPr>
        <w:t xml:space="preserve"> </w:t>
      </w:r>
      <w:r w:rsidRPr="00A93182">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9D7F84" w:rsidRPr="00A93182" w:rsidRDefault="009D7F84" w:rsidP="009D7F84">
      <w:pPr>
        <w:ind w:firstLine="709"/>
        <w:rPr>
          <w:color w:val="000000" w:themeColor="text1"/>
          <w:sz w:val="24"/>
          <w:szCs w:val="24"/>
        </w:rPr>
      </w:pPr>
      <w:r w:rsidRPr="00A93182">
        <w:rPr>
          <w:color w:val="000000" w:themeColor="text1"/>
          <w:sz w:val="24"/>
          <w:szCs w:val="24"/>
        </w:rPr>
        <w:t xml:space="preserve">Уменьшение </w:t>
      </w:r>
      <w:r w:rsidRPr="00A93182">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A93182">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9D7F84" w:rsidRPr="00A93182" w:rsidRDefault="009D7F84" w:rsidP="009D7F84">
      <w:pPr>
        <w:ind w:firstLine="709"/>
        <w:rPr>
          <w:color w:val="000000" w:themeColor="text1"/>
          <w:sz w:val="24"/>
          <w:szCs w:val="24"/>
        </w:rPr>
      </w:pPr>
      <w:r w:rsidRPr="00A93182">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9D7F84" w:rsidRPr="00A93182" w:rsidRDefault="009D7F84" w:rsidP="009D7F84">
      <w:pPr>
        <w:pStyle w:val="a7"/>
        <w:ind w:right="3"/>
        <w:rPr>
          <w:color w:val="000000" w:themeColor="text1"/>
          <w:sz w:val="24"/>
          <w:szCs w:val="24"/>
        </w:rPr>
      </w:pPr>
      <w:r w:rsidRPr="00A93182">
        <w:rPr>
          <w:color w:val="000000" w:themeColor="text1"/>
          <w:sz w:val="24"/>
          <w:szCs w:val="24"/>
        </w:rPr>
        <w:t>Септики:</w:t>
      </w:r>
    </w:p>
    <w:p w:rsidR="009D7F84" w:rsidRPr="00A93182" w:rsidRDefault="009D7F84" w:rsidP="009D7F84">
      <w:pPr>
        <w:pStyle w:val="a7"/>
        <w:ind w:right="3"/>
        <w:rPr>
          <w:color w:val="000000" w:themeColor="text1"/>
          <w:sz w:val="24"/>
          <w:szCs w:val="24"/>
        </w:rPr>
      </w:pP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минимальный</w:t>
      </w:r>
      <w:r w:rsidRPr="00A93182">
        <w:rPr>
          <w:color w:val="000000" w:themeColor="text1"/>
          <w:spacing w:val="-3"/>
          <w:sz w:val="24"/>
          <w:szCs w:val="24"/>
        </w:rPr>
        <w:t xml:space="preserve"> </w:t>
      </w:r>
      <w:r w:rsidRPr="00A93182">
        <w:rPr>
          <w:color w:val="000000" w:themeColor="text1"/>
          <w:sz w:val="24"/>
          <w:szCs w:val="24"/>
        </w:rPr>
        <w:t>отступ</w:t>
      </w:r>
      <w:r w:rsidRPr="00A93182">
        <w:rPr>
          <w:color w:val="000000" w:themeColor="text1"/>
          <w:spacing w:val="1"/>
          <w:sz w:val="24"/>
          <w:szCs w:val="24"/>
        </w:rPr>
        <w:t xml:space="preserve"> </w:t>
      </w:r>
      <w:r w:rsidRPr="00A93182">
        <w:rPr>
          <w:color w:val="000000" w:themeColor="text1"/>
          <w:sz w:val="24"/>
          <w:szCs w:val="24"/>
        </w:rPr>
        <w:t>от</w:t>
      </w:r>
      <w:r w:rsidRPr="00A93182">
        <w:rPr>
          <w:color w:val="000000" w:themeColor="text1"/>
          <w:spacing w:val="-3"/>
          <w:sz w:val="24"/>
          <w:szCs w:val="24"/>
        </w:rPr>
        <w:t xml:space="preserve"> </w:t>
      </w:r>
      <w:r w:rsidRPr="00A93182">
        <w:rPr>
          <w:color w:val="000000" w:themeColor="text1"/>
          <w:sz w:val="24"/>
          <w:szCs w:val="24"/>
        </w:rPr>
        <w:t>красной</w:t>
      </w:r>
      <w:r w:rsidRPr="00A93182">
        <w:rPr>
          <w:color w:val="000000" w:themeColor="text1"/>
          <w:spacing w:val="-2"/>
          <w:sz w:val="24"/>
          <w:szCs w:val="24"/>
        </w:rPr>
        <w:t xml:space="preserve"> </w:t>
      </w:r>
      <w:r w:rsidRPr="00A93182">
        <w:rPr>
          <w:color w:val="000000" w:themeColor="text1"/>
          <w:sz w:val="24"/>
          <w:szCs w:val="24"/>
        </w:rPr>
        <w:t>линии</w:t>
      </w:r>
      <w:r w:rsidRPr="00A93182">
        <w:rPr>
          <w:color w:val="000000" w:themeColor="text1"/>
          <w:spacing w:val="-3"/>
          <w:sz w:val="24"/>
          <w:szCs w:val="24"/>
        </w:rPr>
        <w:t xml:space="preserve"> улиц, </w:t>
      </w:r>
      <w:r w:rsidRPr="00A93182">
        <w:rPr>
          <w:color w:val="000000" w:themeColor="text1"/>
          <w:sz w:val="24"/>
          <w:szCs w:val="24"/>
        </w:rPr>
        <w:t>проездов</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4"/>
          <w:sz w:val="24"/>
          <w:szCs w:val="24"/>
        </w:rPr>
        <w:t xml:space="preserve"> </w:t>
      </w:r>
      <w:r w:rsidRPr="00A93182">
        <w:rPr>
          <w:color w:val="000000" w:themeColor="text1"/>
          <w:sz w:val="24"/>
          <w:szCs w:val="24"/>
        </w:rPr>
        <w:t>менее</w:t>
      </w:r>
      <w:r w:rsidRPr="00A93182">
        <w:rPr>
          <w:color w:val="000000" w:themeColor="text1"/>
          <w:spacing w:val="-3"/>
          <w:sz w:val="24"/>
          <w:szCs w:val="24"/>
        </w:rPr>
        <w:t xml:space="preserve"> </w:t>
      </w:r>
      <w:r w:rsidRPr="00A93182">
        <w:rPr>
          <w:color w:val="000000" w:themeColor="text1"/>
          <w:sz w:val="24"/>
          <w:szCs w:val="24"/>
        </w:rPr>
        <w:t>8</w:t>
      </w:r>
      <w:r w:rsidRPr="00A93182">
        <w:rPr>
          <w:color w:val="000000" w:themeColor="text1"/>
          <w:spacing w:val="-2"/>
          <w:sz w:val="24"/>
          <w:szCs w:val="24"/>
        </w:rPr>
        <w:t xml:space="preserve"> </w:t>
      </w:r>
      <w:r w:rsidRPr="00A93182">
        <w:rPr>
          <w:color w:val="000000" w:themeColor="text1"/>
          <w:sz w:val="24"/>
          <w:szCs w:val="24"/>
        </w:rPr>
        <w:t>м;</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p>
    <w:p w:rsidR="009D7F84" w:rsidRPr="00A93182" w:rsidRDefault="009D7F84" w:rsidP="009D7F84">
      <w:pPr>
        <w:pStyle w:val="ac"/>
        <w:keepLines w:val="0"/>
        <w:widowControl w:val="0"/>
        <w:numPr>
          <w:ilvl w:val="0"/>
          <w:numId w:val="49"/>
        </w:numPr>
        <w:tabs>
          <w:tab w:val="left" w:pos="1335"/>
        </w:tabs>
        <w:overflowPunct/>
        <w:adjustRightInd/>
        <w:spacing w:line="240" w:lineRule="auto"/>
        <w:ind w:left="0" w:right="3" w:firstLine="567"/>
        <w:rPr>
          <w:color w:val="000000" w:themeColor="text1"/>
          <w:sz w:val="24"/>
          <w:szCs w:val="24"/>
        </w:rPr>
      </w:pPr>
      <w:r w:rsidRPr="00A93182">
        <w:rPr>
          <w:color w:val="000000" w:themeColor="text1"/>
          <w:sz w:val="24"/>
          <w:szCs w:val="24"/>
        </w:rPr>
        <w:t>от границ соседнего земельного участка не менее 4 м (при условии, что расстояние от</w:t>
      </w:r>
      <w:r w:rsidRPr="00A93182">
        <w:rPr>
          <w:color w:val="000000" w:themeColor="text1"/>
          <w:spacing w:val="1"/>
          <w:sz w:val="24"/>
          <w:szCs w:val="24"/>
        </w:rPr>
        <w:t xml:space="preserve"> </w:t>
      </w:r>
      <w:r w:rsidRPr="00A93182">
        <w:rPr>
          <w:color w:val="000000" w:themeColor="text1"/>
          <w:sz w:val="24"/>
          <w:szCs w:val="24"/>
        </w:rPr>
        <w:t>фундаментов</w:t>
      </w:r>
      <w:r w:rsidRPr="00A93182">
        <w:rPr>
          <w:color w:val="000000" w:themeColor="text1"/>
          <w:spacing w:val="-1"/>
          <w:sz w:val="24"/>
          <w:szCs w:val="24"/>
        </w:rPr>
        <w:t xml:space="preserve"> </w:t>
      </w:r>
      <w:r w:rsidRPr="00A93182">
        <w:rPr>
          <w:color w:val="000000" w:themeColor="text1"/>
          <w:sz w:val="24"/>
          <w:szCs w:val="24"/>
        </w:rPr>
        <w:t>построек на</w:t>
      </w:r>
      <w:r w:rsidRPr="00A93182">
        <w:rPr>
          <w:color w:val="000000" w:themeColor="text1"/>
          <w:spacing w:val="-2"/>
          <w:sz w:val="24"/>
          <w:szCs w:val="24"/>
        </w:rPr>
        <w:t xml:space="preserve"> </w:t>
      </w:r>
      <w:r w:rsidRPr="00A93182">
        <w:rPr>
          <w:color w:val="000000" w:themeColor="text1"/>
          <w:sz w:val="24"/>
          <w:szCs w:val="24"/>
        </w:rPr>
        <w:t>соседнем</w:t>
      </w:r>
      <w:r w:rsidRPr="00A93182">
        <w:rPr>
          <w:color w:val="000000" w:themeColor="text1"/>
          <w:spacing w:val="-1"/>
          <w:sz w:val="24"/>
          <w:szCs w:val="24"/>
        </w:rPr>
        <w:t xml:space="preserve"> </w:t>
      </w:r>
      <w:r w:rsidRPr="00A93182">
        <w:rPr>
          <w:color w:val="000000" w:themeColor="text1"/>
          <w:sz w:val="24"/>
          <w:szCs w:val="24"/>
        </w:rPr>
        <w:t>земельном</w:t>
      </w:r>
      <w:r w:rsidRPr="00A93182">
        <w:rPr>
          <w:color w:val="000000" w:themeColor="text1"/>
          <w:spacing w:val="-1"/>
          <w:sz w:val="24"/>
          <w:szCs w:val="24"/>
        </w:rPr>
        <w:t xml:space="preserve"> </w:t>
      </w:r>
      <w:r w:rsidRPr="00A93182">
        <w:rPr>
          <w:color w:val="000000" w:themeColor="text1"/>
          <w:sz w:val="24"/>
          <w:szCs w:val="24"/>
        </w:rPr>
        <w:t>участке</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1"/>
          <w:sz w:val="24"/>
          <w:szCs w:val="24"/>
        </w:rPr>
        <w:t xml:space="preserve"> </w:t>
      </w:r>
      <w:r w:rsidRPr="00A93182">
        <w:rPr>
          <w:color w:val="000000" w:themeColor="text1"/>
          <w:sz w:val="24"/>
          <w:szCs w:val="24"/>
        </w:rPr>
        <w:t>менее</w:t>
      </w:r>
      <w:r w:rsidRPr="00A93182">
        <w:rPr>
          <w:color w:val="000000" w:themeColor="text1"/>
          <w:spacing w:val="-2"/>
          <w:sz w:val="24"/>
          <w:szCs w:val="24"/>
        </w:rPr>
        <w:t xml:space="preserve"> </w:t>
      </w:r>
      <w:r w:rsidRPr="00A93182">
        <w:rPr>
          <w:color w:val="000000" w:themeColor="text1"/>
          <w:sz w:val="24"/>
          <w:szCs w:val="24"/>
        </w:rPr>
        <w:t>5 м.);</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водонепроницаемые</w:t>
      </w:r>
      <w:r w:rsidRPr="00A93182">
        <w:rPr>
          <w:color w:val="000000" w:themeColor="text1"/>
          <w:spacing w:val="-2"/>
          <w:sz w:val="24"/>
          <w:szCs w:val="24"/>
        </w:rPr>
        <w:t xml:space="preserve"> </w:t>
      </w:r>
      <w:r w:rsidRPr="00A93182">
        <w:rPr>
          <w:color w:val="000000" w:themeColor="text1"/>
          <w:sz w:val="24"/>
          <w:szCs w:val="24"/>
        </w:rPr>
        <w:t>– на</w:t>
      </w:r>
      <w:r w:rsidRPr="00A93182">
        <w:rPr>
          <w:color w:val="000000" w:themeColor="text1"/>
          <w:spacing w:val="-3"/>
          <w:sz w:val="24"/>
          <w:szCs w:val="24"/>
        </w:rPr>
        <w:t xml:space="preserve"> </w:t>
      </w:r>
      <w:r w:rsidRPr="00A93182">
        <w:rPr>
          <w:color w:val="000000" w:themeColor="text1"/>
          <w:sz w:val="24"/>
          <w:szCs w:val="24"/>
        </w:rPr>
        <w:t>расстоянии</w:t>
      </w:r>
      <w:r w:rsidRPr="00A93182">
        <w:rPr>
          <w:color w:val="000000" w:themeColor="text1"/>
          <w:spacing w:val="-2"/>
          <w:sz w:val="24"/>
          <w:szCs w:val="24"/>
        </w:rPr>
        <w:t xml:space="preserve"> </w:t>
      </w:r>
      <w:r w:rsidRPr="00A93182">
        <w:rPr>
          <w:color w:val="000000" w:themeColor="text1"/>
          <w:sz w:val="24"/>
          <w:szCs w:val="24"/>
        </w:rPr>
        <w:t>не</w:t>
      </w:r>
      <w:r w:rsidRPr="00A93182">
        <w:rPr>
          <w:color w:val="000000" w:themeColor="text1"/>
          <w:spacing w:val="-3"/>
          <w:sz w:val="24"/>
          <w:szCs w:val="24"/>
        </w:rPr>
        <w:t xml:space="preserve"> </w:t>
      </w:r>
      <w:r w:rsidRPr="00A93182">
        <w:rPr>
          <w:color w:val="000000" w:themeColor="text1"/>
          <w:sz w:val="24"/>
          <w:szCs w:val="24"/>
        </w:rPr>
        <w:t>менее</w:t>
      </w:r>
      <w:r w:rsidRPr="00A93182">
        <w:rPr>
          <w:color w:val="000000" w:themeColor="text1"/>
          <w:spacing w:val="-3"/>
          <w:sz w:val="24"/>
          <w:szCs w:val="24"/>
        </w:rPr>
        <w:t xml:space="preserve"> </w:t>
      </w:r>
      <w:r w:rsidRPr="00A93182">
        <w:rPr>
          <w:color w:val="000000" w:themeColor="text1"/>
          <w:sz w:val="24"/>
          <w:szCs w:val="24"/>
        </w:rPr>
        <w:t>5</w:t>
      </w:r>
      <w:r w:rsidRPr="00A93182">
        <w:rPr>
          <w:color w:val="000000" w:themeColor="text1"/>
          <w:spacing w:val="-2"/>
          <w:sz w:val="24"/>
          <w:szCs w:val="24"/>
        </w:rPr>
        <w:t xml:space="preserve"> </w:t>
      </w:r>
      <w:r w:rsidRPr="00A93182">
        <w:rPr>
          <w:color w:val="000000" w:themeColor="text1"/>
          <w:sz w:val="24"/>
          <w:szCs w:val="24"/>
        </w:rPr>
        <w:t>м</w:t>
      </w:r>
      <w:r w:rsidRPr="00A93182">
        <w:rPr>
          <w:color w:val="000000" w:themeColor="text1"/>
          <w:spacing w:val="-3"/>
          <w:sz w:val="24"/>
          <w:szCs w:val="24"/>
        </w:rPr>
        <w:t xml:space="preserve"> </w:t>
      </w:r>
      <w:r w:rsidRPr="00A93182">
        <w:rPr>
          <w:color w:val="000000" w:themeColor="text1"/>
          <w:sz w:val="24"/>
          <w:szCs w:val="24"/>
        </w:rPr>
        <w:t>от</w:t>
      </w:r>
      <w:r w:rsidRPr="00A93182">
        <w:rPr>
          <w:color w:val="000000" w:themeColor="text1"/>
          <w:spacing w:val="-2"/>
          <w:sz w:val="24"/>
          <w:szCs w:val="24"/>
        </w:rPr>
        <w:t xml:space="preserve"> </w:t>
      </w:r>
      <w:r w:rsidRPr="00A93182">
        <w:rPr>
          <w:color w:val="000000" w:themeColor="text1"/>
          <w:sz w:val="24"/>
          <w:szCs w:val="24"/>
        </w:rPr>
        <w:t>фундамента</w:t>
      </w:r>
      <w:r w:rsidRPr="00A93182">
        <w:rPr>
          <w:color w:val="000000" w:themeColor="text1"/>
          <w:spacing w:val="-3"/>
          <w:sz w:val="24"/>
          <w:szCs w:val="24"/>
        </w:rPr>
        <w:t xml:space="preserve"> </w:t>
      </w:r>
      <w:r w:rsidRPr="00A93182">
        <w:rPr>
          <w:color w:val="000000" w:themeColor="text1"/>
          <w:sz w:val="24"/>
          <w:szCs w:val="24"/>
        </w:rPr>
        <w:t>построек,</w:t>
      </w:r>
    </w:p>
    <w:p w:rsidR="009D7F84" w:rsidRPr="00A93182" w:rsidRDefault="009D7F84" w:rsidP="009D7F84">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A93182">
        <w:rPr>
          <w:color w:val="000000" w:themeColor="text1"/>
          <w:sz w:val="24"/>
          <w:szCs w:val="24"/>
        </w:rPr>
        <w:t>фильтрующие</w:t>
      </w:r>
      <w:r w:rsidRPr="00A93182">
        <w:rPr>
          <w:color w:val="000000" w:themeColor="text1"/>
          <w:spacing w:val="-1"/>
          <w:sz w:val="24"/>
          <w:szCs w:val="24"/>
        </w:rPr>
        <w:t xml:space="preserve"> </w:t>
      </w:r>
      <w:r w:rsidRPr="00A93182">
        <w:rPr>
          <w:color w:val="000000" w:themeColor="text1"/>
          <w:sz w:val="24"/>
          <w:szCs w:val="24"/>
        </w:rPr>
        <w:t>–</w:t>
      </w:r>
      <w:r w:rsidRPr="00A93182">
        <w:rPr>
          <w:color w:val="000000" w:themeColor="text1"/>
          <w:spacing w:val="-1"/>
          <w:sz w:val="24"/>
          <w:szCs w:val="24"/>
        </w:rPr>
        <w:t xml:space="preserve"> </w:t>
      </w:r>
      <w:r w:rsidRPr="00A93182">
        <w:rPr>
          <w:color w:val="000000" w:themeColor="text1"/>
          <w:sz w:val="24"/>
          <w:szCs w:val="24"/>
        </w:rPr>
        <w:t>на</w:t>
      </w:r>
      <w:r w:rsidRPr="00A93182">
        <w:rPr>
          <w:color w:val="000000" w:themeColor="text1"/>
          <w:spacing w:val="-3"/>
          <w:sz w:val="24"/>
          <w:szCs w:val="24"/>
        </w:rPr>
        <w:t xml:space="preserve"> </w:t>
      </w:r>
      <w:r w:rsidRPr="00A93182">
        <w:rPr>
          <w:color w:val="000000" w:themeColor="text1"/>
          <w:sz w:val="24"/>
          <w:szCs w:val="24"/>
        </w:rPr>
        <w:t>расстоянии</w:t>
      </w:r>
      <w:r w:rsidRPr="00A93182">
        <w:rPr>
          <w:color w:val="000000" w:themeColor="text1"/>
          <w:spacing w:val="-1"/>
          <w:sz w:val="24"/>
          <w:szCs w:val="24"/>
        </w:rPr>
        <w:t xml:space="preserve"> </w:t>
      </w:r>
      <w:r w:rsidRPr="00A93182">
        <w:rPr>
          <w:color w:val="000000" w:themeColor="text1"/>
          <w:sz w:val="24"/>
          <w:szCs w:val="24"/>
        </w:rPr>
        <w:t>не</w:t>
      </w:r>
      <w:r w:rsidRPr="00A93182">
        <w:rPr>
          <w:color w:val="000000" w:themeColor="text1"/>
          <w:spacing w:val="-3"/>
          <w:sz w:val="24"/>
          <w:szCs w:val="24"/>
        </w:rPr>
        <w:t xml:space="preserve"> </w:t>
      </w:r>
      <w:r w:rsidRPr="00A93182">
        <w:rPr>
          <w:color w:val="000000" w:themeColor="text1"/>
          <w:sz w:val="24"/>
          <w:szCs w:val="24"/>
        </w:rPr>
        <w:t>менее</w:t>
      </w:r>
      <w:r w:rsidRPr="00A93182">
        <w:rPr>
          <w:color w:val="000000" w:themeColor="text1"/>
          <w:spacing w:val="-2"/>
          <w:sz w:val="24"/>
          <w:szCs w:val="24"/>
        </w:rPr>
        <w:t xml:space="preserve"> </w:t>
      </w:r>
      <w:r w:rsidRPr="00A93182">
        <w:rPr>
          <w:color w:val="000000" w:themeColor="text1"/>
          <w:sz w:val="24"/>
          <w:szCs w:val="24"/>
        </w:rPr>
        <w:t>8</w:t>
      </w:r>
      <w:r w:rsidRPr="00A93182">
        <w:rPr>
          <w:color w:val="000000" w:themeColor="text1"/>
          <w:spacing w:val="-1"/>
          <w:sz w:val="24"/>
          <w:szCs w:val="24"/>
        </w:rPr>
        <w:t xml:space="preserve"> </w:t>
      </w:r>
      <w:r w:rsidRPr="00A93182">
        <w:rPr>
          <w:color w:val="000000" w:themeColor="text1"/>
          <w:sz w:val="24"/>
          <w:szCs w:val="24"/>
        </w:rPr>
        <w:t>м</w:t>
      </w:r>
      <w:r w:rsidRPr="00A93182">
        <w:rPr>
          <w:color w:val="000000" w:themeColor="text1"/>
          <w:spacing w:val="-3"/>
          <w:sz w:val="24"/>
          <w:szCs w:val="24"/>
        </w:rPr>
        <w:t xml:space="preserve"> </w:t>
      </w:r>
      <w:r w:rsidRPr="00A93182">
        <w:rPr>
          <w:color w:val="000000" w:themeColor="text1"/>
          <w:sz w:val="24"/>
          <w:szCs w:val="24"/>
        </w:rPr>
        <w:t>от</w:t>
      </w:r>
      <w:r w:rsidRPr="00A93182">
        <w:rPr>
          <w:color w:val="000000" w:themeColor="text1"/>
          <w:spacing w:val="-1"/>
          <w:sz w:val="24"/>
          <w:szCs w:val="24"/>
        </w:rPr>
        <w:t xml:space="preserve"> </w:t>
      </w:r>
      <w:r w:rsidRPr="00A93182">
        <w:rPr>
          <w:color w:val="000000" w:themeColor="text1"/>
          <w:sz w:val="24"/>
          <w:szCs w:val="24"/>
        </w:rPr>
        <w:t>фундамента</w:t>
      </w:r>
      <w:r w:rsidRPr="00A93182">
        <w:rPr>
          <w:color w:val="000000" w:themeColor="text1"/>
          <w:spacing w:val="-3"/>
          <w:sz w:val="24"/>
          <w:szCs w:val="24"/>
        </w:rPr>
        <w:t xml:space="preserve"> </w:t>
      </w:r>
      <w:r w:rsidRPr="00A93182">
        <w:rPr>
          <w:color w:val="000000" w:themeColor="text1"/>
          <w:sz w:val="24"/>
          <w:szCs w:val="24"/>
        </w:rPr>
        <w:t>построек;</w:t>
      </w:r>
    </w:p>
    <w:p w:rsidR="009D7F84" w:rsidRPr="00A93182" w:rsidRDefault="009D7F84" w:rsidP="009D7F84">
      <w:pPr>
        <w:pStyle w:val="ac"/>
        <w:keepLines w:val="0"/>
        <w:widowControl w:val="0"/>
        <w:numPr>
          <w:ilvl w:val="0"/>
          <w:numId w:val="49"/>
        </w:numPr>
        <w:tabs>
          <w:tab w:val="left" w:pos="1352"/>
        </w:tabs>
        <w:overflowPunct/>
        <w:adjustRightInd/>
        <w:spacing w:line="240" w:lineRule="auto"/>
        <w:ind w:left="0" w:right="3" w:firstLine="567"/>
        <w:rPr>
          <w:color w:val="000000" w:themeColor="text1"/>
          <w:sz w:val="24"/>
          <w:szCs w:val="24"/>
        </w:rPr>
      </w:pPr>
      <w:r w:rsidRPr="00A93182">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A93182">
        <w:rPr>
          <w:color w:val="000000" w:themeColor="text1"/>
          <w:spacing w:val="-2"/>
          <w:sz w:val="24"/>
          <w:szCs w:val="24"/>
        </w:rPr>
        <w:t xml:space="preserve"> </w:t>
      </w:r>
      <w:r w:rsidRPr="00A93182">
        <w:rPr>
          <w:color w:val="000000" w:themeColor="text1"/>
          <w:sz w:val="24"/>
          <w:szCs w:val="24"/>
        </w:rPr>
        <w:t>– не</w:t>
      </w:r>
      <w:r w:rsidRPr="00A93182">
        <w:rPr>
          <w:color w:val="000000" w:themeColor="text1"/>
          <w:spacing w:val="-1"/>
          <w:sz w:val="24"/>
          <w:szCs w:val="24"/>
        </w:rPr>
        <w:t xml:space="preserve"> </w:t>
      </w:r>
      <w:r w:rsidRPr="00A93182">
        <w:rPr>
          <w:color w:val="000000" w:themeColor="text1"/>
          <w:sz w:val="24"/>
          <w:szCs w:val="24"/>
        </w:rPr>
        <w:t>менее</w:t>
      </w:r>
      <w:r w:rsidRPr="00A93182">
        <w:rPr>
          <w:color w:val="000000" w:themeColor="text1"/>
          <w:spacing w:val="-1"/>
          <w:sz w:val="24"/>
          <w:szCs w:val="24"/>
        </w:rPr>
        <w:t xml:space="preserve"> </w:t>
      </w:r>
      <w:r w:rsidRPr="00A93182">
        <w:rPr>
          <w:color w:val="000000" w:themeColor="text1"/>
          <w:sz w:val="24"/>
          <w:szCs w:val="24"/>
        </w:rPr>
        <w:t>25 м.</w:t>
      </w:r>
    </w:p>
    <w:p w:rsidR="009D7F84" w:rsidRPr="00A93182" w:rsidRDefault="009D7F84" w:rsidP="009D7F84">
      <w:pPr>
        <w:pStyle w:val="a7"/>
        <w:ind w:right="3"/>
        <w:rPr>
          <w:color w:val="000000" w:themeColor="text1"/>
          <w:sz w:val="24"/>
          <w:szCs w:val="24"/>
        </w:rPr>
      </w:pPr>
      <w:r w:rsidRPr="00A93182">
        <w:rPr>
          <w:color w:val="000000" w:themeColor="text1"/>
          <w:sz w:val="24"/>
          <w:szCs w:val="24"/>
        </w:rPr>
        <w:t>На земельных участках, размеры которых не позволяют выполнить данные отступы,</w:t>
      </w:r>
      <w:r w:rsidRPr="00A93182">
        <w:rPr>
          <w:color w:val="000000" w:themeColor="text1"/>
          <w:spacing w:val="1"/>
          <w:sz w:val="24"/>
          <w:szCs w:val="24"/>
        </w:rPr>
        <w:t xml:space="preserve"> </w:t>
      </w:r>
      <w:r w:rsidRPr="00A93182">
        <w:rPr>
          <w:color w:val="000000" w:themeColor="text1"/>
          <w:sz w:val="24"/>
          <w:szCs w:val="24"/>
        </w:rPr>
        <w:t>необходимо</w:t>
      </w:r>
      <w:r w:rsidRPr="00A93182">
        <w:rPr>
          <w:color w:val="000000" w:themeColor="text1"/>
          <w:spacing w:val="-1"/>
          <w:sz w:val="24"/>
          <w:szCs w:val="24"/>
        </w:rPr>
        <w:t xml:space="preserve"> </w:t>
      </w:r>
      <w:r w:rsidRPr="00A93182">
        <w:rPr>
          <w:color w:val="000000" w:themeColor="text1"/>
          <w:sz w:val="24"/>
          <w:szCs w:val="24"/>
        </w:rPr>
        <w:t>предусматривать водонепроницаемые</w:t>
      </w:r>
      <w:r w:rsidRPr="00A93182">
        <w:rPr>
          <w:color w:val="000000" w:themeColor="text1"/>
          <w:spacing w:val="1"/>
          <w:sz w:val="24"/>
          <w:szCs w:val="24"/>
        </w:rPr>
        <w:t xml:space="preserve"> </w:t>
      </w:r>
      <w:r w:rsidRPr="00A93182">
        <w:rPr>
          <w:color w:val="000000" w:themeColor="text1"/>
          <w:sz w:val="24"/>
          <w:szCs w:val="24"/>
        </w:rPr>
        <w:t>септики.</w:t>
      </w:r>
    </w:p>
    <w:p w:rsidR="009D7F84" w:rsidRPr="00A93182" w:rsidRDefault="009D7F84" w:rsidP="009D7F84">
      <w:pPr>
        <w:rPr>
          <w:color w:val="000000" w:themeColor="text1"/>
          <w:sz w:val="24"/>
          <w:szCs w:val="24"/>
        </w:rPr>
      </w:pPr>
      <w:r w:rsidRPr="00A93182">
        <w:rPr>
          <w:color w:val="000000" w:themeColor="text1"/>
          <w:sz w:val="24"/>
          <w:szCs w:val="24"/>
        </w:rPr>
        <w:t>Проектирование систем хозяйственно-питьевого водоснабжения и канализации городов</w:t>
      </w:r>
      <w:r w:rsidRPr="00A93182">
        <w:rPr>
          <w:color w:val="000000" w:themeColor="text1"/>
          <w:spacing w:val="-57"/>
          <w:sz w:val="24"/>
          <w:szCs w:val="24"/>
        </w:rPr>
        <w:t xml:space="preserve"> </w:t>
      </w:r>
      <w:r w:rsidRPr="00A93182">
        <w:rPr>
          <w:color w:val="000000" w:themeColor="text1"/>
          <w:sz w:val="24"/>
          <w:szCs w:val="24"/>
        </w:rPr>
        <w:t>и   других   населенных   пунктов   следует   проводить   в   соответствии   с   требованиями</w:t>
      </w:r>
      <w:r w:rsidRPr="00A93182">
        <w:rPr>
          <w:color w:val="000000" w:themeColor="text1"/>
          <w:spacing w:val="1"/>
          <w:sz w:val="24"/>
          <w:szCs w:val="24"/>
        </w:rPr>
        <w:t xml:space="preserve"> </w:t>
      </w:r>
      <w:r w:rsidRPr="00A93182">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9D7F84" w:rsidRPr="00A93182" w:rsidRDefault="009D7F84" w:rsidP="00B46457">
      <w:pPr>
        <w:keepLines w:val="0"/>
        <w:overflowPunct/>
        <w:autoSpaceDE/>
        <w:autoSpaceDN/>
        <w:adjustRightInd/>
        <w:spacing w:line="240" w:lineRule="auto"/>
        <w:ind w:firstLine="709"/>
        <w:rPr>
          <w:rFonts w:eastAsia="SimSun"/>
          <w:color w:val="000000" w:themeColor="text1"/>
          <w:sz w:val="24"/>
          <w:szCs w:val="24"/>
          <w:lang w:eastAsia="zh-CN"/>
        </w:rPr>
      </w:pPr>
    </w:p>
    <w:p w:rsidR="00D149BE" w:rsidRPr="00A93182" w:rsidRDefault="00D149BE" w:rsidP="00B46457">
      <w:pPr>
        <w:keepLines w:val="0"/>
        <w:overflowPunct/>
        <w:autoSpaceDE/>
        <w:autoSpaceDN/>
        <w:adjustRightInd/>
        <w:spacing w:line="240" w:lineRule="auto"/>
        <w:ind w:firstLine="709"/>
        <w:rPr>
          <w:rFonts w:eastAsia="SimSun"/>
          <w:color w:val="000000" w:themeColor="text1"/>
          <w:sz w:val="24"/>
          <w:szCs w:val="24"/>
          <w:lang w:eastAsia="zh-CN"/>
        </w:rPr>
      </w:pPr>
    </w:p>
    <w:p w:rsidR="002B77CB" w:rsidRPr="00A93182" w:rsidRDefault="002B77CB" w:rsidP="00DC5A33">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49" w:name="_Toc99705658"/>
      <w:bookmarkStart w:id="150" w:name="_Toc111884386"/>
      <w:r w:rsidRPr="00A93182">
        <w:rPr>
          <w:rFonts w:eastAsia="SimSun"/>
          <w:bCs/>
          <w:caps/>
          <w:color w:val="000000" w:themeColor="text1"/>
          <w:sz w:val="24"/>
          <w:szCs w:val="24"/>
          <w:lang w:eastAsia="zh-CN"/>
        </w:rPr>
        <w:t>Зоны рекреационного назначения:</w:t>
      </w:r>
      <w:bookmarkEnd w:id="149"/>
      <w:bookmarkEnd w:id="150"/>
    </w:p>
    <w:p w:rsidR="007800CC" w:rsidRPr="00A93182" w:rsidRDefault="007800CC" w:rsidP="007800CC">
      <w:pPr>
        <w:ind w:left="567" w:firstLine="0"/>
        <w:rPr>
          <w:rFonts w:eastAsia="SimSun"/>
          <w:color w:val="000000" w:themeColor="text1"/>
          <w:sz w:val="24"/>
          <w:szCs w:val="24"/>
        </w:rPr>
      </w:pPr>
    </w:p>
    <w:p w:rsidR="007800CC" w:rsidRPr="00A93182" w:rsidRDefault="007800CC" w:rsidP="007800CC">
      <w:pPr>
        <w:keepLines w:val="0"/>
        <w:overflowPunct/>
        <w:autoSpaceDE/>
        <w:autoSpaceDN/>
        <w:adjustRightInd/>
        <w:spacing w:line="240" w:lineRule="auto"/>
        <w:ind w:firstLine="0"/>
        <w:jc w:val="center"/>
        <w:outlineLvl w:val="0"/>
        <w:rPr>
          <w:bCs/>
          <w:color w:val="000000" w:themeColor="text1"/>
          <w:sz w:val="24"/>
          <w:szCs w:val="24"/>
          <w:u w:val="single"/>
          <w:lang w:eastAsia="ar-SA"/>
        </w:rPr>
      </w:pPr>
      <w:bookmarkStart w:id="151" w:name="_Toc99705659"/>
      <w:bookmarkStart w:id="152" w:name="_Toc111884387"/>
      <w:bookmarkStart w:id="153" w:name="_GoBack"/>
      <w:r w:rsidRPr="00A93182">
        <w:rPr>
          <w:bCs/>
          <w:color w:val="000000" w:themeColor="text1"/>
          <w:sz w:val="24"/>
          <w:szCs w:val="24"/>
          <w:u w:val="single"/>
          <w:lang w:eastAsia="ar-SA"/>
        </w:rPr>
        <w:t>Р-1. Зона рекреации.</w:t>
      </w:r>
      <w:bookmarkEnd w:id="151"/>
      <w:bookmarkEnd w:id="152"/>
    </w:p>
    <w:p w:rsidR="007800CC" w:rsidRPr="00A93182" w:rsidRDefault="007800CC" w:rsidP="007800CC">
      <w:pPr>
        <w:keepLines w:val="0"/>
        <w:overflowPunct/>
        <w:autoSpaceDE/>
        <w:autoSpaceDN/>
        <w:adjustRightInd/>
        <w:spacing w:line="240" w:lineRule="auto"/>
        <w:ind w:firstLine="284"/>
        <w:jc w:val="center"/>
        <w:rPr>
          <w:bCs/>
          <w:color w:val="000000" w:themeColor="text1"/>
          <w:sz w:val="24"/>
          <w:szCs w:val="24"/>
          <w:u w:val="single"/>
          <w:lang w:eastAsia="ar-SA"/>
        </w:rPr>
      </w:pPr>
    </w:p>
    <w:p w:rsidR="007800CC" w:rsidRPr="00A93182" w:rsidRDefault="007800CC" w:rsidP="007800C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923"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3828"/>
        <w:gridCol w:w="4110"/>
      </w:tblGrid>
      <w:tr w:rsidR="007800CC" w:rsidRPr="00A93182" w:rsidTr="008C7DA0">
        <w:trPr>
          <w:trHeight w:val="20"/>
        </w:trPr>
        <w:tc>
          <w:tcPr>
            <w:tcW w:w="1985" w:type="dxa"/>
          </w:tcPr>
          <w:p w:rsidR="007800CC" w:rsidRPr="00A93182" w:rsidRDefault="007800CC"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3828" w:type="dxa"/>
            <w:vAlign w:val="center"/>
          </w:tcPr>
          <w:p w:rsidR="007800CC" w:rsidRPr="00A93182" w:rsidRDefault="007800CC"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4110" w:type="dxa"/>
            <w:vAlign w:val="center"/>
          </w:tcPr>
          <w:p w:rsidR="007800CC" w:rsidRPr="00A93182" w:rsidRDefault="007800CC"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7800CC" w:rsidRPr="00A93182" w:rsidRDefault="007800CC"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7800CC" w:rsidRPr="00A93182" w:rsidRDefault="007800CC" w:rsidP="008C7DA0">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A93182">
              <w:rPr>
                <w:b/>
                <w:color w:val="000000" w:themeColor="text1"/>
                <w:sz w:val="24"/>
                <w:szCs w:val="24"/>
              </w:rPr>
              <w:t>разрешенного строительства</w:t>
            </w:r>
          </w:p>
        </w:tc>
      </w:tr>
      <w:tr w:rsidR="007800CC" w:rsidRPr="00A93182" w:rsidTr="00D149BE">
        <w:trPr>
          <w:trHeight w:val="853"/>
        </w:trPr>
        <w:tc>
          <w:tcPr>
            <w:tcW w:w="1985" w:type="dxa"/>
          </w:tcPr>
          <w:p w:rsidR="007800CC" w:rsidRPr="00A93182" w:rsidRDefault="008C0B2E" w:rsidP="008C7DA0">
            <w:pPr>
              <w:keepLines w:val="0"/>
              <w:overflowPunct/>
              <w:autoSpaceDE/>
              <w:autoSpaceDN/>
              <w:adjustRightInd/>
              <w:spacing w:line="240" w:lineRule="auto"/>
              <w:ind w:firstLine="0"/>
              <w:jc w:val="left"/>
              <w:rPr>
                <w:color w:val="000000" w:themeColor="text1"/>
                <w:sz w:val="24"/>
                <w:szCs w:val="24"/>
                <w:shd w:val="clear" w:color="auto" w:fill="FFFFFF"/>
              </w:rPr>
            </w:pPr>
            <w:r w:rsidRPr="00A93182">
              <w:rPr>
                <w:color w:val="000000" w:themeColor="text1"/>
                <w:sz w:val="24"/>
                <w:szCs w:val="24"/>
                <w:shd w:val="clear" w:color="auto" w:fill="FFFFFF"/>
              </w:rPr>
              <w:t xml:space="preserve">Деятельность по особой охране и изучению природы </w:t>
            </w:r>
            <w:r w:rsidR="007800CC" w:rsidRPr="00A93182">
              <w:rPr>
                <w:color w:val="000000" w:themeColor="text1"/>
                <w:sz w:val="24"/>
                <w:szCs w:val="24"/>
                <w:shd w:val="clear" w:color="auto" w:fill="FFFFFF"/>
              </w:rPr>
              <w:t>[</w:t>
            </w:r>
            <w:r w:rsidRPr="00A93182">
              <w:rPr>
                <w:color w:val="000000" w:themeColor="text1"/>
                <w:sz w:val="24"/>
                <w:szCs w:val="24"/>
                <w:shd w:val="clear" w:color="auto" w:fill="FFFFFF"/>
              </w:rPr>
              <w:t>9</w:t>
            </w:r>
            <w:r w:rsidR="007800CC" w:rsidRPr="00A93182">
              <w:rPr>
                <w:color w:val="000000" w:themeColor="text1"/>
                <w:sz w:val="24"/>
                <w:szCs w:val="24"/>
                <w:shd w:val="clear" w:color="auto" w:fill="FFFFFF"/>
              </w:rPr>
              <w:t>.</w:t>
            </w:r>
            <w:r w:rsidRPr="00A93182">
              <w:rPr>
                <w:color w:val="000000" w:themeColor="text1"/>
                <w:sz w:val="24"/>
                <w:szCs w:val="24"/>
                <w:shd w:val="clear" w:color="auto" w:fill="FFFFFF"/>
              </w:rPr>
              <w:t>0</w:t>
            </w:r>
            <w:r w:rsidR="007800CC" w:rsidRPr="00A93182">
              <w:rPr>
                <w:color w:val="000000" w:themeColor="text1"/>
                <w:sz w:val="24"/>
                <w:szCs w:val="24"/>
                <w:shd w:val="clear" w:color="auto" w:fill="FFFFFF"/>
              </w:rPr>
              <w:t>]</w:t>
            </w:r>
          </w:p>
        </w:tc>
        <w:tc>
          <w:tcPr>
            <w:tcW w:w="3828" w:type="dxa"/>
          </w:tcPr>
          <w:p w:rsidR="007800CC" w:rsidRPr="00A93182" w:rsidRDefault="008C0B2E"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4110" w:type="dxa"/>
            <w:vMerge w:val="restart"/>
          </w:tcPr>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Не подлежат установлению</w:t>
            </w: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FC6C84">
            <w:pPr>
              <w:keepLines w:val="0"/>
              <w:overflowPunct/>
              <w:autoSpaceDE/>
              <w:autoSpaceDN/>
              <w:adjustRightInd/>
              <w:spacing w:line="240" w:lineRule="auto"/>
              <w:ind w:firstLine="0"/>
              <w:rPr>
                <w:rFonts w:eastAsia="SimSun"/>
                <w:color w:val="000000" w:themeColor="text1"/>
                <w:sz w:val="24"/>
                <w:szCs w:val="24"/>
                <w:lang w:eastAsia="zh-CN"/>
              </w:rPr>
            </w:pPr>
          </w:p>
          <w:p w:rsidR="00FC6C84" w:rsidRPr="00A93182" w:rsidRDefault="00FC6C84" w:rsidP="00FC6C84">
            <w:pPr>
              <w:keepLines w:val="0"/>
              <w:overflowPunct/>
              <w:autoSpaceDE/>
              <w:autoSpaceDN/>
              <w:adjustRightInd/>
              <w:spacing w:line="240" w:lineRule="auto"/>
              <w:ind w:firstLine="0"/>
              <w:rPr>
                <w:rFonts w:eastAsia="SimSun"/>
                <w:color w:val="000000" w:themeColor="text1"/>
                <w:sz w:val="24"/>
                <w:szCs w:val="24"/>
                <w:lang w:eastAsia="zh-CN"/>
              </w:rPr>
            </w:pPr>
          </w:p>
          <w:p w:rsidR="00FC6C84" w:rsidRPr="00A93182" w:rsidRDefault="00FC6C84" w:rsidP="00FC6C84">
            <w:pPr>
              <w:keepLines w:val="0"/>
              <w:overflowPunct/>
              <w:autoSpaceDE/>
              <w:autoSpaceDN/>
              <w:adjustRightInd/>
              <w:spacing w:line="240" w:lineRule="auto"/>
              <w:ind w:firstLine="0"/>
              <w:rPr>
                <w:rFonts w:eastAsia="SimSun"/>
                <w:color w:val="000000" w:themeColor="text1"/>
                <w:sz w:val="24"/>
                <w:szCs w:val="24"/>
                <w:lang w:eastAsia="zh-CN"/>
              </w:rPr>
            </w:pPr>
          </w:p>
          <w:p w:rsidR="00FC6C84" w:rsidRPr="00A93182" w:rsidRDefault="00FC6C84" w:rsidP="00FC6C84">
            <w:pPr>
              <w:keepLines w:val="0"/>
              <w:overflowPunct/>
              <w:autoSpaceDE/>
              <w:autoSpaceDN/>
              <w:adjustRightInd/>
              <w:spacing w:line="240" w:lineRule="auto"/>
              <w:ind w:firstLine="0"/>
              <w:rPr>
                <w:rFonts w:eastAsia="SimSun"/>
                <w:color w:val="000000" w:themeColor="text1"/>
                <w:sz w:val="24"/>
                <w:szCs w:val="24"/>
                <w:lang w:eastAsia="zh-CN"/>
              </w:rPr>
            </w:pPr>
          </w:p>
          <w:p w:rsidR="00FC6C84" w:rsidRPr="00A93182" w:rsidRDefault="00FC6C84" w:rsidP="00FC6C84">
            <w:pPr>
              <w:keepLines w:val="0"/>
              <w:overflowPunct/>
              <w:autoSpaceDE/>
              <w:autoSpaceDN/>
              <w:adjustRightInd/>
              <w:spacing w:line="240" w:lineRule="auto"/>
              <w:ind w:firstLine="0"/>
              <w:rPr>
                <w:rFonts w:eastAsia="SimSun"/>
                <w:color w:val="000000" w:themeColor="text1"/>
                <w:sz w:val="24"/>
                <w:szCs w:val="24"/>
                <w:lang w:eastAsia="zh-CN"/>
              </w:rPr>
            </w:pPr>
          </w:p>
          <w:p w:rsidR="00FC6C84" w:rsidRPr="00A93182" w:rsidRDefault="00FC6C84" w:rsidP="00FC6C84">
            <w:pPr>
              <w:keepLines w:val="0"/>
              <w:overflowPunct/>
              <w:autoSpaceDE/>
              <w:autoSpaceDN/>
              <w:adjustRightInd/>
              <w:spacing w:line="240" w:lineRule="auto"/>
              <w:ind w:firstLine="0"/>
              <w:rPr>
                <w:rFonts w:eastAsia="SimSun"/>
                <w:color w:val="000000" w:themeColor="text1"/>
                <w:sz w:val="24"/>
                <w:szCs w:val="24"/>
                <w:lang w:eastAsia="zh-CN"/>
              </w:rPr>
            </w:pPr>
          </w:p>
          <w:p w:rsidR="00FC6C84" w:rsidRPr="00A93182" w:rsidRDefault="00FC6C84" w:rsidP="00FC6C84">
            <w:pPr>
              <w:keepLines w:val="0"/>
              <w:overflowPunct/>
              <w:autoSpaceDE/>
              <w:autoSpaceDN/>
              <w:adjustRightInd/>
              <w:spacing w:line="240" w:lineRule="auto"/>
              <w:ind w:firstLine="0"/>
              <w:rPr>
                <w:rFonts w:eastAsia="SimSun"/>
                <w:color w:val="000000" w:themeColor="text1"/>
                <w:sz w:val="24"/>
                <w:szCs w:val="24"/>
                <w:lang w:eastAsia="zh-CN"/>
              </w:rPr>
            </w:pPr>
          </w:p>
          <w:p w:rsidR="00FC6C84" w:rsidRPr="00A93182" w:rsidRDefault="00FC6C84" w:rsidP="00FC6C84">
            <w:pPr>
              <w:keepLines w:val="0"/>
              <w:overflowPunct/>
              <w:autoSpaceDE/>
              <w:autoSpaceDN/>
              <w:adjustRightInd/>
              <w:spacing w:line="240" w:lineRule="auto"/>
              <w:ind w:firstLine="0"/>
              <w:rPr>
                <w:rFonts w:eastAsia="SimSun"/>
                <w:color w:val="000000" w:themeColor="text1"/>
                <w:sz w:val="24"/>
                <w:szCs w:val="24"/>
                <w:lang w:eastAsia="zh-CN"/>
              </w:rPr>
            </w:pPr>
          </w:p>
          <w:p w:rsidR="00FC6C84" w:rsidRPr="00A93182" w:rsidRDefault="00FC6C84" w:rsidP="00FC6C84">
            <w:pPr>
              <w:keepLines w:val="0"/>
              <w:overflowPunct/>
              <w:autoSpaceDE/>
              <w:autoSpaceDN/>
              <w:adjustRightInd/>
              <w:spacing w:line="240" w:lineRule="auto"/>
              <w:ind w:firstLine="0"/>
              <w:rPr>
                <w:rFonts w:eastAsia="SimSun"/>
                <w:color w:val="000000" w:themeColor="text1"/>
                <w:sz w:val="24"/>
                <w:szCs w:val="24"/>
                <w:lang w:eastAsia="zh-CN"/>
              </w:rPr>
            </w:pPr>
          </w:p>
          <w:p w:rsidR="00FC6C84" w:rsidRPr="00A93182" w:rsidRDefault="00FC6C84" w:rsidP="00FC6C84">
            <w:pPr>
              <w:keepLines w:val="0"/>
              <w:overflowPunct/>
              <w:autoSpaceDE/>
              <w:autoSpaceDN/>
              <w:adjustRightInd/>
              <w:spacing w:line="240" w:lineRule="auto"/>
              <w:ind w:firstLine="0"/>
              <w:rPr>
                <w:rFonts w:eastAsia="SimSun"/>
                <w:color w:val="000000" w:themeColor="text1"/>
                <w:sz w:val="24"/>
                <w:szCs w:val="24"/>
                <w:lang w:eastAsia="zh-CN"/>
              </w:rPr>
            </w:pPr>
          </w:p>
          <w:p w:rsidR="00FC6C84" w:rsidRPr="00A93182" w:rsidRDefault="00FC6C84" w:rsidP="00FC6C84">
            <w:pPr>
              <w:keepLines w:val="0"/>
              <w:overflowPunct/>
              <w:autoSpaceDE/>
              <w:autoSpaceDN/>
              <w:adjustRightInd/>
              <w:spacing w:line="240" w:lineRule="auto"/>
              <w:ind w:firstLine="0"/>
              <w:rPr>
                <w:rFonts w:eastAsia="SimSun"/>
                <w:color w:val="000000" w:themeColor="text1"/>
                <w:sz w:val="24"/>
                <w:szCs w:val="24"/>
                <w:lang w:eastAsia="zh-CN"/>
              </w:rPr>
            </w:pPr>
          </w:p>
          <w:p w:rsidR="00FC6C84" w:rsidRPr="00A93182" w:rsidRDefault="00FC6C84" w:rsidP="00FC6C84">
            <w:pPr>
              <w:keepLines w:val="0"/>
              <w:overflowPunct/>
              <w:autoSpaceDE/>
              <w:autoSpaceDN/>
              <w:adjustRightInd/>
              <w:spacing w:line="240" w:lineRule="auto"/>
              <w:ind w:firstLine="0"/>
              <w:rPr>
                <w:rFonts w:eastAsia="SimSun"/>
                <w:color w:val="000000" w:themeColor="text1"/>
                <w:sz w:val="24"/>
                <w:szCs w:val="24"/>
                <w:lang w:eastAsia="zh-CN"/>
              </w:rPr>
            </w:pPr>
          </w:p>
          <w:p w:rsidR="00FC6C84" w:rsidRPr="00A93182" w:rsidRDefault="00FC6C84" w:rsidP="00FC6C84">
            <w:pPr>
              <w:keepLines w:val="0"/>
              <w:overflowPunct/>
              <w:autoSpaceDE/>
              <w:autoSpaceDN/>
              <w:adjustRightInd/>
              <w:spacing w:line="240" w:lineRule="auto"/>
              <w:ind w:firstLine="0"/>
              <w:rPr>
                <w:rFonts w:eastAsia="SimSun"/>
                <w:color w:val="000000" w:themeColor="text1"/>
                <w:sz w:val="24"/>
                <w:szCs w:val="24"/>
                <w:lang w:eastAsia="zh-CN"/>
              </w:rPr>
            </w:pPr>
          </w:p>
          <w:p w:rsidR="00FC6C84" w:rsidRPr="00A93182" w:rsidRDefault="00FC6C84" w:rsidP="00FC6C84">
            <w:pPr>
              <w:keepLines w:val="0"/>
              <w:overflowPunct/>
              <w:autoSpaceDE/>
              <w:autoSpaceDN/>
              <w:adjustRightInd/>
              <w:spacing w:line="240" w:lineRule="auto"/>
              <w:ind w:firstLine="0"/>
              <w:rPr>
                <w:rFonts w:eastAsia="SimSun"/>
                <w:color w:val="000000" w:themeColor="text1"/>
                <w:sz w:val="24"/>
                <w:szCs w:val="24"/>
                <w:lang w:eastAsia="zh-CN"/>
              </w:rPr>
            </w:pPr>
          </w:p>
          <w:p w:rsidR="00FC6C84" w:rsidRPr="00A93182" w:rsidRDefault="00FC6C84" w:rsidP="00FC6C84">
            <w:pPr>
              <w:keepLines w:val="0"/>
              <w:overflowPunct/>
              <w:autoSpaceDE/>
              <w:autoSpaceDN/>
              <w:adjustRightInd/>
              <w:spacing w:line="240" w:lineRule="auto"/>
              <w:ind w:firstLine="0"/>
              <w:rPr>
                <w:rFonts w:eastAsia="SimSun"/>
                <w:color w:val="000000" w:themeColor="text1"/>
                <w:sz w:val="24"/>
                <w:szCs w:val="24"/>
                <w:lang w:eastAsia="zh-CN"/>
              </w:rPr>
            </w:pPr>
          </w:p>
          <w:p w:rsidR="00FC6C84" w:rsidRPr="00A93182" w:rsidRDefault="00FC6C84" w:rsidP="00FC6C84">
            <w:pPr>
              <w:keepLines w:val="0"/>
              <w:overflowPunct/>
              <w:autoSpaceDE/>
              <w:autoSpaceDN/>
              <w:adjustRightInd/>
              <w:spacing w:line="240" w:lineRule="auto"/>
              <w:ind w:firstLine="0"/>
              <w:rPr>
                <w:rFonts w:eastAsia="SimSun"/>
                <w:color w:val="000000" w:themeColor="text1"/>
                <w:sz w:val="24"/>
                <w:szCs w:val="24"/>
                <w:lang w:eastAsia="zh-CN"/>
              </w:rPr>
            </w:pPr>
          </w:p>
          <w:p w:rsidR="00FC6C84" w:rsidRPr="00A93182" w:rsidRDefault="00FC6C84" w:rsidP="00FC6C84">
            <w:pPr>
              <w:keepLines w:val="0"/>
              <w:overflowPunct/>
              <w:autoSpaceDE/>
              <w:autoSpaceDN/>
              <w:adjustRightInd/>
              <w:spacing w:line="240" w:lineRule="auto"/>
              <w:ind w:firstLine="0"/>
              <w:rPr>
                <w:rFonts w:eastAsia="SimSun"/>
                <w:color w:val="000000" w:themeColor="text1"/>
                <w:sz w:val="24"/>
                <w:szCs w:val="24"/>
                <w:lang w:eastAsia="zh-CN"/>
              </w:rPr>
            </w:pPr>
          </w:p>
        </w:tc>
      </w:tr>
      <w:tr w:rsidR="007800CC" w:rsidRPr="00A93182" w:rsidTr="008C7DA0">
        <w:trPr>
          <w:trHeight w:val="3376"/>
        </w:trPr>
        <w:tc>
          <w:tcPr>
            <w:tcW w:w="1985" w:type="dxa"/>
          </w:tcPr>
          <w:p w:rsidR="007800CC" w:rsidRPr="00A93182" w:rsidRDefault="007800CC" w:rsidP="008C7DA0">
            <w:pPr>
              <w:keepLines w:val="0"/>
              <w:overflowPunct/>
              <w:autoSpaceDE/>
              <w:autoSpaceDN/>
              <w:adjustRightInd/>
              <w:spacing w:line="240" w:lineRule="auto"/>
              <w:ind w:firstLine="0"/>
              <w:jc w:val="left"/>
              <w:rPr>
                <w:color w:val="000000" w:themeColor="text1"/>
                <w:sz w:val="24"/>
                <w:szCs w:val="24"/>
                <w:shd w:val="clear" w:color="auto" w:fill="FFFFFF"/>
              </w:rPr>
            </w:pPr>
            <w:r w:rsidRPr="00A93182">
              <w:rPr>
                <w:color w:val="000000" w:themeColor="text1"/>
                <w:sz w:val="24"/>
                <w:szCs w:val="24"/>
                <w:shd w:val="clear" w:color="auto" w:fill="FFFFFF"/>
              </w:rPr>
              <w:t>Природно-познавательный туризм</w:t>
            </w:r>
          </w:p>
          <w:p w:rsidR="007800CC" w:rsidRPr="00A93182" w:rsidRDefault="007800CC" w:rsidP="008C7DA0">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A93182">
              <w:rPr>
                <w:color w:val="000000" w:themeColor="text1"/>
                <w:sz w:val="24"/>
                <w:szCs w:val="24"/>
                <w:shd w:val="clear" w:color="auto" w:fill="FFFFFF"/>
                <w:lang w:val="en-US"/>
              </w:rPr>
              <w:t>[</w:t>
            </w:r>
            <w:r w:rsidRPr="00A93182">
              <w:rPr>
                <w:color w:val="000000" w:themeColor="text1"/>
                <w:sz w:val="24"/>
                <w:szCs w:val="24"/>
                <w:shd w:val="clear" w:color="auto" w:fill="FFFFFF"/>
              </w:rPr>
              <w:t>5.2</w:t>
            </w:r>
            <w:r w:rsidRPr="00A93182">
              <w:rPr>
                <w:color w:val="000000" w:themeColor="text1"/>
                <w:sz w:val="24"/>
                <w:szCs w:val="24"/>
                <w:shd w:val="clear" w:color="auto" w:fill="FFFFFF"/>
                <w:lang w:val="en-US"/>
              </w:rPr>
              <w:t>]</w:t>
            </w:r>
          </w:p>
        </w:tc>
        <w:tc>
          <w:tcPr>
            <w:tcW w:w="3828" w:type="dxa"/>
          </w:tcPr>
          <w:p w:rsidR="007800CC" w:rsidRPr="00A93182" w:rsidRDefault="007800CC" w:rsidP="008C7DA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7800CC" w:rsidRPr="00A93182" w:rsidRDefault="007800CC"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осуществление необходимых природоохранных и природовосстановительных мероприятий.</w:t>
            </w:r>
          </w:p>
        </w:tc>
        <w:tc>
          <w:tcPr>
            <w:tcW w:w="4110" w:type="dxa"/>
            <w:vMerge/>
          </w:tcPr>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7800CC" w:rsidRPr="00A93182" w:rsidTr="00D149BE">
        <w:trPr>
          <w:trHeight w:val="995"/>
        </w:trPr>
        <w:tc>
          <w:tcPr>
            <w:tcW w:w="1985" w:type="dxa"/>
          </w:tcPr>
          <w:p w:rsidR="007800CC" w:rsidRPr="00A93182" w:rsidRDefault="00FC6C84" w:rsidP="008C7DA0">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A93182">
              <w:rPr>
                <w:color w:val="000000" w:themeColor="text1"/>
                <w:sz w:val="24"/>
                <w:szCs w:val="24"/>
                <w:shd w:val="clear" w:color="auto" w:fill="FFFFFF"/>
              </w:rPr>
              <w:t xml:space="preserve">Охрана природных территорий </w:t>
            </w:r>
            <w:r w:rsidR="007800CC" w:rsidRPr="00A93182">
              <w:rPr>
                <w:color w:val="000000" w:themeColor="text1"/>
                <w:sz w:val="24"/>
                <w:szCs w:val="24"/>
                <w:shd w:val="clear" w:color="auto" w:fill="FFFFFF"/>
                <w:lang w:val="en-US"/>
              </w:rPr>
              <w:t>[</w:t>
            </w:r>
            <w:r w:rsidRPr="00A93182">
              <w:rPr>
                <w:color w:val="000000" w:themeColor="text1"/>
                <w:sz w:val="24"/>
                <w:szCs w:val="24"/>
                <w:shd w:val="clear" w:color="auto" w:fill="FFFFFF"/>
              </w:rPr>
              <w:t>9</w:t>
            </w:r>
            <w:r w:rsidR="007800CC" w:rsidRPr="00A93182">
              <w:rPr>
                <w:color w:val="000000" w:themeColor="text1"/>
                <w:sz w:val="24"/>
                <w:szCs w:val="24"/>
                <w:shd w:val="clear" w:color="auto" w:fill="FFFFFF"/>
              </w:rPr>
              <w:t>.</w:t>
            </w:r>
            <w:r w:rsidRPr="00A93182">
              <w:rPr>
                <w:color w:val="000000" w:themeColor="text1"/>
                <w:sz w:val="24"/>
                <w:szCs w:val="24"/>
                <w:shd w:val="clear" w:color="auto" w:fill="FFFFFF"/>
              </w:rPr>
              <w:t>1</w:t>
            </w:r>
            <w:r w:rsidR="007800CC" w:rsidRPr="00A93182">
              <w:rPr>
                <w:color w:val="000000" w:themeColor="text1"/>
                <w:sz w:val="24"/>
                <w:szCs w:val="24"/>
                <w:shd w:val="clear" w:color="auto" w:fill="FFFFFF"/>
                <w:lang w:val="en-US"/>
              </w:rPr>
              <w:t>]</w:t>
            </w:r>
          </w:p>
        </w:tc>
        <w:tc>
          <w:tcPr>
            <w:tcW w:w="3828" w:type="dxa"/>
          </w:tcPr>
          <w:p w:rsidR="007800CC" w:rsidRPr="00A93182" w:rsidRDefault="00FC6C84" w:rsidP="008C7DA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r w:rsidR="007800CC" w:rsidRPr="00A93182">
              <w:rPr>
                <w:color w:val="000000" w:themeColor="text1"/>
                <w:sz w:val="24"/>
                <w:szCs w:val="24"/>
                <w:shd w:val="clear" w:color="auto" w:fill="FFFFFF"/>
              </w:rPr>
              <w:t>.</w:t>
            </w:r>
          </w:p>
        </w:tc>
        <w:tc>
          <w:tcPr>
            <w:tcW w:w="4110" w:type="dxa"/>
            <w:vMerge/>
          </w:tcPr>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FC6C84" w:rsidRPr="00A93182" w:rsidTr="00FC6C84">
        <w:trPr>
          <w:trHeight w:val="1052"/>
        </w:trPr>
        <w:tc>
          <w:tcPr>
            <w:tcW w:w="1985" w:type="dxa"/>
            <w:tcBorders>
              <w:bottom w:val="single" w:sz="4" w:space="0" w:color="auto"/>
            </w:tcBorders>
          </w:tcPr>
          <w:p w:rsidR="00FC6C84" w:rsidRPr="00A93182" w:rsidRDefault="00FC6C84" w:rsidP="008C7DA0">
            <w:pPr>
              <w:keepLines w:val="0"/>
              <w:overflowPunct/>
              <w:autoSpaceDE/>
              <w:autoSpaceDN/>
              <w:adjustRightInd/>
              <w:spacing w:line="240" w:lineRule="auto"/>
              <w:ind w:firstLine="0"/>
              <w:jc w:val="left"/>
              <w:rPr>
                <w:color w:val="000000" w:themeColor="text1"/>
                <w:sz w:val="24"/>
                <w:szCs w:val="24"/>
                <w:shd w:val="clear" w:color="auto" w:fill="FFFFFF"/>
              </w:rPr>
            </w:pPr>
            <w:r w:rsidRPr="00A93182">
              <w:rPr>
                <w:color w:val="000000" w:themeColor="text1"/>
                <w:sz w:val="24"/>
                <w:szCs w:val="24"/>
                <w:shd w:val="clear" w:color="auto" w:fill="FFFFFF"/>
              </w:rPr>
              <w:t>Парки культуры и отдыха</w:t>
            </w:r>
          </w:p>
          <w:p w:rsidR="00FC6C84" w:rsidRPr="00A93182" w:rsidRDefault="00FC6C84" w:rsidP="008C7DA0">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A93182">
              <w:rPr>
                <w:color w:val="000000" w:themeColor="text1"/>
                <w:sz w:val="24"/>
                <w:szCs w:val="24"/>
                <w:shd w:val="clear" w:color="auto" w:fill="FFFFFF"/>
                <w:lang w:val="en-US"/>
              </w:rPr>
              <w:t>[</w:t>
            </w:r>
            <w:r w:rsidRPr="00A93182">
              <w:rPr>
                <w:color w:val="000000" w:themeColor="text1"/>
                <w:sz w:val="24"/>
                <w:szCs w:val="24"/>
                <w:shd w:val="clear" w:color="auto" w:fill="FFFFFF"/>
              </w:rPr>
              <w:t>3.6.2</w:t>
            </w:r>
            <w:r w:rsidRPr="00A93182">
              <w:rPr>
                <w:color w:val="000000" w:themeColor="text1"/>
                <w:sz w:val="24"/>
                <w:szCs w:val="24"/>
                <w:shd w:val="clear" w:color="auto" w:fill="FFFFFF"/>
                <w:lang w:val="en-US"/>
              </w:rPr>
              <w:t>]</w:t>
            </w:r>
          </w:p>
        </w:tc>
        <w:tc>
          <w:tcPr>
            <w:tcW w:w="3828" w:type="dxa"/>
            <w:tcBorders>
              <w:bottom w:val="single" w:sz="4" w:space="0" w:color="auto"/>
            </w:tcBorders>
          </w:tcPr>
          <w:p w:rsidR="00FC6C84" w:rsidRPr="00A93182" w:rsidRDefault="00FC6C84" w:rsidP="008C7DA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парков культуры и отдыха.</w:t>
            </w:r>
          </w:p>
        </w:tc>
        <w:tc>
          <w:tcPr>
            <w:tcW w:w="4110" w:type="dxa"/>
            <w:vMerge/>
            <w:tcBorders>
              <w:bottom w:val="single" w:sz="4" w:space="0" w:color="auto"/>
            </w:tcBorders>
          </w:tcPr>
          <w:p w:rsidR="00FC6C84" w:rsidRPr="00A93182" w:rsidRDefault="00FC6C84"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tc>
      </w:tr>
    </w:tbl>
    <w:p w:rsidR="007800CC" w:rsidRPr="00A93182" w:rsidRDefault="007800CC" w:rsidP="007800CC">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7800CC" w:rsidRPr="00A93182" w:rsidRDefault="007800CC" w:rsidP="007800C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6"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68"/>
        <w:gridCol w:w="3863"/>
        <w:gridCol w:w="3805"/>
      </w:tblGrid>
      <w:tr w:rsidR="007800CC" w:rsidRPr="00A93182" w:rsidTr="008C7DA0">
        <w:trPr>
          <w:trHeight w:val="20"/>
          <w:tblHeader/>
        </w:trPr>
        <w:tc>
          <w:tcPr>
            <w:tcW w:w="2368" w:type="dxa"/>
          </w:tcPr>
          <w:p w:rsidR="007800CC" w:rsidRPr="00A93182" w:rsidRDefault="007800CC"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3863" w:type="dxa"/>
            <w:vAlign w:val="center"/>
          </w:tcPr>
          <w:p w:rsidR="007800CC" w:rsidRPr="00A93182" w:rsidRDefault="007800CC"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7800CC" w:rsidRPr="00A93182" w:rsidRDefault="007800CC"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7800CC" w:rsidRPr="00A93182" w:rsidRDefault="007800CC"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7800CC" w:rsidRPr="00A93182" w:rsidRDefault="007800CC"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FC6C84" w:rsidRPr="00A93182" w:rsidTr="008C7DA0">
        <w:trPr>
          <w:trHeight w:val="20"/>
        </w:trPr>
        <w:tc>
          <w:tcPr>
            <w:tcW w:w="2368" w:type="dxa"/>
          </w:tcPr>
          <w:p w:rsidR="00FC6C84" w:rsidRPr="00A93182" w:rsidRDefault="00FC6C84" w:rsidP="00FC6C84">
            <w:pPr>
              <w:keepLines w:val="0"/>
              <w:overflowPunct/>
              <w:autoSpaceDE/>
              <w:autoSpaceDN/>
              <w:adjustRightInd/>
              <w:spacing w:line="240" w:lineRule="auto"/>
              <w:ind w:firstLine="0"/>
              <w:jc w:val="left"/>
              <w:rPr>
                <w:color w:val="000000" w:themeColor="text1"/>
                <w:sz w:val="24"/>
                <w:szCs w:val="24"/>
              </w:rPr>
            </w:pPr>
            <w:r w:rsidRPr="00A93182">
              <w:rPr>
                <w:color w:val="000000" w:themeColor="text1"/>
                <w:sz w:val="24"/>
                <w:szCs w:val="24"/>
              </w:rPr>
              <w:t>Туристическое обслуживание</w:t>
            </w:r>
          </w:p>
          <w:p w:rsidR="00FC6C84" w:rsidRPr="00A93182" w:rsidRDefault="00FC6C84" w:rsidP="00FC6C84">
            <w:pPr>
              <w:keepLines w:val="0"/>
              <w:overflowPunct/>
              <w:autoSpaceDE/>
              <w:autoSpaceDN/>
              <w:adjustRightInd/>
              <w:spacing w:line="240" w:lineRule="auto"/>
              <w:ind w:firstLine="0"/>
              <w:jc w:val="left"/>
              <w:rPr>
                <w:color w:val="000000" w:themeColor="text1"/>
                <w:sz w:val="24"/>
                <w:szCs w:val="24"/>
                <w:lang w:val="en-US"/>
              </w:rPr>
            </w:pPr>
            <w:r w:rsidRPr="00A93182">
              <w:rPr>
                <w:color w:val="000000" w:themeColor="text1"/>
                <w:sz w:val="24"/>
                <w:szCs w:val="24"/>
                <w:lang w:val="en-US"/>
              </w:rPr>
              <w:t>[</w:t>
            </w:r>
            <w:r w:rsidRPr="00A93182">
              <w:rPr>
                <w:color w:val="000000" w:themeColor="text1"/>
                <w:sz w:val="24"/>
                <w:szCs w:val="24"/>
              </w:rPr>
              <w:t>5.2.1</w:t>
            </w:r>
            <w:r w:rsidRPr="00A93182">
              <w:rPr>
                <w:color w:val="000000" w:themeColor="text1"/>
                <w:sz w:val="24"/>
                <w:szCs w:val="24"/>
                <w:lang w:val="en-US"/>
              </w:rPr>
              <w:t>]</w:t>
            </w:r>
          </w:p>
          <w:p w:rsidR="00FC6C84" w:rsidRPr="00A93182" w:rsidRDefault="00FC6C84" w:rsidP="00FC6C84">
            <w:pPr>
              <w:keepLines w:val="0"/>
              <w:overflowPunct/>
              <w:autoSpaceDE/>
              <w:autoSpaceDN/>
              <w:adjustRightInd/>
              <w:spacing w:line="240" w:lineRule="auto"/>
              <w:ind w:firstLine="0"/>
              <w:jc w:val="center"/>
              <w:rPr>
                <w:color w:val="000000" w:themeColor="text1"/>
                <w:sz w:val="24"/>
                <w:szCs w:val="24"/>
              </w:rPr>
            </w:pPr>
          </w:p>
          <w:p w:rsidR="00FC6C84" w:rsidRPr="00A93182" w:rsidRDefault="00FC6C84" w:rsidP="00FC6C84">
            <w:pPr>
              <w:keepLines w:val="0"/>
              <w:overflowPunct/>
              <w:autoSpaceDE/>
              <w:autoSpaceDN/>
              <w:adjustRightInd/>
              <w:spacing w:line="240" w:lineRule="auto"/>
              <w:ind w:firstLine="0"/>
              <w:rPr>
                <w:color w:val="000000" w:themeColor="text1"/>
                <w:sz w:val="24"/>
                <w:szCs w:val="24"/>
                <w:shd w:val="clear" w:color="auto" w:fill="FFFFFF"/>
              </w:rPr>
            </w:pPr>
          </w:p>
        </w:tc>
        <w:tc>
          <w:tcPr>
            <w:tcW w:w="3863" w:type="dxa"/>
          </w:tcPr>
          <w:p w:rsidR="00FC6C84" w:rsidRPr="00A93182" w:rsidRDefault="00FC6C84" w:rsidP="00FC6C8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rPr>
              <w:t>Размещение пансионатов, гостиниц, кемпингов, домов отдыха, не оказывающих услуги по лечению; размещение детских лагерей.</w:t>
            </w:r>
          </w:p>
        </w:tc>
        <w:tc>
          <w:tcPr>
            <w:tcW w:w="3805" w:type="dxa"/>
            <w:vMerge w:val="restart"/>
          </w:tcPr>
          <w:p w:rsidR="00FC6C84" w:rsidRPr="00A93182" w:rsidRDefault="00FC6C84"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минимальная/максимальная площадь земельных участков  – 500/50000 кв. м;</w:t>
            </w:r>
          </w:p>
          <w:p w:rsidR="00FC6C84" w:rsidRPr="00A93182" w:rsidRDefault="00FC6C84"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максимальный процент застройки в границах земельного участка – 60% (процент застройки подземной части не регламентируется);</w:t>
            </w:r>
          </w:p>
          <w:p w:rsidR="00FC6C84" w:rsidRPr="00A93182" w:rsidRDefault="00FC6C84"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максимальная высота зданий, строений, сооружений от уровня земли - </w:t>
            </w:r>
            <w:r w:rsidR="00637665" w:rsidRPr="00A93182">
              <w:rPr>
                <w:rFonts w:eastAsia="SimSun"/>
                <w:color w:val="000000" w:themeColor="text1"/>
                <w:sz w:val="24"/>
                <w:szCs w:val="24"/>
                <w:lang w:eastAsia="zh-CN"/>
              </w:rPr>
              <w:t>2</w:t>
            </w:r>
            <w:r w:rsidRPr="00A93182">
              <w:rPr>
                <w:rFonts w:eastAsia="SimSun"/>
                <w:color w:val="000000" w:themeColor="text1"/>
                <w:sz w:val="24"/>
                <w:szCs w:val="24"/>
                <w:lang w:eastAsia="zh-CN"/>
              </w:rPr>
              <w:t>0 м;</w:t>
            </w:r>
          </w:p>
          <w:p w:rsidR="00FC6C84" w:rsidRPr="00A93182" w:rsidRDefault="00FC6C84"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- 5 м.</w:t>
            </w:r>
          </w:p>
        </w:tc>
      </w:tr>
      <w:tr w:rsidR="00FC6C84" w:rsidRPr="00A93182" w:rsidTr="008C7DA0">
        <w:trPr>
          <w:trHeight w:val="20"/>
        </w:trPr>
        <w:tc>
          <w:tcPr>
            <w:tcW w:w="2368" w:type="dxa"/>
          </w:tcPr>
          <w:p w:rsidR="00FC6C84" w:rsidRPr="00A93182" w:rsidRDefault="00FC6C84" w:rsidP="00FC6C84">
            <w:pPr>
              <w:keepLines w:val="0"/>
              <w:overflowPunct/>
              <w:autoSpaceDE/>
              <w:autoSpaceDN/>
              <w:adjustRightInd/>
              <w:spacing w:line="240" w:lineRule="auto"/>
              <w:ind w:firstLine="0"/>
              <w:jc w:val="left"/>
              <w:rPr>
                <w:color w:val="000000" w:themeColor="text1"/>
                <w:sz w:val="24"/>
                <w:szCs w:val="24"/>
                <w:shd w:val="clear" w:color="auto" w:fill="FFFFFF"/>
              </w:rPr>
            </w:pPr>
            <w:r w:rsidRPr="00A93182">
              <w:rPr>
                <w:color w:val="000000" w:themeColor="text1"/>
                <w:sz w:val="24"/>
                <w:szCs w:val="24"/>
                <w:shd w:val="clear" w:color="auto" w:fill="FFFFFF"/>
              </w:rPr>
              <w:t>Охота и рыбалка</w:t>
            </w:r>
          </w:p>
          <w:p w:rsidR="00FC6C84" w:rsidRPr="00A93182" w:rsidRDefault="00FC6C84" w:rsidP="00FC6C84">
            <w:pPr>
              <w:keepLines w:val="0"/>
              <w:overflowPunct/>
              <w:autoSpaceDE/>
              <w:autoSpaceDN/>
              <w:adjustRightInd/>
              <w:spacing w:line="240" w:lineRule="auto"/>
              <w:ind w:firstLine="0"/>
              <w:jc w:val="left"/>
              <w:rPr>
                <w:color w:val="000000" w:themeColor="text1"/>
                <w:sz w:val="24"/>
                <w:szCs w:val="24"/>
                <w:lang w:val="en-US"/>
              </w:rPr>
            </w:pPr>
            <w:r w:rsidRPr="00A93182">
              <w:rPr>
                <w:color w:val="000000" w:themeColor="text1"/>
                <w:sz w:val="24"/>
                <w:szCs w:val="24"/>
                <w:lang w:val="en-US"/>
              </w:rPr>
              <w:t>[</w:t>
            </w:r>
            <w:r w:rsidRPr="00A93182">
              <w:rPr>
                <w:color w:val="000000" w:themeColor="text1"/>
                <w:sz w:val="24"/>
                <w:szCs w:val="24"/>
              </w:rPr>
              <w:t>5.</w:t>
            </w:r>
            <w:r w:rsidRPr="00A93182">
              <w:rPr>
                <w:color w:val="000000" w:themeColor="text1"/>
                <w:sz w:val="24"/>
                <w:szCs w:val="24"/>
                <w:lang w:val="en-US"/>
              </w:rPr>
              <w:t>3]</w:t>
            </w:r>
          </w:p>
          <w:p w:rsidR="00FC6C84" w:rsidRPr="00A93182" w:rsidRDefault="00FC6C84" w:rsidP="00FC6C84">
            <w:pPr>
              <w:keepLines w:val="0"/>
              <w:overflowPunct/>
              <w:autoSpaceDE/>
              <w:autoSpaceDN/>
              <w:adjustRightInd/>
              <w:spacing w:line="240" w:lineRule="auto"/>
              <w:ind w:firstLine="0"/>
              <w:rPr>
                <w:color w:val="000000" w:themeColor="text1"/>
                <w:sz w:val="24"/>
                <w:szCs w:val="24"/>
                <w:shd w:val="clear" w:color="auto" w:fill="FFFFFF"/>
              </w:rPr>
            </w:pPr>
          </w:p>
        </w:tc>
        <w:tc>
          <w:tcPr>
            <w:tcW w:w="3863" w:type="dxa"/>
          </w:tcPr>
          <w:p w:rsidR="00FC6C84" w:rsidRPr="00A93182" w:rsidRDefault="00FC6C84" w:rsidP="00FC6C8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805" w:type="dxa"/>
            <w:vMerge/>
          </w:tcPr>
          <w:p w:rsidR="00FC6C84" w:rsidRPr="00A93182" w:rsidRDefault="00FC6C84" w:rsidP="00FC6C84">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FC6C84" w:rsidRPr="00A93182" w:rsidTr="008C7DA0">
        <w:trPr>
          <w:trHeight w:val="20"/>
        </w:trPr>
        <w:tc>
          <w:tcPr>
            <w:tcW w:w="2368" w:type="dxa"/>
          </w:tcPr>
          <w:p w:rsidR="00FC6C84" w:rsidRPr="00A93182" w:rsidRDefault="00FC6C84" w:rsidP="00FC6C84">
            <w:pPr>
              <w:keepLines w:val="0"/>
              <w:overflowPunct/>
              <w:autoSpaceDE/>
              <w:autoSpaceDN/>
              <w:adjustRightInd/>
              <w:spacing w:line="240" w:lineRule="auto"/>
              <w:ind w:firstLine="0"/>
              <w:jc w:val="left"/>
              <w:rPr>
                <w:color w:val="000000" w:themeColor="text1"/>
                <w:sz w:val="24"/>
                <w:szCs w:val="24"/>
                <w:shd w:val="clear" w:color="auto" w:fill="FFFFFF"/>
              </w:rPr>
            </w:pPr>
            <w:r w:rsidRPr="00A93182">
              <w:rPr>
                <w:color w:val="000000" w:themeColor="text1"/>
                <w:sz w:val="24"/>
                <w:szCs w:val="24"/>
                <w:shd w:val="clear" w:color="auto" w:fill="FFFFFF"/>
              </w:rPr>
              <w:t>Водный спорт</w:t>
            </w:r>
          </w:p>
          <w:p w:rsidR="00FC6C84" w:rsidRPr="00A93182" w:rsidRDefault="00FC6C84" w:rsidP="00FC6C84">
            <w:pPr>
              <w:keepLines w:val="0"/>
              <w:overflowPunct/>
              <w:autoSpaceDE/>
              <w:autoSpaceDN/>
              <w:adjustRightInd/>
              <w:spacing w:line="240" w:lineRule="auto"/>
              <w:ind w:firstLine="0"/>
              <w:jc w:val="left"/>
              <w:rPr>
                <w:color w:val="000000" w:themeColor="text1"/>
                <w:sz w:val="24"/>
                <w:szCs w:val="24"/>
                <w:lang w:val="en-US"/>
              </w:rPr>
            </w:pPr>
            <w:r w:rsidRPr="00A93182">
              <w:rPr>
                <w:color w:val="000000" w:themeColor="text1"/>
                <w:sz w:val="24"/>
                <w:szCs w:val="24"/>
                <w:lang w:val="en-US"/>
              </w:rPr>
              <w:t>[</w:t>
            </w:r>
            <w:r w:rsidRPr="00A93182">
              <w:rPr>
                <w:color w:val="000000" w:themeColor="text1"/>
                <w:sz w:val="24"/>
                <w:szCs w:val="24"/>
              </w:rPr>
              <w:t>5.1.5</w:t>
            </w:r>
            <w:r w:rsidRPr="00A93182">
              <w:rPr>
                <w:color w:val="000000" w:themeColor="text1"/>
                <w:sz w:val="24"/>
                <w:szCs w:val="24"/>
                <w:lang w:val="en-US"/>
              </w:rPr>
              <w:t>]</w:t>
            </w:r>
          </w:p>
          <w:p w:rsidR="00FC6C84" w:rsidRPr="00A93182" w:rsidRDefault="00FC6C84" w:rsidP="00FC6C84">
            <w:pPr>
              <w:keepLines w:val="0"/>
              <w:overflowPunct/>
              <w:autoSpaceDE/>
              <w:autoSpaceDN/>
              <w:adjustRightInd/>
              <w:spacing w:line="240" w:lineRule="auto"/>
              <w:ind w:firstLine="0"/>
              <w:rPr>
                <w:color w:val="000000" w:themeColor="text1"/>
                <w:sz w:val="24"/>
                <w:szCs w:val="24"/>
                <w:shd w:val="clear" w:color="auto" w:fill="FFFFFF"/>
              </w:rPr>
            </w:pPr>
          </w:p>
        </w:tc>
        <w:tc>
          <w:tcPr>
            <w:tcW w:w="3863" w:type="dxa"/>
          </w:tcPr>
          <w:p w:rsidR="00FC6C84" w:rsidRPr="00A93182" w:rsidRDefault="00FC6C84" w:rsidP="00FC6C84">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3805" w:type="dxa"/>
            <w:vMerge/>
            <w:vAlign w:val="center"/>
          </w:tcPr>
          <w:p w:rsidR="00FC6C84" w:rsidRPr="00A93182" w:rsidRDefault="00FC6C84" w:rsidP="00FC6C84">
            <w:pPr>
              <w:keepLines w:val="0"/>
              <w:overflowPunct/>
              <w:autoSpaceDE/>
              <w:autoSpaceDN/>
              <w:adjustRightInd/>
              <w:spacing w:line="240" w:lineRule="auto"/>
              <w:ind w:firstLine="0"/>
              <w:jc w:val="left"/>
              <w:rPr>
                <w:rFonts w:eastAsia="SimSun"/>
                <w:color w:val="000000" w:themeColor="text1"/>
                <w:sz w:val="24"/>
                <w:szCs w:val="24"/>
                <w:lang w:eastAsia="zh-CN"/>
              </w:rPr>
            </w:pPr>
          </w:p>
        </w:tc>
      </w:tr>
    </w:tbl>
    <w:p w:rsidR="007800CC" w:rsidRPr="00A93182" w:rsidRDefault="007800CC" w:rsidP="007800C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7800CC" w:rsidRPr="00A93182" w:rsidRDefault="007800CC" w:rsidP="007800C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50"/>
        <w:gridCol w:w="5244"/>
      </w:tblGrid>
      <w:tr w:rsidR="007800CC" w:rsidRPr="00A93182" w:rsidTr="008C7DA0">
        <w:trPr>
          <w:trHeight w:val="20"/>
          <w:tblHeader/>
        </w:trPr>
        <w:tc>
          <w:tcPr>
            <w:tcW w:w="4650" w:type="dxa"/>
            <w:vAlign w:val="center"/>
          </w:tcPr>
          <w:p w:rsidR="007800CC" w:rsidRPr="00A93182" w:rsidRDefault="007800CC"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ВИДЫ ИСПОЛЬЗОВАНИЯ</w:t>
            </w:r>
          </w:p>
        </w:tc>
        <w:tc>
          <w:tcPr>
            <w:tcW w:w="5244" w:type="dxa"/>
            <w:vAlign w:val="center"/>
          </w:tcPr>
          <w:p w:rsidR="007800CC" w:rsidRPr="00A93182" w:rsidRDefault="007800CC" w:rsidP="008C7DA0">
            <w:pPr>
              <w:keepLines w:val="0"/>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ПРЕДЕЛЬНЫЕ ПАРАМЕТРЫ РАЗРЕШЕННОГО СТРОИТЕЛЬСТВА</w:t>
            </w:r>
          </w:p>
        </w:tc>
      </w:tr>
      <w:tr w:rsidR="007800CC" w:rsidRPr="00A93182" w:rsidTr="008C7DA0">
        <w:trPr>
          <w:trHeight w:val="20"/>
        </w:trPr>
        <w:tc>
          <w:tcPr>
            <w:tcW w:w="4650" w:type="dxa"/>
          </w:tcPr>
          <w:p w:rsidR="007800CC" w:rsidRPr="00A93182" w:rsidRDefault="007800CC" w:rsidP="008C7DA0">
            <w:pPr>
              <w:keepLines w:val="0"/>
              <w:overflowPunct/>
              <w:autoSpaceDE/>
              <w:autoSpaceDN/>
              <w:adjustRightInd/>
              <w:spacing w:line="240" w:lineRule="auto"/>
              <w:ind w:firstLine="0"/>
              <w:jc w:val="center"/>
              <w:rPr>
                <w:color w:val="000000" w:themeColor="text1"/>
                <w:sz w:val="24"/>
                <w:szCs w:val="24"/>
                <w:shd w:val="clear" w:color="auto" w:fill="FFFFFF"/>
              </w:rPr>
            </w:pPr>
            <w:r w:rsidRPr="00A93182">
              <w:rPr>
                <w:color w:val="000000" w:themeColor="text1"/>
                <w:sz w:val="24"/>
                <w:szCs w:val="24"/>
                <w:shd w:val="clear" w:color="auto" w:fill="FFFFFF"/>
              </w:rPr>
              <w:t>Нет</w:t>
            </w:r>
          </w:p>
        </w:tc>
        <w:tc>
          <w:tcPr>
            <w:tcW w:w="5244" w:type="dxa"/>
          </w:tcPr>
          <w:p w:rsidR="007800CC" w:rsidRPr="00A93182" w:rsidRDefault="007800CC" w:rsidP="008C7DA0">
            <w:pPr>
              <w:keepLines w:val="0"/>
              <w:overflowPunct/>
              <w:autoSpaceDE/>
              <w:autoSpaceDN/>
              <w:adjustRightInd/>
              <w:spacing w:line="240" w:lineRule="auto"/>
              <w:ind w:firstLine="709"/>
              <w:jc w:val="center"/>
              <w:rPr>
                <w:rFonts w:eastAsia="SimSun"/>
                <w:color w:val="000000" w:themeColor="text1"/>
                <w:sz w:val="24"/>
                <w:szCs w:val="24"/>
                <w:lang w:eastAsia="zh-CN"/>
              </w:rPr>
            </w:pPr>
            <w:r w:rsidRPr="00A93182">
              <w:rPr>
                <w:rFonts w:eastAsia="SimSun"/>
                <w:color w:val="000000" w:themeColor="text1"/>
                <w:sz w:val="24"/>
                <w:szCs w:val="24"/>
                <w:lang w:eastAsia="zh-CN"/>
              </w:rPr>
              <w:t>Нет</w:t>
            </w:r>
          </w:p>
        </w:tc>
      </w:tr>
    </w:tbl>
    <w:p w:rsidR="007800CC" w:rsidRPr="00A93182"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p>
    <w:p w:rsidR="007800CC" w:rsidRPr="00A93182"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7800CC" w:rsidRPr="00A93182"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Минимальные отступы строений от красной линии или границ участка  </w:t>
      </w:r>
      <w:r w:rsidR="00637665" w:rsidRPr="00A93182">
        <w:rPr>
          <w:rFonts w:eastAsia="SimSun"/>
          <w:color w:val="000000" w:themeColor="text1"/>
          <w:sz w:val="24"/>
          <w:szCs w:val="24"/>
          <w:lang w:eastAsia="zh-CN"/>
        </w:rPr>
        <w:t>-</w:t>
      </w:r>
      <w:r w:rsidRPr="00A93182">
        <w:rPr>
          <w:rFonts w:eastAsia="SimSun"/>
          <w:color w:val="000000" w:themeColor="text1"/>
          <w:sz w:val="24"/>
          <w:szCs w:val="24"/>
          <w:lang w:eastAsia="zh-CN"/>
        </w:rPr>
        <w:t xml:space="preserve">  5 метров.</w:t>
      </w:r>
    </w:p>
    <w:p w:rsidR="007800CC" w:rsidRPr="00A93182"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p>
    <w:p w:rsidR="007800CC" w:rsidRPr="00A93182"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Примечание (общее):</w:t>
      </w:r>
    </w:p>
    <w:p w:rsidR="007800CC" w:rsidRPr="00A93182"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7800CC" w:rsidRPr="00A93182"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7800CC" w:rsidRPr="00A93182"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7800CC" w:rsidRPr="00A93182"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7800CC" w:rsidRPr="00A93182"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7800CC" w:rsidRPr="00A93182"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7800CC" w:rsidRPr="00A93182"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7800CC" w:rsidRPr="00A93182"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границах зон затопления, подтопления запрещаются: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2) использование сточных вод в целях повышения почвенного плодородия;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4) осуществление авиационных мер по борьбе с вредными организмами.</w:t>
      </w:r>
    </w:p>
    <w:p w:rsidR="003650DD" w:rsidRPr="00A93182" w:rsidRDefault="007800CC" w:rsidP="007800CC">
      <w:pPr>
        <w:keepLines w:val="0"/>
        <w:overflowPunct/>
        <w:autoSpaceDE/>
        <w:autoSpaceDN/>
        <w:adjustRightInd/>
        <w:spacing w:line="240" w:lineRule="auto"/>
        <w:ind w:firstLine="0"/>
        <w:jc w:val="left"/>
        <w:rPr>
          <w:rFonts w:eastAsia="SimSun"/>
          <w:color w:val="000000" w:themeColor="text1"/>
          <w:sz w:val="24"/>
          <w:szCs w:val="24"/>
          <w:lang w:eastAsia="zh-CN"/>
        </w:rPr>
      </w:pPr>
      <w:r w:rsidRPr="00A93182">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7800CC" w:rsidRPr="00A93182" w:rsidRDefault="007800CC" w:rsidP="007800CC">
      <w:pPr>
        <w:keepLines w:val="0"/>
        <w:overflowPunct/>
        <w:autoSpaceDE/>
        <w:autoSpaceDN/>
        <w:adjustRightInd/>
        <w:spacing w:line="240" w:lineRule="auto"/>
        <w:ind w:firstLine="0"/>
        <w:jc w:val="left"/>
        <w:rPr>
          <w:rFonts w:eastAsia="SimSun"/>
          <w:color w:val="000000" w:themeColor="text1"/>
          <w:sz w:val="24"/>
          <w:szCs w:val="24"/>
          <w:lang w:eastAsia="zh-CN"/>
        </w:rPr>
      </w:pPr>
    </w:p>
    <w:p w:rsidR="003650DD" w:rsidRPr="00A93182" w:rsidRDefault="003650DD" w:rsidP="003650DD">
      <w:pPr>
        <w:keepLines w:val="0"/>
        <w:overflowPunct/>
        <w:autoSpaceDE/>
        <w:autoSpaceDN/>
        <w:adjustRightInd/>
        <w:spacing w:line="240" w:lineRule="auto"/>
        <w:ind w:firstLine="0"/>
        <w:jc w:val="center"/>
        <w:outlineLvl w:val="0"/>
        <w:rPr>
          <w:bCs/>
          <w:color w:val="000000" w:themeColor="text1"/>
          <w:sz w:val="24"/>
          <w:szCs w:val="24"/>
          <w:u w:val="single"/>
          <w:lang w:eastAsia="ar-SA"/>
        </w:rPr>
      </w:pPr>
      <w:bookmarkStart w:id="154" w:name="_Toc111884388"/>
      <w:bookmarkEnd w:id="153"/>
      <w:r w:rsidRPr="00A93182">
        <w:rPr>
          <w:bCs/>
          <w:color w:val="000000" w:themeColor="text1"/>
          <w:sz w:val="24"/>
          <w:szCs w:val="24"/>
          <w:u w:val="single"/>
          <w:lang w:eastAsia="ar-SA"/>
        </w:rPr>
        <w:t>Р-2. Зона озеленённых территорий общего пользования.</w:t>
      </w:r>
      <w:bookmarkEnd w:id="154"/>
    </w:p>
    <w:p w:rsidR="003650DD" w:rsidRPr="00A93182" w:rsidRDefault="003650DD" w:rsidP="002B77CB">
      <w:pPr>
        <w:keepLines w:val="0"/>
        <w:overflowPunct/>
        <w:autoSpaceDE/>
        <w:autoSpaceDN/>
        <w:adjustRightInd/>
        <w:spacing w:line="240" w:lineRule="auto"/>
        <w:ind w:firstLine="284"/>
        <w:jc w:val="left"/>
        <w:rPr>
          <w:rFonts w:eastAsia="SimSun"/>
          <w:color w:val="000000" w:themeColor="text1"/>
          <w:sz w:val="24"/>
          <w:szCs w:val="24"/>
          <w:lang w:eastAsia="zh-CN"/>
        </w:rPr>
      </w:pPr>
    </w:p>
    <w:p w:rsidR="003650DD" w:rsidRPr="00A93182"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3828"/>
        <w:gridCol w:w="3969"/>
      </w:tblGrid>
      <w:tr w:rsidR="003650DD" w:rsidRPr="00A93182" w:rsidTr="008C7DA0">
        <w:trPr>
          <w:trHeight w:val="20"/>
        </w:trPr>
        <w:tc>
          <w:tcPr>
            <w:tcW w:w="1985" w:type="dxa"/>
          </w:tcPr>
          <w:p w:rsidR="003650DD" w:rsidRPr="00A93182" w:rsidRDefault="003650DD"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3828" w:type="dxa"/>
            <w:vAlign w:val="center"/>
          </w:tcPr>
          <w:p w:rsidR="003650DD" w:rsidRPr="00A93182" w:rsidRDefault="003650DD"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rsidR="003650DD" w:rsidRPr="00A93182" w:rsidRDefault="003650DD"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3650DD" w:rsidRPr="00A93182" w:rsidRDefault="003650DD"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3650DD" w:rsidRPr="00A93182" w:rsidRDefault="003650DD" w:rsidP="008C7DA0">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A93182">
              <w:rPr>
                <w:b/>
                <w:color w:val="000000" w:themeColor="text1"/>
                <w:sz w:val="24"/>
                <w:szCs w:val="24"/>
              </w:rPr>
              <w:t>разрешенного строительства</w:t>
            </w:r>
          </w:p>
        </w:tc>
      </w:tr>
      <w:tr w:rsidR="00D149BE" w:rsidRPr="00A93182" w:rsidTr="00D149BE">
        <w:trPr>
          <w:trHeight w:val="1533"/>
        </w:trPr>
        <w:tc>
          <w:tcPr>
            <w:tcW w:w="1985" w:type="dxa"/>
          </w:tcPr>
          <w:p w:rsidR="00D149BE" w:rsidRPr="00A93182" w:rsidRDefault="00D149BE" w:rsidP="008C7DA0">
            <w:pPr>
              <w:keepLines w:val="0"/>
              <w:overflowPunct/>
              <w:autoSpaceDE/>
              <w:autoSpaceDN/>
              <w:adjustRightInd/>
              <w:spacing w:line="240" w:lineRule="auto"/>
              <w:ind w:firstLine="0"/>
              <w:jc w:val="left"/>
              <w:rPr>
                <w:color w:val="000000" w:themeColor="text1"/>
                <w:sz w:val="24"/>
                <w:szCs w:val="24"/>
                <w:shd w:val="clear" w:color="auto" w:fill="FFFFFF"/>
              </w:rPr>
            </w:pPr>
            <w:r w:rsidRPr="00A93182">
              <w:rPr>
                <w:color w:val="000000" w:themeColor="text1"/>
                <w:sz w:val="24"/>
                <w:szCs w:val="24"/>
                <w:shd w:val="clear" w:color="auto" w:fill="FFFFFF"/>
              </w:rPr>
              <w:t>Площадки для занятий спортом</w:t>
            </w:r>
          </w:p>
          <w:p w:rsidR="00D149BE" w:rsidRPr="00A93182" w:rsidRDefault="00D149BE" w:rsidP="008C7DA0">
            <w:pPr>
              <w:keepLines w:val="0"/>
              <w:overflowPunct/>
              <w:autoSpaceDE/>
              <w:autoSpaceDN/>
              <w:adjustRightInd/>
              <w:spacing w:line="240" w:lineRule="auto"/>
              <w:ind w:firstLine="0"/>
              <w:jc w:val="left"/>
              <w:rPr>
                <w:color w:val="000000" w:themeColor="text1"/>
                <w:sz w:val="24"/>
                <w:szCs w:val="24"/>
                <w:shd w:val="clear" w:color="auto" w:fill="FFFFFF"/>
              </w:rPr>
            </w:pPr>
            <w:r w:rsidRPr="00A93182">
              <w:rPr>
                <w:color w:val="000000" w:themeColor="text1"/>
                <w:sz w:val="24"/>
                <w:szCs w:val="24"/>
                <w:shd w:val="clear" w:color="auto" w:fill="FFFFFF"/>
              </w:rPr>
              <w:t>[5.1.3]</w:t>
            </w:r>
          </w:p>
        </w:tc>
        <w:tc>
          <w:tcPr>
            <w:tcW w:w="3828" w:type="dxa"/>
          </w:tcPr>
          <w:p w:rsidR="00D149BE" w:rsidRPr="00A93182" w:rsidRDefault="00D149BE" w:rsidP="008C7DA0">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rsidR="00D149BE" w:rsidRPr="00A93182" w:rsidRDefault="00D149BE" w:rsidP="008C7DA0">
            <w:pPr>
              <w:keepLines w:val="0"/>
              <w:overflowPunct/>
              <w:autoSpaceDE/>
              <w:autoSpaceDN/>
              <w:adjustRightInd/>
              <w:spacing w:line="240" w:lineRule="auto"/>
              <w:ind w:firstLine="0"/>
              <w:rPr>
                <w:color w:val="000000" w:themeColor="text1"/>
                <w:sz w:val="24"/>
                <w:szCs w:val="24"/>
                <w:shd w:val="clear" w:color="auto" w:fill="FFFFFF"/>
              </w:rPr>
            </w:pPr>
          </w:p>
        </w:tc>
        <w:tc>
          <w:tcPr>
            <w:tcW w:w="3969" w:type="dxa"/>
            <w:vMerge w:val="restart"/>
          </w:tcPr>
          <w:p w:rsidR="00D149BE" w:rsidRPr="00A93182" w:rsidRDefault="00D149BE" w:rsidP="003650DD">
            <w:pPr>
              <w:keepLines w:val="0"/>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Не подлежат установлению</w:t>
            </w:r>
          </w:p>
        </w:tc>
      </w:tr>
      <w:tr w:rsidR="003650DD" w:rsidRPr="00A93182" w:rsidTr="003650DD">
        <w:trPr>
          <w:trHeight w:val="977"/>
        </w:trPr>
        <w:tc>
          <w:tcPr>
            <w:tcW w:w="1985" w:type="dxa"/>
          </w:tcPr>
          <w:p w:rsidR="003650DD" w:rsidRPr="00A93182" w:rsidRDefault="003650DD" w:rsidP="008C7DA0">
            <w:pPr>
              <w:keepLines w:val="0"/>
              <w:overflowPunct/>
              <w:autoSpaceDE/>
              <w:autoSpaceDN/>
              <w:adjustRightInd/>
              <w:spacing w:line="240" w:lineRule="auto"/>
              <w:ind w:firstLine="0"/>
              <w:jc w:val="left"/>
              <w:rPr>
                <w:color w:val="000000" w:themeColor="text1"/>
                <w:sz w:val="24"/>
                <w:szCs w:val="24"/>
                <w:shd w:val="clear" w:color="auto" w:fill="FFFFFF"/>
              </w:rPr>
            </w:pPr>
            <w:r w:rsidRPr="00A93182">
              <w:rPr>
                <w:color w:val="000000" w:themeColor="text1"/>
                <w:sz w:val="24"/>
                <w:szCs w:val="24"/>
                <w:shd w:val="clear" w:color="auto" w:fill="FFFFFF"/>
              </w:rPr>
              <w:t>Парки культуры и отдыха</w:t>
            </w:r>
          </w:p>
          <w:p w:rsidR="003650DD" w:rsidRPr="00A93182" w:rsidRDefault="003650DD" w:rsidP="008C7DA0">
            <w:pPr>
              <w:keepLines w:val="0"/>
              <w:overflowPunct/>
              <w:autoSpaceDE/>
              <w:autoSpaceDN/>
              <w:adjustRightInd/>
              <w:spacing w:line="240" w:lineRule="auto"/>
              <w:ind w:firstLine="0"/>
              <w:jc w:val="left"/>
              <w:rPr>
                <w:color w:val="000000" w:themeColor="text1"/>
                <w:sz w:val="24"/>
                <w:szCs w:val="24"/>
                <w:shd w:val="clear" w:color="auto" w:fill="FFFFFF"/>
              </w:rPr>
            </w:pPr>
            <w:r w:rsidRPr="00A93182">
              <w:rPr>
                <w:color w:val="000000" w:themeColor="text1"/>
                <w:sz w:val="24"/>
                <w:szCs w:val="24"/>
                <w:shd w:val="clear" w:color="auto" w:fill="FFFFFF"/>
              </w:rPr>
              <w:t>[3.6.2]</w:t>
            </w:r>
          </w:p>
        </w:tc>
        <w:tc>
          <w:tcPr>
            <w:tcW w:w="3828" w:type="dxa"/>
          </w:tcPr>
          <w:p w:rsidR="003650DD" w:rsidRPr="00A93182" w:rsidRDefault="003650DD" w:rsidP="008C7DA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парков культуры и отдыха.</w:t>
            </w:r>
          </w:p>
        </w:tc>
        <w:tc>
          <w:tcPr>
            <w:tcW w:w="3969" w:type="dxa"/>
            <w:vMerge/>
          </w:tcPr>
          <w:p w:rsidR="003650DD" w:rsidRPr="00A93182" w:rsidRDefault="003650DD"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3650DD" w:rsidRPr="00A93182" w:rsidTr="008C7DA0">
        <w:trPr>
          <w:trHeight w:val="630"/>
        </w:trPr>
        <w:tc>
          <w:tcPr>
            <w:tcW w:w="1985" w:type="dxa"/>
          </w:tcPr>
          <w:p w:rsidR="003650DD" w:rsidRPr="00A93182" w:rsidRDefault="003650DD" w:rsidP="008C7DA0">
            <w:pPr>
              <w:keepLines w:val="0"/>
              <w:overflowPunct/>
              <w:autoSpaceDE/>
              <w:autoSpaceDN/>
              <w:adjustRightInd/>
              <w:spacing w:line="240" w:lineRule="auto"/>
              <w:ind w:firstLine="0"/>
              <w:jc w:val="left"/>
              <w:rPr>
                <w:color w:val="000000" w:themeColor="text1"/>
                <w:sz w:val="24"/>
                <w:szCs w:val="24"/>
                <w:shd w:val="clear" w:color="auto" w:fill="FFFFFF"/>
              </w:rPr>
            </w:pPr>
            <w:r w:rsidRPr="00A93182">
              <w:rPr>
                <w:color w:val="000000" w:themeColor="text1"/>
                <w:sz w:val="24"/>
                <w:szCs w:val="24"/>
                <w:shd w:val="clear" w:color="auto" w:fill="FFFFFF"/>
              </w:rPr>
              <w:t>Благоустройство территории</w:t>
            </w:r>
          </w:p>
          <w:p w:rsidR="003650DD" w:rsidRPr="00A93182" w:rsidRDefault="003650DD" w:rsidP="008C7DA0">
            <w:pPr>
              <w:keepLines w:val="0"/>
              <w:overflowPunct/>
              <w:autoSpaceDE/>
              <w:autoSpaceDN/>
              <w:adjustRightInd/>
              <w:spacing w:line="240" w:lineRule="auto"/>
              <w:ind w:firstLine="0"/>
              <w:jc w:val="left"/>
              <w:rPr>
                <w:color w:val="000000" w:themeColor="text1"/>
                <w:sz w:val="24"/>
                <w:szCs w:val="24"/>
                <w:lang w:val="en-US"/>
              </w:rPr>
            </w:pPr>
            <w:r w:rsidRPr="00A93182">
              <w:rPr>
                <w:color w:val="000000" w:themeColor="text1"/>
                <w:sz w:val="24"/>
                <w:szCs w:val="24"/>
                <w:shd w:val="clear" w:color="auto" w:fill="FFFFFF"/>
                <w:lang w:val="en-US"/>
              </w:rPr>
              <w:t>[</w:t>
            </w:r>
            <w:r w:rsidRPr="00A93182">
              <w:rPr>
                <w:color w:val="000000" w:themeColor="text1"/>
                <w:sz w:val="24"/>
                <w:szCs w:val="24"/>
                <w:shd w:val="clear" w:color="auto" w:fill="FFFFFF"/>
              </w:rPr>
              <w:t>12.0.2</w:t>
            </w:r>
            <w:r w:rsidRPr="00A93182">
              <w:rPr>
                <w:color w:val="000000" w:themeColor="text1"/>
                <w:sz w:val="24"/>
                <w:szCs w:val="24"/>
                <w:shd w:val="clear" w:color="auto" w:fill="FFFFFF"/>
                <w:lang w:val="en-US"/>
              </w:rPr>
              <w:t>]</w:t>
            </w:r>
          </w:p>
        </w:tc>
        <w:tc>
          <w:tcPr>
            <w:tcW w:w="3828" w:type="dxa"/>
          </w:tcPr>
          <w:p w:rsidR="003650DD" w:rsidRPr="00A93182" w:rsidRDefault="003650DD" w:rsidP="008C7DA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rsidR="003650DD" w:rsidRPr="00A93182" w:rsidRDefault="003650DD"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3650DD" w:rsidRPr="00A93182" w:rsidTr="008C7DA0">
        <w:trPr>
          <w:trHeight w:val="630"/>
        </w:trPr>
        <w:tc>
          <w:tcPr>
            <w:tcW w:w="1985" w:type="dxa"/>
          </w:tcPr>
          <w:p w:rsidR="003650DD" w:rsidRPr="00A93182" w:rsidRDefault="003650DD" w:rsidP="008C7DA0">
            <w:pPr>
              <w:keepLines w:val="0"/>
              <w:overflowPunct/>
              <w:autoSpaceDE/>
              <w:autoSpaceDN/>
              <w:adjustRightInd/>
              <w:spacing w:line="240" w:lineRule="auto"/>
              <w:ind w:firstLine="0"/>
              <w:jc w:val="left"/>
              <w:rPr>
                <w:color w:val="000000" w:themeColor="text1"/>
                <w:sz w:val="24"/>
                <w:szCs w:val="24"/>
                <w:shd w:val="clear" w:color="auto" w:fill="FFFFFF"/>
              </w:rPr>
            </w:pPr>
            <w:r w:rsidRPr="00A93182">
              <w:rPr>
                <w:color w:val="000000" w:themeColor="text1"/>
                <w:sz w:val="24"/>
                <w:szCs w:val="24"/>
                <w:shd w:val="clear" w:color="auto" w:fill="FFFFFF"/>
              </w:rPr>
              <w:t>Земельные участки (территории) общего пользования</w:t>
            </w:r>
          </w:p>
          <w:p w:rsidR="003650DD" w:rsidRPr="00A93182" w:rsidRDefault="003650DD" w:rsidP="008C7DA0">
            <w:pPr>
              <w:keepLines w:val="0"/>
              <w:overflowPunct/>
              <w:autoSpaceDE/>
              <w:autoSpaceDN/>
              <w:adjustRightInd/>
              <w:spacing w:line="240" w:lineRule="auto"/>
              <w:ind w:firstLine="0"/>
              <w:jc w:val="left"/>
              <w:rPr>
                <w:color w:val="000000" w:themeColor="text1"/>
                <w:sz w:val="24"/>
                <w:szCs w:val="24"/>
                <w:shd w:val="clear" w:color="auto" w:fill="FFFFFF"/>
              </w:rPr>
            </w:pPr>
            <w:r w:rsidRPr="00A93182">
              <w:rPr>
                <w:color w:val="000000" w:themeColor="text1"/>
                <w:sz w:val="24"/>
                <w:szCs w:val="24"/>
                <w:shd w:val="clear" w:color="auto" w:fill="FFFFFF"/>
              </w:rPr>
              <w:t>[12.0]</w:t>
            </w:r>
          </w:p>
        </w:tc>
        <w:tc>
          <w:tcPr>
            <w:tcW w:w="3828" w:type="dxa"/>
          </w:tcPr>
          <w:p w:rsidR="003650DD" w:rsidRPr="00A93182" w:rsidRDefault="003650DD" w:rsidP="008C7DA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w:t>
            </w:r>
          </w:p>
        </w:tc>
        <w:tc>
          <w:tcPr>
            <w:tcW w:w="3969" w:type="dxa"/>
            <w:vMerge/>
          </w:tcPr>
          <w:p w:rsidR="003650DD" w:rsidRPr="00A93182" w:rsidRDefault="003650DD"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BD2EA8" w:rsidRPr="00A93182" w:rsidTr="00BD2EA8">
        <w:trPr>
          <w:trHeight w:val="5085"/>
        </w:trPr>
        <w:tc>
          <w:tcPr>
            <w:tcW w:w="1985" w:type="dxa"/>
          </w:tcPr>
          <w:p w:rsidR="00BD2EA8" w:rsidRPr="00A93182" w:rsidRDefault="00BD2EA8" w:rsidP="008C7DA0">
            <w:pPr>
              <w:keepLines w:val="0"/>
              <w:overflowPunct/>
              <w:autoSpaceDE/>
              <w:autoSpaceDN/>
              <w:adjustRightInd/>
              <w:spacing w:line="240" w:lineRule="auto"/>
              <w:ind w:firstLine="0"/>
              <w:jc w:val="left"/>
              <w:rPr>
                <w:color w:val="000000" w:themeColor="text1"/>
                <w:sz w:val="24"/>
                <w:szCs w:val="24"/>
                <w:shd w:val="clear" w:color="auto" w:fill="FFFFFF"/>
              </w:rPr>
            </w:pPr>
            <w:r w:rsidRPr="00A93182">
              <w:rPr>
                <w:color w:val="000000" w:themeColor="text1"/>
                <w:sz w:val="24"/>
                <w:szCs w:val="24"/>
                <w:shd w:val="clear" w:color="auto" w:fill="FFFFFF"/>
              </w:rPr>
              <w:t>Улично-дорожная сеть</w:t>
            </w:r>
          </w:p>
          <w:p w:rsidR="00BD2EA8" w:rsidRPr="00A93182" w:rsidRDefault="00BD2EA8" w:rsidP="008C7DA0">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A93182">
              <w:rPr>
                <w:color w:val="000000" w:themeColor="text1"/>
                <w:sz w:val="24"/>
                <w:szCs w:val="24"/>
                <w:shd w:val="clear" w:color="auto" w:fill="FFFFFF"/>
                <w:lang w:val="en-US"/>
              </w:rPr>
              <w:t>[</w:t>
            </w:r>
            <w:r w:rsidRPr="00A93182">
              <w:rPr>
                <w:color w:val="000000" w:themeColor="text1"/>
                <w:sz w:val="24"/>
                <w:szCs w:val="24"/>
                <w:shd w:val="clear" w:color="auto" w:fill="FFFFFF"/>
              </w:rPr>
              <w:t>12.0.1</w:t>
            </w:r>
            <w:r w:rsidRPr="00A93182">
              <w:rPr>
                <w:color w:val="000000" w:themeColor="text1"/>
                <w:sz w:val="24"/>
                <w:szCs w:val="24"/>
                <w:shd w:val="clear" w:color="auto" w:fill="FFFFFF"/>
                <w:lang w:val="en-US"/>
              </w:rPr>
              <w:t>]</w:t>
            </w:r>
          </w:p>
          <w:p w:rsidR="00BD2EA8" w:rsidRPr="00A93182" w:rsidRDefault="00BD2EA8" w:rsidP="008C7DA0">
            <w:pPr>
              <w:spacing w:line="240" w:lineRule="auto"/>
              <w:ind w:firstLine="0"/>
              <w:jc w:val="left"/>
              <w:rPr>
                <w:color w:val="000000" w:themeColor="text1"/>
                <w:sz w:val="24"/>
                <w:szCs w:val="24"/>
                <w:shd w:val="clear" w:color="auto" w:fill="FFFFFF"/>
                <w:lang w:val="en-US"/>
              </w:rPr>
            </w:pPr>
          </w:p>
          <w:p w:rsidR="00BD2EA8" w:rsidRPr="00A93182" w:rsidRDefault="00BD2EA8" w:rsidP="008C7DA0">
            <w:pPr>
              <w:spacing w:line="240" w:lineRule="auto"/>
              <w:ind w:firstLine="0"/>
              <w:jc w:val="left"/>
              <w:rPr>
                <w:color w:val="000000" w:themeColor="text1"/>
                <w:sz w:val="24"/>
                <w:szCs w:val="24"/>
                <w:shd w:val="clear" w:color="auto" w:fill="FFFFFF"/>
                <w:lang w:val="en-US"/>
              </w:rPr>
            </w:pPr>
          </w:p>
          <w:p w:rsidR="00BD2EA8" w:rsidRPr="00A93182" w:rsidRDefault="00BD2EA8" w:rsidP="008C7DA0">
            <w:pPr>
              <w:spacing w:line="240" w:lineRule="auto"/>
              <w:jc w:val="left"/>
              <w:rPr>
                <w:color w:val="000000" w:themeColor="text1"/>
                <w:sz w:val="24"/>
                <w:szCs w:val="24"/>
                <w:shd w:val="clear" w:color="auto" w:fill="FFFFFF"/>
                <w:lang w:val="en-US"/>
              </w:rPr>
            </w:pPr>
          </w:p>
        </w:tc>
        <w:tc>
          <w:tcPr>
            <w:tcW w:w="3828" w:type="dxa"/>
          </w:tcPr>
          <w:p w:rsidR="00BD2EA8" w:rsidRPr="00A93182" w:rsidRDefault="00BD2EA8" w:rsidP="00BD2EA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3969" w:type="dxa"/>
            <w:vMerge/>
          </w:tcPr>
          <w:p w:rsidR="00BD2EA8" w:rsidRPr="00A93182" w:rsidRDefault="00BD2EA8" w:rsidP="008C7DA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D149BE" w:rsidRPr="00A93182" w:rsidTr="00D149BE">
        <w:trPr>
          <w:trHeight w:val="1145"/>
        </w:trPr>
        <w:tc>
          <w:tcPr>
            <w:tcW w:w="1985" w:type="dxa"/>
          </w:tcPr>
          <w:p w:rsidR="00D149BE" w:rsidRPr="00A93182" w:rsidRDefault="00D149BE" w:rsidP="00D149BE">
            <w:pPr>
              <w:keepLines w:val="0"/>
              <w:overflowPunct/>
              <w:autoSpaceDE/>
              <w:autoSpaceDN/>
              <w:adjustRightInd/>
              <w:spacing w:line="240" w:lineRule="auto"/>
              <w:ind w:firstLine="0"/>
              <w:jc w:val="left"/>
              <w:rPr>
                <w:color w:val="000000" w:themeColor="text1"/>
                <w:sz w:val="24"/>
                <w:szCs w:val="24"/>
                <w:shd w:val="clear" w:color="auto" w:fill="FFFFFF"/>
              </w:rPr>
            </w:pPr>
            <w:r w:rsidRPr="00A93182">
              <w:rPr>
                <w:color w:val="000000" w:themeColor="text1"/>
                <w:sz w:val="24"/>
                <w:szCs w:val="24"/>
              </w:rPr>
              <w:t>Обеспечение спортивно-зрелищных мероприятий [5.1.1]</w:t>
            </w:r>
          </w:p>
        </w:tc>
        <w:tc>
          <w:tcPr>
            <w:tcW w:w="3828" w:type="dxa"/>
          </w:tcPr>
          <w:p w:rsidR="00D149BE" w:rsidRPr="00A93182" w:rsidRDefault="00D149BE" w:rsidP="00D149BE">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69" w:type="dxa"/>
            <w:vMerge w:val="restart"/>
          </w:tcPr>
          <w:p w:rsidR="00D149BE" w:rsidRPr="00A93182" w:rsidRDefault="00D149BE" w:rsidP="00D149BE">
            <w:pPr>
              <w:keepLines w:val="0"/>
              <w:overflowPunct/>
              <w:autoSpaceDE/>
              <w:autoSpaceDN/>
              <w:adjustRightInd/>
              <w:spacing w:line="240" w:lineRule="auto"/>
              <w:ind w:firstLine="458"/>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минимальная/максимальная площадь земельных участков  – 500/50000 кв. м; </w:t>
            </w:r>
          </w:p>
          <w:p w:rsidR="00D149BE" w:rsidRPr="00A93182" w:rsidRDefault="00D149BE" w:rsidP="00D149BE">
            <w:pPr>
              <w:keepLines w:val="0"/>
              <w:overflowPunct/>
              <w:autoSpaceDE/>
              <w:autoSpaceDN/>
              <w:adjustRightInd/>
              <w:spacing w:line="240" w:lineRule="auto"/>
              <w:ind w:firstLine="458"/>
              <w:rPr>
                <w:rFonts w:eastAsia="SimSun"/>
                <w:color w:val="000000" w:themeColor="text1"/>
                <w:sz w:val="24"/>
                <w:szCs w:val="24"/>
                <w:lang w:eastAsia="zh-CN"/>
              </w:rPr>
            </w:pPr>
            <w:r w:rsidRPr="00A93182">
              <w:rPr>
                <w:rFonts w:eastAsia="SimSun"/>
                <w:color w:val="000000" w:themeColor="text1"/>
                <w:sz w:val="24"/>
                <w:szCs w:val="24"/>
                <w:lang w:eastAsia="zh-CN"/>
              </w:rPr>
              <w:t>максимальный процент застройки в границах земельного участка – 60% (процент застройки подземной части не регламентируется);</w:t>
            </w:r>
          </w:p>
          <w:p w:rsidR="00D149BE" w:rsidRPr="00A93182" w:rsidRDefault="00D149BE" w:rsidP="00D149BE">
            <w:pPr>
              <w:keepLines w:val="0"/>
              <w:overflowPunct/>
              <w:autoSpaceDE/>
              <w:autoSpaceDN/>
              <w:adjustRightInd/>
              <w:spacing w:line="240" w:lineRule="auto"/>
              <w:ind w:firstLine="458"/>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строений, сооружений от уровня земли - 30 м;</w:t>
            </w:r>
          </w:p>
          <w:p w:rsidR="00D149BE" w:rsidRPr="00A93182" w:rsidRDefault="00D149BE" w:rsidP="00D149BE">
            <w:pPr>
              <w:keepLines w:val="0"/>
              <w:overflowPunct/>
              <w:autoSpaceDE/>
              <w:autoSpaceDN/>
              <w:adjustRightInd/>
              <w:spacing w:line="240" w:lineRule="auto"/>
              <w:ind w:firstLine="458"/>
              <w:rPr>
                <w:rFonts w:eastAsia="SimSun"/>
                <w:color w:val="000000" w:themeColor="text1"/>
                <w:sz w:val="24"/>
                <w:szCs w:val="24"/>
                <w:lang w:eastAsia="zh-CN"/>
              </w:rPr>
            </w:pPr>
            <w:r w:rsidRPr="00A93182">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p w:rsidR="00D149BE" w:rsidRPr="00A93182" w:rsidRDefault="00D149BE" w:rsidP="00D149BE">
            <w:pPr>
              <w:keepLines w:val="0"/>
              <w:overflowPunct/>
              <w:autoSpaceDE/>
              <w:autoSpaceDN/>
              <w:adjustRightInd/>
              <w:spacing w:line="240" w:lineRule="auto"/>
              <w:ind w:firstLine="0"/>
              <w:rPr>
                <w:rFonts w:eastAsia="SimSun"/>
                <w:color w:val="000000" w:themeColor="text1"/>
                <w:sz w:val="24"/>
                <w:szCs w:val="24"/>
                <w:lang w:eastAsia="zh-CN"/>
              </w:rPr>
            </w:pPr>
            <w:r w:rsidRPr="00A93182">
              <w:rPr>
                <w:rFonts w:eastAsia="SimSun"/>
                <w:color w:val="000000" w:themeColor="text1"/>
                <w:sz w:val="24"/>
                <w:szCs w:val="24"/>
                <w:lang w:eastAsia="zh-CN"/>
              </w:rPr>
              <w:t>минимальный процент озеленения участка - 30%</w:t>
            </w:r>
          </w:p>
        </w:tc>
      </w:tr>
      <w:tr w:rsidR="00D149BE" w:rsidRPr="00A93182" w:rsidTr="00D149BE">
        <w:trPr>
          <w:trHeight w:val="1603"/>
        </w:trPr>
        <w:tc>
          <w:tcPr>
            <w:tcW w:w="1985" w:type="dxa"/>
          </w:tcPr>
          <w:p w:rsidR="00D149BE" w:rsidRPr="00A93182" w:rsidRDefault="00D149BE" w:rsidP="00D149BE">
            <w:pPr>
              <w:spacing w:line="240" w:lineRule="auto"/>
              <w:ind w:firstLine="0"/>
              <w:jc w:val="left"/>
              <w:rPr>
                <w:color w:val="000000" w:themeColor="text1"/>
                <w:sz w:val="24"/>
                <w:szCs w:val="24"/>
              </w:rPr>
            </w:pPr>
            <w:r w:rsidRPr="00A93182">
              <w:rPr>
                <w:color w:val="000000" w:themeColor="text1"/>
                <w:sz w:val="24"/>
                <w:szCs w:val="24"/>
              </w:rPr>
              <w:t>Обеспечение занятий спортом в помещениях</w:t>
            </w:r>
          </w:p>
          <w:p w:rsidR="00D149BE" w:rsidRPr="00A93182" w:rsidRDefault="00D149BE" w:rsidP="00D149BE">
            <w:pPr>
              <w:keepLines w:val="0"/>
              <w:overflowPunct/>
              <w:autoSpaceDE/>
              <w:autoSpaceDN/>
              <w:adjustRightInd/>
              <w:spacing w:line="240" w:lineRule="auto"/>
              <w:ind w:firstLine="0"/>
              <w:jc w:val="left"/>
              <w:rPr>
                <w:color w:val="000000" w:themeColor="text1"/>
                <w:sz w:val="24"/>
                <w:szCs w:val="24"/>
                <w:shd w:val="clear" w:color="auto" w:fill="FFFFFF"/>
              </w:rPr>
            </w:pPr>
            <w:r w:rsidRPr="00A93182">
              <w:rPr>
                <w:color w:val="000000" w:themeColor="text1"/>
                <w:sz w:val="24"/>
                <w:szCs w:val="24"/>
              </w:rPr>
              <w:t>[5.1.2]</w:t>
            </w:r>
          </w:p>
        </w:tc>
        <w:tc>
          <w:tcPr>
            <w:tcW w:w="3828" w:type="dxa"/>
          </w:tcPr>
          <w:p w:rsidR="00D149BE" w:rsidRPr="00A93182" w:rsidRDefault="00D149BE" w:rsidP="00D149BE">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69" w:type="dxa"/>
            <w:vMerge/>
          </w:tcPr>
          <w:p w:rsidR="00D149BE" w:rsidRPr="00A93182" w:rsidRDefault="00D149BE" w:rsidP="00D149BE">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D149BE" w:rsidRPr="00A93182" w:rsidTr="00D149BE">
        <w:trPr>
          <w:trHeight w:val="1978"/>
        </w:trPr>
        <w:tc>
          <w:tcPr>
            <w:tcW w:w="1985" w:type="dxa"/>
          </w:tcPr>
          <w:p w:rsidR="00D149BE" w:rsidRPr="00A93182" w:rsidRDefault="00D149BE" w:rsidP="00D149BE">
            <w:pPr>
              <w:spacing w:line="240" w:lineRule="auto"/>
              <w:ind w:firstLine="0"/>
              <w:jc w:val="left"/>
              <w:rPr>
                <w:color w:val="000000" w:themeColor="text1"/>
                <w:sz w:val="24"/>
                <w:szCs w:val="24"/>
                <w:shd w:val="clear" w:color="auto" w:fill="FFFFFF"/>
              </w:rPr>
            </w:pPr>
            <w:r w:rsidRPr="00A93182">
              <w:rPr>
                <w:color w:val="000000" w:themeColor="text1"/>
                <w:sz w:val="24"/>
                <w:szCs w:val="24"/>
                <w:shd w:val="clear" w:color="auto" w:fill="FFFFFF"/>
              </w:rPr>
              <w:t>Оборудованные площадки для занятий спортом</w:t>
            </w:r>
          </w:p>
          <w:p w:rsidR="00D149BE" w:rsidRPr="00A93182" w:rsidRDefault="00D149BE" w:rsidP="00D149BE">
            <w:pPr>
              <w:keepLines w:val="0"/>
              <w:overflowPunct/>
              <w:autoSpaceDE/>
              <w:autoSpaceDN/>
              <w:adjustRightInd/>
              <w:spacing w:line="240" w:lineRule="auto"/>
              <w:ind w:firstLine="0"/>
              <w:jc w:val="left"/>
              <w:rPr>
                <w:color w:val="000000" w:themeColor="text1"/>
                <w:sz w:val="24"/>
                <w:szCs w:val="24"/>
                <w:shd w:val="clear" w:color="auto" w:fill="FFFFFF"/>
              </w:rPr>
            </w:pPr>
            <w:r w:rsidRPr="00A93182">
              <w:rPr>
                <w:color w:val="000000" w:themeColor="text1"/>
                <w:sz w:val="24"/>
                <w:szCs w:val="24"/>
                <w:shd w:val="clear" w:color="auto" w:fill="FFFFFF"/>
              </w:rPr>
              <w:t>[5.1.4]</w:t>
            </w:r>
          </w:p>
        </w:tc>
        <w:tc>
          <w:tcPr>
            <w:tcW w:w="3828" w:type="dxa"/>
          </w:tcPr>
          <w:p w:rsidR="00D149BE" w:rsidRPr="00A93182" w:rsidRDefault="00D149BE" w:rsidP="00D149BE">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69" w:type="dxa"/>
            <w:vMerge/>
          </w:tcPr>
          <w:p w:rsidR="00D149BE" w:rsidRPr="00A93182" w:rsidRDefault="00D149BE" w:rsidP="00D149BE">
            <w:pPr>
              <w:keepLines w:val="0"/>
              <w:overflowPunct/>
              <w:autoSpaceDE/>
              <w:autoSpaceDN/>
              <w:adjustRightInd/>
              <w:spacing w:line="240" w:lineRule="auto"/>
              <w:ind w:firstLine="0"/>
              <w:jc w:val="center"/>
              <w:rPr>
                <w:rFonts w:eastAsia="SimSun"/>
                <w:color w:val="000000" w:themeColor="text1"/>
                <w:sz w:val="24"/>
                <w:szCs w:val="24"/>
                <w:lang w:eastAsia="zh-CN"/>
              </w:rPr>
            </w:pPr>
          </w:p>
        </w:tc>
      </w:tr>
    </w:tbl>
    <w:p w:rsidR="003650DD" w:rsidRPr="00A93182" w:rsidRDefault="003650DD" w:rsidP="003650DD">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3650DD" w:rsidRPr="00A93182"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6"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27"/>
        <w:gridCol w:w="3827"/>
        <w:gridCol w:w="4082"/>
      </w:tblGrid>
      <w:tr w:rsidR="003650DD" w:rsidRPr="00A93182" w:rsidTr="00110E6D">
        <w:trPr>
          <w:trHeight w:val="20"/>
          <w:tblHeader/>
        </w:trPr>
        <w:tc>
          <w:tcPr>
            <w:tcW w:w="2127" w:type="dxa"/>
          </w:tcPr>
          <w:p w:rsidR="003650DD" w:rsidRPr="00A93182" w:rsidRDefault="003650DD"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3827" w:type="dxa"/>
            <w:vAlign w:val="center"/>
          </w:tcPr>
          <w:p w:rsidR="003650DD" w:rsidRPr="00A93182" w:rsidRDefault="003650DD"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4082" w:type="dxa"/>
            <w:vAlign w:val="center"/>
          </w:tcPr>
          <w:p w:rsidR="003650DD" w:rsidRPr="00A93182" w:rsidRDefault="003650DD"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3650DD" w:rsidRPr="00A93182" w:rsidRDefault="003650DD"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3650DD" w:rsidRPr="00A93182" w:rsidRDefault="003650DD" w:rsidP="008C7DA0">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947405" w:rsidRPr="00A93182" w:rsidTr="00110E6D">
        <w:trPr>
          <w:trHeight w:val="20"/>
        </w:trPr>
        <w:tc>
          <w:tcPr>
            <w:tcW w:w="2127" w:type="dxa"/>
          </w:tcPr>
          <w:p w:rsidR="00947405" w:rsidRPr="00A93182" w:rsidRDefault="00947405" w:rsidP="00947405">
            <w:pPr>
              <w:keepLines w:val="0"/>
              <w:overflowPunct/>
              <w:autoSpaceDE/>
              <w:autoSpaceDN/>
              <w:adjustRightInd/>
              <w:spacing w:line="240" w:lineRule="auto"/>
              <w:ind w:firstLine="0"/>
              <w:jc w:val="center"/>
              <w:rPr>
                <w:color w:val="000000" w:themeColor="text1"/>
                <w:sz w:val="24"/>
                <w:szCs w:val="24"/>
                <w:shd w:val="clear" w:color="auto" w:fill="FFFFFF"/>
              </w:rPr>
            </w:pPr>
            <w:r w:rsidRPr="00A93182">
              <w:rPr>
                <w:color w:val="000000" w:themeColor="text1"/>
                <w:sz w:val="24"/>
                <w:szCs w:val="24"/>
                <w:shd w:val="clear" w:color="auto" w:fill="FFFFFF"/>
              </w:rPr>
              <w:t>Отсутствует</w:t>
            </w:r>
          </w:p>
        </w:tc>
        <w:tc>
          <w:tcPr>
            <w:tcW w:w="3827" w:type="dxa"/>
          </w:tcPr>
          <w:p w:rsidR="00947405" w:rsidRPr="00A93182" w:rsidRDefault="00947405" w:rsidP="00947405">
            <w:pPr>
              <w:keepLines w:val="0"/>
              <w:overflowPunct/>
              <w:autoSpaceDE/>
              <w:autoSpaceDN/>
              <w:adjustRightInd/>
              <w:spacing w:line="240" w:lineRule="auto"/>
              <w:ind w:firstLine="0"/>
              <w:jc w:val="center"/>
              <w:rPr>
                <w:color w:val="000000" w:themeColor="text1"/>
                <w:sz w:val="24"/>
                <w:szCs w:val="24"/>
                <w:shd w:val="clear" w:color="auto" w:fill="FFFFFF"/>
              </w:rPr>
            </w:pPr>
            <w:r w:rsidRPr="00A93182">
              <w:rPr>
                <w:color w:val="000000" w:themeColor="text1"/>
                <w:sz w:val="24"/>
                <w:szCs w:val="24"/>
                <w:shd w:val="clear" w:color="auto" w:fill="FFFFFF"/>
              </w:rPr>
              <w:t>Отсутствует</w:t>
            </w:r>
          </w:p>
        </w:tc>
        <w:tc>
          <w:tcPr>
            <w:tcW w:w="4082" w:type="dxa"/>
          </w:tcPr>
          <w:p w:rsidR="00947405" w:rsidRPr="00A93182" w:rsidRDefault="00947405" w:rsidP="00947405">
            <w:pPr>
              <w:keepLines w:val="0"/>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Отсутствует</w:t>
            </w:r>
          </w:p>
        </w:tc>
      </w:tr>
    </w:tbl>
    <w:p w:rsidR="003650DD" w:rsidRPr="00A93182"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3650DD" w:rsidRPr="00A93182"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50"/>
        <w:gridCol w:w="5244"/>
      </w:tblGrid>
      <w:tr w:rsidR="003650DD" w:rsidRPr="00A93182" w:rsidTr="008C7DA0">
        <w:trPr>
          <w:trHeight w:val="20"/>
          <w:tblHeader/>
        </w:trPr>
        <w:tc>
          <w:tcPr>
            <w:tcW w:w="4650" w:type="dxa"/>
            <w:vAlign w:val="center"/>
          </w:tcPr>
          <w:p w:rsidR="003650DD" w:rsidRPr="00A93182" w:rsidRDefault="003650DD" w:rsidP="008C7DA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bookmarkStart w:id="155" w:name="_Hlk111806559"/>
            <w:r w:rsidRPr="00A93182">
              <w:rPr>
                <w:rFonts w:eastAsia="SimSun"/>
                <w:color w:val="000000" w:themeColor="text1"/>
                <w:sz w:val="24"/>
                <w:szCs w:val="24"/>
                <w:lang w:eastAsia="zh-CN"/>
              </w:rPr>
              <w:t>ВИДЫ ИСПОЛЬЗОВАНИЯ</w:t>
            </w:r>
          </w:p>
        </w:tc>
        <w:tc>
          <w:tcPr>
            <w:tcW w:w="5244" w:type="dxa"/>
            <w:vAlign w:val="center"/>
          </w:tcPr>
          <w:p w:rsidR="003650DD" w:rsidRPr="00A93182" w:rsidRDefault="003650DD" w:rsidP="008C7DA0">
            <w:pPr>
              <w:keepLines w:val="0"/>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ПРЕДЕЛЬНЫЕ ПАРАМЕТРЫ РАЗРЕШЕННОГО СТРОИТЕЛЬСТВА</w:t>
            </w:r>
          </w:p>
        </w:tc>
      </w:tr>
      <w:tr w:rsidR="003650DD" w:rsidRPr="00A93182" w:rsidTr="008C7DA0">
        <w:trPr>
          <w:trHeight w:val="20"/>
        </w:trPr>
        <w:tc>
          <w:tcPr>
            <w:tcW w:w="4650" w:type="dxa"/>
          </w:tcPr>
          <w:p w:rsidR="003650DD" w:rsidRPr="00A93182" w:rsidRDefault="003650DD" w:rsidP="008C7DA0">
            <w:pPr>
              <w:keepLines w:val="0"/>
              <w:overflowPunct/>
              <w:autoSpaceDE/>
              <w:autoSpaceDN/>
              <w:adjustRightInd/>
              <w:spacing w:line="240" w:lineRule="auto"/>
              <w:ind w:firstLine="0"/>
              <w:jc w:val="center"/>
              <w:rPr>
                <w:color w:val="000000" w:themeColor="text1"/>
                <w:sz w:val="24"/>
                <w:szCs w:val="24"/>
                <w:shd w:val="clear" w:color="auto" w:fill="FFFFFF"/>
              </w:rPr>
            </w:pPr>
            <w:r w:rsidRPr="00A93182">
              <w:rPr>
                <w:color w:val="000000" w:themeColor="text1"/>
                <w:sz w:val="24"/>
                <w:szCs w:val="24"/>
                <w:shd w:val="clear" w:color="auto" w:fill="FFFFFF"/>
              </w:rPr>
              <w:t>Нет</w:t>
            </w:r>
          </w:p>
        </w:tc>
        <w:tc>
          <w:tcPr>
            <w:tcW w:w="5244" w:type="dxa"/>
          </w:tcPr>
          <w:p w:rsidR="003650DD" w:rsidRPr="00A93182" w:rsidRDefault="003650DD" w:rsidP="008C7DA0">
            <w:pPr>
              <w:keepLines w:val="0"/>
              <w:overflowPunct/>
              <w:autoSpaceDE/>
              <w:autoSpaceDN/>
              <w:adjustRightInd/>
              <w:spacing w:line="240" w:lineRule="auto"/>
              <w:ind w:firstLine="709"/>
              <w:jc w:val="center"/>
              <w:rPr>
                <w:rFonts w:eastAsia="SimSun"/>
                <w:color w:val="000000" w:themeColor="text1"/>
                <w:sz w:val="24"/>
                <w:szCs w:val="24"/>
                <w:lang w:eastAsia="zh-CN"/>
              </w:rPr>
            </w:pPr>
            <w:r w:rsidRPr="00A93182">
              <w:rPr>
                <w:rFonts w:eastAsia="SimSun"/>
                <w:color w:val="000000" w:themeColor="text1"/>
                <w:sz w:val="24"/>
                <w:szCs w:val="24"/>
                <w:lang w:eastAsia="zh-CN"/>
              </w:rPr>
              <w:t>Нет</w:t>
            </w:r>
          </w:p>
        </w:tc>
      </w:tr>
      <w:bookmarkEnd w:id="155"/>
    </w:tbl>
    <w:p w:rsidR="003650DD" w:rsidRPr="00A93182"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p>
    <w:p w:rsidR="003650DD" w:rsidRPr="00A93182"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3650DD" w:rsidRPr="00A93182"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Минимальные отступы строений от красной линии или границ участка  </w:t>
      </w:r>
      <w:r w:rsidR="00637665" w:rsidRPr="00A93182">
        <w:rPr>
          <w:rFonts w:eastAsia="SimSun"/>
          <w:color w:val="000000" w:themeColor="text1"/>
          <w:sz w:val="24"/>
          <w:szCs w:val="24"/>
          <w:lang w:eastAsia="zh-CN"/>
        </w:rPr>
        <w:t>-</w:t>
      </w:r>
      <w:r w:rsidRPr="00A93182">
        <w:rPr>
          <w:rFonts w:eastAsia="SimSun"/>
          <w:color w:val="000000" w:themeColor="text1"/>
          <w:sz w:val="24"/>
          <w:szCs w:val="24"/>
          <w:lang w:eastAsia="zh-CN"/>
        </w:rPr>
        <w:t xml:space="preserve">  5 метров.</w:t>
      </w:r>
    </w:p>
    <w:p w:rsidR="003650DD" w:rsidRPr="00A93182"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p>
    <w:p w:rsidR="003650DD" w:rsidRPr="00A93182"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Примечание (общее):</w:t>
      </w:r>
    </w:p>
    <w:p w:rsidR="003650DD" w:rsidRPr="00A93182"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3650DD" w:rsidRPr="00A93182"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3650DD" w:rsidRPr="00A93182"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3650DD" w:rsidRPr="00A93182"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3650DD" w:rsidRPr="00A93182"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3650DD" w:rsidRPr="00A93182"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3650DD" w:rsidRPr="00A93182"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650DD" w:rsidRPr="00A93182"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В границах зон затопления, подтопления запрещаются: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2) использование сточных вод в целях повышения почвенного плодородия;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4) осуществление авиационных мер по борьбе с вредными организмами.</w:t>
      </w:r>
    </w:p>
    <w:p w:rsidR="003650DD" w:rsidRPr="00A93182" w:rsidRDefault="003650DD" w:rsidP="003650DD">
      <w:pPr>
        <w:keepLines w:val="0"/>
        <w:overflowPunct/>
        <w:autoSpaceDE/>
        <w:autoSpaceDN/>
        <w:adjustRightInd/>
        <w:spacing w:line="240" w:lineRule="auto"/>
        <w:ind w:firstLine="284"/>
        <w:jc w:val="left"/>
        <w:rPr>
          <w:rFonts w:eastAsia="SimSun"/>
          <w:color w:val="000000" w:themeColor="text1"/>
          <w:sz w:val="24"/>
          <w:szCs w:val="24"/>
          <w:lang w:eastAsia="zh-CN"/>
        </w:rPr>
      </w:pPr>
      <w:r w:rsidRPr="00A93182">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650DD" w:rsidRPr="00A93182" w:rsidRDefault="003650DD" w:rsidP="002B77CB">
      <w:pPr>
        <w:keepLines w:val="0"/>
        <w:overflowPunct/>
        <w:autoSpaceDE/>
        <w:autoSpaceDN/>
        <w:adjustRightInd/>
        <w:spacing w:line="240" w:lineRule="auto"/>
        <w:ind w:firstLine="284"/>
        <w:jc w:val="left"/>
        <w:rPr>
          <w:rFonts w:eastAsia="SimSun"/>
          <w:color w:val="000000" w:themeColor="text1"/>
          <w:sz w:val="24"/>
          <w:szCs w:val="24"/>
          <w:lang w:eastAsia="zh-CN"/>
        </w:rPr>
      </w:pPr>
    </w:p>
    <w:p w:rsidR="00EE16C6" w:rsidRPr="00A93182" w:rsidRDefault="0080037F" w:rsidP="00BC5CAA">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56" w:name="_Toc99705660"/>
      <w:bookmarkStart w:id="157" w:name="_Toc111884389"/>
      <w:r w:rsidRPr="00A93182">
        <w:rPr>
          <w:rFonts w:eastAsia="SimSun"/>
          <w:bCs/>
          <w:caps/>
          <w:color w:val="000000" w:themeColor="text1"/>
          <w:sz w:val="24"/>
          <w:szCs w:val="24"/>
          <w:lang w:eastAsia="zh-CN"/>
        </w:rPr>
        <w:t>ЗОНЫ СПЕЦИАЛЬНОГО НАЗНАЧЕНИЯ</w:t>
      </w:r>
      <w:r w:rsidR="00EE16C6" w:rsidRPr="00A93182">
        <w:rPr>
          <w:rFonts w:eastAsia="SimSun"/>
          <w:bCs/>
          <w:caps/>
          <w:color w:val="000000" w:themeColor="text1"/>
          <w:sz w:val="24"/>
          <w:szCs w:val="24"/>
          <w:lang w:eastAsia="zh-CN"/>
        </w:rPr>
        <w:t>:</w:t>
      </w:r>
      <w:bookmarkEnd w:id="156"/>
      <w:bookmarkEnd w:id="157"/>
    </w:p>
    <w:p w:rsidR="0071299E" w:rsidRPr="00A93182" w:rsidRDefault="0071299E" w:rsidP="0071299E">
      <w:pPr>
        <w:ind w:left="567" w:firstLine="0"/>
        <w:rPr>
          <w:rFonts w:eastAsia="SimSun"/>
          <w:color w:val="000000" w:themeColor="text1"/>
          <w:sz w:val="24"/>
          <w:szCs w:val="24"/>
        </w:rPr>
      </w:pPr>
    </w:p>
    <w:p w:rsidR="007D022D" w:rsidRPr="00A93182" w:rsidRDefault="007D022D" w:rsidP="00BC5CAA">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158" w:name="_Toc99705661"/>
      <w:bookmarkStart w:id="159" w:name="_Toc111884390"/>
      <w:r w:rsidRPr="00A93182">
        <w:rPr>
          <w:rFonts w:eastAsia="SimSun"/>
          <w:bCs/>
          <w:color w:val="000000" w:themeColor="text1"/>
          <w:sz w:val="24"/>
          <w:szCs w:val="24"/>
          <w:u w:val="single"/>
          <w:lang w:eastAsia="zh-CN"/>
        </w:rPr>
        <w:t>СН-1. Зона кладбищ</w:t>
      </w:r>
      <w:bookmarkEnd w:id="158"/>
      <w:r w:rsidR="00BC5CAA" w:rsidRPr="00A93182">
        <w:rPr>
          <w:rFonts w:eastAsia="SimSun"/>
          <w:bCs/>
          <w:color w:val="000000" w:themeColor="text1"/>
          <w:sz w:val="24"/>
          <w:szCs w:val="24"/>
          <w:u w:val="single"/>
          <w:lang w:eastAsia="zh-CN"/>
        </w:rPr>
        <w:t xml:space="preserve"> и захоронений</w:t>
      </w:r>
      <w:bookmarkEnd w:id="159"/>
    </w:p>
    <w:p w:rsidR="007D022D" w:rsidRPr="00A93182" w:rsidRDefault="007D022D" w:rsidP="007D022D">
      <w:pPr>
        <w:keepLines w:val="0"/>
        <w:overflowPunct/>
        <w:autoSpaceDE/>
        <w:autoSpaceDN/>
        <w:adjustRightInd/>
        <w:spacing w:line="240" w:lineRule="auto"/>
        <w:ind w:firstLine="426"/>
        <w:jc w:val="left"/>
        <w:rPr>
          <w:rFonts w:eastAsia="SimSun"/>
          <w:bCs/>
          <w:color w:val="000000" w:themeColor="text1"/>
          <w:sz w:val="24"/>
          <w:szCs w:val="24"/>
          <w:u w:val="single"/>
          <w:lang w:eastAsia="zh-CN"/>
        </w:rPr>
      </w:pPr>
    </w:p>
    <w:p w:rsidR="007D022D" w:rsidRPr="00A93182"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59"/>
        <w:gridCol w:w="3883"/>
        <w:gridCol w:w="3805"/>
      </w:tblGrid>
      <w:tr w:rsidR="007D022D" w:rsidRPr="00A93182" w:rsidTr="00110E6D">
        <w:trPr>
          <w:trHeight w:val="552"/>
          <w:tblHeader/>
        </w:trPr>
        <w:tc>
          <w:tcPr>
            <w:tcW w:w="2059" w:type="dxa"/>
          </w:tcPr>
          <w:p w:rsidR="007D022D" w:rsidRPr="00A93182" w:rsidRDefault="007D022D" w:rsidP="00DC424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3883" w:type="dxa"/>
            <w:vAlign w:val="center"/>
          </w:tcPr>
          <w:p w:rsidR="007D022D" w:rsidRPr="00A93182"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7D022D" w:rsidRPr="00A93182"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7D022D" w:rsidRPr="00A93182"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7D022D" w:rsidRPr="00A93182"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7D022D" w:rsidRPr="00A93182" w:rsidTr="00110E6D">
        <w:trPr>
          <w:trHeight w:val="552"/>
        </w:trPr>
        <w:tc>
          <w:tcPr>
            <w:tcW w:w="2059" w:type="dxa"/>
          </w:tcPr>
          <w:p w:rsidR="007D022D" w:rsidRPr="00A93182"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Ритуальная деятельность</w:t>
            </w:r>
          </w:p>
          <w:p w:rsidR="007D022D" w:rsidRPr="00A93182"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[12.1]</w:t>
            </w:r>
          </w:p>
        </w:tc>
        <w:tc>
          <w:tcPr>
            <w:tcW w:w="3883" w:type="dxa"/>
          </w:tcPr>
          <w:p w:rsidR="007D022D" w:rsidRPr="00A93182"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кладбищ, крематориев и мест захоронения;</w:t>
            </w:r>
          </w:p>
          <w:p w:rsidR="007D022D" w:rsidRPr="00A93182"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размещение соответствующих культовых сооружений;</w:t>
            </w:r>
          </w:p>
          <w:p w:rsidR="007D022D" w:rsidRPr="00A93182"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осуществление деятельности по производству продукции ритуально-обрядового назначения.</w:t>
            </w:r>
          </w:p>
        </w:tc>
        <w:tc>
          <w:tcPr>
            <w:tcW w:w="3805" w:type="dxa"/>
          </w:tcPr>
          <w:p w:rsidR="007D022D" w:rsidRPr="00A93182" w:rsidRDefault="007D022D"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минимальная/максимальная площадь земельных участков - 10 кв. м/400000 кв.м </w:t>
            </w:r>
          </w:p>
          <w:p w:rsidR="007D022D" w:rsidRPr="00A93182" w:rsidRDefault="007D022D"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строений, сооружений от уровня земли - 30 м;</w:t>
            </w:r>
          </w:p>
          <w:p w:rsidR="007D022D" w:rsidRPr="00A93182" w:rsidRDefault="007D022D"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минимальный отступ строений от красной линии участка или границ участка -5 метров:</w:t>
            </w:r>
          </w:p>
          <w:p w:rsidR="007D022D" w:rsidRPr="00A93182" w:rsidRDefault="007D022D" w:rsidP="0051459A">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w:t>
            </w:r>
            <w:r w:rsidR="00637665" w:rsidRPr="00A93182">
              <w:rPr>
                <w:rFonts w:eastAsia="SimSun"/>
                <w:color w:val="000000" w:themeColor="text1"/>
                <w:sz w:val="24"/>
                <w:szCs w:val="24"/>
                <w:lang w:eastAsia="zh-CN"/>
              </w:rPr>
              <w:t>6</w:t>
            </w:r>
            <w:r w:rsidRPr="00A93182">
              <w:rPr>
                <w:rFonts w:eastAsia="SimSun"/>
                <w:color w:val="000000" w:themeColor="text1"/>
                <w:sz w:val="24"/>
                <w:szCs w:val="24"/>
                <w:lang w:eastAsia="zh-CN"/>
              </w:rPr>
              <w:t xml:space="preserve">0% </w:t>
            </w:r>
            <w:r w:rsidRPr="00A93182">
              <w:rPr>
                <w:color w:val="000000" w:themeColor="text1"/>
                <w:sz w:val="24"/>
                <w:szCs w:val="24"/>
              </w:rPr>
              <w:t>(процент застройки подземной части не регламентируется)</w:t>
            </w:r>
            <w:r w:rsidRPr="00A93182">
              <w:rPr>
                <w:rFonts w:eastAsia="SimSun"/>
                <w:color w:val="000000" w:themeColor="text1"/>
                <w:sz w:val="24"/>
                <w:szCs w:val="24"/>
                <w:lang w:eastAsia="zh-CN"/>
              </w:rPr>
              <w:t>;</w:t>
            </w:r>
          </w:p>
        </w:tc>
      </w:tr>
      <w:tr w:rsidR="007D022D" w:rsidRPr="00A93182" w:rsidTr="00110E6D">
        <w:trPr>
          <w:trHeight w:val="552"/>
        </w:trPr>
        <w:tc>
          <w:tcPr>
            <w:tcW w:w="2059" w:type="dxa"/>
          </w:tcPr>
          <w:p w:rsidR="007D022D" w:rsidRPr="00A93182"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Историко-культурная деятельность [9.3]</w:t>
            </w:r>
          </w:p>
        </w:tc>
        <w:tc>
          <w:tcPr>
            <w:tcW w:w="3883" w:type="dxa"/>
          </w:tcPr>
          <w:p w:rsidR="007D022D" w:rsidRPr="00A93182"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A93182">
              <w:rPr>
                <w:color w:val="000000" w:themeColor="text1"/>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rsidR="007D022D" w:rsidRPr="00A93182" w:rsidRDefault="007D022D" w:rsidP="007D022D">
            <w:pPr>
              <w:keepLines w:val="0"/>
              <w:overflowPunct/>
              <w:autoSpaceDE/>
              <w:autoSpaceDN/>
              <w:adjustRightInd/>
              <w:spacing w:line="240" w:lineRule="auto"/>
              <w:ind w:firstLine="709"/>
              <w:jc w:val="left"/>
              <w:rPr>
                <w:rFonts w:eastAsia="SimSun"/>
                <w:color w:val="000000" w:themeColor="text1"/>
                <w:sz w:val="24"/>
                <w:szCs w:val="24"/>
                <w:lang w:eastAsia="zh-CN"/>
              </w:rPr>
            </w:pPr>
            <w:r w:rsidRPr="00A93182">
              <w:rPr>
                <w:rFonts w:eastAsia="SimSun"/>
                <w:color w:val="000000" w:themeColor="text1"/>
                <w:sz w:val="24"/>
                <w:szCs w:val="24"/>
                <w:lang w:eastAsia="zh-CN"/>
              </w:rPr>
              <w:t>Не подлежат установлению</w:t>
            </w:r>
          </w:p>
        </w:tc>
      </w:tr>
    </w:tbl>
    <w:p w:rsidR="007D022D" w:rsidRPr="00A93182" w:rsidRDefault="007D022D" w:rsidP="007D022D">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7D022D" w:rsidRPr="00A93182"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93"/>
        <w:gridCol w:w="4111"/>
        <w:gridCol w:w="3543"/>
      </w:tblGrid>
      <w:tr w:rsidR="007D022D" w:rsidRPr="00A93182" w:rsidTr="007D022D">
        <w:trPr>
          <w:trHeight w:val="552"/>
        </w:trPr>
        <w:tc>
          <w:tcPr>
            <w:tcW w:w="2093" w:type="dxa"/>
          </w:tcPr>
          <w:p w:rsidR="007D022D" w:rsidRPr="00A93182" w:rsidRDefault="007D022D" w:rsidP="00DC424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b/>
                <w:color w:val="000000" w:themeColor="text1"/>
                <w:sz w:val="24"/>
                <w:szCs w:val="24"/>
              </w:rPr>
              <w:t>Наименование вида разрешенного использования земельного участка, код</w:t>
            </w:r>
          </w:p>
        </w:tc>
        <w:tc>
          <w:tcPr>
            <w:tcW w:w="4111" w:type="dxa"/>
            <w:vAlign w:val="center"/>
          </w:tcPr>
          <w:p w:rsidR="007D022D" w:rsidRPr="00A93182" w:rsidRDefault="007D022D" w:rsidP="00DC4246">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A93182">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543" w:type="dxa"/>
            <w:vAlign w:val="center"/>
          </w:tcPr>
          <w:p w:rsidR="007D022D" w:rsidRPr="00A93182"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Предельные размеры земельных</w:t>
            </w:r>
          </w:p>
          <w:p w:rsidR="007D022D" w:rsidRPr="00A93182"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участков и предельные параметры</w:t>
            </w:r>
          </w:p>
          <w:p w:rsidR="007D022D" w:rsidRPr="00A93182"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A93182">
              <w:rPr>
                <w:b/>
                <w:color w:val="000000" w:themeColor="text1"/>
                <w:sz w:val="24"/>
                <w:szCs w:val="24"/>
              </w:rPr>
              <w:t>разрешенного строительства</w:t>
            </w:r>
          </w:p>
        </w:tc>
      </w:tr>
      <w:tr w:rsidR="00142906" w:rsidRPr="00A93182" w:rsidTr="004017D5">
        <w:trPr>
          <w:trHeight w:val="226"/>
        </w:trPr>
        <w:tc>
          <w:tcPr>
            <w:tcW w:w="2093" w:type="dxa"/>
          </w:tcPr>
          <w:p w:rsidR="00142906" w:rsidRPr="00A93182" w:rsidRDefault="00142906" w:rsidP="00142906">
            <w:pPr>
              <w:keepLines w:val="0"/>
              <w:tabs>
                <w:tab w:val="left" w:pos="2520"/>
              </w:tabs>
              <w:overflowPunct/>
              <w:autoSpaceDE/>
              <w:autoSpaceDN/>
              <w:adjustRightInd/>
              <w:spacing w:line="240" w:lineRule="auto"/>
              <w:ind w:firstLine="0"/>
              <w:jc w:val="left"/>
              <w:rPr>
                <w:color w:val="000000" w:themeColor="text1"/>
                <w:sz w:val="24"/>
                <w:szCs w:val="24"/>
              </w:rPr>
            </w:pPr>
            <w:r w:rsidRPr="00A93182">
              <w:rPr>
                <w:color w:val="000000" w:themeColor="text1"/>
                <w:sz w:val="24"/>
                <w:szCs w:val="24"/>
              </w:rPr>
              <w:t>Предоставление коммунальных услуг</w:t>
            </w:r>
          </w:p>
          <w:p w:rsidR="00142906" w:rsidRPr="00A93182" w:rsidRDefault="00142906" w:rsidP="00142906">
            <w:pPr>
              <w:keepLines w:val="0"/>
              <w:tabs>
                <w:tab w:val="left" w:pos="2520"/>
              </w:tabs>
              <w:overflowPunct/>
              <w:autoSpaceDE/>
              <w:autoSpaceDN/>
              <w:adjustRightInd/>
              <w:spacing w:line="240" w:lineRule="auto"/>
              <w:ind w:firstLine="0"/>
              <w:jc w:val="left"/>
              <w:rPr>
                <w:color w:val="000000" w:themeColor="text1"/>
                <w:sz w:val="24"/>
                <w:szCs w:val="24"/>
                <w:lang w:val="en-US"/>
              </w:rPr>
            </w:pPr>
            <w:r w:rsidRPr="00A93182">
              <w:rPr>
                <w:color w:val="000000" w:themeColor="text1"/>
                <w:sz w:val="24"/>
                <w:szCs w:val="24"/>
                <w:lang w:val="en-US"/>
              </w:rPr>
              <w:t>[</w:t>
            </w:r>
            <w:r w:rsidRPr="00A93182">
              <w:rPr>
                <w:color w:val="000000" w:themeColor="text1"/>
                <w:sz w:val="24"/>
                <w:szCs w:val="24"/>
              </w:rPr>
              <w:t>3.1.1</w:t>
            </w:r>
            <w:r w:rsidRPr="00A93182">
              <w:rPr>
                <w:color w:val="000000" w:themeColor="text1"/>
                <w:sz w:val="24"/>
                <w:szCs w:val="24"/>
                <w:lang w:val="en-US"/>
              </w:rPr>
              <w:t>]</w:t>
            </w:r>
          </w:p>
          <w:p w:rsidR="00142906" w:rsidRPr="00A93182" w:rsidRDefault="00142906" w:rsidP="00142906">
            <w:pPr>
              <w:keepLines w:val="0"/>
              <w:overflowPunct/>
              <w:autoSpaceDE/>
              <w:autoSpaceDN/>
              <w:adjustRightInd/>
              <w:spacing w:line="240" w:lineRule="auto"/>
              <w:ind w:firstLine="0"/>
              <w:jc w:val="center"/>
              <w:rPr>
                <w:color w:val="000000" w:themeColor="text1"/>
                <w:sz w:val="24"/>
                <w:szCs w:val="24"/>
                <w:shd w:val="clear" w:color="auto" w:fill="FFFFFF"/>
              </w:rPr>
            </w:pPr>
          </w:p>
        </w:tc>
        <w:tc>
          <w:tcPr>
            <w:tcW w:w="4111" w:type="dxa"/>
          </w:tcPr>
          <w:p w:rsidR="00142906" w:rsidRPr="00A93182" w:rsidRDefault="00142906" w:rsidP="00142906">
            <w:pPr>
              <w:keepLines w:val="0"/>
              <w:overflowPunct/>
              <w:autoSpaceDE/>
              <w:autoSpaceDN/>
              <w:adjustRightInd/>
              <w:spacing w:line="240" w:lineRule="auto"/>
              <w:ind w:firstLine="0"/>
              <w:rPr>
                <w:color w:val="000000" w:themeColor="text1"/>
                <w:sz w:val="24"/>
                <w:szCs w:val="24"/>
                <w:shd w:val="clear" w:color="auto" w:fill="FFFFFF"/>
              </w:rPr>
            </w:pPr>
            <w:r w:rsidRPr="00A93182">
              <w:rPr>
                <w:rFonts w:eastAsia="SimSun"/>
                <w:color w:val="000000" w:themeColor="text1"/>
                <w:sz w:val="24"/>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543" w:type="dxa"/>
          </w:tcPr>
          <w:p w:rsidR="00142906" w:rsidRPr="00A93182" w:rsidRDefault="00142906" w:rsidP="0014290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минимальная/максимальная площадь земельных участков - 10 кв. м/50000 кв.м </w:t>
            </w:r>
          </w:p>
          <w:p w:rsidR="00142906" w:rsidRPr="00A93182" w:rsidRDefault="00142906" w:rsidP="0014290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максимальная высота зданий, строений, сооружений от уровня земли - 35 м;</w:t>
            </w:r>
          </w:p>
          <w:p w:rsidR="00142906" w:rsidRPr="00A93182" w:rsidRDefault="00142906" w:rsidP="00142906">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максимальный процент застройки в границах земельного участка – 60% </w:t>
            </w:r>
            <w:r w:rsidRPr="00A93182">
              <w:rPr>
                <w:color w:val="000000" w:themeColor="text1"/>
                <w:sz w:val="24"/>
                <w:szCs w:val="24"/>
              </w:rPr>
              <w:t>(процент застройки подземной части не регламентируется)</w:t>
            </w:r>
          </w:p>
          <w:p w:rsidR="00142906" w:rsidRPr="00A93182" w:rsidRDefault="00142906" w:rsidP="00142906">
            <w:pPr>
              <w:keepLines w:val="0"/>
              <w:overflowPunct/>
              <w:autoSpaceDE/>
              <w:autoSpaceDN/>
              <w:adjustRightInd/>
              <w:spacing w:line="240" w:lineRule="auto"/>
              <w:ind w:firstLine="0"/>
              <w:jc w:val="center"/>
              <w:rPr>
                <w:rFonts w:eastAsia="SimSun"/>
                <w:color w:val="000000" w:themeColor="text1"/>
                <w:sz w:val="24"/>
                <w:szCs w:val="24"/>
                <w:lang w:eastAsia="zh-CN"/>
              </w:rPr>
            </w:pPr>
          </w:p>
        </w:tc>
      </w:tr>
    </w:tbl>
    <w:p w:rsidR="007D022D" w:rsidRPr="00A93182" w:rsidRDefault="007D022D" w:rsidP="007D022D">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7D022D" w:rsidRPr="00A93182"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7D022D" w:rsidRPr="00A93182" w:rsidTr="00DC4246">
        <w:trPr>
          <w:trHeight w:val="552"/>
        </w:trPr>
        <w:tc>
          <w:tcPr>
            <w:tcW w:w="4077" w:type="dxa"/>
            <w:vAlign w:val="center"/>
          </w:tcPr>
          <w:p w:rsidR="007D022D" w:rsidRPr="00A93182" w:rsidRDefault="007D022D" w:rsidP="00BC5CAA">
            <w:pPr>
              <w:keepLines w:val="0"/>
              <w:tabs>
                <w:tab w:val="left" w:pos="2520"/>
              </w:tabs>
              <w:overflowPunct/>
              <w:autoSpaceDE/>
              <w:autoSpaceDN/>
              <w:adjustRightInd/>
              <w:spacing w:line="240" w:lineRule="auto"/>
              <w:ind w:firstLine="22"/>
              <w:jc w:val="center"/>
              <w:rPr>
                <w:rFonts w:eastAsia="SimSun"/>
                <w:color w:val="000000" w:themeColor="text1"/>
                <w:sz w:val="24"/>
                <w:szCs w:val="24"/>
                <w:lang w:eastAsia="zh-CN"/>
              </w:rPr>
            </w:pPr>
            <w:r w:rsidRPr="00A93182">
              <w:rPr>
                <w:rFonts w:eastAsia="SimSun"/>
                <w:color w:val="000000" w:themeColor="text1"/>
                <w:sz w:val="24"/>
                <w:szCs w:val="24"/>
                <w:lang w:eastAsia="zh-CN"/>
              </w:rPr>
              <w:t>ВИДЫ ИСПОЛЬЗОВАНИЯ</w:t>
            </w:r>
          </w:p>
        </w:tc>
        <w:tc>
          <w:tcPr>
            <w:tcW w:w="5529" w:type="dxa"/>
            <w:vAlign w:val="center"/>
          </w:tcPr>
          <w:p w:rsidR="007D022D" w:rsidRPr="00A93182"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ПРЕДЕЛЬНЫЕ ПАРАМЕТРЫ</w:t>
            </w:r>
          </w:p>
          <w:p w:rsidR="007D022D" w:rsidRPr="00A93182"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РАЗРЕШЕННОГО СТРОИТЕЛЬСТВА</w:t>
            </w:r>
          </w:p>
        </w:tc>
      </w:tr>
      <w:tr w:rsidR="007D022D" w:rsidRPr="00A93182" w:rsidTr="00DC4246">
        <w:trPr>
          <w:trHeight w:val="325"/>
        </w:trPr>
        <w:tc>
          <w:tcPr>
            <w:tcW w:w="4077" w:type="dxa"/>
          </w:tcPr>
          <w:p w:rsidR="007D022D" w:rsidRPr="00A93182" w:rsidRDefault="007D022D" w:rsidP="00BC5CAA">
            <w:pPr>
              <w:keepLines w:val="0"/>
              <w:overflowPunct/>
              <w:autoSpaceDE/>
              <w:autoSpaceDN/>
              <w:adjustRightInd/>
              <w:spacing w:line="240" w:lineRule="auto"/>
              <w:ind w:firstLine="22"/>
              <w:jc w:val="center"/>
              <w:rPr>
                <w:rFonts w:eastAsia="SimSun"/>
                <w:color w:val="000000" w:themeColor="text1"/>
                <w:sz w:val="24"/>
                <w:szCs w:val="24"/>
                <w:lang w:eastAsia="zh-CN"/>
              </w:rPr>
            </w:pPr>
            <w:r w:rsidRPr="00A93182">
              <w:rPr>
                <w:rFonts w:eastAsia="SimSun"/>
                <w:color w:val="000000" w:themeColor="text1"/>
                <w:sz w:val="24"/>
                <w:szCs w:val="24"/>
                <w:lang w:eastAsia="zh-CN"/>
              </w:rPr>
              <w:t>Нет</w:t>
            </w:r>
          </w:p>
        </w:tc>
        <w:tc>
          <w:tcPr>
            <w:tcW w:w="5529" w:type="dxa"/>
          </w:tcPr>
          <w:p w:rsidR="007D022D" w:rsidRPr="00A93182" w:rsidRDefault="007D022D" w:rsidP="00BC5CAA">
            <w:pPr>
              <w:keepLines w:val="0"/>
              <w:overflowPunct/>
              <w:autoSpaceDE/>
              <w:autoSpaceDN/>
              <w:adjustRightInd/>
              <w:spacing w:line="240" w:lineRule="auto"/>
              <w:ind w:firstLine="0"/>
              <w:jc w:val="center"/>
              <w:rPr>
                <w:rFonts w:eastAsia="SimSun"/>
                <w:color w:val="000000" w:themeColor="text1"/>
                <w:sz w:val="24"/>
                <w:szCs w:val="24"/>
                <w:lang w:eastAsia="zh-CN"/>
              </w:rPr>
            </w:pPr>
            <w:r w:rsidRPr="00A93182">
              <w:rPr>
                <w:rFonts w:eastAsia="SimSun"/>
                <w:color w:val="000000" w:themeColor="text1"/>
                <w:sz w:val="24"/>
                <w:szCs w:val="24"/>
                <w:lang w:eastAsia="zh-CN"/>
              </w:rPr>
              <w:t>Нет</w:t>
            </w:r>
          </w:p>
        </w:tc>
      </w:tr>
    </w:tbl>
    <w:p w:rsidR="007D022D" w:rsidRPr="00A93182" w:rsidRDefault="007D022D" w:rsidP="007D022D">
      <w:pPr>
        <w:keepLines w:val="0"/>
        <w:overflowPunct/>
        <w:autoSpaceDE/>
        <w:autoSpaceDN/>
        <w:adjustRightInd/>
        <w:spacing w:line="240" w:lineRule="auto"/>
        <w:ind w:firstLine="426"/>
        <w:jc w:val="left"/>
        <w:rPr>
          <w:rFonts w:eastAsia="SimSun"/>
          <w:color w:val="000000" w:themeColor="text1"/>
          <w:sz w:val="24"/>
          <w:szCs w:val="24"/>
          <w:lang w:eastAsia="zh-CN"/>
        </w:rPr>
      </w:pPr>
    </w:p>
    <w:p w:rsidR="0071299E" w:rsidRPr="00A93182"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A93182">
        <w:rPr>
          <w:rFonts w:eastAsia="SimSun"/>
          <w:color w:val="000000" w:themeColor="text1"/>
          <w:sz w:val="24"/>
          <w:szCs w:val="24"/>
          <w:lang w:eastAsia="zh-CN"/>
        </w:rPr>
        <w:t>Примечание (общее):</w:t>
      </w:r>
    </w:p>
    <w:p w:rsidR="0071299E" w:rsidRPr="00A93182"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A93182">
        <w:rPr>
          <w:rFonts w:eastAsia="SimSun"/>
          <w:color w:val="000000" w:themeColor="text1"/>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rsidR="0071299E" w:rsidRPr="00A93182" w:rsidRDefault="0071299E" w:rsidP="0071299E">
      <w:pPr>
        <w:keepLines w:val="0"/>
        <w:overflowPunct/>
        <w:autoSpaceDE/>
        <w:autoSpaceDN/>
        <w:adjustRightInd/>
        <w:spacing w:line="240" w:lineRule="auto"/>
        <w:ind w:firstLine="284"/>
        <w:jc w:val="left"/>
        <w:rPr>
          <w:rFonts w:eastAsia="SimSun"/>
          <w:color w:val="000000" w:themeColor="text1"/>
          <w:sz w:val="24"/>
          <w:szCs w:val="24"/>
          <w:lang w:eastAsia="zh-CN"/>
        </w:rPr>
      </w:pPr>
      <w:r w:rsidRPr="00A93182">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71299E" w:rsidRPr="00A93182" w:rsidRDefault="0071299E" w:rsidP="0071299E">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71299E" w:rsidRPr="00A93182" w:rsidRDefault="0071299E" w:rsidP="0071299E">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 xml:space="preserve">Статья 48. Описание ограничений по условиям охраны объектов культурного наследия; </w:t>
      </w:r>
    </w:p>
    <w:p w:rsidR="0071299E" w:rsidRPr="00A93182" w:rsidRDefault="0071299E" w:rsidP="0071299E">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Статья 49. Описание ограничений по экологическим и санитарно-эпидемиологическим условиям;</w:t>
      </w:r>
    </w:p>
    <w:p w:rsidR="0071299E" w:rsidRPr="00A93182" w:rsidRDefault="0071299E" w:rsidP="0071299E">
      <w:pPr>
        <w:keepLines w:val="0"/>
        <w:overflowPunct/>
        <w:autoSpaceDE/>
        <w:autoSpaceDN/>
        <w:adjustRightInd/>
        <w:spacing w:line="240" w:lineRule="auto"/>
        <w:ind w:firstLine="284"/>
        <w:jc w:val="left"/>
        <w:rPr>
          <w:rFonts w:eastAsia="SimSun"/>
          <w:color w:val="000000" w:themeColor="text1"/>
          <w:sz w:val="24"/>
          <w:szCs w:val="24"/>
          <w:lang w:eastAsia="zh-CN"/>
        </w:rPr>
      </w:pPr>
      <w:r w:rsidRPr="00A93182">
        <w:rPr>
          <w:rFonts w:eastAsia="SimSun"/>
          <w:color w:val="000000" w:themeColor="text1"/>
          <w:sz w:val="24"/>
          <w:szCs w:val="24"/>
          <w:lang w:eastAsia="zh-CN"/>
        </w:rPr>
        <w:t>Статья 50. Иные ограничения использования земельных участков и объектов капитального строительства.</w:t>
      </w:r>
    </w:p>
    <w:p w:rsidR="0071299E" w:rsidRPr="00A93182"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A93182">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71299E" w:rsidRPr="00A93182"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A93182">
        <w:rPr>
          <w:rFonts w:eastAsia="SimSun"/>
          <w:color w:val="000000" w:themeColor="text1"/>
          <w:sz w:val="24"/>
          <w:szCs w:val="24"/>
          <w:lang w:eastAsia="zh-CN"/>
        </w:rPr>
        <w:t>В границах зон затопления, подтопления запрещаются: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2) использование сточных вод в целях повышения почвенного плодородия;</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C1119D" w:rsidRPr="00A93182" w:rsidRDefault="00C1119D" w:rsidP="00C1119D">
      <w:pPr>
        <w:keepLines w:val="0"/>
        <w:overflowPunct/>
        <w:autoSpaceDE/>
        <w:autoSpaceDN/>
        <w:adjustRightInd/>
        <w:spacing w:line="240" w:lineRule="auto"/>
        <w:ind w:firstLine="709"/>
        <w:rPr>
          <w:rFonts w:eastAsia="SimSun"/>
          <w:color w:val="000000" w:themeColor="text1"/>
          <w:sz w:val="24"/>
          <w:szCs w:val="24"/>
          <w:lang w:eastAsia="zh-CN"/>
        </w:rPr>
      </w:pPr>
      <w:r w:rsidRPr="00A93182">
        <w:rPr>
          <w:rFonts w:eastAsia="SimSun"/>
          <w:color w:val="000000" w:themeColor="text1"/>
          <w:sz w:val="24"/>
          <w:szCs w:val="24"/>
          <w:lang w:eastAsia="zh-CN"/>
        </w:rPr>
        <w:t>4) осуществление авиационных мер по борьбе с вредными организмами.</w:t>
      </w:r>
    </w:p>
    <w:p w:rsidR="0071299E" w:rsidRPr="00A93182"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A93182">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71299E" w:rsidRPr="00A93182" w:rsidRDefault="0071299E" w:rsidP="007D022D">
      <w:pPr>
        <w:keepLines w:val="0"/>
        <w:overflowPunct/>
        <w:autoSpaceDE/>
        <w:autoSpaceDN/>
        <w:adjustRightInd/>
        <w:spacing w:line="240" w:lineRule="auto"/>
        <w:ind w:firstLine="426"/>
        <w:jc w:val="left"/>
        <w:rPr>
          <w:rFonts w:eastAsia="SimSun"/>
          <w:color w:val="000000" w:themeColor="text1"/>
          <w:sz w:val="24"/>
          <w:szCs w:val="24"/>
          <w:lang w:eastAsia="zh-CN"/>
        </w:rPr>
      </w:pPr>
    </w:p>
    <w:p w:rsidR="00DA2BC4" w:rsidRPr="00A93182" w:rsidRDefault="00DA2BC4" w:rsidP="00F053D5">
      <w:pPr>
        <w:pStyle w:val="affd"/>
        <w:keepNext/>
        <w:keepLines/>
        <w:widowControl/>
        <w:shd w:val="clear" w:color="auto" w:fill="auto"/>
        <w:spacing w:before="0" w:after="0"/>
        <w:ind w:firstLine="0"/>
        <w:jc w:val="center"/>
        <w:outlineLvl w:val="0"/>
        <w:rPr>
          <w:color w:val="000000" w:themeColor="text1"/>
        </w:rPr>
      </w:pPr>
      <w:bookmarkStart w:id="160" w:name="_Toc99705664"/>
      <w:bookmarkStart w:id="161" w:name="_Toc111884391"/>
      <w:r w:rsidRPr="00A93182">
        <w:rPr>
          <w:color w:val="000000" w:themeColor="text1"/>
        </w:rPr>
        <w:t>Показатели плотности застройки участков территориальных зон</w:t>
      </w:r>
      <w:bookmarkEnd w:id="160"/>
      <w:bookmarkEnd w:id="16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tblPr>
      <w:tblGrid>
        <w:gridCol w:w="6718"/>
        <w:gridCol w:w="1500"/>
        <w:gridCol w:w="1500"/>
      </w:tblGrid>
      <w:tr w:rsidR="00DA2BC4" w:rsidRPr="00A93182"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3030E3">
            <w:pPr>
              <w:keepNext/>
              <w:spacing w:line="240" w:lineRule="auto"/>
              <w:ind w:firstLine="709"/>
              <w:jc w:val="center"/>
              <w:rPr>
                <w:rFonts w:eastAsia="SimSun"/>
                <w:color w:val="000000" w:themeColor="text1"/>
                <w:sz w:val="24"/>
                <w:szCs w:val="24"/>
                <w:lang w:eastAsia="ar-SA"/>
              </w:rPr>
            </w:pPr>
            <w:r w:rsidRPr="00A93182">
              <w:rPr>
                <w:color w:val="000000" w:themeColor="text1"/>
                <w:sz w:val="24"/>
                <w:szCs w:val="24"/>
              </w:rPr>
              <w:t>Территориальные зоны</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5466E9">
            <w:pPr>
              <w:keepNext/>
              <w:spacing w:line="240" w:lineRule="auto"/>
              <w:ind w:firstLine="0"/>
              <w:rPr>
                <w:rFonts w:eastAsia="SimSun"/>
                <w:color w:val="000000" w:themeColor="text1"/>
                <w:sz w:val="24"/>
                <w:szCs w:val="24"/>
                <w:lang w:eastAsia="ar-SA"/>
              </w:rPr>
            </w:pPr>
            <w:r w:rsidRPr="00A93182">
              <w:rPr>
                <w:color w:val="000000" w:themeColor="text1"/>
                <w:sz w:val="24"/>
                <w:szCs w:val="24"/>
              </w:rPr>
              <w:t>Коэффициент застройки</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5466E9">
            <w:pPr>
              <w:keepNext/>
              <w:spacing w:line="240" w:lineRule="auto"/>
              <w:ind w:firstLine="0"/>
              <w:rPr>
                <w:rFonts w:eastAsia="SimSun"/>
                <w:color w:val="000000" w:themeColor="text1"/>
                <w:sz w:val="24"/>
                <w:szCs w:val="24"/>
                <w:lang w:eastAsia="ar-SA"/>
              </w:rPr>
            </w:pPr>
            <w:r w:rsidRPr="00A93182">
              <w:rPr>
                <w:color w:val="000000" w:themeColor="text1"/>
                <w:sz w:val="24"/>
                <w:szCs w:val="24"/>
              </w:rPr>
              <w:t>Коэффициент плотности застройки</w:t>
            </w:r>
          </w:p>
        </w:tc>
      </w:tr>
      <w:tr w:rsidR="00DA2BC4" w:rsidRPr="00A93182"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A93182" w:rsidRDefault="00DA2BC4" w:rsidP="00782B3F">
            <w:pPr>
              <w:keepNext/>
              <w:spacing w:line="240" w:lineRule="auto"/>
              <w:ind w:firstLine="0"/>
              <w:rPr>
                <w:rFonts w:eastAsia="SimSun"/>
                <w:color w:val="000000" w:themeColor="text1"/>
                <w:sz w:val="24"/>
                <w:szCs w:val="24"/>
                <w:lang w:eastAsia="ar-SA"/>
              </w:rPr>
            </w:pPr>
            <w:r w:rsidRPr="00A93182">
              <w:rPr>
                <w:color w:val="000000" w:themeColor="text1"/>
                <w:sz w:val="24"/>
                <w:szCs w:val="24"/>
              </w:rPr>
              <w:t>Жилая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3030E3">
            <w:pPr>
              <w:keepNext/>
              <w:spacing w:line="240" w:lineRule="auto"/>
              <w:ind w:firstLine="709"/>
              <w:jc w:val="center"/>
              <w:rPr>
                <w:color w:val="000000" w:themeColor="text1"/>
                <w:sz w:val="24"/>
                <w:szCs w:val="24"/>
              </w:rPr>
            </w:pP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3030E3">
            <w:pPr>
              <w:keepNext/>
              <w:spacing w:line="240" w:lineRule="auto"/>
              <w:ind w:firstLine="709"/>
              <w:jc w:val="center"/>
              <w:rPr>
                <w:color w:val="000000" w:themeColor="text1"/>
                <w:sz w:val="24"/>
                <w:szCs w:val="24"/>
              </w:rPr>
            </w:pPr>
          </w:p>
        </w:tc>
      </w:tr>
      <w:tr w:rsidR="00DA2BC4" w:rsidRPr="00A93182"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A93182" w:rsidRDefault="00DA2BC4" w:rsidP="00782B3F">
            <w:pPr>
              <w:keepNext/>
              <w:spacing w:line="240" w:lineRule="auto"/>
              <w:ind w:firstLine="0"/>
              <w:rPr>
                <w:rFonts w:eastAsia="SimSun"/>
                <w:color w:val="000000" w:themeColor="text1"/>
                <w:sz w:val="24"/>
                <w:szCs w:val="24"/>
                <w:lang w:eastAsia="ar-SA"/>
              </w:rPr>
            </w:pPr>
            <w:r w:rsidRPr="00A93182">
              <w:rPr>
                <w:color w:val="000000" w:themeColor="text1"/>
                <w:sz w:val="24"/>
                <w:szCs w:val="24"/>
              </w:rPr>
              <w:t>З</w:t>
            </w:r>
            <w:r w:rsidR="007715DD" w:rsidRPr="00A93182">
              <w:rPr>
                <w:color w:val="000000" w:themeColor="text1"/>
                <w:sz w:val="24"/>
                <w:szCs w:val="24"/>
              </w:rPr>
              <w:t>она з</w:t>
            </w:r>
            <w:r w:rsidRPr="00A93182">
              <w:rPr>
                <w:color w:val="000000" w:themeColor="text1"/>
                <w:sz w:val="24"/>
                <w:szCs w:val="24"/>
              </w:rPr>
              <w:t xml:space="preserve">астройка многоквартирными </w:t>
            </w:r>
            <w:r w:rsidR="007715DD" w:rsidRPr="00A93182">
              <w:rPr>
                <w:color w:val="000000" w:themeColor="text1"/>
                <w:sz w:val="24"/>
                <w:szCs w:val="24"/>
              </w:rPr>
              <w:t xml:space="preserve">малоэтажными </w:t>
            </w:r>
            <w:r w:rsidRPr="00A93182">
              <w:rPr>
                <w:color w:val="000000" w:themeColor="text1"/>
                <w:sz w:val="24"/>
                <w:szCs w:val="24"/>
              </w:rPr>
              <w:t xml:space="preserve">жилыми домами </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rFonts w:eastAsia="SimSun"/>
                <w:color w:val="000000" w:themeColor="text1"/>
                <w:sz w:val="24"/>
                <w:szCs w:val="24"/>
                <w:lang w:eastAsia="ar-SA"/>
              </w:rPr>
            </w:pPr>
            <w:r w:rsidRPr="00A93182">
              <w:rPr>
                <w:color w:val="000000" w:themeColor="text1"/>
                <w:sz w:val="24"/>
                <w:szCs w:val="24"/>
              </w:rPr>
              <w:t>0,4</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rFonts w:eastAsia="SimSun"/>
                <w:color w:val="000000" w:themeColor="text1"/>
                <w:sz w:val="24"/>
                <w:szCs w:val="24"/>
                <w:lang w:eastAsia="ar-SA"/>
              </w:rPr>
            </w:pPr>
            <w:r w:rsidRPr="00A93182">
              <w:rPr>
                <w:color w:val="000000" w:themeColor="text1"/>
                <w:sz w:val="24"/>
                <w:szCs w:val="24"/>
              </w:rPr>
              <w:t>0,</w:t>
            </w:r>
            <w:r w:rsidR="007715DD" w:rsidRPr="00A93182">
              <w:rPr>
                <w:color w:val="000000" w:themeColor="text1"/>
                <w:sz w:val="24"/>
                <w:szCs w:val="24"/>
              </w:rPr>
              <w:t>5</w:t>
            </w:r>
          </w:p>
        </w:tc>
      </w:tr>
      <w:tr w:rsidR="00DA2BC4" w:rsidRPr="00A93182"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A93182" w:rsidRDefault="00DA2BC4" w:rsidP="00782B3F">
            <w:pPr>
              <w:keepNext/>
              <w:spacing w:line="240" w:lineRule="auto"/>
              <w:ind w:firstLine="0"/>
              <w:rPr>
                <w:rFonts w:eastAsia="SimSun"/>
                <w:color w:val="000000" w:themeColor="text1"/>
                <w:sz w:val="24"/>
                <w:szCs w:val="24"/>
                <w:lang w:eastAsia="ar-SA"/>
              </w:rPr>
            </w:pPr>
            <w:r w:rsidRPr="00A93182">
              <w:rPr>
                <w:color w:val="000000" w:themeColor="text1"/>
                <w:sz w:val="24"/>
                <w:szCs w:val="24"/>
              </w:rPr>
              <w:t>З</w:t>
            </w:r>
            <w:r w:rsidR="007715DD" w:rsidRPr="00A93182">
              <w:rPr>
                <w:color w:val="000000" w:themeColor="text1"/>
                <w:sz w:val="24"/>
                <w:szCs w:val="24"/>
              </w:rPr>
              <w:t>она з</w:t>
            </w:r>
            <w:r w:rsidRPr="00A93182">
              <w:rPr>
                <w:color w:val="000000" w:themeColor="text1"/>
                <w:sz w:val="24"/>
                <w:szCs w:val="24"/>
              </w:rPr>
              <w:t xml:space="preserve">астройка блокированными жилыми домами </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rFonts w:eastAsia="SimSun"/>
                <w:color w:val="000000" w:themeColor="text1"/>
                <w:sz w:val="24"/>
                <w:szCs w:val="24"/>
                <w:lang w:eastAsia="ar-SA"/>
              </w:rPr>
            </w:pPr>
            <w:r w:rsidRPr="00A93182">
              <w:rPr>
                <w:color w:val="000000" w:themeColor="text1"/>
                <w:sz w:val="24"/>
                <w:szCs w:val="24"/>
              </w:rPr>
              <w:t>0,3</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rFonts w:eastAsia="SimSun"/>
                <w:color w:val="000000" w:themeColor="text1"/>
                <w:sz w:val="24"/>
                <w:szCs w:val="24"/>
                <w:lang w:eastAsia="ar-SA"/>
              </w:rPr>
            </w:pPr>
            <w:r w:rsidRPr="00A93182">
              <w:rPr>
                <w:color w:val="000000" w:themeColor="text1"/>
                <w:sz w:val="24"/>
                <w:szCs w:val="24"/>
              </w:rPr>
              <w:t>0,</w:t>
            </w:r>
            <w:r w:rsidR="007715DD" w:rsidRPr="00A93182">
              <w:rPr>
                <w:color w:val="000000" w:themeColor="text1"/>
                <w:sz w:val="24"/>
                <w:szCs w:val="24"/>
              </w:rPr>
              <w:t>7</w:t>
            </w:r>
          </w:p>
        </w:tc>
      </w:tr>
      <w:tr w:rsidR="00DA2BC4" w:rsidRPr="00A93182"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A93182" w:rsidRDefault="00DA2BC4" w:rsidP="00782B3F">
            <w:pPr>
              <w:keepNext/>
              <w:spacing w:line="240" w:lineRule="auto"/>
              <w:ind w:firstLine="0"/>
              <w:rPr>
                <w:rFonts w:eastAsia="SimSun"/>
                <w:color w:val="000000" w:themeColor="text1"/>
                <w:sz w:val="24"/>
                <w:szCs w:val="24"/>
                <w:lang w:eastAsia="ar-SA"/>
              </w:rPr>
            </w:pPr>
            <w:r w:rsidRPr="00A93182">
              <w:rPr>
                <w:color w:val="000000" w:themeColor="text1"/>
                <w:sz w:val="24"/>
                <w:szCs w:val="24"/>
              </w:rPr>
              <w:t>З</w:t>
            </w:r>
            <w:r w:rsidR="007715DD" w:rsidRPr="00A93182">
              <w:rPr>
                <w:color w:val="000000" w:themeColor="text1"/>
                <w:sz w:val="24"/>
                <w:szCs w:val="24"/>
              </w:rPr>
              <w:t>она з</w:t>
            </w:r>
            <w:r w:rsidRPr="00A93182">
              <w:rPr>
                <w:color w:val="000000" w:themeColor="text1"/>
                <w:sz w:val="24"/>
                <w:szCs w:val="24"/>
              </w:rPr>
              <w:t xml:space="preserve">астройка </w:t>
            </w:r>
            <w:r w:rsidR="007715DD" w:rsidRPr="00A93182">
              <w:rPr>
                <w:color w:val="000000" w:themeColor="text1"/>
                <w:sz w:val="24"/>
                <w:szCs w:val="24"/>
              </w:rPr>
              <w:t>индивидуальными</w:t>
            </w:r>
            <w:r w:rsidRPr="00A93182">
              <w:rPr>
                <w:color w:val="000000" w:themeColor="text1"/>
                <w:sz w:val="24"/>
                <w:szCs w:val="24"/>
              </w:rPr>
              <w:t xml:space="preserve"> жилыми домами </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rFonts w:eastAsia="SimSun"/>
                <w:color w:val="000000" w:themeColor="text1"/>
                <w:sz w:val="24"/>
                <w:szCs w:val="24"/>
                <w:lang w:eastAsia="ar-SA"/>
              </w:rPr>
            </w:pPr>
            <w:r w:rsidRPr="00A93182">
              <w:rPr>
                <w:color w:val="000000" w:themeColor="text1"/>
                <w:sz w:val="24"/>
                <w:szCs w:val="24"/>
              </w:rPr>
              <w:t>0,2</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rFonts w:eastAsia="SimSun"/>
                <w:color w:val="000000" w:themeColor="text1"/>
                <w:sz w:val="24"/>
                <w:szCs w:val="24"/>
                <w:lang w:eastAsia="ar-SA"/>
              </w:rPr>
            </w:pPr>
            <w:r w:rsidRPr="00A93182">
              <w:rPr>
                <w:color w:val="000000" w:themeColor="text1"/>
                <w:sz w:val="24"/>
                <w:szCs w:val="24"/>
              </w:rPr>
              <w:t>0,</w:t>
            </w:r>
            <w:r w:rsidR="007715DD" w:rsidRPr="00A93182">
              <w:rPr>
                <w:color w:val="000000" w:themeColor="text1"/>
                <w:sz w:val="24"/>
                <w:szCs w:val="24"/>
              </w:rPr>
              <w:t>7</w:t>
            </w:r>
          </w:p>
        </w:tc>
      </w:tr>
      <w:tr w:rsidR="00DA2BC4" w:rsidRPr="00A93182"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A93182" w:rsidRDefault="00DA2BC4" w:rsidP="00782B3F">
            <w:pPr>
              <w:keepNext/>
              <w:spacing w:line="240" w:lineRule="auto"/>
              <w:ind w:firstLine="0"/>
              <w:rPr>
                <w:rFonts w:eastAsia="SimSun"/>
                <w:color w:val="000000" w:themeColor="text1"/>
                <w:sz w:val="24"/>
                <w:szCs w:val="24"/>
                <w:lang w:eastAsia="ar-SA"/>
              </w:rPr>
            </w:pPr>
            <w:r w:rsidRPr="00A93182">
              <w:rPr>
                <w:color w:val="000000" w:themeColor="text1"/>
                <w:sz w:val="24"/>
                <w:szCs w:val="24"/>
              </w:rPr>
              <w:t>Общественно-деловая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color w:val="000000" w:themeColor="text1"/>
                <w:sz w:val="24"/>
                <w:szCs w:val="24"/>
              </w:rPr>
            </w:pP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color w:val="000000" w:themeColor="text1"/>
                <w:sz w:val="24"/>
                <w:szCs w:val="24"/>
              </w:rPr>
            </w:pPr>
          </w:p>
        </w:tc>
      </w:tr>
      <w:tr w:rsidR="00DA2BC4" w:rsidRPr="00A93182"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A93182" w:rsidRDefault="00DA2BC4" w:rsidP="00782B3F">
            <w:pPr>
              <w:keepNext/>
              <w:spacing w:line="240" w:lineRule="auto"/>
              <w:ind w:firstLine="0"/>
              <w:rPr>
                <w:rFonts w:eastAsia="SimSun"/>
                <w:color w:val="000000" w:themeColor="text1"/>
                <w:sz w:val="24"/>
                <w:szCs w:val="24"/>
                <w:lang w:eastAsia="ar-SA"/>
              </w:rPr>
            </w:pPr>
            <w:r w:rsidRPr="00A93182">
              <w:rPr>
                <w:color w:val="000000" w:themeColor="text1"/>
                <w:sz w:val="24"/>
                <w:szCs w:val="24"/>
              </w:rPr>
              <w:t>Многофункциональная застройка</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rFonts w:eastAsia="SimSun"/>
                <w:color w:val="000000" w:themeColor="text1"/>
                <w:sz w:val="24"/>
                <w:szCs w:val="24"/>
                <w:lang w:eastAsia="ar-SA"/>
              </w:rPr>
            </w:pPr>
            <w:r w:rsidRPr="00A93182">
              <w:rPr>
                <w:color w:val="000000" w:themeColor="text1"/>
                <w:sz w:val="24"/>
                <w:szCs w:val="24"/>
              </w:rPr>
              <w:t>1,0</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rFonts w:eastAsia="SimSun"/>
                <w:color w:val="000000" w:themeColor="text1"/>
                <w:sz w:val="24"/>
                <w:szCs w:val="24"/>
                <w:lang w:eastAsia="ar-SA"/>
              </w:rPr>
            </w:pPr>
            <w:r w:rsidRPr="00A93182">
              <w:rPr>
                <w:color w:val="000000" w:themeColor="text1"/>
                <w:sz w:val="24"/>
                <w:szCs w:val="24"/>
              </w:rPr>
              <w:t>3,0</w:t>
            </w:r>
          </w:p>
        </w:tc>
      </w:tr>
      <w:tr w:rsidR="00DA2BC4" w:rsidRPr="00A93182"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A93182" w:rsidRDefault="00DA2BC4" w:rsidP="00782B3F">
            <w:pPr>
              <w:keepNext/>
              <w:spacing w:line="240" w:lineRule="auto"/>
              <w:ind w:firstLine="0"/>
              <w:rPr>
                <w:rFonts w:eastAsia="SimSun"/>
                <w:color w:val="000000" w:themeColor="text1"/>
                <w:sz w:val="24"/>
                <w:szCs w:val="24"/>
                <w:lang w:eastAsia="ar-SA"/>
              </w:rPr>
            </w:pPr>
            <w:r w:rsidRPr="00A93182">
              <w:rPr>
                <w:color w:val="000000" w:themeColor="text1"/>
                <w:sz w:val="24"/>
                <w:szCs w:val="24"/>
              </w:rPr>
              <w:t>Специализированная общественная застройка</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rFonts w:eastAsia="SimSun"/>
                <w:color w:val="000000" w:themeColor="text1"/>
                <w:sz w:val="24"/>
                <w:szCs w:val="24"/>
                <w:lang w:eastAsia="ar-SA"/>
              </w:rPr>
            </w:pPr>
            <w:r w:rsidRPr="00A93182">
              <w:rPr>
                <w:color w:val="000000" w:themeColor="text1"/>
                <w:sz w:val="24"/>
                <w:szCs w:val="24"/>
              </w:rPr>
              <w:t>0,8</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rFonts w:eastAsia="SimSun"/>
                <w:color w:val="000000" w:themeColor="text1"/>
                <w:sz w:val="24"/>
                <w:szCs w:val="24"/>
                <w:lang w:eastAsia="ar-SA"/>
              </w:rPr>
            </w:pPr>
            <w:r w:rsidRPr="00A93182">
              <w:rPr>
                <w:color w:val="000000" w:themeColor="text1"/>
                <w:sz w:val="24"/>
                <w:szCs w:val="24"/>
              </w:rPr>
              <w:t>2,4</w:t>
            </w:r>
          </w:p>
        </w:tc>
      </w:tr>
      <w:tr w:rsidR="00DA2BC4" w:rsidRPr="00A93182"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A93182" w:rsidRDefault="00DA2BC4" w:rsidP="00782B3F">
            <w:pPr>
              <w:keepNext/>
              <w:spacing w:line="240" w:lineRule="auto"/>
              <w:ind w:firstLine="0"/>
              <w:rPr>
                <w:rFonts w:eastAsia="SimSun"/>
                <w:color w:val="000000" w:themeColor="text1"/>
                <w:sz w:val="24"/>
                <w:szCs w:val="24"/>
                <w:lang w:eastAsia="ar-SA"/>
              </w:rPr>
            </w:pPr>
            <w:r w:rsidRPr="00A93182">
              <w:rPr>
                <w:color w:val="000000" w:themeColor="text1"/>
                <w:sz w:val="24"/>
                <w:szCs w:val="24"/>
              </w:rPr>
              <w:t>Производственная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color w:val="000000" w:themeColor="text1"/>
                <w:sz w:val="24"/>
                <w:szCs w:val="24"/>
              </w:rPr>
            </w:pP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color w:val="000000" w:themeColor="text1"/>
                <w:sz w:val="24"/>
                <w:szCs w:val="24"/>
              </w:rPr>
            </w:pPr>
          </w:p>
        </w:tc>
      </w:tr>
      <w:tr w:rsidR="00DA2BC4" w:rsidRPr="00A93182"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A93182" w:rsidRDefault="00DA2BC4" w:rsidP="00782B3F">
            <w:pPr>
              <w:keepNext/>
              <w:spacing w:line="240" w:lineRule="auto"/>
              <w:ind w:firstLine="0"/>
              <w:rPr>
                <w:rFonts w:eastAsia="SimSun"/>
                <w:color w:val="000000" w:themeColor="text1"/>
                <w:sz w:val="24"/>
                <w:szCs w:val="24"/>
                <w:lang w:eastAsia="ar-SA"/>
              </w:rPr>
            </w:pPr>
            <w:r w:rsidRPr="00A93182">
              <w:rPr>
                <w:color w:val="000000" w:themeColor="text1"/>
                <w:sz w:val="24"/>
                <w:szCs w:val="24"/>
              </w:rPr>
              <w:t>Промышленная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rFonts w:eastAsia="SimSun"/>
                <w:color w:val="000000" w:themeColor="text1"/>
                <w:sz w:val="24"/>
                <w:szCs w:val="24"/>
                <w:lang w:eastAsia="ar-SA"/>
              </w:rPr>
            </w:pPr>
            <w:r w:rsidRPr="00A93182">
              <w:rPr>
                <w:color w:val="000000" w:themeColor="text1"/>
                <w:sz w:val="24"/>
                <w:szCs w:val="24"/>
              </w:rPr>
              <w:t>0,8</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rFonts w:eastAsia="SimSun"/>
                <w:color w:val="000000" w:themeColor="text1"/>
                <w:sz w:val="24"/>
                <w:szCs w:val="24"/>
                <w:lang w:eastAsia="ar-SA"/>
              </w:rPr>
            </w:pPr>
            <w:r w:rsidRPr="00A93182">
              <w:rPr>
                <w:color w:val="000000" w:themeColor="text1"/>
                <w:sz w:val="24"/>
                <w:szCs w:val="24"/>
              </w:rPr>
              <w:t>2,4</w:t>
            </w:r>
          </w:p>
        </w:tc>
      </w:tr>
      <w:tr w:rsidR="00DA2BC4" w:rsidRPr="00A93182"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A93182" w:rsidRDefault="00DA2BC4" w:rsidP="00782B3F">
            <w:pPr>
              <w:keepNext/>
              <w:spacing w:line="240" w:lineRule="auto"/>
              <w:ind w:firstLine="0"/>
              <w:rPr>
                <w:rFonts w:eastAsia="SimSun"/>
                <w:color w:val="000000" w:themeColor="text1"/>
                <w:sz w:val="24"/>
                <w:szCs w:val="24"/>
                <w:lang w:eastAsia="ar-SA"/>
              </w:rPr>
            </w:pPr>
            <w:r w:rsidRPr="00A93182">
              <w:rPr>
                <w:color w:val="000000" w:themeColor="text1"/>
                <w:sz w:val="24"/>
                <w:szCs w:val="24"/>
              </w:rPr>
              <w:t>Научно-производственная*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rFonts w:eastAsia="SimSun"/>
                <w:color w:val="000000" w:themeColor="text1"/>
                <w:sz w:val="24"/>
                <w:szCs w:val="24"/>
                <w:lang w:eastAsia="ar-SA"/>
              </w:rPr>
            </w:pPr>
            <w:r w:rsidRPr="00A93182">
              <w:rPr>
                <w:color w:val="000000" w:themeColor="text1"/>
                <w:sz w:val="24"/>
                <w:szCs w:val="24"/>
              </w:rPr>
              <w:t>0,6</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rFonts w:eastAsia="SimSun"/>
                <w:color w:val="000000" w:themeColor="text1"/>
                <w:sz w:val="24"/>
                <w:szCs w:val="24"/>
                <w:lang w:eastAsia="ar-SA"/>
              </w:rPr>
            </w:pPr>
            <w:r w:rsidRPr="00A93182">
              <w:rPr>
                <w:color w:val="000000" w:themeColor="text1"/>
                <w:sz w:val="24"/>
                <w:szCs w:val="24"/>
              </w:rPr>
              <w:t>1,0</w:t>
            </w:r>
          </w:p>
        </w:tc>
      </w:tr>
      <w:tr w:rsidR="00DA2BC4" w:rsidRPr="00A93182"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A93182" w:rsidRDefault="00DA2BC4" w:rsidP="00782B3F">
            <w:pPr>
              <w:keepNext/>
              <w:spacing w:line="240" w:lineRule="auto"/>
              <w:ind w:firstLine="0"/>
              <w:rPr>
                <w:rFonts w:eastAsia="SimSun"/>
                <w:color w:val="000000" w:themeColor="text1"/>
                <w:sz w:val="24"/>
                <w:szCs w:val="24"/>
                <w:lang w:eastAsia="ar-SA"/>
              </w:rPr>
            </w:pPr>
            <w:r w:rsidRPr="00A93182">
              <w:rPr>
                <w:color w:val="000000" w:themeColor="text1"/>
                <w:sz w:val="24"/>
                <w:szCs w:val="24"/>
              </w:rPr>
              <w:t>Коммунально-складская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rFonts w:eastAsia="SimSun"/>
                <w:color w:val="000000" w:themeColor="text1"/>
                <w:sz w:val="24"/>
                <w:szCs w:val="24"/>
                <w:lang w:eastAsia="ar-SA"/>
              </w:rPr>
            </w:pPr>
            <w:r w:rsidRPr="00A93182">
              <w:rPr>
                <w:color w:val="000000" w:themeColor="text1"/>
                <w:sz w:val="24"/>
                <w:szCs w:val="24"/>
              </w:rPr>
              <w:t>0,6</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A93182" w:rsidRDefault="00DA2BC4" w:rsidP="00782B3F">
            <w:pPr>
              <w:keepNext/>
              <w:spacing w:line="240" w:lineRule="auto"/>
              <w:ind w:firstLine="0"/>
              <w:jc w:val="center"/>
              <w:rPr>
                <w:rFonts w:eastAsia="SimSun"/>
                <w:color w:val="000000" w:themeColor="text1"/>
                <w:sz w:val="24"/>
                <w:szCs w:val="24"/>
                <w:lang w:eastAsia="ar-SA"/>
              </w:rPr>
            </w:pPr>
            <w:r w:rsidRPr="00A93182">
              <w:rPr>
                <w:color w:val="000000" w:themeColor="text1"/>
                <w:sz w:val="24"/>
                <w:szCs w:val="24"/>
              </w:rPr>
              <w:t>1,8</w:t>
            </w:r>
          </w:p>
        </w:tc>
      </w:tr>
      <w:tr w:rsidR="00B81A6C" w:rsidRPr="00A93182" w:rsidTr="00CF6A4F">
        <w:trPr>
          <w:trHeight w:val="20"/>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FFFFFF"/>
          </w:tcPr>
          <w:p w:rsidR="00A84377" w:rsidRPr="00A93182" w:rsidRDefault="00A84377" w:rsidP="003030E3">
            <w:pPr>
              <w:pStyle w:val="affffff1"/>
              <w:tabs>
                <w:tab w:val="left" w:pos="1524"/>
              </w:tabs>
              <w:ind w:firstLine="709"/>
              <w:rPr>
                <w:rFonts w:ascii="Times New Roman" w:hAnsi="Times New Roman" w:cs="Times New Roman"/>
                <w:b/>
                <w:color w:val="000000" w:themeColor="text1"/>
              </w:rPr>
            </w:pPr>
            <w:bookmarkStart w:id="162" w:name="sub_111111"/>
            <w:r w:rsidRPr="00A93182">
              <w:rPr>
                <w:rFonts w:ascii="Times New Roman" w:hAnsi="Times New Roman" w:cs="Times New Roman"/>
                <w:color w:val="000000" w:themeColor="text1"/>
              </w:rPr>
              <w:t>* Без учета опытных полей и полигонов, резервных территорий и санитарно-защитных зон.</w:t>
            </w:r>
            <w:bookmarkEnd w:id="162"/>
          </w:p>
          <w:p w:rsidR="00A84377" w:rsidRPr="00A93182" w:rsidRDefault="00A84377" w:rsidP="003030E3">
            <w:pPr>
              <w:keepNext/>
              <w:spacing w:line="240" w:lineRule="auto"/>
              <w:ind w:firstLine="709"/>
              <w:rPr>
                <w:i/>
                <w:color w:val="000000" w:themeColor="text1"/>
                <w:spacing w:val="40"/>
                <w:sz w:val="24"/>
                <w:szCs w:val="24"/>
              </w:rPr>
            </w:pPr>
            <w:r w:rsidRPr="00A93182">
              <w:rPr>
                <w:i/>
                <w:color w:val="000000" w:themeColor="text1"/>
                <w:spacing w:val="40"/>
                <w:sz w:val="24"/>
                <w:szCs w:val="24"/>
              </w:rPr>
              <w:t>Примечания</w:t>
            </w:r>
          </w:p>
          <w:p w:rsidR="00A84377" w:rsidRPr="00A93182" w:rsidRDefault="00A84377" w:rsidP="003030E3">
            <w:pPr>
              <w:pStyle w:val="affffff1"/>
              <w:ind w:firstLine="709"/>
              <w:rPr>
                <w:rFonts w:ascii="Times New Roman" w:hAnsi="Times New Roman" w:cs="Times New Roman"/>
                <w:i/>
                <w:color w:val="000000" w:themeColor="text1"/>
              </w:rPr>
            </w:pPr>
            <w:r w:rsidRPr="00A93182">
              <w:rPr>
                <w:rFonts w:ascii="Times New Roman" w:hAnsi="Times New Roman" w:cs="Times New Roman"/>
                <w:i/>
                <w:color w:val="000000" w:themeColor="text1"/>
              </w:rPr>
              <w:t>1 Для жилых, общественно-деловых зон коэффициенты застройки и плотности застройки приведены для территории квартала (брутто) с учетом необходимых по расчету учреждений и предприятий обслуживания, гаражей, стоянок автомобилей, зеленых насаждений, площадок и других объектов благоустройства. Для производственных зон указанные коэффициенты приведены для кварталов производственной застройки, включающей в себя один или несколько объектов.</w:t>
            </w:r>
          </w:p>
          <w:p w:rsidR="00A84377" w:rsidRPr="00A93182" w:rsidRDefault="00A84377" w:rsidP="003030E3">
            <w:pPr>
              <w:pStyle w:val="affffff1"/>
              <w:ind w:firstLine="709"/>
              <w:rPr>
                <w:rFonts w:ascii="Times New Roman" w:hAnsi="Times New Roman" w:cs="Times New Roman"/>
                <w:i/>
                <w:color w:val="000000" w:themeColor="text1"/>
              </w:rPr>
            </w:pPr>
            <w:r w:rsidRPr="00A93182">
              <w:rPr>
                <w:rFonts w:ascii="Times New Roman" w:hAnsi="Times New Roman" w:cs="Times New Roman"/>
                <w:i/>
                <w:color w:val="000000" w:themeColor="text1"/>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стоянок автомобилей и другие виды благоустройства.</w:t>
            </w:r>
          </w:p>
          <w:p w:rsidR="00A84377" w:rsidRPr="00A93182" w:rsidRDefault="00A84377" w:rsidP="003030E3">
            <w:pPr>
              <w:pStyle w:val="affffff1"/>
              <w:ind w:firstLine="709"/>
              <w:rPr>
                <w:rFonts w:ascii="Times New Roman" w:hAnsi="Times New Roman" w:cs="Times New Roman"/>
                <w:i/>
                <w:color w:val="000000" w:themeColor="text1"/>
              </w:rPr>
            </w:pPr>
            <w:r w:rsidRPr="00A93182">
              <w:rPr>
                <w:rFonts w:ascii="Times New Roman" w:hAnsi="Times New Roman" w:cs="Times New Roman"/>
                <w:i/>
                <w:color w:val="000000" w:themeColor="text1"/>
              </w:rPr>
              <w:t>3 Границами кварталов являются красные линии.</w:t>
            </w:r>
          </w:p>
          <w:p w:rsidR="0074286B" w:rsidRPr="00A93182" w:rsidRDefault="00A84377" w:rsidP="0074286B">
            <w:pPr>
              <w:pStyle w:val="affe"/>
              <w:keepNext/>
              <w:keepLines/>
              <w:widowControl/>
              <w:shd w:val="clear" w:color="auto" w:fill="auto"/>
              <w:spacing w:before="0" w:after="0"/>
              <w:ind w:firstLine="709"/>
              <w:rPr>
                <w:i/>
                <w:color w:val="000000" w:themeColor="text1"/>
                <w:sz w:val="24"/>
                <w:szCs w:val="24"/>
              </w:rPr>
            </w:pPr>
            <w:r w:rsidRPr="00A93182">
              <w:rPr>
                <w:i/>
                <w:color w:val="000000" w:themeColor="text1"/>
                <w:sz w:val="24"/>
                <w:szCs w:val="24"/>
              </w:rPr>
              <w:t xml:space="preserve">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учреждений, организаций и предприятий обслуживания для проживающего в этих кварталах населения. Допускается учитывать имеющиеся в соседних кварталах учреждения обслуживания при соблюдении нормативных радиусов их доступности (кроме дошкольных образовательных организаций и общеобразовательных организаций начального общего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раздела 15 </w:t>
            </w:r>
            <w:r w:rsidR="00B81A6C" w:rsidRPr="00A93182">
              <w:rPr>
                <w:i/>
                <w:color w:val="000000" w:themeColor="text1"/>
                <w:sz w:val="24"/>
                <w:szCs w:val="24"/>
              </w:rPr>
              <w:t>Свода правил СП 42.13330.2016 «Градостроительство. Планировка и застройка городских и сельских поселений».</w:t>
            </w:r>
          </w:p>
        </w:tc>
      </w:tr>
    </w:tbl>
    <w:p w:rsidR="00DA2BC4" w:rsidRPr="00A93182" w:rsidRDefault="004A1679" w:rsidP="00F053D5">
      <w:pPr>
        <w:pStyle w:val="7"/>
        <w:ind w:firstLine="0"/>
        <w:rPr>
          <w:color w:val="000000" w:themeColor="text1"/>
          <w:sz w:val="24"/>
          <w:szCs w:val="24"/>
        </w:rPr>
      </w:pPr>
      <w:bookmarkStart w:id="163" w:name="_Toc111884392"/>
      <w:r w:rsidRPr="00A93182">
        <w:rPr>
          <w:color w:val="000000" w:themeColor="text1"/>
          <w:sz w:val="24"/>
          <w:szCs w:val="24"/>
        </w:rPr>
        <w:t>Статья 48</w:t>
      </w:r>
      <w:r w:rsidR="0074286B" w:rsidRPr="00A93182">
        <w:rPr>
          <w:color w:val="000000" w:themeColor="text1"/>
          <w:sz w:val="24"/>
          <w:szCs w:val="24"/>
        </w:rPr>
        <w:t xml:space="preserve">. </w:t>
      </w:r>
      <w:r w:rsidR="00DA2BC4" w:rsidRPr="00A93182">
        <w:rPr>
          <w:color w:val="000000" w:themeColor="text1"/>
          <w:sz w:val="24"/>
          <w:szCs w:val="24"/>
        </w:rPr>
        <w:t>Обеспечение доступности объектов социальной инфраструктуры для инвалидов и других маломобильных групп населения.</w:t>
      </w:r>
      <w:bookmarkEnd w:id="163"/>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 xml:space="preserve">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со </w:t>
      </w:r>
      <w:r w:rsidR="00B81A6C" w:rsidRPr="00A93182">
        <w:rPr>
          <w:color w:val="000000" w:themeColor="text1"/>
          <w:sz w:val="24"/>
          <w:szCs w:val="24"/>
        </w:rPr>
        <w:t>СП 59.13330.20</w:t>
      </w:r>
      <w:r w:rsidR="00954E71" w:rsidRPr="00A93182">
        <w:rPr>
          <w:color w:val="000000" w:themeColor="text1"/>
          <w:sz w:val="24"/>
          <w:szCs w:val="24"/>
        </w:rPr>
        <w:t>20</w:t>
      </w:r>
      <w:r w:rsidRPr="00A93182">
        <w:rPr>
          <w:color w:val="000000" w:themeColor="text1"/>
          <w:sz w:val="24"/>
          <w:szCs w:val="24"/>
        </w:rPr>
        <w:t>, СП 35-101-2001, СП 35-102-2001, СП 31-102-99, СП 35-103-2001, СП 35-104-2001, СП 35-105-2002, СП 35-106-2003, СП 35-107-2003, СП 36-109-2005, СП 35-112-2005, СП 35-114-2006, СП 35-117-2006Ю ВСН-62-91*, РДС 35-201-99.</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 xml:space="preserve">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 </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Проектные решения объектов, доступных для маломобильных групп населения, должны обеспечивать:</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досягаемость мест целевого посещения и беспрепятственность перемещения внутри зданий и сооружений;</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безопасность путей движения (в том числе эвакуационных), а также мест проживания, обслуживания и приложения труда;</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удобство и комфорт среды жизнедеятельности.</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rsidR="00DA2BC4" w:rsidRPr="00A93182" w:rsidRDefault="00DA2BC4" w:rsidP="00B76577">
      <w:pPr>
        <w:keepNext/>
        <w:spacing w:line="240" w:lineRule="auto"/>
        <w:ind w:firstLine="709"/>
        <w:outlineLvl w:val="0"/>
        <w:rPr>
          <w:color w:val="000000" w:themeColor="text1"/>
          <w:sz w:val="24"/>
          <w:szCs w:val="24"/>
        </w:rPr>
      </w:pPr>
      <w:bookmarkStart w:id="164" w:name="_Toc99705666"/>
      <w:bookmarkStart w:id="165" w:name="_Toc111884393"/>
      <w:r w:rsidRPr="00A93182">
        <w:rPr>
          <w:color w:val="000000" w:themeColor="text1"/>
          <w:sz w:val="24"/>
          <w:szCs w:val="24"/>
        </w:rPr>
        <w:t>Требования к зданиям, сооружениям и объектам социальной инфраструктуры</w:t>
      </w:r>
      <w:bookmarkEnd w:id="164"/>
      <w:bookmarkEnd w:id="165"/>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Объекты социальной инфраструктуры должны оснащаться следующими специальными приспособлениями и оборудованием:</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телефонами-автоматами или иными средствами связи, доступными для инвалидов;</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санитарно-гигиеническими помещениями, доступными для инвалидов и других маломобильных групп населения;</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пандусами и поручнями у лестниц при входах в здания;</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пологими спусками у тротуаров в местах наземных переходов улиц, дорог, магистралей и остановок транспорта общего пользования;</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специальными указателями маршрутов движения инвалидов по территории вокзалов, парков и других рекреационных зон;</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93182">
        <w:rPr>
          <w:color w:val="000000" w:themeColor="text1"/>
          <w:sz w:val="24"/>
          <w:szCs w:val="24"/>
        </w:rPr>
        <w:t xml:space="preserve"> СП 59.13330.20</w:t>
      </w:r>
      <w:r w:rsidR="00954E71" w:rsidRPr="00A93182">
        <w:rPr>
          <w:color w:val="000000" w:themeColor="text1"/>
          <w:sz w:val="24"/>
          <w:szCs w:val="24"/>
        </w:rPr>
        <w:t>20</w:t>
      </w:r>
      <w:r w:rsidRPr="00A93182">
        <w:rPr>
          <w:color w:val="000000" w:themeColor="text1"/>
          <w:sz w:val="24"/>
          <w:szCs w:val="24"/>
        </w:rPr>
        <w:t>, СНиП 21-01-97*.</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Требования к параметрам проездов и проходов, обеспечивающих доступ инвалидов и маломобильных лиц</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Ограждения участков должны обеспечивать возможность опорного движения маломобильных групп населения через проходы и вдоль них.</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Уклоны пути движения для проезда инвалидов на креслах-колясках не должны превышать:</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продольный - 5 процентов;</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поперечный - 1 - 2 процента.</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Высота бордюров по краям пешеходных путей должна быть не менее 0,05 м.</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Лестницы должны дублироваться пандусами, а при необходимости - другими средствами подъема.</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Места парковки оснащаются знаками, применяемыми в международной практике.</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Площадки и места отдыха следует размещать смежно вне габаритов путей движения мест отдыха и ожидания.</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Следует предусматривать линейную посадку деревьев и кустарников для формирования кромок путей пешеходного движения.</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rsidR="00DA2BC4" w:rsidRPr="00A93182" w:rsidRDefault="00DA2BC4" w:rsidP="003030E3">
      <w:pPr>
        <w:keepNext/>
        <w:spacing w:line="240" w:lineRule="auto"/>
        <w:ind w:firstLine="709"/>
        <w:rPr>
          <w:color w:val="000000" w:themeColor="text1"/>
          <w:sz w:val="24"/>
          <w:szCs w:val="24"/>
        </w:rPr>
      </w:pPr>
      <w:r w:rsidRPr="00A93182">
        <w:rPr>
          <w:color w:val="000000" w:themeColor="text1"/>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rsidR="00DA2BC4" w:rsidRPr="00A93182" w:rsidRDefault="00DA2BC4" w:rsidP="003030E3">
      <w:pPr>
        <w:keepNext/>
        <w:spacing w:line="240" w:lineRule="auto"/>
        <w:ind w:firstLine="709"/>
        <w:rPr>
          <w:bCs/>
          <w:color w:val="000000" w:themeColor="text1"/>
          <w:sz w:val="24"/>
          <w:szCs w:val="24"/>
        </w:rPr>
      </w:pPr>
    </w:p>
    <w:p w:rsidR="00DA2BC4" w:rsidRPr="00A93182" w:rsidRDefault="004326C1" w:rsidP="00F053D5">
      <w:pPr>
        <w:pStyle w:val="7"/>
        <w:ind w:firstLine="0"/>
        <w:rPr>
          <w:color w:val="000000" w:themeColor="text1"/>
          <w:sz w:val="24"/>
          <w:szCs w:val="24"/>
        </w:rPr>
      </w:pPr>
      <w:bookmarkStart w:id="166" w:name="_Toc111884394"/>
      <w:r w:rsidRPr="00A93182">
        <w:rPr>
          <w:color w:val="000000" w:themeColor="text1"/>
          <w:sz w:val="24"/>
          <w:szCs w:val="24"/>
        </w:rPr>
        <w:t>Статья 4</w:t>
      </w:r>
      <w:r w:rsidR="004A1679" w:rsidRPr="00A93182">
        <w:rPr>
          <w:color w:val="000000" w:themeColor="text1"/>
          <w:sz w:val="24"/>
          <w:szCs w:val="24"/>
        </w:rPr>
        <w:t>9</w:t>
      </w:r>
      <w:r w:rsidR="00DA2BC4" w:rsidRPr="00A93182">
        <w:rPr>
          <w:color w:val="000000" w:themeColor="text1"/>
          <w:sz w:val="24"/>
          <w:szCs w:val="24"/>
        </w:rPr>
        <w:t>. Описание ограничений по условиям охраны объектов культурного наследия</w:t>
      </w:r>
      <w:bookmarkEnd w:id="166"/>
    </w:p>
    <w:p w:rsidR="00DA2BC4" w:rsidRPr="00A93182" w:rsidRDefault="00DA2BC4" w:rsidP="003030E3">
      <w:pPr>
        <w:keepNext/>
        <w:spacing w:line="240" w:lineRule="auto"/>
        <w:ind w:firstLine="709"/>
        <w:rPr>
          <w:bCs/>
          <w:color w:val="000000" w:themeColor="text1"/>
          <w:sz w:val="24"/>
          <w:szCs w:val="24"/>
        </w:rPr>
      </w:pPr>
    </w:p>
    <w:p w:rsidR="000B6183" w:rsidRPr="00A93182" w:rsidRDefault="000B6183" w:rsidP="003030E3">
      <w:pPr>
        <w:keepNext/>
        <w:spacing w:line="240" w:lineRule="auto"/>
        <w:ind w:firstLine="709"/>
        <w:rPr>
          <w:color w:val="000000" w:themeColor="text1"/>
          <w:sz w:val="24"/>
          <w:szCs w:val="24"/>
        </w:rPr>
      </w:pPr>
      <w:r w:rsidRPr="00A93182">
        <w:rPr>
          <w:color w:val="000000" w:themeColor="text1"/>
          <w:sz w:val="24"/>
          <w:szCs w:val="24"/>
        </w:rPr>
        <w:t>Любая деятельность применительно объектов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w:t>
      </w:r>
      <w:r w:rsidR="001E6727" w:rsidRPr="00A93182">
        <w:rPr>
          <w:color w:val="000000" w:themeColor="text1"/>
          <w:sz w:val="24"/>
          <w:szCs w:val="24"/>
        </w:rPr>
        <w:t xml:space="preserve"> (далее Федеральный закон № 73-ФЗ)</w:t>
      </w:r>
      <w:r w:rsidRPr="00A93182">
        <w:rPr>
          <w:color w:val="000000" w:themeColor="text1"/>
          <w:sz w:val="24"/>
          <w:szCs w:val="24"/>
        </w:rPr>
        <w:t>.</w:t>
      </w:r>
    </w:p>
    <w:p w:rsidR="000B6183" w:rsidRPr="00A93182" w:rsidRDefault="000B6183" w:rsidP="003030E3">
      <w:pPr>
        <w:keepNext/>
        <w:spacing w:line="240" w:lineRule="auto"/>
        <w:ind w:firstLine="709"/>
        <w:rPr>
          <w:color w:val="000000" w:themeColor="text1"/>
          <w:sz w:val="24"/>
          <w:szCs w:val="24"/>
        </w:rPr>
      </w:pPr>
      <w:r w:rsidRPr="00A93182">
        <w:rPr>
          <w:color w:val="000000" w:themeColor="text1"/>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rsidR="006B7C5A" w:rsidRPr="00A93182" w:rsidRDefault="006B7C5A" w:rsidP="003030E3">
      <w:pPr>
        <w:keepNext/>
        <w:spacing w:line="240" w:lineRule="auto"/>
        <w:ind w:firstLine="709"/>
        <w:rPr>
          <w:color w:val="000000" w:themeColor="text1"/>
          <w:sz w:val="24"/>
          <w:szCs w:val="24"/>
          <w:u w:val="single"/>
        </w:rPr>
      </w:pPr>
    </w:p>
    <w:p w:rsidR="001E6727" w:rsidRPr="00A93182" w:rsidRDefault="000B6183" w:rsidP="00B76577">
      <w:pPr>
        <w:keepNext/>
        <w:spacing w:line="240" w:lineRule="auto"/>
        <w:ind w:firstLine="709"/>
        <w:outlineLvl w:val="0"/>
        <w:rPr>
          <w:color w:val="000000" w:themeColor="text1"/>
          <w:sz w:val="24"/>
          <w:szCs w:val="24"/>
          <w:u w:val="single"/>
        </w:rPr>
      </w:pPr>
      <w:bookmarkStart w:id="167" w:name="_Toc99705668"/>
      <w:bookmarkStart w:id="168" w:name="_Toc111884395"/>
      <w:r w:rsidRPr="00A93182">
        <w:rPr>
          <w:color w:val="000000" w:themeColor="text1"/>
          <w:sz w:val="24"/>
          <w:szCs w:val="24"/>
          <w:u w:val="single"/>
        </w:rPr>
        <w:t>Зоны</w:t>
      </w:r>
      <w:r w:rsidR="001E6727" w:rsidRPr="00A93182">
        <w:rPr>
          <w:color w:val="000000" w:themeColor="text1"/>
          <w:sz w:val="24"/>
          <w:szCs w:val="24"/>
          <w:u w:val="single"/>
        </w:rPr>
        <w:t xml:space="preserve"> охраны объектов культурного наследия.</w:t>
      </w:r>
      <w:bookmarkEnd w:id="167"/>
      <w:bookmarkEnd w:id="168"/>
    </w:p>
    <w:p w:rsidR="001E6727" w:rsidRPr="00A93182" w:rsidRDefault="001E6727" w:rsidP="003030E3">
      <w:pPr>
        <w:keepNext/>
        <w:spacing w:line="240" w:lineRule="auto"/>
        <w:ind w:firstLine="709"/>
        <w:rPr>
          <w:color w:val="000000" w:themeColor="text1"/>
          <w:sz w:val="24"/>
          <w:szCs w:val="24"/>
        </w:rPr>
      </w:pPr>
      <w:r w:rsidRPr="00A93182">
        <w:rPr>
          <w:color w:val="000000" w:themeColor="text1"/>
          <w:sz w:val="24"/>
          <w:szCs w:val="24"/>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rsidR="001E6727" w:rsidRPr="00A93182" w:rsidRDefault="001E6727" w:rsidP="003030E3">
      <w:pPr>
        <w:keepNext/>
        <w:spacing w:line="240" w:lineRule="auto"/>
        <w:ind w:firstLine="709"/>
        <w:rPr>
          <w:color w:val="000000" w:themeColor="text1"/>
          <w:sz w:val="24"/>
          <w:szCs w:val="24"/>
        </w:rPr>
      </w:pPr>
      <w:r w:rsidRPr="00A93182">
        <w:rPr>
          <w:color w:val="000000" w:themeColor="text1"/>
          <w:sz w:val="24"/>
          <w:szCs w:val="24"/>
        </w:rPr>
        <w:t>Необходимый состав зон охраны объекта культурного наследия определяется проектом зон охраны объекта культурного наследия.</w:t>
      </w:r>
    </w:p>
    <w:p w:rsidR="001E6727" w:rsidRPr="00A93182" w:rsidRDefault="001E6727" w:rsidP="003030E3">
      <w:pPr>
        <w:keepNext/>
        <w:spacing w:line="240" w:lineRule="auto"/>
        <w:ind w:firstLine="709"/>
        <w:rPr>
          <w:color w:val="000000" w:themeColor="text1"/>
          <w:sz w:val="24"/>
          <w:szCs w:val="24"/>
        </w:rPr>
      </w:pPr>
      <w:r w:rsidRPr="00A93182">
        <w:rPr>
          <w:color w:val="000000" w:themeColor="text1"/>
          <w:sz w:val="24"/>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rsidR="001E6727" w:rsidRPr="00A93182" w:rsidRDefault="001E6727" w:rsidP="003030E3">
      <w:pPr>
        <w:keepNext/>
        <w:spacing w:line="240" w:lineRule="auto"/>
        <w:ind w:firstLine="709"/>
        <w:rPr>
          <w:color w:val="000000" w:themeColor="text1"/>
          <w:sz w:val="24"/>
          <w:szCs w:val="24"/>
        </w:rPr>
      </w:pPr>
      <w:r w:rsidRPr="00A93182">
        <w:rPr>
          <w:color w:val="000000" w:themeColor="text1"/>
          <w:sz w:val="24"/>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1E6727" w:rsidRPr="00A93182" w:rsidRDefault="001E6727" w:rsidP="003030E3">
      <w:pPr>
        <w:keepNext/>
        <w:spacing w:line="240" w:lineRule="auto"/>
        <w:ind w:firstLine="709"/>
        <w:rPr>
          <w:color w:val="000000" w:themeColor="text1"/>
          <w:sz w:val="24"/>
          <w:szCs w:val="24"/>
        </w:rPr>
      </w:pPr>
      <w:r w:rsidRPr="00A93182">
        <w:rPr>
          <w:color w:val="000000" w:themeColor="text1"/>
          <w:sz w:val="24"/>
          <w:szCs w:val="24"/>
        </w:rPr>
        <w:t>Требование об установлении зон охраны объекта культурного наследия к выявленному объекту культурного наследия не предъявляется.</w:t>
      </w:r>
    </w:p>
    <w:p w:rsidR="001E6727" w:rsidRPr="00A93182" w:rsidRDefault="001E6727" w:rsidP="003030E3">
      <w:pPr>
        <w:keepNext/>
        <w:spacing w:line="240" w:lineRule="auto"/>
        <w:ind w:firstLine="709"/>
        <w:rPr>
          <w:color w:val="000000" w:themeColor="text1"/>
          <w:sz w:val="24"/>
          <w:szCs w:val="24"/>
        </w:rPr>
      </w:pPr>
      <w:r w:rsidRPr="00A93182">
        <w:rPr>
          <w:color w:val="000000" w:themeColor="text1"/>
          <w:sz w:val="24"/>
          <w:szCs w:val="24"/>
        </w:rPr>
        <w:t>2. 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1E6727" w:rsidRPr="00A93182" w:rsidRDefault="001E6727" w:rsidP="003030E3">
      <w:pPr>
        <w:keepNext/>
        <w:spacing w:line="240" w:lineRule="auto"/>
        <w:ind w:firstLine="709"/>
        <w:rPr>
          <w:color w:val="000000" w:themeColor="text1"/>
          <w:sz w:val="24"/>
          <w:szCs w:val="24"/>
        </w:rPr>
      </w:pPr>
      <w:r w:rsidRPr="00A93182">
        <w:rPr>
          <w:color w:val="000000" w:themeColor="text1"/>
          <w:sz w:val="24"/>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1E6727" w:rsidRPr="00A93182" w:rsidRDefault="001E6727" w:rsidP="003030E3">
      <w:pPr>
        <w:keepNext/>
        <w:spacing w:line="240" w:lineRule="auto"/>
        <w:ind w:firstLine="709"/>
        <w:rPr>
          <w:color w:val="000000" w:themeColor="text1"/>
          <w:sz w:val="24"/>
          <w:szCs w:val="24"/>
        </w:rPr>
      </w:pPr>
      <w:r w:rsidRPr="00A93182">
        <w:rPr>
          <w:color w:val="000000" w:themeColor="text1"/>
          <w:sz w:val="24"/>
          <w:szCs w:val="24"/>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DB5A9B" w:rsidRPr="00A93182" w:rsidRDefault="001E6727" w:rsidP="00733195">
      <w:pPr>
        <w:keepNext/>
        <w:spacing w:line="240" w:lineRule="auto"/>
        <w:rPr>
          <w:color w:val="000000" w:themeColor="text1"/>
          <w:sz w:val="24"/>
          <w:szCs w:val="24"/>
        </w:rPr>
      </w:pPr>
      <w:r w:rsidRPr="00A93182">
        <w:rPr>
          <w:color w:val="000000" w:themeColor="text1"/>
          <w:sz w:val="24"/>
          <w:szCs w:val="24"/>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r w:rsidR="00F053D5" w:rsidRPr="00A93182">
        <w:rPr>
          <w:color w:val="000000" w:themeColor="text1"/>
          <w:sz w:val="24"/>
          <w:szCs w:val="24"/>
        </w:rPr>
        <w:t xml:space="preserve"> </w:t>
      </w:r>
      <w:r w:rsidR="00DB5A9B" w:rsidRPr="00A93182">
        <w:rPr>
          <w:color w:val="000000" w:themeColor="text1"/>
          <w:sz w:val="24"/>
          <w:szCs w:val="24"/>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rsidR="001E6727" w:rsidRPr="00A93182" w:rsidRDefault="001E6727" w:rsidP="003030E3">
      <w:pPr>
        <w:keepNext/>
        <w:spacing w:line="240" w:lineRule="auto"/>
        <w:ind w:firstLine="709"/>
        <w:rPr>
          <w:color w:val="000000" w:themeColor="text1"/>
          <w:sz w:val="24"/>
          <w:szCs w:val="24"/>
        </w:rPr>
      </w:pPr>
      <w:r w:rsidRPr="00A93182">
        <w:rPr>
          <w:color w:val="000000" w:themeColor="text1"/>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rsidR="001E6727" w:rsidRPr="00A93182" w:rsidRDefault="001E6727" w:rsidP="003030E3">
      <w:pPr>
        <w:keepNext/>
        <w:spacing w:line="240" w:lineRule="auto"/>
        <w:ind w:firstLine="709"/>
        <w:rPr>
          <w:color w:val="000000" w:themeColor="text1"/>
          <w:sz w:val="24"/>
          <w:szCs w:val="24"/>
        </w:rPr>
      </w:pPr>
      <w:r w:rsidRPr="00A93182">
        <w:rPr>
          <w:color w:val="000000" w:themeColor="text1"/>
          <w:sz w:val="24"/>
          <w:szCs w:val="24"/>
        </w:rPr>
        <w:t>4. 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rsidR="001E6727" w:rsidRPr="00A93182" w:rsidRDefault="001E6727" w:rsidP="003030E3">
      <w:pPr>
        <w:keepNext/>
        <w:spacing w:line="240" w:lineRule="auto"/>
        <w:ind w:firstLine="709"/>
        <w:rPr>
          <w:color w:val="000000" w:themeColor="text1"/>
          <w:sz w:val="24"/>
          <w:szCs w:val="24"/>
        </w:rPr>
      </w:pPr>
      <w:r w:rsidRPr="00A93182">
        <w:rPr>
          <w:color w:val="000000" w:themeColor="text1"/>
          <w:sz w:val="24"/>
          <w:szCs w:val="24"/>
        </w:rPr>
        <w:t>5. 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rsidR="00852DA3" w:rsidRPr="00A93182" w:rsidRDefault="00852DA3" w:rsidP="003030E3">
      <w:pPr>
        <w:keepNext/>
        <w:spacing w:line="240" w:lineRule="auto"/>
        <w:ind w:firstLine="709"/>
        <w:rPr>
          <w:color w:val="000000" w:themeColor="text1"/>
          <w:sz w:val="24"/>
          <w:szCs w:val="24"/>
          <w:u w:val="single"/>
        </w:rPr>
      </w:pPr>
    </w:p>
    <w:p w:rsidR="00852DA3" w:rsidRPr="00A93182" w:rsidRDefault="00852DA3" w:rsidP="00B76577">
      <w:pPr>
        <w:keepNext/>
        <w:spacing w:line="240" w:lineRule="auto"/>
        <w:ind w:firstLine="709"/>
        <w:outlineLvl w:val="0"/>
        <w:rPr>
          <w:color w:val="000000" w:themeColor="text1"/>
          <w:sz w:val="24"/>
          <w:szCs w:val="24"/>
          <w:u w:val="single"/>
        </w:rPr>
      </w:pPr>
      <w:bookmarkStart w:id="169" w:name="_Toc99705669"/>
      <w:bookmarkStart w:id="170" w:name="_Toc111884396"/>
      <w:r w:rsidRPr="00A93182">
        <w:rPr>
          <w:color w:val="000000" w:themeColor="text1"/>
          <w:sz w:val="24"/>
          <w:szCs w:val="24"/>
          <w:u w:val="single"/>
        </w:rPr>
        <w:t>Защитные зоны объектов культурного наследия.</w:t>
      </w:r>
      <w:bookmarkEnd w:id="169"/>
      <w:bookmarkEnd w:id="170"/>
    </w:p>
    <w:p w:rsidR="00852DA3" w:rsidRPr="00A93182" w:rsidRDefault="00852DA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852DA3" w:rsidRPr="00A93182" w:rsidRDefault="00852DA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rsidR="00852DA3" w:rsidRPr="00A93182" w:rsidRDefault="00852DA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Границы защитной зоны объекта культурного наследия устанавливаются:</w:t>
      </w:r>
    </w:p>
    <w:p w:rsidR="00852DA3" w:rsidRPr="00A93182" w:rsidRDefault="00852DA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852DA3" w:rsidRPr="00A93182" w:rsidRDefault="00852DA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852DA3" w:rsidRPr="00A93182" w:rsidRDefault="00852DA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4.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852DA3" w:rsidRPr="00A93182" w:rsidRDefault="00852DA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5.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852DA3" w:rsidRPr="00A93182" w:rsidRDefault="00852DA3"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6. 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rsidR="00852DA3" w:rsidRPr="00A93182" w:rsidRDefault="00852DA3" w:rsidP="003030E3">
      <w:pPr>
        <w:pStyle w:val="s1"/>
        <w:shd w:val="clear" w:color="auto" w:fill="FFFFFF"/>
        <w:spacing w:before="0" w:beforeAutospacing="0" w:after="0" w:afterAutospacing="0"/>
        <w:ind w:firstLine="709"/>
        <w:jc w:val="both"/>
        <w:rPr>
          <w:color w:val="000000" w:themeColor="text1"/>
        </w:rPr>
      </w:pPr>
    </w:p>
    <w:p w:rsidR="00852DA3" w:rsidRPr="00A93182" w:rsidRDefault="000A0686" w:rsidP="003030E3">
      <w:pPr>
        <w:pStyle w:val="s1"/>
        <w:shd w:val="clear" w:color="auto" w:fill="FFFFFF"/>
        <w:spacing w:before="0" w:beforeAutospacing="0" w:after="0" w:afterAutospacing="0"/>
        <w:ind w:firstLine="709"/>
        <w:jc w:val="both"/>
        <w:rPr>
          <w:color w:val="000000" w:themeColor="text1"/>
          <w:u w:val="single"/>
        </w:rPr>
      </w:pPr>
      <w:r w:rsidRPr="00A93182">
        <w:rPr>
          <w:color w:val="000000" w:themeColor="text1"/>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rsidR="000A0686" w:rsidRPr="00A93182" w:rsidRDefault="000A068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rsidR="000A0686" w:rsidRPr="00A93182" w:rsidRDefault="000A068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rsidR="000A0686" w:rsidRPr="00A93182" w:rsidRDefault="000A068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rsidR="00E21B47" w:rsidRPr="00A93182" w:rsidRDefault="00E21B47" w:rsidP="00E21B47">
      <w:pPr>
        <w:pStyle w:val="s1"/>
        <w:shd w:val="clear" w:color="auto" w:fill="FFFFFF"/>
        <w:spacing w:before="0" w:beforeAutospacing="0" w:after="0" w:afterAutospacing="0"/>
        <w:ind w:firstLine="709"/>
        <w:jc w:val="both"/>
        <w:rPr>
          <w:color w:val="000000" w:themeColor="text1"/>
        </w:rPr>
      </w:pPr>
      <w:r w:rsidRPr="00A93182">
        <w:rPr>
          <w:color w:val="000000" w:themeColor="text1"/>
        </w:rPr>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rsidR="000A0686" w:rsidRPr="00A93182" w:rsidRDefault="000A068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rsidR="000A0686" w:rsidRPr="00A93182" w:rsidRDefault="000A068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rsidR="000A0686" w:rsidRPr="00A93182" w:rsidRDefault="000A068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rsidR="000A0686" w:rsidRPr="00A93182" w:rsidRDefault="000A0686" w:rsidP="003030E3">
      <w:pPr>
        <w:pStyle w:val="s1"/>
        <w:shd w:val="clear" w:color="auto" w:fill="FFFFFF"/>
        <w:spacing w:before="0" w:beforeAutospacing="0" w:after="0" w:afterAutospacing="0"/>
        <w:ind w:firstLine="709"/>
        <w:jc w:val="both"/>
        <w:rPr>
          <w:color w:val="000000" w:themeColor="text1"/>
        </w:rPr>
      </w:pPr>
      <w:r w:rsidRPr="00A93182">
        <w:rPr>
          <w:color w:val="000000" w:themeColor="text1"/>
        </w:rPr>
        <w:t>6. В случае отнесения объекта, обнаруженного в ходе указанных в</w:t>
      </w:r>
      <w:r w:rsidR="00B90D2D" w:rsidRPr="00A93182">
        <w:rPr>
          <w:color w:val="000000" w:themeColor="text1"/>
        </w:rPr>
        <w:t xml:space="preserve"> пункте 4 статьи 36 Федерального закона № 73-ФЗ</w:t>
      </w:r>
      <w:r w:rsidRPr="00A93182">
        <w:rPr>
          <w:color w:val="000000" w:themeColor="text1"/>
        </w:rPr>
        <w:t> работ, к выявленным объектам культурного наследия региональный орган охраны объектов культурного наследия уведомляет лиц, указанных в</w:t>
      </w:r>
      <w:r w:rsidR="00B90D2D" w:rsidRPr="00A93182">
        <w:rPr>
          <w:color w:val="000000" w:themeColor="text1"/>
        </w:rPr>
        <w:t xml:space="preserve"> пункте 5 статьи 36 Федерального закона № 73-ФЗ</w:t>
      </w:r>
      <w:r w:rsidRPr="00A93182">
        <w:rPr>
          <w:color w:val="000000" w:themeColor="text1"/>
        </w:rPr>
        <w:t>,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w:t>
      </w:r>
      <w:r w:rsidR="00B90D2D" w:rsidRPr="00A93182">
        <w:rPr>
          <w:color w:val="000000" w:themeColor="text1"/>
        </w:rPr>
        <w:t xml:space="preserve"> пунктами 1-3 статьи 47.3 Федерального закона № 73-ФЗ</w:t>
      </w:r>
      <w:r w:rsidRPr="00A93182">
        <w:rPr>
          <w:color w:val="000000" w:themeColor="text1"/>
        </w:rPr>
        <w:t>.</w:t>
      </w:r>
    </w:p>
    <w:p w:rsidR="007B147F" w:rsidRPr="00A93182" w:rsidRDefault="000A0686" w:rsidP="007B147F">
      <w:pPr>
        <w:pStyle w:val="s1"/>
        <w:shd w:val="clear" w:color="auto" w:fill="FFFFFF"/>
        <w:spacing w:before="0" w:beforeAutospacing="0" w:after="0" w:afterAutospacing="0"/>
        <w:ind w:firstLine="709"/>
        <w:jc w:val="both"/>
        <w:rPr>
          <w:color w:val="000000" w:themeColor="text1"/>
        </w:rPr>
      </w:pPr>
      <w:r w:rsidRPr="00A93182">
        <w:rPr>
          <w:color w:val="000000" w:themeColor="text1"/>
        </w:rPr>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w:t>
      </w:r>
      <w:r w:rsidR="00B90D2D" w:rsidRPr="00A93182">
        <w:rPr>
          <w:color w:val="000000" w:themeColor="text1"/>
        </w:rPr>
        <w:t xml:space="preserve"> пункте 4 стать 36 Федерального закона № 73-ФЗ</w:t>
      </w:r>
      <w:r w:rsidRPr="00A93182">
        <w:rPr>
          <w:color w:val="000000" w:themeColor="text1"/>
        </w:rPr>
        <w:t>,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rsidR="007B147F" w:rsidRPr="00A93182" w:rsidRDefault="000A0686" w:rsidP="007B147F">
      <w:pPr>
        <w:pStyle w:val="s1"/>
        <w:shd w:val="clear" w:color="auto" w:fill="FFFFFF"/>
        <w:spacing w:before="0" w:beforeAutospacing="0" w:after="0" w:afterAutospacing="0"/>
        <w:ind w:firstLine="709"/>
        <w:jc w:val="both"/>
        <w:rPr>
          <w:color w:val="000000" w:themeColor="text1"/>
        </w:rPr>
      </w:pPr>
      <w:r w:rsidRPr="00A93182">
        <w:rPr>
          <w:color w:val="000000" w:themeColor="text1"/>
        </w:rPr>
        <w:t>В случае принятия решения об отказе во включении указанного в</w:t>
      </w:r>
      <w:r w:rsidR="00B90D2D" w:rsidRPr="00A93182">
        <w:rPr>
          <w:color w:val="000000" w:themeColor="text1"/>
        </w:rPr>
        <w:t xml:space="preserve"> пункте 4 статьи 36 Федерального закона № 73-ФЗ</w:t>
      </w:r>
      <w:r w:rsidRPr="00A93182">
        <w:rPr>
          <w:color w:val="000000" w:themeColor="text1"/>
        </w:rPr>
        <w:t>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w:t>
      </w:r>
      <w:r w:rsidR="00B90D2D" w:rsidRPr="00A93182">
        <w:rPr>
          <w:color w:val="000000" w:themeColor="text1"/>
        </w:rPr>
        <w:t xml:space="preserve"> пункте 5 статьи 36 Федерального закона № 73-ФЗ</w:t>
      </w:r>
      <w:r w:rsidRPr="00A93182">
        <w:rPr>
          <w:color w:val="000000" w:themeColor="text1"/>
        </w:rPr>
        <w:t>.</w:t>
      </w:r>
    </w:p>
    <w:p w:rsidR="007B147F" w:rsidRPr="00A93182" w:rsidRDefault="000A0686" w:rsidP="007B147F">
      <w:pPr>
        <w:pStyle w:val="s1"/>
        <w:shd w:val="clear" w:color="auto" w:fill="FFFFFF"/>
        <w:spacing w:before="0" w:beforeAutospacing="0" w:after="0" w:afterAutospacing="0"/>
        <w:ind w:firstLine="709"/>
        <w:jc w:val="both"/>
        <w:rPr>
          <w:color w:val="000000" w:themeColor="text1"/>
        </w:rPr>
      </w:pPr>
      <w:r w:rsidRPr="00A93182">
        <w:rPr>
          <w:color w:val="000000" w:themeColor="text1"/>
        </w:rPr>
        <w:t>7. Изыскательские, земляные, строительные, мелиоративные, хозяйственные работы, указанные в</w:t>
      </w:r>
      <w:r w:rsidR="00B90D2D" w:rsidRPr="00A93182">
        <w:rPr>
          <w:color w:val="000000" w:themeColor="text1"/>
        </w:rPr>
        <w:t xml:space="preserve"> статье 30 Федерального закона № 73-ФЗ</w:t>
      </w:r>
      <w:r w:rsidRPr="00A93182">
        <w:rPr>
          <w:color w:val="000000" w:themeColor="text1"/>
        </w:rPr>
        <w:t xml:space="preserve">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rsidR="007B147F" w:rsidRPr="00A93182" w:rsidRDefault="000A0686" w:rsidP="007B147F">
      <w:pPr>
        <w:pStyle w:val="s1"/>
        <w:shd w:val="clear" w:color="auto" w:fill="FFFFFF"/>
        <w:spacing w:before="0" w:beforeAutospacing="0" w:after="0" w:afterAutospacing="0"/>
        <w:ind w:firstLine="709"/>
        <w:jc w:val="both"/>
        <w:rPr>
          <w:color w:val="000000" w:themeColor="text1"/>
        </w:rPr>
      </w:pPr>
      <w:r w:rsidRPr="00A93182">
        <w:rPr>
          <w:color w:val="000000" w:themeColor="text1"/>
        </w:rPr>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rsidR="007B147F" w:rsidRPr="00A93182" w:rsidRDefault="000A0686" w:rsidP="007B147F">
      <w:pPr>
        <w:pStyle w:val="s1"/>
        <w:shd w:val="clear" w:color="auto" w:fill="FFFFFF"/>
        <w:spacing w:before="0" w:beforeAutospacing="0" w:after="0" w:afterAutospacing="0"/>
        <w:ind w:firstLine="709"/>
        <w:jc w:val="both"/>
        <w:rPr>
          <w:color w:val="000000" w:themeColor="text1"/>
        </w:rPr>
      </w:pPr>
      <w:r w:rsidRPr="00A93182">
        <w:rPr>
          <w:color w:val="000000" w:themeColor="text1"/>
        </w:rPr>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rsidR="007B147F" w:rsidRPr="00A93182" w:rsidRDefault="000A0686" w:rsidP="007B147F">
      <w:pPr>
        <w:pStyle w:val="s1"/>
        <w:shd w:val="clear" w:color="auto" w:fill="FFFFFF"/>
        <w:spacing w:before="0" w:beforeAutospacing="0" w:after="0" w:afterAutospacing="0"/>
        <w:ind w:firstLine="709"/>
        <w:jc w:val="both"/>
        <w:rPr>
          <w:color w:val="000000" w:themeColor="text1"/>
        </w:rPr>
      </w:pPr>
      <w:r w:rsidRPr="00A93182">
        <w:rPr>
          <w:color w:val="000000" w:themeColor="text1"/>
        </w:rPr>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w:t>
      </w:r>
      <w:r w:rsidR="00B90D2D" w:rsidRPr="00A93182">
        <w:rPr>
          <w:color w:val="000000" w:themeColor="text1"/>
        </w:rPr>
        <w:t xml:space="preserve"> статье 30 Федерального закона № 73-ФЗ</w:t>
      </w:r>
      <w:r w:rsidRPr="00A93182">
        <w:rPr>
          <w:color w:val="000000" w:themeColor="text1"/>
        </w:rPr>
        <w:t xml:space="preserve">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rsidR="007B147F" w:rsidRPr="00A93182" w:rsidRDefault="000A0686" w:rsidP="007B147F">
      <w:pPr>
        <w:pStyle w:val="s1"/>
        <w:shd w:val="clear" w:color="auto" w:fill="FFFFFF"/>
        <w:spacing w:before="0" w:beforeAutospacing="0" w:after="0" w:afterAutospacing="0"/>
        <w:ind w:firstLine="709"/>
        <w:jc w:val="both"/>
        <w:rPr>
          <w:color w:val="000000" w:themeColor="text1"/>
        </w:rPr>
      </w:pPr>
      <w:r w:rsidRPr="00A93182">
        <w:rPr>
          <w:color w:val="000000" w:themeColor="text1"/>
        </w:rPr>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rsidR="007B147F" w:rsidRPr="00A93182" w:rsidRDefault="000A0686" w:rsidP="007B147F">
      <w:pPr>
        <w:pStyle w:val="s1"/>
        <w:shd w:val="clear" w:color="auto" w:fill="FFFFFF"/>
        <w:spacing w:before="0" w:beforeAutospacing="0" w:after="0" w:afterAutospacing="0"/>
        <w:ind w:firstLine="709"/>
        <w:jc w:val="both"/>
        <w:rPr>
          <w:color w:val="000000" w:themeColor="text1"/>
        </w:rPr>
      </w:pPr>
      <w:r w:rsidRPr="00A93182">
        <w:rPr>
          <w:color w:val="000000" w:themeColor="text1"/>
        </w:rPr>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w:t>
      </w:r>
      <w:r w:rsidR="00B90D2D" w:rsidRPr="00A93182">
        <w:rPr>
          <w:color w:val="000000" w:themeColor="text1"/>
        </w:rPr>
        <w:t xml:space="preserve"> </w:t>
      </w:r>
      <w:r w:rsidR="00D37C3B" w:rsidRPr="00A93182">
        <w:rPr>
          <w:color w:val="000000" w:themeColor="text1"/>
        </w:rPr>
        <w:t>статье</w:t>
      </w:r>
      <w:r w:rsidR="00B90D2D" w:rsidRPr="00A93182">
        <w:rPr>
          <w:color w:val="000000" w:themeColor="text1"/>
        </w:rPr>
        <w:t xml:space="preserve"> 30 Федерального закона № 73-ФЗ</w:t>
      </w:r>
      <w:r w:rsidRPr="00A93182">
        <w:rPr>
          <w:color w:val="000000" w:themeColor="text1"/>
        </w:rPr>
        <w:t xml:space="preserve">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w:t>
      </w:r>
      <w:r w:rsidR="00734D4C" w:rsidRPr="00A93182">
        <w:rPr>
          <w:color w:val="000000" w:themeColor="text1"/>
        </w:rPr>
        <w:t>в порядке,</w:t>
      </w:r>
      <w:r w:rsidR="00B90D2D" w:rsidRPr="00A93182">
        <w:rPr>
          <w:color w:val="000000" w:themeColor="text1"/>
        </w:rPr>
        <w:t xml:space="preserve"> </w:t>
      </w:r>
      <w:r w:rsidRPr="00A93182">
        <w:rPr>
          <w:color w:val="000000" w:themeColor="text1"/>
        </w:rPr>
        <w:t>установленном федеральным органом охраны объектов культурного наследия.</w:t>
      </w:r>
    </w:p>
    <w:p w:rsidR="00A60E96" w:rsidRPr="00A93182" w:rsidRDefault="00A60E96" w:rsidP="00A60E96">
      <w:pPr>
        <w:pStyle w:val="s1"/>
        <w:keepNext/>
        <w:keepLines/>
        <w:shd w:val="clear" w:color="auto" w:fill="FFFFFF"/>
        <w:spacing w:before="0" w:beforeAutospacing="0" w:after="0" w:afterAutospacing="0"/>
        <w:ind w:firstLine="709"/>
        <w:jc w:val="both"/>
        <w:rPr>
          <w:color w:val="000000" w:themeColor="text1"/>
          <w:u w:val="single"/>
        </w:rPr>
      </w:pPr>
      <w:r w:rsidRPr="00A93182">
        <w:rPr>
          <w:color w:val="000000" w:themeColor="text1"/>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rsidR="00A60E96" w:rsidRPr="00A93182" w:rsidRDefault="00A60E96" w:rsidP="00A60E96">
      <w:pPr>
        <w:pStyle w:val="s1"/>
        <w:keepNext/>
        <w:keepLines/>
        <w:shd w:val="clear" w:color="auto" w:fill="FFFFFF"/>
        <w:spacing w:before="0" w:beforeAutospacing="0" w:after="0" w:afterAutospacing="0"/>
        <w:ind w:firstLine="709"/>
        <w:jc w:val="both"/>
        <w:rPr>
          <w:color w:val="000000" w:themeColor="text1"/>
        </w:rPr>
      </w:pPr>
      <w:r w:rsidRPr="00A93182">
        <w:rPr>
          <w:color w:val="000000" w:themeColor="text1"/>
        </w:rPr>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rsidR="00A60E96" w:rsidRPr="00A93182" w:rsidRDefault="00A60E96" w:rsidP="00A60E96">
      <w:pPr>
        <w:pStyle w:val="s1"/>
        <w:keepNext/>
        <w:keepLines/>
        <w:shd w:val="clear" w:color="auto" w:fill="FFFFFF"/>
        <w:spacing w:before="0" w:beforeAutospacing="0" w:after="0" w:afterAutospacing="0"/>
        <w:ind w:firstLine="709"/>
        <w:jc w:val="both"/>
        <w:rPr>
          <w:color w:val="000000" w:themeColor="text1"/>
        </w:rPr>
      </w:pPr>
      <w:r w:rsidRPr="00A93182">
        <w:rPr>
          <w:color w:val="000000" w:themeColor="text1"/>
        </w:rPr>
        <w:t xml:space="preserve">Положения, установленные Федеральным законом № 73-ФЗ обязательны к применению всех субъектов правоотношений. </w:t>
      </w:r>
    </w:p>
    <w:p w:rsidR="00A60E96" w:rsidRPr="00A93182" w:rsidRDefault="00A60E96" w:rsidP="00A60E96">
      <w:pPr>
        <w:pStyle w:val="s1"/>
        <w:keepNext/>
        <w:keepLines/>
        <w:shd w:val="clear" w:color="auto" w:fill="FFFFFF"/>
        <w:spacing w:before="0" w:beforeAutospacing="0" w:after="0" w:afterAutospacing="0"/>
        <w:ind w:firstLine="709"/>
        <w:jc w:val="both"/>
        <w:rPr>
          <w:color w:val="000000" w:themeColor="text1"/>
        </w:rPr>
      </w:pPr>
      <w:r w:rsidRPr="00A93182">
        <w:rPr>
          <w:color w:val="000000" w:themeColor="text1"/>
        </w:rPr>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rsidR="00A60E96" w:rsidRPr="00A93182" w:rsidRDefault="00A60E96" w:rsidP="00A60E96">
      <w:pPr>
        <w:pStyle w:val="s1"/>
        <w:keepNext/>
        <w:keepLines/>
        <w:shd w:val="clear" w:color="auto" w:fill="FFFFFF"/>
        <w:spacing w:before="0" w:beforeAutospacing="0" w:after="0" w:afterAutospacing="0"/>
        <w:ind w:firstLine="709"/>
        <w:jc w:val="both"/>
        <w:rPr>
          <w:color w:val="000000" w:themeColor="text1"/>
        </w:rPr>
      </w:pPr>
      <w:r w:rsidRPr="00A93182">
        <w:rPr>
          <w:color w:val="000000" w:themeColor="text1"/>
        </w:rPr>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rsidR="00A60E96" w:rsidRPr="00A93182" w:rsidRDefault="00A60E96" w:rsidP="00A60E96">
      <w:pPr>
        <w:pStyle w:val="s1"/>
        <w:shd w:val="clear" w:color="auto" w:fill="FFFFFF"/>
        <w:spacing w:before="0" w:beforeAutospacing="0" w:after="0" w:afterAutospacing="0"/>
        <w:jc w:val="both"/>
        <w:rPr>
          <w:color w:val="000000" w:themeColor="text1"/>
        </w:rPr>
      </w:pPr>
    </w:p>
    <w:p w:rsidR="00733195" w:rsidRPr="00A93182" w:rsidRDefault="00733195" w:rsidP="00B76577">
      <w:pPr>
        <w:pStyle w:val="7"/>
        <w:ind w:firstLine="0"/>
        <w:rPr>
          <w:color w:val="000000" w:themeColor="text1"/>
          <w:sz w:val="24"/>
          <w:szCs w:val="24"/>
        </w:rPr>
      </w:pPr>
      <w:bookmarkStart w:id="171" w:name="_Toc111884397"/>
      <w:r w:rsidRPr="00A93182">
        <w:rPr>
          <w:color w:val="000000" w:themeColor="text1"/>
          <w:sz w:val="24"/>
          <w:szCs w:val="24"/>
        </w:rPr>
        <w:t>Статья 50. Описание ограничений по экологическим и санитарно-эпидемиологическим условиям</w:t>
      </w:r>
      <w:bookmarkEnd w:id="171"/>
    </w:p>
    <w:p w:rsidR="00733195" w:rsidRPr="00A93182" w:rsidRDefault="00733195" w:rsidP="00733195">
      <w:pPr>
        <w:keepNext/>
        <w:spacing w:line="240" w:lineRule="auto"/>
        <w:ind w:firstLine="709"/>
        <w:rPr>
          <w:bCs/>
          <w:color w:val="000000" w:themeColor="text1"/>
          <w:sz w:val="24"/>
          <w:szCs w:val="24"/>
        </w:rPr>
      </w:pPr>
    </w:p>
    <w:p w:rsidR="00733195" w:rsidRPr="00A93182" w:rsidRDefault="00733195" w:rsidP="00733195">
      <w:pPr>
        <w:pStyle w:val="111"/>
        <w:keepNext/>
        <w:widowControl/>
        <w:suppressAutoHyphens w:val="0"/>
        <w:spacing w:line="240" w:lineRule="auto"/>
        <w:rPr>
          <w:bCs/>
          <w:color w:val="000000" w:themeColor="text1"/>
          <w:sz w:val="24"/>
          <w:szCs w:val="24"/>
        </w:rPr>
      </w:pPr>
      <w:r w:rsidRPr="00A93182">
        <w:rPr>
          <w:bCs/>
          <w:color w:val="000000" w:themeColor="text1"/>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rsidR="00733195" w:rsidRPr="00A93182" w:rsidRDefault="00733195" w:rsidP="00733195">
      <w:pPr>
        <w:pStyle w:val="111"/>
        <w:keepNext/>
        <w:widowControl/>
        <w:suppressAutoHyphens w:val="0"/>
        <w:spacing w:line="240" w:lineRule="auto"/>
        <w:rPr>
          <w:bCs/>
          <w:color w:val="000000" w:themeColor="text1"/>
          <w:sz w:val="24"/>
          <w:szCs w:val="24"/>
        </w:rPr>
      </w:pPr>
      <w:r w:rsidRPr="00A93182">
        <w:rPr>
          <w:bCs/>
          <w:color w:val="000000" w:themeColor="text1"/>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rsidR="00733195" w:rsidRPr="00A93182" w:rsidRDefault="00733195" w:rsidP="00733195">
      <w:pPr>
        <w:pStyle w:val="111"/>
        <w:keepNext/>
        <w:widowControl/>
        <w:suppressAutoHyphens w:val="0"/>
        <w:spacing w:line="240" w:lineRule="auto"/>
        <w:rPr>
          <w:bCs/>
          <w:color w:val="000000" w:themeColor="text1"/>
          <w:sz w:val="24"/>
          <w:szCs w:val="24"/>
        </w:rPr>
      </w:pPr>
      <w:r w:rsidRPr="00A93182">
        <w:rPr>
          <w:bCs/>
          <w:color w:val="000000" w:themeColor="text1"/>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rsidR="00733195" w:rsidRPr="00A93182" w:rsidRDefault="00733195" w:rsidP="00733195">
      <w:pPr>
        <w:keepNext/>
        <w:spacing w:line="240" w:lineRule="auto"/>
        <w:ind w:firstLine="709"/>
        <w:rPr>
          <w:color w:val="000000" w:themeColor="text1"/>
          <w:sz w:val="24"/>
          <w:szCs w:val="24"/>
        </w:rPr>
      </w:pPr>
      <w:r w:rsidRPr="00A93182">
        <w:rPr>
          <w:color w:val="000000" w:themeColor="text1"/>
          <w:sz w:val="24"/>
          <w:szCs w:val="24"/>
        </w:rPr>
        <w:t xml:space="preserve">2. Земельные участки и иные объекты недвижимости, которые расположены в пределах зон, обозначенных на карте 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rsidR="00733195" w:rsidRPr="00A93182" w:rsidRDefault="00733195" w:rsidP="00733195">
      <w:pPr>
        <w:keepNext/>
        <w:spacing w:line="240" w:lineRule="auto"/>
        <w:ind w:firstLine="709"/>
        <w:rPr>
          <w:color w:val="000000" w:themeColor="text1"/>
          <w:sz w:val="24"/>
          <w:szCs w:val="24"/>
        </w:rPr>
      </w:pPr>
      <w:r w:rsidRPr="00A93182">
        <w:rPr>
          <w:color w:val="000000" w:themeColor="text1"/>
          <w:sz w:val="24"/>
          <w:szCs w:val="24"/>
        </w:rPr>
        <w:t>Дальнейшее использование и строительные изменения указанных объектов недвижимости определяется статьей 4 настоящих Правил.</w:t>
      </w:r>
    </w:p>
    <w:p w:rsidR="00733195" w:rsidRPr="00A93182" w:rsidRDefault="00733195" w:rsidP="00733195">
      <w:pPr>
        <w:pStyle w:val="111"/>
        <w:keepNext/>
        <w:widowControl/>
        <w:spacing w:line="240" w:lineRule="auto"/>
        <w:rPr>
          <w:bCs/>
          <w:color w:val="000000" w:themeColor="text1"/>
          <w:sz w:val="24"/>
          <w:szCs w:val="24"/>
        </w:rPr>
      </w:pPr>
      <w:r w:rsidRPr="00A93182">
        <w:rPr>
          <w:bCs/>
          <w:color w:val="000000" w:themeColor="text1"/>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rsidR="00733195" w:rsidRPr="00A93182"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A93182">
        <w:rPr>
          <w:color w:val="000000" w:themeColor="text1"/>
          <w:sz w:val="24"/>
          <w:szCs w:val="24"/>
        </w:rPr>
        <w:t>Федеральный закон от 10 января 2002 года №7-ФЗ «Об охране окружающей среды»;</w:t>
      </w:r>
    </w:p>
    <w:p w:rsidR="00733195" w:rsidRPr="00A93182"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A93182">
        <w:rPr>
          <w:color w:val="000000" w:themeColor="text1"/>
          <w:sz w:val="24"/>
          <w:szCs w:val="24"/>
        </w:rPr>
        <w:t>Федеральный закон от 30 марта 1999 года №52-ФЗ «О санитарно-эпидемиологическом благополучии населения»;</w:t>
      </w:r>
    </w:p>
    <w:p w:rsidR="00733195" w:rsidRPr="00A93182"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A93182">
        <w:rPr>
          <w:color w:val="000000" w:themeColor="text1"/>
          <w:sz w:val="24"/>
          <w:szCs w:val="24"/>
        </w:rPr>
        <w:t>Водный кодекс Российской Федерации от 3 июня 2006 года №74-ФЗ;</w:t>
      </w:r>
    </w:p>
    <w:p w:rsidR="00733195" w:rsidRPr="00A93182"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A93182">
        <w:rPr>
          <w:color w:val="000000" w:themeColor="text1"/>
          <w:sz w:val="24"/>
          <w:szCs w:val="24"/>
        </w:rPr>
        <w:t>Федеральный закон от 14 марта 1995 года № 33-ФЗ «Об особо охраняемых природных территориях»;</w:t>
      </w:r>
    </w:p>
    <w:p w:rsidR="00733195" w:rsidRPr="00A93182"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A93182">
        <w:rPr>
          <w:color w:val="000000" w:themeColor="text1"/>
          <w:sz w:val="24"/>
          <w:szCs w:val="24"/>
        </w:rPr>
        <w:t xml:space="preserve">Санитарно-эпидемиологические правила и нормативы (СанПиН) </w:t>
      </w:r>
      <w:r w:rsidRPr="00A93182">
        <w:rPr>
          <w:color w:val="000000" w:themeColor="text1"/>
          <w:sz w:val="24"/>
          <w:szCs w:val="24"/>
        </w:rPr>
        <w:br/>
        <w:t>2.2.1/2.1.1.1200-03 «Санитарно-защитные зоны и санитарная классификация предприятий, сооружений и иных объектов»;</w:t>
      </w:r>
    </w:p>
    <w:p w:rsidR="00733195" w:rsidRPr="00A93182" w:rsidRDefault="00733195" w:rsidP="00733195">
      <w:pPr>
        <w:pStyle w:val="afb"/>
        <w:keepNext/>
        <w:keepLines/>
        <w:widowControl/>
        <w:autoSpaceDE w:val="0"/>
        <w:ind w:firstLine="709"/>
        <w:rPr>
          <w:color w:val="000000" w:themeColor="text1"/>
        </w:rPr>
      </w:pPr>
      <w:r w:rsidRPr="00A93182">
        <w:rPr>
          <w:color w:val="000000" w:themeColor="text1"/>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rsidR="00733195" w:rsidRPr="00A93182" w:rsidRDefault="00733195" w:rsidP="00733195">
      <w:pPr>
        <w:pStyle w:val="afb"/>
        <w:keepNext/>
        <w:keepLines/>
        <w:widowControl/>
        <w:autoSpaceDE w:val="0"/>
        <w:ind w:firstLine="709"/>
        <w:rPr>
          <w:color w:val="000000" w:themeColor="text1"/>
        </w:rPr>
      </w:pPr>
      <w:r w:rsidRPr="00A93182">
        <w:rPr>
          <w:color w:val="000000" w:themeColor="text1"/>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rsidR="00733195" w:rsidRPr="00A93182" w:rsidRDefault="00733195" w:rsidP="00733195">
      <w:pPr>
        <w:pStyle w:val="afb"/>
        <w:keepNext/>
        <w:keepLines/>
        <w:widowControl/>
        <w:autoSpaceDE w:val="0"/>
        <w:ind w:firstLine="709"/>
        <w:rPr>
          <w:color w:val="000000" w:themeColor="text1"/>
        </w:rPr>
      </w:pPr>
      <w:r w:rsidRPr="00A93182">
        <w:rPr>
          <w:color w:val="000000" w:themeColor="text1"/>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rsidR="00733195" w:rsidRPr="00A93182" w:rsidRDefault="00733195" w:rsidP="00733195">
      <w:pPr>
        <w:pStyle w:val="24"/>
        <w:keepNext/>
        <w:keepLines/>
        <w:widowControl/>
        <w:ind w:firstLine="709"/>
        <w:rPr>
          <w:b w:val="0"/>
          <w:bCs w:val="0"/>
          <w:color w:val="000000" w:themeColor="text1"/>
          <w:lang w:val="ru-RU"/>
        </w:rPr>
      </w:pPr>
      <w:r w:rsidRPr="00A93182">
        <w:rPr>
          <w:b w:val="0"/>
          <w:bCs w:val="0"/>
          <w:color w:val="000000" w:themeColor="text1"/>
          <w:lang w:val="ru-RU"/>
        </w:rPr>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733195" w:rsidRPr="00A93182" w:rsidRDefault="00733195" w:rsidP="00733195">
      <w:pPr>
        <w:pStyle w:val="24"/>
        <w:keepNext/>
        <w:keepLines/>
        <w:widowControl/>
        <w:ind w:firstLine="709"/>
        <w:rPr>
          <w:b w:val="0"/>
          <w:bCs w:val="0"/>
          <w:color w:val="000000" w:themeColor="text1"/>
          <w:lang w:val="ru-RU"/>
        </w:rPr>
      </w:pPr>
      <w:r w:rsidRPr="00A93182">
        <w:rPr>
          <w:b w:val="0"/>
          <w:bCs w:val="0"/>
          <w:color w:val="000000" w:themeColor="text1"/>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733195" w:rsidRPr="00A93182" w:rsidRDefault="00733195" w:rsidP="00733195">
      <w:pPr>
        <w:pStyle w:val="s1"/>
        <w:keepNext/>
        <w:keepLines/>
        <w:shd w:val="clear" w:color="auto" w:fill="FFFFFF"/>
        <w:spacing w:before="0" w:beforeAutospacing="0" w:after="0" w:afterAutospacing="0"/>
        <w:ind w:firstLine="709"/>
        <w:jc w:val="both"/>
        <w:rPr>
          <w:color w:val="000000" w:themeColor="text1"/>
        </w:rPr>
      </w:pPr>
      <w:r w:rsidRPr="00A93182">
        <w:rPr>
          <w:color w:val="000000" w:themeColor="text1"/>
        </w:rPr>
        <w:t>7. Допускается размещать в границах санитарно-защитной зоны промышленного объекта или производства:</w:t>
      </w:r>
    </w:p>
    <w:p w:rsidR="00733195" w:rsidRPr="00A93182" w:rsidRDefault="00733195" w:rsidP="00733195">
      <w:pPr>
        <w:pStyle w:val="s1"/>
        <w:keepNext/>
        <w:keepLines/>
        <w:shd w:val="clear" w:color="auto" w:fill="FFFFFF"/>
        <w:spacing w:before="0" w:beforeAutospacing="0" w:after="0" w:afterAutospacing="0"/>
        <w:ind w:firstLine="709"/>
        <w:jc w:val="both"/>
        <w:rPr>
          <w:color w:val="000000" w:themeColor="text1"/>
        </w:rPr>
      </w:pPr>
      <w:r w:rsidRPr="00A93182">
        <w:rPr>
          <w:color w:val="000000" w:themeColor="text1"/>
        </w:rPr>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733195" w:rsidRPr="00A93182" w:rsidRDefault="00733195" w:rsidP="00733195">
      <w:pPr>
        <w:pStyle w:val="s1"/>
        <w:shd w:val="clear" w:color="auto" w:fill="FFFFFF"/>
        <w:spacing w:before="0" w:beforeAutospacing="0" w:after="0" w:afterAutospacing="0"/>
        <w:ind w:firstLine="709"/>
        <w:jc w:val="both"/>
        <w:rPr>
          <w:color w:val="000000" w:themeColor="text1"/>
        </w:rPr>
      </w:pPr>
      <w:r w:rsidRPr="00A93182">
        <w:rPr>
          <w:color w:val="000000" w:themeColor="text1"/>
        </w:rPr>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733195" w:rsidRPr="00A93182" w:rsidRDefault="00733195" w:rsidP="00733195">
      <w:pPr>
        <w:pStyle w:val="s1"/>
        <w:shd w:val="clear" w:color="auto" w:fill="FFFFFF"/>
        <w:spacing w:before="0" w:beforeAutospacing="0" w:after="0" w:afterAutospacing="0"/>
        <w:ind w:firstLine="709"/>
        <w:jc w:val="both"/>
        <w:rPr>
          <w:color w:val="000000" w:themeColor="text1"/>
        </w:rPr>
      </w:pPr>
      <w:r w:rsidRPr="00A93182">
        <w:rPr>
          <w:color w:val="000000" w:themeColor="text1"/>
        </w:rPr>
        <w:t>9. Водоохранные зоны и прибрежные защитные полосы</w:t>
      </w:r>
    </w:p>
    <w:p w:rsidR="00733195" w:rsidRPr="00A93182" w:rsidRDefault="00733195" w:rsidP="00733195">
      <w:pPr>
        <w:pStyle w:val="24"/>
        <w:keepNext/>
        <w:keepLines/>
        <w:widowControl/>
        <w:ind w:firstLine="709"/>
        <w:rPr>
          <w:b w:val="0"/>
          <w:bCs w:val="0"/>
          <w:color w:val="000000" w:themeColor="text1"/>
          <w:lang w:val="ru-RU"/>
        </w:rPr>
      </w:pPr>
      <w:r w:rsidRPr="00A93182">
        <w:rPr>
          <w:b w:val="0"/>
          <w:bCs w:val="0"/>
          <w:color w:val="000000" w:themeColor="text1"/>
          <w:lang w:val="ru-RU"/>
        </w:rPr>
        <w:t>1) Водоохранные зоны выделяются в целях:</w:t>
      </w:r>
    </w:p>
    <w:p w:rsidR="00733195" w:rsidRPr="00A93182" w:rsidRDefault="00733195" w:rsidP="00733195">
      <w:pPr>
        <w:pStyle w:val="24"/>
        <w:keepNext/>
        <w:keepLines/>
        <w:widowControl/>
        <w:numPr>
          <w:ilvl w:val="0"/>
          <w:numId w:val="5"/>
        </w:numPr>
        <w:tabs>
          <w:tab w:val="left" w:pos="0"/>
          <w:tab w:val="left" w:pos="1418"/>
        </w:tabs>
        <w:ind w:left="0" w:firstLine="709"/>
        <w:rPr>
          <w:b w:val="0"/>
          <w:bCs w:val="0"/>
          <w:color w:val="000000" w:themeColor="text1"/>
          <w:lang w:val="ru-RU"/>
        </w:rPr>
      </w:pPr>
      <w:r w:rsidRPr="00A93182">
        <w:rPr>
          <w:b w:val="0"/>
          <w:bCs w:val="0"/>
          <w:color w:val="000000" w:themeColor="text1"/>
          <w:lang w:val="ru-RU"/>
        </w:rPr>
        <w:t>предупреждения и предотвращения микробного и химического загрязнения поверхностных вод;</w:t>
      </w:r>
    </w:p>
    <w:p w:rsidR="00733195" w:rsidRPr="00A93182" w:rsidRDefault="00733195" w:rsidP="00733195">
      <w:pPr>
        <w:pStyle w:val="24"/>
        <w:keepNext/>
        <w:keepLines/>
        <w:widowControl/>
        <w:numPr>
          <w:ilvl w:val="0"/>
          <w:numId w:val="5"/>
        </w:numPr>
        <w:tabs>
          <w:tab w:val="left" w:pos="0"/>
          <w:tab w:val="left" w:pos="1418"/>
        </w:tabs>
        <w:ind w:left="0" w:firstLine="709"/>
        <w:rPr>
          <w:b w:val="0"/>
          <w:bCs w:val="0"/>
          <w:color w:val="000000" w:themeColor="text1"/>
          <w:lang w:val="ru-RU"/>
        </w:rPr>
      </w:pPr>
      <w:r w:rsidRPr="00A93182">
        <w:rPr>
          <w:b w:val="0"/>
          <w:bCs w:val="0"/>
          <w:color w:val="000000" w:themeColor="text1"/>
          <w:lang w:val="ru-RU"/>
        </w:rPr>
        <w:t>предотвращения загрязнения, засорения, заиления и истощения водных объектов;</w:t>
      </w:r>
    </w:p>
    <w:p w:rsidR="00733195" w:rsidRPr="00A93182" w:rsidRDefault="00733195" w:rsidP="00733195">
      <w:pPr>
        <w:pStyle w:val="24"/>
        <w:keepNext/>
        <w:keepLines/>
        <w:widowControl/>
        <w:numPr>
          <w:ilvl w:val="0"/>
          <w:numId w:val="5"/>
        </w:numPr>
        <w:tabs>
          <w:tab w:val="left" w:pos="0"/>
          <w:tab w:val="left" w:pos="1418"/>
        </w:tabs>
        <w:ind w:left="0" w:firstLine="709"/>
        <w:rPr>
          <w:b w:val="0"/>
          <w:bCs w:val="0"/>
          <w:color w:val="000000" w:themeColor="text1"/>
          <w:lang w:val="ru-RU"/>
        </w:rPr>
      </w:pPr>
      <w:r w:rsidRPr="00A93182">
        <w:rPr>
          <w:b w:val="0"/>
          <w:bCs w:val="0"/>
          <w:color w:val="000000" w:themeColor="text1"/>
          <w:lang w:val="ru-RU"/>
        </w:rPr>
        <w:t>сохранения среды обитания объектов водного, животного и растительного мира.</w:t>
      </w:r>
    </w:p>
    <w:p w:rsidR="00733195" w:rsidRPr="00A93182" w:rsidRDefault="00733195" w:rsidP="00733195">
      <w:pPr>
        <w:pStyle w:val="24"/>
        <w:keepNext/>
        <w:keepLines/>
        <w:widowControl/>
        <w:ind w:firstLine="709"/>
        <w:rPr>
          <w:b w:val="0"/>
          <w:bCs w:val="0"/>
          <w:color w:val="000000" w:themeColor="text1"/>
          <w:lang w:val="ru-RU"/>
        </w:rPr>
      </w:pPr>
      <w:r w:rsidRPr="00A93182">
        <w:rPr>
          <w:b w:val="0"/>
          <w:bCs w:val="0"/>
          <w:color w:val="000000" w:themeColor="text1"/>
          <w:lang w:val="ru-RU"/>
        </w:rPr>
        <w:t>2) Ширина водоохранной зоны рек или ручьев устанавливается от их истока для рек или ручьев протяженностью:</w:t>
      </w:r>
    </w:p>
    <w:p w:rsidR="00733195" w:rsidRPr="00A93182" w:rsidRDefault="00733195" w:rsidP="00733195">
      <w:pPr>
        <w:pStyle w:val="24"/>
        <w:keepNext/>
        <w:keepLines/>
        <w:widowControl/>
        <w:ind w:firstLine="709"/>
        <w:rPr>
          <w:b w:val="0"/>
          <w:bCs w:val="0"/>
          <w:color w:val="000000" w:themeColor="text1"/>
          <w:lang w:val="ru-RU"/>
        </w:rPr>
      </w:pPr>
      <w:r w:rsidRPr="00A93182">
        <w:rPr>
          <w:b w:val="0"/>
          <w:bCs w:val="0"/>
          <w:color w:val="000000" w:themeColor="text1"/>
          <w:lang w:val="ru-RU"/>
        </w:rPr>
        <w:t>- до десяти километров - в размере 50 метров;</w:t>
      </w:r>
    </w:p>
    <w:p w:rsidR="00733195" w:rsidRPr="00A93182" w:rsidRDefault="00733195" w:rsidP="00733195">
      <w:pPr>
        <w:pStyle w:val="24"/>
        <w:keepNext/>
        <w:keepLines/>
        <w:widowControl/>
        <w:ind w:firstLine="709"/>
        <w:rPr>
          <w:b w:val="0"/>
          <w:bCs w:val="0"/>
          <w:color w:val="000000" w:themeColor="text1"/>
          <w:lang w:val="ru-RU"/>
        </w:rPr>
      </w:pPr>
      <w:r w:rsidRPr="00A93182">
        <w:rPr>
          <w:b w:val="0"/>
          <w:bCs w:val="0"/>
          <w:color w:val="000000" w:themeColor="text1"/>
          <w:lang w:val="ru-RU"/>
        </w:rPr>
        <w:t>- от десяти до пятидесяти километров - в размере 100 метров;</w:t>
      </w:r>
    </w:p>
    <w:p w:rsidR="00733195" w:rsidRPr="00A93182" w:rsidRDefault="00733195" w:rsidP="00733195">
      <w:pPr>
        <w:pStyle w:val="24"/>
        <w:keepNext/>
        <w:keepLines/>
        <w:widowControl/>
        <w:ind w:firstLine="709"/>
        <w:rPr>
          <w:b w:val="0"/>
          <w:bCs w:val="0"/>
          <w:color w:val="000000" w:themeColor="text1"/>
          <w:lang w:val="ru-RU"/>
        </w:rPr>
      </w:pPr>
      <w:r w:rsidRPr="00A93182">
        <w:rPr>
          <w:b w:val="0"/>
          <w:bCs w:val="0"/>
          <w:color w:val="000000" w:themeColor="text1"/>
          <w:lang w:val="ru-RU"/>
        </w:rPr>
        <w:t>- от пятидесяти километров и более - в размере 200 метров.</w:t>
      </w:r>
    </w:p>
    <w:p w:rsidR="00733195" w:rsidRPr="00A93182" w:rsidRDefault="00733195" w:rsidP="00733195">
      <w:pPr>
        <w:pStyle w:val="24"/>
        <w:keepNext/>
        <w:keepLines/>
        <w:widowControl/>
        <w:ind w:firstLine="709"/>
        <w:rPr>
          <w:b w:val="0"/>
          <w:bCs w:val="0"/>
          <w:color w:val="000000" w:themeColor="text1"/>
          <w:lang w:val="ru-RU"/>
        </w:rPr>
      </w:pPr>
      <w:r w:rsidRPr="00A93182">
        <w:rPr>
          <w:b w:val="0"/>
          <w:bCs w:val="0"/>
          <w:color w:val="000000" w:themeColor="text1"/>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rsidR="00A60E96" w:rsidRPr="00A93182" w:rsidRDefault="00733195" w:rsidP="00A60E96">
      <w:pPr>
        <w:pStyle w:val="24"/>
        <w:keepNext/>
        <w:keepLines/>
        <w:widowControl/>
        <w:ind w:firstLine="709"/>
        <w:rPr>
          <w:b w:val="0"/>
          <w:bCs w:val="0"/>
          <w:color w:val="000000" w:themeColor="text1"/>
          <w:lang w:val="ru-RU"/>
        </w:rPr>
      </w:pPr>
      <w:r w:rsidRPr="00A93182">
        <w:rPr>
          <w:b w:val="0"/>
          <w:bCs w:val="0"/>
          <w:color w:val="000000" w:themeColor="text1"/>
          <w:lang w:val="ru-RU"/>
        </w:rPr>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93182">
        <w:rPr>
          <w:b w:val="0"/>
          <w:bCs w:val="0"/>
          <w:color w:val="000000" w:themeColor="text1"/>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rsidR="00733195" w:rsidRPr="00A93182" w:rsidRDefault="00733195" w:rsidP="00733195">
      <w:pPr>
        <w:pStyle w:val="24"/>
        <w:keepNext/>
        <w:keepLines/>
        <w:widowControl/>
        <w:ind w:firstLine="709"/>
        <w:rPr>
          <w:b w:val="0"/>
          <w:bCs w:val="0"/>
          <w:color w:val="000000" w:themeColor="text1"/>
          <w:lang w:val="ru-RU"/>
        </w:rPr>
      </w:pPr>
      <w:r w:rsidRPr="00A93182">
        <w:rPr>
          <w:b w:val="0"/>
          <w:bCs w:val="0"/>
          <w:color w:val="000000" w:themeColor="text1"/>
          <w:lang w:val="ru-RU"/>
        </w:rPr>
        <w:t>5) Водоохранные зоны магистральных или межхозяйственных каналов совпадают по ширине с полосами отводов таких каналов.</w:t>
      </w:r>
    </w:p>
    <w:p w:rsidR="00733195" w:rsidRPr="00A93182" w:rsidRDefault="00733195" w:rsidP="00733195">
      <w:pPr>
        <w:pStyle w:val="24"/>
        <w:keepNext/>
        <w:keepLines/>
        <w:widowControl/>
        <w:ind w:firstLine="709"/>
        <w:rPr>
          <w:b w:val="0"/>
          <w:bCs w:val="0"/>
          <w:color w:val="000000" w:themeColor="text1"/>
          <w:lang w:val="ru-RU"/>
        </w:rPr>
      </w:pPr>
      <w:r w:rsidRPr="00A93182">
        <w:rPr>
          <w:b w:val="0"/>
          <w:bCs w:val="0"/>
          <w:color w:val="000000" w:themeColor="text1"/>
          <w:lang w:val="ru-RU"/>
        </w:rPr>
        <w:t>6) Водоохранные зоны рек, их частей, помещенных в закрытые коллекторы, не устанавливаются.</w:t>
      </w:r>
    </w:p>
    <w:p w:rsidR="00733195" w:rsidRPr="00A93182" w:rsidRDefault="00733195" w:rsidP="00733195">
      <w:pPr>
        <w:pStyle w:val="24"/>
        <w:keepNext/>
        <w:keepLines/>
        <w:widowControl/>
        <w:ind w:firstLine="709"/>
        <w:rPr>
          <w:b w:val="0"/>
          <w:bCs w:val="0"/>
          <w:color w:val="000000" w:themeColor="text1"/>
          <w:lang w:val="ru-RU"/>
        </w:rPr>
      </w:pPr>
      <w:r w:rsidRPr="00A93182">
        <w:rPr>
          <w:b w:val="0"/>
          <w:bCs w:val="0"/>
          <w:color w:val="000000" w:themeColor="text1"/>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733195" w:rsidRPr="00A93182" w:rsidRDefault="00733195" w:rsidP="00733195">
      <w:pPr>
        <w:pStyle w:val="24"/>
        <w:keepNext/>
        <w:keepLines/>
        <w:widowControl/>
        <w:ind w:firstLine="709"/>
        <w:rPr>
          <w:b w:val="0"/>
          <w:bCs w:val="0"/>
          <w:color w:val="000000" w:themeColor="text1"/>
          <w:lang w:val="ru-RU"/>
        </w:rPr>
      </w:pPr>
      <w:r w:rsidRPr="00A93182">
        <w:rPr>
          <w:b w:val="0"/>
          <w:bCs w:val="0"/>
          <w:color w:val="000000" w:themeColor="text1"/>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A60E96" w:rsidRPr="00A93182" w:rsidRDefault="00A60E96" w:rsidP="00733195">
      <w:pPr>
        <w:pStyle w:val="24"/>
        <w:keepNext/>
        <w:keepLines/>
        <w:widowControl/>
        <w:ind w:firstLine="709"/>
        <w:rPr>
          <w:b w:val="0"/>
          <w:bCs w:val="0"/>
          <w:color w:val="000000" w:themeColor="text1"/>
          <w:lang w:val="ru-RU"/>
        </w:rPr>
      </w:pPr>
      <w:r w:rsidRPr="00A93182">
        <w:rPr>
          <w:b w:val="0"/>
          <w:bCs w:val="0"/>
          <w:color w:val="000000" w:themeColor="text1"/>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rsidR="00733195" w:rsidRPr="00A93182" w:rsidRDefault="00733195" w:rsidP="00733195">
      <w:pPr>
        <w:pStyle w:val="24"/>
        <w:keepNext/>
        <w:keepLines/>
        <w:widowControl/>
        <w:ind w:firstLine="709"/>
        <w:rPr>
          <w:b w:val="0"/>
          <w:bCs w:val="0"/>
          <w:color w:val="000000" w:themeColor="text1"/>
          <w:lang w:val="ru-RU"/>
        </w:rPr>
      </w:pPr>
      <w:r w:rsidRPr="00A93182">
        <w:rPr>
          <w:b w:val="0"/>
          <w:bCs w:val="0"/>
          <w:color w:val="000000" w:themeColor="text1"/>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rsidR="00733195" w:rsidRPr="00A93182" w:rsidRDefault="00733195" w:rsidP="00733195">
      <w:pPr>
        <w:pStyle w:val="24"/>
        <w:keepNext/>
        <w:keepLines/>
        <w:widowControl/>
        <w:ind w:firstLine="709"/>
        <w:rPr>
          <w:b w:val="0"/>
          <w:color w:val="000000" w:themeColor="text1"/>
          <w:lang w:val="ru-RU"/>
        </w:rPr>
      </w:pPr>
      <w:r w:rsidRPr="00A93182">
        <w:rPr>
          <w:b w:val="0"/>
          <w:color w:val="000000" w:themeColor="text1"/>
          <w:lang w:val="ru-RU"/>
        </w:rPr>
        <w:t>11) В границах водоохранных зон запрещаются:</w:t>
      </w:r>
    </w:p>
    <w:p w:rsidR="00733195" w:rsidRPr="00A93182" w:rsidRDefault="00733195" w:rsidP="00733195">
      <w:pPr>
        <w:pStyle w:val="24"/>
        <w:keepNext/>
        <w:keepLines/>
        <w:widowControl/>
        <w:ind w:firstLine="709"/>
        <w:rPr>
          <w:b w:val="0"/>
          <w:color w:val="000000" w:themeColor="text1"/>
          <w:lang w:val="ru-RU"/>
        </w:rPr>
      </w:pPr>
      <w:r w:rsidRPr="00A93182">
        <w:rPr>
          <w:b w:val="0"/>
          <w:color w:val="000000" w:themeColor="text1"/>
          <w:lang w:val="ru-RU"/>
        </w:rPr>
        <w:t xml:space="preserve">- </w:t>
      </w:r>
      <w:r w:rsidR="00E00F90" w:rsidRPr="00A93182">
        <w:rPr>
          <w:b w:val="0"/>
          <w:color w:val="000000" w:themeColor="text1"/>
          <w:lang w:val="ru-RU"/>
        </w:rPr>
        <w:t>использование сточных вод в целях повышения почвенного плодородия</w:t>
      </w:r>
      <w:r w:rsidRPr="00A93182">
        <w:rPr>
          <w:b w:val="0"/>
          <w:color w:val="000000" w:themeColor="text1"/>
          <w:lang w:val="ru-RU"/>
        </w:rPr>
        <w:t>;</w:t>
      </w:r>
    </w:p>
    <w:p w:rsidR="00A60E96" w:rsidRPr="00A93182" w:rsidRDefault="00A60E96" w:rsidP="00A60E96">
      <w:pPr>
        <w:pStyle w:val="24"/>
        <w:keepNext/>
        <w:keepLines/>
        <w:widowControl/>
        <w:ind w:firstLine="709"/>
        <w:rPr>
          <w:b w:val="0"/>
          <w:bCs w:val="0"/>
          <w:color w:val="000000" w:themeColor="text1"/>
          <w:lang w:val="ru-RU"/>
        </w:rPr>
      </w:pPr>
      <w:r w:rsidRPr="00A93182">
        <w:rPr>
          <w:b w:val="0"/>
          <w:bCs w:val="0"/>
          <w:color w:val="000000" w:themeColor="text1"/>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rsidR="00A60E96" w:rsidRPr="00A93182" w:rsidRDefault="00A60E96" w:rsidP="00A60E96">
      <w:pPr>
        <w:pStyle w:val="24"/>
        <w:keepNext/>
        <w:keepLines/>
        <w:widowControl/>
        <w:ind w:firstLine="709"/>
        <w:rPr>
          <w:b w:val="0"/>
          <w:bCs w:val="0"/>
          <w:color w:val="000000" w:themeColor="text1"/>
          <w:lang w:val="ru-RU"/>
        </w:rPr>
      </w:pPr>
      <w:r w:rsidRPr="00A93182">
        <w:rPr>
          <w:b w:val="0"/>
          <w:bCs w:val="0"/>
          <w:color w:val="000000" w:themeColor="text1"/>
          <w:lang w:val="ru-RU"/>
        </w:rPr>
        <w:t>- осуществление авиационных мер по борьбе с вредными организмами;</w:t>
      </w:r>
    </w:p>
    <w:p w:rsidR="00733195" w:rsidRPr="00A93182" w:rsidRDefault="00733195" w:rsidP="00733195">
      <w:pPr>
        <w:keepNext/>
        <w:spacing w:line="240" w:lineRule="auto"/>
        <w:ind w:firstLine="709"/>
        <w:rPr>
          <w:color w:val="000000" w:themeColor="text1"/>
          <w:sz w:val="24"/>
          <w:szCs w:val="24"/>
        </w:rPr>
      </w:pPr>
      <w:r w:rsidRPr="00A93182">
        <w:rPr>
          <w:color w:val="000000" w:themeColor="text1"/>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93182">
        <w:rPr>
          <w:color w:val="000000" w:themeColor="text1"/>
          <w:sz w:val="24"/>
          <w:szCs w:val="24"/>
        </w:rPr>
        <w:t>естах, имеющих твердое покрытие;</w:t>
      </w:r>
    </w:p>
    <w:p w:rsidR="00A60E96" w:rsidRPr="00A93182" w:rsidRDefault="00A60E96" w:rsidP="00A60E96">
      <w:pPr>
        <w:keepNext/>
        <w:spacing w:line="240" w:lineRule="auto"/>
        <w:ind w:firstLine="709"/>
        <w:rPr>
          <w:color w:val="000000" w:themeColor="text1"/>
          <w:sz w:val="24"/>
          <w:szCs w:val="24"/>
        </w:rPr>
      </w:pPr>
      <w:r w:rsidRPr="00A93182">
        <w:rPr>
          <w:color w:val="000000" w:themeColor="text1"/>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A60E96" w:rsidRPr="00A93182" w:rsidRDefault="00A60E96" w:rsidP="00A60E96">
      <w:pPr>
        <w:keepNext/>
        <w:spacing w:line="240" w:lineRule="auto"/>
        <w:ind w:firstLine="709"/>
        <w:rPr>
          <w:color w:val="000000" w:themeColor="text1"/>
          <w:sz w:val="24"/>
          <w:szCs w:val="24"/>
        </w:rPr>
      </w:pPr>
      <w:r w:rsidRPr="00A93182">
        <w:rPr>
          <w:color w:val="000000" w:themeColor="text1"/>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rsidR="00A60E96" w:rsidRPr="00A93182" w:rsidRDefault="00A60E96" w:rsidP="00A60E96">
      <w:pPr>
        <w:keepNext/>
        <w:spacing w:line="240" w:lineRule="auto"/>
        <w:ind w:firstLine="709"/>
        <w:rPr>
          <w:color w:val="000000" w:themeColor="text1"/>
          <w:sz w:val="24"/>
          <w:szCs w:val="24"/>
        </w:rPr>
      </w:pPr>
      <w:r w:rsidRPr="00A93182">
        <w:rPr>
          <w:color w:val="000000" w:themeColor="text1"/>
          <w:sz w:val="24"/>
          <w:szCs w:val="24"/>
        </w:rPr>
        <w:t>- сброс сточных, в том числе дренажных, вод;</w:t>
      </w:r>
    </w:p>
    <w:p w:rsidR="00A60E96" w:rsidRPr="00A93182" w:rsidRDefault="00A60E96" w:rsidP="00A60E96">
      <w:pPr>
        <w:keepNext/>
        <w:spacing w:line="240" w:lineRule="auto"/>
        <w:ind w:firstLine="709"/>
        <w:rPr>
          <w:color w:val="000000" w:themeColor="text1"/>
          <w:sz w:val="24"/>
          <w:szCs w:val="24"/>
        </w:rPr>
      </w:pPr>
      <w:r w:rsidRPr="00A93182">
        <w:rPr>
          <w:color w:val="000000" w:themeColor="text1"/>
          <w:sz w:val="24"/>
          <w:szCs w:val="24"/>
        </w:rPr>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rsidR="00A60E96" w:rsidRPr="00A93182" w:rsidRDefault="00A60E96" w:rsidP="00A60E96">
      <w:pPr>
        <w:keepNext/>
        <w:spacing w:line="240" w:lineRule="auto"/>
        <w:ind w:firstLine="709"/>
        <w:rPr>
          <w:color w:val="000000" w:themeColor="text1"/>
          <w:sz w:val="24"/>
          <w:szCs w:val="24"/>
        </w:rPr>
      </w:pPr>
      <w:r w:rsidRPr="00A93182">
        <w:rPr>
          <w:color w:val="000000" w:themeColor="text1"/>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A60E96" w:rsidRPr="00A93182" w:rsidRDefault="00A60E96" w:rsidP="00A60E96">
      <w:pPr>
        <w:keepNext/>
        <w:spacing w:line="240" w:lineRule="auto"/>
        <w:ind w:firstLine="709"/>
        <w:rPr>
          <w:color w:val="000000" w:themeColor="text1"/>
          <w:sz w:val="24"/>
          <w:szCs w:val="24"/>
        </w:rPr>
      </w:pPr>
      <w:r w:rsidRPr="00A93182">
        <w:rPr>
          <w:color w:val="000000" w:themeColor="text1"/>
          <w:sz w:val="24"/>
          <w:szCs w:val="24"/>
        </w:rPr>
        <w:t>1) централизованные системы водоотведения (канализации), централизованные ливневые системы водоотведения;</w:t>
      </w:r>
    </w:p>
    <w:p w:rsidR="00A60E96" w:rsidRPr="00A93182" w:rsidRDefault="00A60E96" w:rsidP="00A60E96">
      <w:pPr>
        <w:keepNext/>
        <w:spacing w:line="240" w:lineRule="auto"/>
        <w:ind w:firstLine="709"/>
        <w:rPr>
          <w:color w:val="000000" w:themeColor="text1"/>
          <w:sz w:val="24"/>
          <w:szCs w:val="24"/>
        </w:rPr>
      </w:pPr>
      <w:r w:rsidRPr="00A93182">
        <w:rPr>
          <w:color w:val="000000" w:themeColor="text1"/>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A60E96" w:rsidRPr="00A93182" w:rsidRDefault="00A60E96" w:rsidP="00A60E96">
      <w:pPr>
        <w:keepNext/>
        <w:spacing w:line="240" w:lineRule="auto"/>
        <w:ind w:firstLine="709"/>
        <w:rPr>
          <w:color w:val="000000" w:themeColor="text1"/>
          <w:sz w:val="24"/>
          <w:szCs w:val="24"/>
        </w:rPr>
      </w:pPr>
      <w:r w:rsidRPr="00A93182">
        <w:rPr>
          <w:color w:val="000000" w:themeColor="text1"/>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A60E96" w:rsidRPr="00A93182" w:rsidRDefault="00A60E96" w:rsidP="00A60E96">
      <w:pPr>
        <w:keepNext/>
        <w:spacing w:line="240" w:lineRule="auto"/>
        <w:ind w:firstLine="709"/>
        <w:rPr>
          <w:color w:val="000000" w:themeColor="text1"/>
          <w:sz w:val="24"/>
          <w:szCs w:val="24"/>
        </w:rPr>
      </w:pPr>
      <w:r w:rsidRPr="00A93182">
        <w:rPr>
          <w:color w:val="000000" w:themeColor="text1"/>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A60E96" w:rsidRPr="00A93182" w:rsidRDefault="00A60E96" w:rsidP="00A60E96">
      <w:pPr>
        <w:keepNext/>
        <w:spacing w:line="240" w:lineRule="auto"/>
        <w:ind w:firstLine="709"/>
        <w:rPr>
          <w:color w:val="000000" w:themeColor="text1"/>
          <w:sz w:val="24"/>
          <w:szCs w:val="24"/>
        </w:rPr>
      </w:pPr>
      <w:r w:rsidRPr="00A93182">
        <w:rPr>
          <w:color w:val="000000" w:themeColor="text1"/>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A60E96" w:rsidRPr="00A93182" w:rsidRDefault="00A60E96" w:rsidP="00A60E96">
      <w:pPr>
        <w:keepNext/>
        <w:spacing w:line="240" w:lineRule="auto"/>
        <w:ind w:firstLine="709"/>
        <w:rPr>
          <w:color w:val="000000" w:themeColor="text1"/>
          <w:sz w:val="24"/>
          <w:szCs w:val="24"/>
        </w:rPr>
      </w:pPr>
      <w:r w:rsidRPr="00A93182">
        <w:rPr>
          <w:color w:val="000000" w:themeColor="text1"/>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A60E96" w:rsidRPr="00A93182" w:rsidRDefault="00A60E96" w:rsidP="00A60E96">
      <w:pPr>
        <w:keepNext/>
        <w:spacing w:line="240" w:lineRule="auto"/>
        <w:ind w:firstLine="709"/>
        <w:rPr>
          <w:color w:val="000000" w:themeColor="text1"/>
          <w:sz w:val="24"/>
          <w:szCs w:val="24"/>
        </w:rPr>
      </w:pPr>
      <w:r w:rsidRPr="00A93182">
        <w:rPr>
          <w:color w:val="000000" w:themeColor="text1"/>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rsidR="00A60E96" w:rsidRPr="00A93182" w:rsidRDefault="00A60E96" w:rsidP="00A60E96">
      <w:pPr>
        <w:keepNext/>
        <w:spacing w:line="240" w:lineRule="auto"/>
        <w:ind w:firstLine="709"/>
        <w:rPr>
          <w:color w:val="000000" w:themeColor="text1"/>
          <w:sz w:val="24"/>
          <w:szCs w:val="24"/>
        </w:rPr>
      </w:pPr>
      <w:r w:rsidRPr="00A93182">
        <w:rPr>
          <w:color w:val="000000" w:themeColor="text1"/>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rsidR="00733195" w:rsidRPr="00A93182" w:rsidRDefault="00733195" w:rsidP="00733195">
      <w:pPr>
        <w:keepNext/>
        <w:spacing w:line="240" w:lineRule="auto"/>
        <w:ind w:firstLine="709"/>
        <w:rPr>
          <w:color w:val="000000" w:themeColor="text1"/>
          <w:sz w:val="24"/>
          <w:szCs w:val="24"/>
        </w:rPr>
      </w:pPr>
      <w:r w:rsidRPr="00A93182">
        <w:rPr>
          <w:color w:val="000000" w:themeColor="text1"/>
          <w:sz w:val="24"/>
          <w:szCs w:val="24"/>
        </w:rPr>
        <w:t>13) В границах прибрежных защитных полос наряду с установленными настоящей статьи Правил ограничениями запрещаются:</w:t>
      </w:r>
    </w:p>
    <w:p w:rsidR="00733195" w:rsidRPr="00A93182" w:rsidRDefault="00733195" w:rsidP="00733195">
      <w:pPr>
        <w:keepNext/>
        <w:spacing w:line="240" w:lineRule="auto"/>
        <w:ind w:firstLine="709"/>
        <w:rPr>
          <w:color w:val="000000" w:themeColor="text1"/>
          <w:sz w:val="24"/>
          <w:szCs w:val="24"/>
        </w:rPr>
      </w:pPr>
      <w:r w:rsidRPr="00A93182">
        <w:rPr>
          <w:color w:val="000000" w:themeColor="text1"/>
          <w:sz w:val="24"/>
          <w:szCs w:val="24"/>
        </w:rPr>
        <w:t>- распашка земель;</w:t>
      </w:r>
    </w:p>
    <w:p w:rsidR="00733195" w:rsidRPr="00A93182" w:rsidRDefault="00733195" w:rsidP="00733195">
      <w:pPr>
        <w:keepNext/>
        <w:spacing w:line="240" w:lineRule="auto"/>
        <w:ind w:firstLine="709"/>
        <w:rPr>
          <w:color w:val="000000" w:themeColor="text1"/>
          <w:sz w:val="24"/>
          <w:szCs w:val="24"/>
        </w:rPr>
      </w:pPr>
      <w:r w:rsidRPr="00A93182">
        <w:rPr>
          <w:color w:val="000000" w:themeColor="text1"/>
          <w:sz w:val="24"/>
          <w:szCs w:val="24"/>
        </w:rPr>
        <w:t>- размещение отвалов размываемых грунтов;</w:t>
      </w:r>
    </w:p>
    <w:p w:rsidR="00733195" w:rsidRPr="00A93182" w:rsidRDefault="00733195" w:rsidP="00733195">
      <w:pPr>
        <w:keepNext/>
        <w:spacing w:line="240" w:lineRule="auto"/>
        <w:ind w:firstLine="709"/>
        <w:rPr>
          <w:color w:val="000000" w:themeColor="text1"/>
          <w:sz w:val="24"/>
          <w:szCs w:val="24"/>
        </w:rPr>
      </w:pPr>
      <w:r w:rsidRPr="00A93182">
        <w:rPr>
          <w:color w:val="000000" w:themeColor="text1"/>
          <w:sz w:val="24"/>
          <w:szCs w:val="24"/>
        </w:rPr>
        <w:t>- выпас сельскохозяйственных животных и организация для них летних лагерей, ванн.</w:t>
      </w:r>
    </w:p>
    <w:p w:rsidR="00733195" w:rsidRPr="00A93182" w:rsidRDefault="00733195" w:rsidP="00733195">
      <w:pPr>
        <w:keepNext/>
        <w:spacing w:line="240" w:lineRule="auto"/>
        <w:ind w:firstLine="709"/>
        <w:rPr>
          <w:color w:val="000000" w:themeColor="text1"/>
          <w:sz w:val="24"/>
          <w:szCs w:val="24"/>
        </w:rPr>
      </w:pPr>
      <w:r w:rsidRPr="00A93182">
        <w:rPr>
          <w:color w:val="000000" w:themeColor="text1"/>
          <w:sz w:val="24"/>
          <w:szCs w:val="24"/>
        </w:rPr>
        <w:t xml:space="preserve">14) Установление границ водоохранных зон и границ прибрежных защитных полос водных объектов, в том числе </w:t>
      </w:r>
      <w:r w:rsidR="00A60E96" w:rsidRPr="00A93182">
        <w:rPr>
          <w:color w:val="000000" w:themeColor="text1"/>
          <w:sz w:val="24"/>
          <w:szCs w:val="24"/>
        </w:rPr>
        <w:t xml:space="preserve">обозначение на местности </w:t>
      </w:r>
      <w:r w:rsidRPr="00A93182">
        <w:rPr>
          <w:color w:val="000000" w:themeColor="text1"/>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rsidR="00AA2809" w:rsidRPr="00A93182" w:rsidRDefault="00AA2809" w:rsidP="00733195">
      <w:pPr>
        <w:keepNext/>
        <w:spacing w:line="240" w:lineRule="auto"/>
        <w:ind w:firstLine="709"/>
        <w:rPr>
          <w:color w:val="000000" w:themeColor="text1"/>
          <w:sz w:val="24"/>
          <w:szCs w:val="24"/>
        </w:rPr>
      </w:pPr>
      <w:r w:rsidRPr="00A93182">
        <w:rPr>
          <w:color w:val="000000" w:themeColor="text1"/>
          <w:sz w:val="24"/>
          <w:szCs w:val="24"/>
        </w:rPr>
        <w:t>10. Зоны затопления, подтопления.</w:t>
      </w:r>
    </w:p>
    <w:p w:rsidR="00AA2809" w:rsidRPr="00A93182" w:rsidRDefault="00AA2809" w:rsidP="00AA2809">
      <w:pPr>
        <w:keepNext/>
        <w:spacing w:line="240" w:lineRule="auto"/>
        <w:ind w:firstLine="709"/>
        <w:rPr>
          <w:color w:val="000000" w:themeColor="text1"/>
          <w:sz w:val="24"/>
          <w:szCs w:val="24"/>
        </w:rPr>
      </w:pPr>
      <w:r w:rsidRPr="00A93182">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AA2809" w:rsidRPr="00A93182" w:rsidRDefault="00AA2809" w:rsidP="00AA2809">
      <w:pPr>
        <w:keepNext/>
        <w:spacing w:line="240" w:lineRule="auto"/>
        <w:ind w:firstLine="709"/>
        <w:rPr>
          <w:color w:val="000000" w:themeColor="text1"/>
          <w:sz w:val="24"/>
          <w:szCs w:val="24"/>
        </w:rPr>
      </w:pPr>
      <w:r w:rsidRPr="00A93182">
        <w:rPr>
          <w:color w:val="000000" w:themeColor="text1"/>
          <w:sz w:val="24"/>
          <w:szCs w:val="24"/>
        </w:rPr>
        <w:t>В границах зон затопления, подтопления также запрещаются:</w:t>
      </w:r>
    </w:p>
    <w:p w:rsidR="00AA2809" w:rsidRPr="00A93182" w:rsidRDefault="00AA2809" w:rsidP="00AA2809">
      <w:pPr>
        <w:keepNext/>
        <w:spacing w:line="240" w:lineRule="auto"/>
        <w:ind w:firstLine="709"/>
        <w:rPr>
          <w:color w:val="000000" w:themeColor="text1"/>
          <w:sz w:val="24"/>
          <w:szCs w:val="24"/>
        </w:rPr>
      </w:pPr>
      <w:r w:rsidRPr="00A93182">
        <w:rPr>
          <w:color w:val="000000" w:themeColor="text1"/>
          <w:sz w:val="24"/>
          <w:szCs w:val="24"/>
        </w:rPr>
        <w:t>1) использование сточных вод в целях регулирования плодородия почв;</w:t>
      </w:r>
    </w:p>
    <w:p w:rsidR="00AA2809" w:rsidRPr="00A93182" w:rsidRDefault="00AA2809" w:rsidP="00AA2809">
      <w:pPr>
        <w:keepNext/>
        <w:spacing w:line="240" w:lineRule="auto"/>
        <w:ind w:firstLine="709"/>
        <w:rPr>
          <w:color w:val="000000" w:themeColor="text1"/>
          <w:sz w:val="24"/>
          <w:szCs w:val="24"/>
        </w:rPr>
      </w:pPr>
      <w:r w:rsidRPr="00A93182">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AA2809" w:rsidRPr="00A93182" w:rsidRDefault="00AA2809" w:rsidP="00AA2809">
      <w:pPr>
        <w:keepNext/>
        <w:spacing w:line="240" w:lineRule="auto"/>
        <w:ind w:firstLine="709"/>
        <w:rPr>
          <w:color w:val="000000" w:themeColor="text1"/>
          <w:sz w:val="24"/>
          <w:szCs w:val="24"/>
        </w:rPr>
      </w:pPr>
      <w:r w:rsidRPr="00A93182">
        <w:rPr>
          <w:color w:val="000000" w:themeColor="text1"/>
          <w:sz w:val="24"/>
          <w:szCs w:val="24"/>
        </w:rPr>
        <w:t>3) осуществление авиационных мер по борьбе с вредными организмами.</w:t>
      </w:r>
    </w:p>
    <w:p w:rsidR="00DA2BC4" w:rsidRPr="00A93182" w:rsidRDefault="00DA2BC4" w:rsidP="003030E3">
      <w:pPr>
        <w:widowControl w:val="0"/>
        <w:spacing w:line="240" w:lineRule="auto"/>
        <w:ind w:firstLine="709"/>
        <w:jc w:val="center"/>
        <w:rPr>
          <w:color w:val="000000" w:themeColor="text1"/>
          <w:sz w:val="24"/>
          <w:szCs w:val="24"/>
        </w:rPr>
      </w:pPr>
    </w:p>
    <w:p w:rsidR="00DA2BC4" w:rsidRPr="00A93182" w:rsidRDefault="004326C1" w:rsidP="00AA2809">
      <w:pPr>
        <w:pStyle w:val="7"/>
        <w:ind w:firstLine="0"/>
        <w:rPr>
          <w:color w:val="000000" w:themeColor="text1"/>
          <w:sz w:val="24"/>
          <w:szCs w:val="24"/>
        </w:rPr>
      </w:pPr>
      <w:bookmarkStart w:id="172" w:name="_Toc111884398"/>
      <w:r w:rsidRPr="00A93182">
        <w:rPr>
          <w:color w:val="000000" w:themeColor="text1"/>
          <w:sz w:val="24"/>
          <w:szCs w:val="24"/>
        </w:rPr>
        <w:t xml:space="preserve">Статья </w:t>
      </w:r>
      <w:r w:rsidR="009E4FEE" w:rsidRPr="00A93182">
        <w:rPr>
          <w:color w:val="000000" w:themeColor="text1"/>
          <w:sz w:val="24"/>
          <w:szCs w:val="24"/>
        </w:rPr>
        <w:t>5</w:t>
      </w:r>
      <w:r w:rsidR="004A1679" w:rsidRPr="00A93182">
        <w:rPr>
          <w:color w:val="000000" w:themeColor="text1"/>
          <w:sz w:val="24"/>
          <w:szCs w:val="24"/>
        </w:rPr>
        <w:t>1</w:t>
      </w:r>
      <w:r w:rsidR="00DA2BC4" w:rsidRPr="00A93182">
        <w:rPr>
          <w:color w:val="000000" w:themeColor="text1"/>
          <w:sz w:val="24"/>
          <w:szCs w:val="24"/>
        </w:rPr>
        <w:t>. Иные ограничения использования земельных участков и объектов капитального строительства</w:t>
      </w:r>
      <w:bookmarkEnd w:id="172"/>
    </w:p>
    <w:p w:rsidR="00DA2BC4" w:rsidRPr="00A93182" w:rsidRDefault="00DA2BC4" w:rsidP="003030E3">
      <w:pPr>
        <w:keepLines w:val="0"/>
        <w:overflowPunct/>
        <w:spacing w:line="240" w:lineRule="auto"/>
        <w:ind w:firstLine="709"/>
        <w:rPr>
          <w:rFonts w:eastAsia="Calibri"/>
          <w:color w:val="000000" w:themeColor="text1"/>
          <w:sz w:val="24"/>
          <w:szCs w:val="24"/>
        </w:rPr>
      </w:pPr>
    </w:p>
    <w:p w:rsidR="00DA2BC4" w:rsidRPr="00A93182"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A93182">
        <w:rPr>
          <w:rFonts w:eastAsia="Calibri"/>
          <w:color w:val="000000" w:themeColor="text1"/>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AE31D4" w:rsidRPr="00A93182" w:rsidRDefault="00DA2BC4" w:rsidP="00AE31D4">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rsidR="00DA2BC4" w:rsidRPr="00A93182" w:rsidRDefault="00DA2BC4" w:rsidP="00AE31D4">
      <w:pPr>
        <w:keepLines w:val="0"/>
        <w:numPr>
          <w:ilvl w:val="0"/>
          <w:numId w:val="7"/>
        </w:numPr>
        <w:overflowPunct/>
        <w:spacing w:line="240" w:lineRule="auto"/>
        <w:ind w:left="0" w:firstLine="709"/>
        <w:rPr>
          <w:rFonts w:eastAsia="Calibri"/>
          <w:color w:val="000000" w:themeColor="text1"/>
          <w:sz w:val="24"/>
          <w:szCs w:val="24"/>
        </w:rPr>
      </w:pPr>
      <w:r w:rsidRPr="00A93182">
        <w:rPr>
          <w:rFonts w:eastAsia="Calibri"/>
          <w:color w:val="000000" w:themeColor="text1"/>
          <w:sz w:val="24"/>
          <w:szCs w:val="24"/>
        </w:rPr>
        <w:t>В пр</w:t>
      </w:r>
      <w:r w:rsidR="00A60E96" w:rsidRPr="00A93182">
        <w:rPr>
          <w:rFonts w:eastAsia="Calibri"/>
          <w:color w:val="000000" w:themeColor="text1"/>
          <w:sz w:val="24"/>
          <w:szCs w:val="24"/>
        </w:rPr>
        <w:t>еделах внутренних водных путей</w:t>
      </w:r>
      <w:r w:rsidRPr="00A93182">
        <w:rPr>
          <w:rFonts w:eastAsia="Calibri"/>
          <w:color w:val="000000" w:themeColor="text1"/>
          <w:sz w:val="24"/>
          <w:szCs w:val="24"/>
        </w:rPr>
        <w:t xml:space="preserve">,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32" w:history="1">
        <w:r w:rsidRPr="00A93182">
          <w:rPr>
            <w:rFonts w:eastAsia="Calibri"/>
            <w:color w:val="000000" w:themeColor="text1"/>
            <w:sz w:val="24"/>
            <w:szCs w:val="24"/>
          </w:rPr>
          <w:t>Особые условия</w:t>
        </w:r>
      </w:hyperlink>
      <w:r w:rsidRPr="00A93182">
        <w:rPr>
          <w:rFonts w:eastAsia="Calibri"/>
          <w:color w:val="000000" w:themeColor="text1"/>
          <w:sz w:val="24"/>
          <w:szCs w:val="24"/>
        </w:rPr>
        <w:t xml:space="preserve"> пользования береговой полосой устанавливаются Правительством Российской Федерации.</w:t>
      </w:r>
      <w:r w:rsidR="00AE31D4" w:rsidRPr="00A93182">
        <w:rPr>
          <w:rFonts w:eastAsia="Calibri"/>
          <w:color w:val="000000" w:themeColor="text1"/>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rsidR="00DA2BC4" w:rsidRPr="00A93182"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A93182">
        <w:rPr>
          <w:rFonts w:eastAsia="Calibri"/>
          <w:color w:val="000000" w:themeColor="text1"/>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rsidR="00DA2BC4" w:rsidRPr="00A93182"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A93182">
        <w:rPr>
          <w:rFonts w:eastAsia="Calibri"/>
          <w:color w:val="000000" w:themeColor="text1"/>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rsidR="00DA2BC4" w:rsidRPr="00A93182"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A93182">
        <w:rPr>
          <w:rFonts w:eastAsia="Calibri"/>
          <w:color w:val="000000" w:themeColor="text1"/>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rsidR="00DA2BC4" w:rsidRPr="00A93182"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A93182">
        <w:rPr>
          <w:rFonts w:eastAsia="Calibri"/>
          <w:color w:val="000000" w:themeColor="text1"/>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33" w:history="1">
        <w:r w:rsidRPr="00A93182">
          <w:rPr>
            <w:rFonts w:eastAsia="Calibri"/>
            <w:color w:val="000000" w:themeColor="text1"/>
            <w:sz w:val="24"/>
            <w:szCs w:val="24"/>
          </w:rPr>
          <w:t>законодательством</w:t>
        </w:r>
      </w:hyperlink>
      <w:r w:rsidRPr="00A93182">
        <w:rPr>
          <w:rFonts w:eastAsia="Calibri"/>
          <w:color w:val="000000" w:themeColor="text1"/>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rsidR="00AE31D4" w:rsidRPr="00A93182" w:rsidRDefault="00AE31D4" w:rsidP="00AE31D4">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б) распашка земель;</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в) выпас скота;</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г) выпуск поверхностных и хозяйственно-бытовых вод.</w:t>
      </w:r>
    </w:p>
    <w:p w:rsidR="00DA2BC4" w:rsidRPr="00A93182"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A93182">
        <w:rPr>
          <w:rFonts w:eastAsia="Calibri"/>
          <w:color w:val="000000" w:themeColor="text1"/>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rsidR="00DA2BC4" w:rsidRPr="00A93182"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A93182">
        <w:rPr>
          <w:rFonts w:eastAsia="Calibri"/>
          <w:color w:val="000000" w:themeColor="text1"/>
          <w:sz w:val="24"/>
          <w:szCs w:val="24"/>
        </w:rPr>
        <w:t xml:space="preserve">Для каждого аэродрома устанавливается приаэродромная территория. </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 xml:space="preserve">В пределах приаэродромной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93182">
        <w:rPr>
          <w:rFonts w:eastAsia="Calibri"/>
          <w:color w:val="000000" w:themeColor="text1"/>
          <w:sz w:val="24"/>
          <w:szCs w:val="24"/>
        </w:rPr>
        <w:t>индивидуального жилищного строительства,</w:t>
      </w:r>
      <w:r w:rsidRPr="00A93182">
        <w:rPr>
          <w:rFonts w:eastAsia="Calibri"/>
          <w:color w:val="000000" w:themeColor="text1"/>
          <w:sz w:val="24"/>
          <w:szCs w:val="24"/>
        </w:rPr>
        <w:t xml:space="preserve"> и иных объектов без согласования со старшим авиационным начальником аэродрома.</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а) объектов высотой 50 м и более относительно уровня аэродрома (вертодрома);</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в) взрывоопасных объектов;</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г) факельных устройств для аварийного сжигания сбрасываемых газов высотой 50 м и более (с учетом возможной высоты выброса пламени);</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rsidR="00DA2BC4" w:rsidRPr="00A93182" w:rsidRDefault="00DA2BC4" w:rsidP="003030E3">
      <w:pPr>
        <w:keepLines w:val="0"/>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9844B8" w:rsidRPr="00A93182" w:rsidRDefault="00AE31D4" w:rsidP="009844B8">
      <w:pPr>
        <w:keepLines w:val="0"/>
        <w:overflowPunct/>
        <w:spacing w:line="240" w:lineRule="auto"/>
        <w:rPr>
          <w:rFonts w:eastAsia="Calibri"/>
          <w:color w:val="000000" w:themeColor="text1"/>
          <w:sz w:val="24"/>
          <w:szCs w:val="24"/>
        </w:rPr>
      </w:pPr>
      <w:r w:rsidRPr="00A93182">
        <w:rPr>
          <w:rFonts w:eastAsia="Calibri"/>
          <w:color w:val="000000" w:themeColor="text1"/>
          <w:sz w:val="24"/>
          <w:szCs w:val="24"/>
        </w:rPr>
        <w:t>9</w:t>
      </w:r>
      <w:r w:rsidR="009844B8" w:rsidRPr="00A93182">
        <w:rPr>
          <w:rFonts w:eastAsia="Calibri"/>
          <w:color w:val="000000" w:themeColor="text1"/>
          <w:sz w:val="24"/>
          <w:szCs w:val="24"/>
        </w:rPr>
        <w:t>. 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rsidR="00776603" w:rsidRPr="00A93182" w:rsidRDefault="00776603" w:rsidP="00B76577">
      <w:pPr>
        <w:pStyle w:val="2"/>
        <w:spacing w:after="100"/>
        <w:ind w:firstLine="0"/>
        <w:jc w:val="both"/>
        <w:rPr>
          <w:rFonts w:ascii="Times New Roman" w:hAnsi="Times New Roman"/>
          <w:i w:val="0"/>
          <w:color w:val="000000" w:themeColor="text1"/>
          <w:sz w:val="24"/>
          <w:szCs w:val="24"/>
          <w:u w:val="single"/>
        </w:rPr>
      </w:pPr>
      <w:bookmarkStart w:id="173" w:name="_Toc505711886"/>
      <w:bookmarkStart w:id="174" w:name="_Toc111884399"/>
      <w:r w:rsidRPr="00A93182">
        <w:rPr>
          <w:rFonts w:ascii="Times New Roman" w:hAnsi="Times New Roman"/>
          <w:i w:val="0"/>
          <w:color w:val="000000" w:themeColor="text1"/>
          <w:sz w:val="24"/>
          <w:szCs w:val="24"/>
          <w:u w:val="single"/>
        </w:rPr>
        <w:t>Ста</w:t>
      </w:r>
      <w:r w:rsidR="00733195" w:rsidRPr="00A93182">
        <w:rPr>
          <w:rFonts w:ascii="Times New Roman" w:hAnsi="Times New Roman"/>
          <w:i w:val="0"/>
          <w:color w:val="000000" w:themeColor="text1"/>
          <w:sz w:val="24"/>
          <w:szCs w:val="24"/>
          <w:u w:val="single"/>
        </w:rPr>
        <w:t>т</w:t>
      </w:r>
      <w:r w:rsidRPr="00A93182">
        <w:rPr>
          <w:rFonts w:ascii="Times New Roman" w:hAnsi="Times New Roman"/>
          <w:i w:val="0"/>
          <w:color w:val="000000" w:themeColor="text1"/>
          <w:sz w:val="24"/>
          <w:szCs w:val="24"/>
          <w:u w:val="single"/>
        </w:rPr>
        <w:t>ья 5</w:t>
      </w:r>
      <w:r w:rsidR="004A1679" w:rsidRPr="00A93182">
        <w:rPr>
          <w:rFonts w:ascii="Times New Roman" w:hAnsi="Times New Roman"/>
          <w:i w:val="0"/>
          <w:color w:val="000000" w:themeColor="text1"/>
          <w:sz w:val="24"/>
          <w:szCs w:val="24"/>
          <w:u w:val="single"/>
        </w:rPr>
        <w:t>2</w:t>
      </w:r>
      <w:r w:rsidRPr="00A93182">
        <w:rPr>
          <w:rFonts w:ascii="Times New Roman" w:hAnsi="Times New Roman"/>
          <w:i w:val="0"/>
          <w:color w:val="000000" w:themeColor="text1"/>
          <w:sz w:val="24"/>
          <w:szCs w:val="24"/>
          <w:u w:val="single"/>
        </w:rPr>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73"/>
      <w:bookmarkEnd w:id="174"/>
    </w:p>
    <w:p w:rsidR="00776603" w:rsidRPr="00A93182" w:rsidRDefault="00776603" w:rsidP="00B76577">
      <w:pPr>
        <w:keepLines w:val="0"/>
        <w:overflowPunct/>
        <w:spacing w:line="240" w:lineRule="auto"/>
        <w:outlineLvl w:val="0"/>
        <w:rPr>
          <w:rFonts w:eastAsia="Calibri"/>
          <w:color w:val="000000" w:themeColor="text1"/>
          <w:sz w:val="24"/>
          <w:szCs w:val="24"/>
        </w:rPr>
      </w:pPr>
      <w:bookmarkStart w:id="175" w:name="_Toc111884400"/>
      <w:r w:rsidRPr="00A93182">
        <w:rPr>
          <w:rFonts w:eastAsia="Calibri"/>
          <w:color w:val="000000" w:themeColor="text1"/>
          <w:sz w:val="24"/>
          <w:szCs w:val="24"/>
        </w:rPr>
        <w:t>1. Расчетные показатели объектов социальной инфраструктуры:</w:t>
      </w:r>
      <w:bookmarkEnd w:id="175"/>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tblPr>
      <w:tblGrid>
        <w:gridCol w:w="2473"/>
        <w:gridCol w:w="970"/>
        <w:gridCol w:w="2341"/>
        <w:gridCol w:w="1729"/>
        <w:gridCol w:w="2552"/>
      </w:tblGrid>
      <w:tr w:rsidR="00776603" w:rsidRPr="00A93182" w:rsidTr="00AA2809">
        <w:trPr>
          <w:trHeight w:val="20"/>
          <w:tblHeader/>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b/>
                <w:color w:val="000000" w:themeColor="text1"/>
                <w:sz w:val="24"/>
                <w:szCs w:val="24"/>
              </w:rPr>
            </w:pPr>
            <w:r w:rsidRPr="00A93182">
              <w:rPr>
                <w:rFonts w:ascii="Times New Roman" w:hAnsi="Times New Roman" w:cs="Times New Roman"/>
                <w:b/>
                <w:color w:val="000000" w:themeColor="text1"/>
                <w:sz w:val="24"/>
                <w:szCs w:val="24"/>
              </w:rPr>
              <w:t>Учреждения</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b/>
                <w:color w:val="000000" w:themeColor="text1"/>
                <w:sz w:val="24"/>
                <w:szCs w:val="24"/>
              </w:rPr>
            </w:pPr>
            <w:r w:rsidRPr="00A93182">
              <w:rPr>
                <w:rFonts w:ascii="Times New Roman" w:hAnsi="Times New Roman" w:cs="Times New Roman"/>
                <w:b/>
                <w:color w:val="000000" w:themeColor="text1"/>
                <w:sz w:val="24"/>
                <w:szCs w:val="24"/>
              </w:rPr>
              <w:t>Единица измерения</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b/>
                <w:color w:val="000000" w:themeColor="text1"/>
                <w:sz w:val="24"/>
                <w:szCs w:val="24"/>
              </w:rPr>
            </w:pPr>
            <w:r w:rsidRPr="00A93182">
              <w:rPr>
                <w:rFonts w:ascii="Times New Roman" w:hAnsi="Times New Roman" w:cs="Times New Roman"/>
                <w:b/>
                <w:color w:val="000000" w:themeColor="text1"/>
                <w:sz w:val="24"/>
                <w:szCs w:val="24"/>
              </w:rPr>
              <w:t>Рекомендуемая обеспеченность на 1000 жителей (в пределах минимума)</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b/>
                <w:color w:val="000000" w:themeColor="text1"/>
                <w:sz w:val="24"/>
                <w:szCs w:val="24"/>
              </w:rPr>
            </w:pPr>
            <w:r w:rsidRPr="00A93182">
              <w:rPr>
                <w:rFonts w:ascii="Times New Roman" w:hAnsi="Times New Roman" w:cs="Times New Roman"/>
                <w:b/>
                <w:color w:val="000000" w:themeColor="text1"/>
                <w:sz w:val="24"/>
                <w:szCs w:val="24"/>
              </w:rPr>
              <w:t>Размер земельного участка, кв. м</w:t>
            </w:r>
          </w:p>
        </w:tc>
        <w:tc>
          <w:tcPr>
            <w:tcW w:w="2552" w:type="dxa"/>
            <w:tcBorders>
              <w:top w:val="single" w:sz="4" w:space="0" w:color="auto"/>
              <w:left w:val="single" w:sz="4" w:space="0" w:color="auto"/>
              <w:bottom w:val="single" w:sz="4" w:space="0" w:color="auto"/>
            </w:tcBorders>
          </w:tcPr>
          <w:p w:rsidR="00776603" w:rsidRPr="00A93182" w:rsidRDefault="00776603" w:rsidP="00776603">
            <w:pPr>
              <w:pStyle w:val="aff4"/>
              <w:jc w:val="center"/>
              <w:rPr>
                <w:rFonts w:ascii="Times New Roman" w:hAnsi="Times New Roman" w:cs="Times New Roman"/>
                <w:b/>
                <w:color w:val="000000" w:themeColor="text1"/>
                <w:sz w:val="24"/>
                <w:szCs w:val="24"/>
              </w:rPr>
            </w:pPr>
            <w:r w:rsidRPr="00A93182">
              <w:rPr>
                <w:rFonts w:ascii="Times New Roman" w:hAnsi="Times New Roman" w:cs="Times New Roman"/>
                <w:b/>
                <w:color w:val="000000" w:themeColor="text1"/>
                <w:sz w:val="24"/>
                <w:szCs w:val="24"/>
              </w:rPr>
              <w:t>Уровень доступности и обеспеченности</w:t>
            </w:r>
          </w:p>
        </w:tc>
      </w:tr>
      <w:tr w:rsidR="00776603" w:rsidRPr="00A93182" w:rsidTr="00AA2809">
        <w:trPr>
          <w:trHeight w:val="20"/>
        </w:trPr>
        <w:tc>
          <w:tcPr>
            <w:tcW w:w="10065" w:type="dxa"/>
            <w:gridSpan w:val="5"/>
            <w:tcBorders>
              <w:top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b/>
                <w:color w:val="000000" w:themeColor="text1"/>
              </w:rPr>
              <w:t>Учреждения образования</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Дошкольные образовательные учреждения</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right w:val="single" w:sz="4" w:space="0" w:color="auto"/>
            </w:tcBorders>
          </w:tcPr>
          <w:p w:rsidR="00776603" w:rsidRPr="00A93182" w:rsidRDefault="0060492C"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расчету</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p>
        </w:tc>
        <w:tc>
          <w:tcPr>
            <w:tcW w:w="2552" w:type="dxa"/>
            <w:tcBorders>
              <w:top w:val="nil"/>
              <w:left w:val="single" w:sz="4" w:space="0" w:color="auto"/>
              <w:bottom w:val="single" w:sz="4" w:space="0" w:color="auto"/>
            </w:tcBorders>
          </w:tcPr>
          <w:p w:rsidR="00776603" w:rsidRPr="00A93182" w:rsidRDefault="00776603" w:rsidP="002A119B">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 xml:space="preserve">Радиус обслуживания  </w:t>
            </w:r>
            <w:r w:rsidR="002A119B" w:rsidRPr="00A93182">
              <w:rPr>
                <w:rFonts w:ascii="Times New Roman" w:hAnsi="Times New Roman" w:cs="Times New Roman"/>
                <w:color w:val="000000" w:themeColor="text1"/>
              </w:rPr>
              <w:t xml:space="preserve">следует принимать в соответствии с </w:t>
            </w:r>
            <w:hyperlink w:anchor="sub_20" w:history="1">
              <w:r w:rsidR="002A119B" w:rsidRPr="00A93182">
                <w:rPr>
                  <w:rFonts w:ascii="Times New Roman" w:hAnsi="Times New Roman" w:cs="Times New Roman"/>
                  <w:bCs/>
                  <w:color w:val="000000" w:themeColor="text1"/>
                </w:rPr>
                <w:t>табл. 5</w:t>
              </w:r>
            </w:hyperlink>
            <w:r w:rsidR="002A119B" w:rsidRPr="00A93182">
              <w:rPr>
                <w:rFonts w:ascii="Times New Roman" w:hAnsi="Times New Roman" w:cs="Times New Roman"/>
                <w:color w:val="000000" w:themeColor="text1"/>
              </w:rPr>
              <w:t xml:space="preserve"> Нормативов градостроительного проектирования Краснодарского края</w:t>
            </w:r>
          </w:p>
        </w:tc>
      </w:tr>
      <w:tr w:rsidR="002A119B" w:rsidRPr="00A93182" w:rsidTr="00AA2809">
        <w:trPr>
          <w:trHeight w:val="20"/>
        </w:trPr>
        <w:tc>
          <w:tcPr>
            <w:tcW w:w="2473" w:type="dxa"/>
            <w:tcBorders>
              <w:top w:val="single" w:sz="4" w:space="0" w:color="auto"/>
              <w:bottom w:val="single" w:sz="4" w:space="0" w:color="auto"/>
              <w:right w:val="single" w:sz="4" w:space="0" w:color="auto"/>
            </w:tcBorders>
          </w:tcPr>
          <w:p w:rsidR="002A119B" w:rsidRPr="00A93182" w:rsidRDefault="002A119B"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Общеобразовательные школы, лицеи, гимназии, кадетские училища</w:t>
            </w:r>
          </w:p>
        </w:tc>
        <w:tc>
          <w:tcPr>
            <w:tcW w:w="970" w:type="dxa"/>
            <w:tcBorders>
              <w:top w:val="single" w:sz="4" w:space="0" w:color="auto"/>
              <w:left w:val="single" w:sz="4" w:space="0" w:color="auto"/>
              <w:bottom w:val="single" w:sz="4" w:space="0" w:color="auto"/>
              <w:right w:val="single" w:sz="4" w:space="0" w:color="auto"/>
            </w:tcBorders>
          </w:tcPr>
          <w:p w:rsidR="002A119B" w:rsidRPr="00A93182" w:rsidRDefault="002A119B"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right w:val="single" w:sz="4" w:space="0" w:color="auto"/>
            </w:tcBorders>
          </w:tcPr>
          <w:p w:rsidR="002A119B" w:rsidRPr="00A93182" w:rsidRDefault="002A119B"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расчету</w:t>
            </w:r>
          </w:p>
        </w:tc>
        <w:tc>
          <w:tcPr>
            <w:tcW w:w="1729" w:type="dxa"/>
            <w:tcBorders>
              <w:top w:val="single" w:sz="4" w:space="0" w:color="auto"/>
              <w:left w:val="single" w:sz="4" w:space="0" w:color="auto"/>
              <w:bottom w:val="single" w:sz="4" w:space="0" w:color="auto"/>
              <w:right w:val="single" w:sz="4" w:space="0" w:color="auto"/>
            </w:tcBorders>
          </w:tcPr>
          <w:p w:rsidR="002A119B" w:rsidRPr="00A93182" w:rsidRDefault="002A119B" w:rsidP="00776603">
            <w:pPr>
              <w:pStyle w:val="affffff1"/>
              <w:rPr>
                <w:rFonts w:ascii="Times New Roman" w:hAnsi="Times New Roman" w:cs="Times New Roman"/>
                <w:color w:val="000000" w:themeColor="text1"/>
              </w:rPr>
            </w:pPr>
          </w:p>
        </w:tc>
        <w:tc>
          <w:tcPr>
            <w:tcW w:w="2552" w:type="dxa"/>
            <w:tcBorders>
              <w:top w:val="single" w:sz="4" w:space="0" w:color="auto"/>
              <w:left w:val="single" w:sz="4" w:space="0" w:color="auto"/>
              <w:bottom w:val="single" w:sz="4" w:space="0" w:color="auto"/>
            </w:tcBorders>
          </w:tcPr>
          <w:p w:rsidR="002A119B" w:rsidRPr="00A93182" w:rsidRDefault="002A119B" w:rsidP="00D94C06">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 xml:space="preserve">Радиус обслуживания  следует принимать в соответствии с </w:t>
            </w:r>
            <w:hyperlink w:anchor="sub_20" w:history="1">
              <w:r w:rsidRPr="00A93182">
                <w:rPr>
                  <w:rFonts w:ascii="Times New Roman" w:hAnsi="Times New Roman" w:cs="Times New Roman"/>
                  <w:bCs/>
                  <w:color w:val="000000" w:themeColor="text1"/>
                </w:rPr>
                <w:t>табл. 5</w:t>
              </w:r>
            </w:hyperlink>
            <w:r w:rsidRPr="00A93182">
              <w:rPr>
                <w:rFonts w:ascii="Times New Roman" w:hAnsi="Times New Roman" w:cs="Times New Roman"/>
                <w:color w:val="000000" w:themeColor="text1"/>
              </w:rPr>
              <w:t xml:space="preserve"> Нормативов градостроительного проектирования Краснодарского края</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Крытые бассейны для дошкольников</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объект</w:t>
            </w:r>
          </w:p>
        </w:tc>
        <w:tc>
          <w:tcPr>
            <w:tcW w:w="4070" w:type="dxa"/>
            <w:gridSpan w:val="2"/>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552" w:type="dxa"/>
            <w:tcBorders>
              <w:top w:val="single" w:sz="4" w:space="0" w:color="auto"/>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Школы - интернаты</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при вместимости: 200 - 300 мест - 70,</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300 - 500 мест - 65,</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500 и более мест - 45</w:t>
            </w:r>
          </w:p>
        </w:tc>
        <w:tc>
          <w:tcPr>
            <w:tcW w:w="2552"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Учреждения начального профессионального образования</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 xml:space="preserve">по </w:t>
            </w:r>
            <w:hyperlink w:anchor="sub_20" w:history="1">
              <w:r w:rsidRPr="00A93182">
                <w:rPr>
                  <w:rFonts w:ascii="Times New Roman" w:hAnsi="Times New Roman" w:cs="Times New Roman"/>
                  <w:bCs/>
                  <w:color w:val="000000" w:themeColor="text1"/>
                </w:rPr>
                <w:t>табл. 5</w:t>
              </w:r>
            </w:hyperlink>
            <w:r w:rsidRPr="00A93182">
              <w:rPr>
                <w:rFonts w:ascii="Times New Roman" w:hAnsi="Times New Roman" w:cs="Times New Roman"/>
                <w:color w:val="000000" w:themeColor="text1"/>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автотрактородромы следует размещать вне селитебной территории</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Внешкольные учреждения</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10% от общего числа школьников, в том числе по видам зданий: дворец творчества - 3,3%;</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станция юных техников - 0,9%;</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станция юных натуралистов - 0,4%;</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детско-юношеская спортивная школа - 2,3%;</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детская школа искусств или музыкальная, художественная, хореографическая школа - 2,7%</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552"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допускается предусматривать в зданиях общеобразовательных школ</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Средние специальные учебные заведения, колледжи</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 xml:space="preserve">по заданию на проектирование </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при вместимости до 300 мест - 75 на 1 место (учащегося);</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от 300 до 900 - 50 - 65;</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от 900 до 1600 - 30 - 40</w:t>
            </w:r>
          </w:p>
        </w:tc>
        <w:tc>
          <w:tcPr>
            <w:tcW w:w="2552"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p>
        </w:tc>
      </w:tr>
      <w:tr w:rsidR="00776603" w:rsidRPr="00A93182" w:rsidTr="00AA2809">
        <w:trPr>
          <w:trHeight w:val="20"/>
        </w:trPr>
        <w:tc>
          <w:tcPr>
            <w:tcW w:w="10065" w:type="dxa"/>
            <w:gridSpan w:val="5"/>
            <w:tcBorders>
              <w:top w:val="single" w:sz="4" w:space="0" w:color="auto"/>
              <w:bottom w:val="single" w:sz="4" w:space="0" w:color="auto"/>
            </w:tcBorders>
          </w:tcPr>
          <w:p w:rsidR="00776603" w:rsidRPr="00A93182" w:rsidRDefault="00776603" w:rsidP="00776603">
            <w:pPr>
              <w:pStyle w:val="affffff1"/>
              <w:rPr>
                <w:rFonts w:ascii="Times New Roman" w:hAnsi="Times New Roman" w:cs="Times New Roman"/>
                <w:b/>
                <w:color w:val="000000" w:themeColor="text1"/>
              </w:rPr>
            </w:pPr>
            <w:r w:rsidRPr="00A93182">
              <w:rPr>
                <w:rFonts w:ascii="Times New Roman" w:hAnsi="Times New Roman" w:cs="Times New Roman"/>
                <w:b/>
                <w:color w:val="000000" w:themeColor="text1"/>
              </w:rPr>
              <w:t>Учреждения здравоохранения и социального обслуживания</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Стационары всех типов для взрослых с вспомогательными зданиями и сооружениями</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койка</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при вместимости: до 50 коек - 300;</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50 - 100 коек - 300 - 200;</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100 - 200 коек - 200 - 140;</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200 - 400 коек - 140 - 100;</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400 - 800 коек - 100 - 80;</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800 - 1000 коек - 80 - 60;</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 xml:space="preserve">свыше 1000 коек - 60. </w:t>
            </w:r>
          </w:p>
        </w:tc>
        <w:tc>
          <w:tcPr>
            <w:tcW w:w="2552"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Детские дома - интернаты (от 4 до 14 лет)</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койка</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Психоневрологические и наркологические интернаты (с 18 лет)</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койка</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при вместимости, коек: до 200 - 125;</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свыше 200 до 400 - 100;</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свыше 400 до 600 - 80</w:t>
            </w:r>
          </w:p>
        </w:tc>
        <w:tc>
          <w:tcPr>
            <w:tcW w:w="2552" w:type="dxa"/>
            <w:vMerge/>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nil"/>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 xml:space="preserve">Амбулаторно-поликлиническая сеть, диспансеры без стационара </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посещение в смену</w:t>
            </w:r>
          </w:p>
        </w:tc>
        <w:tc>
          <w:tcPr>
            <w:tcW w:w="2341" w:type="dxa"/>
            <w:tcBorders>
              <w:top w:val="single" w:sz="4" w:space="0" w:color="auto"/>
              <w:left w:val="single" w:sz="4" w:space="0" w:color="auto"/>
              <w:bottom w:val="nil"/>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 , с учетом системы расселения возможна сельская амбулатория 20% общего норматива</w:t>
            </w:r>
          </w:p>
        </w:tc>
        <w:tc>
          <w:tcPr>
            <w:tcW w:w="1729" w:type="dxa"/>
            <w:tcBorders>
              <w:top w:val="single" w:sz="4" w:space="0" w:color="auto"/>
              <w:left w:val="single" w:sz="4" w:space="0" w:color="auto"/>
              <w:bottom w:val="nil"/>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0,1 га на 100 посещений в смену, но не менее 0,3 га на объект</w:t>
            </w:r>
          </w:p>
        </w:tc>
        <w:tc>
          <w:tcPr>
            <w:tcW w:w="2552" w:type="dxa"/>
            <w:vMerge w:val="restart"/>
            <w:tcBorders>
              <w:top w:val="single" w:sz="4" w:space="0" w:color="auto"/>
              <w:lef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Радиус обслуживания не более 30 минут пешеходно-транспортной доступности</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Фельдшерские или фельдшерско-акушерские пункты</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0,2 га</w:t>
            </w:r>
          </w:p>
        </w:tc>
        <w:tc>
          <w:tcPr>
            <w:tcW w:w="2552" w:type="dxa"/>
            <w:vMerge/>
            <w:tcBorders>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Выдвижные пункты медицинской помощи</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автомобиль</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0,2</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0,05 га на 1 автомобиль, но не менее 0,1 га</w:t>
            </w:r>
          </w:p>
        </w:tc>
        <w:tc>
          <w:tcPr>
            <w:tcW w:w="2552" w:type="dxa"/>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nil"/>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Аптеки групп:</w:t>
            </w:r>
          </w:p>
        </w:tc>
        <w:tc>
          <w:tcPr>
            <w:tcW w:w="970" w:type="dxa"/>
            <w:vMerge w:val="restart"/>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объект</w:t>
            </w:r>
          </w:p>
        </w:tc>
        <w:tc>
          <w:tcPr>
            <w:tcW w:w="2341" w:type="dxa"/>
            <w:vMerge w:val="restart"/>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nil"/>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552" w:type="dxa"/>
            <w:vMerge w:val="restart"/>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возможно встроенно-пристроенные, как правило, при амбулаториях и фельдшерско-акушерских пунктах. Радиус обслуживания не более 30 минут пешеходно-транспортной доступности</w:t>
            </w:r>
          </w:p>
        </w:tc>
      </w:tr>
      <w:tr w:rsidR="00776603" w:rsidRPr="00A93182" w:rsidTr="00AA2809">
        <w:trPr>
          <w:trHeight w:val="20"/>
        </w:trPr>
        <w:tc>
          <w:tcPr>
            <w:tcW w:w="2473" w:type="dxa"/>
            <w:tcBorders>
              <w:top w:val="nil"/>
              <w:bottom w:val="nil"/>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I - II</w:t>
            </w:r>
          </w:p>
        </w:tc>
        <w:tc>
          <w:tcPr>
            <w:tcW w:w="970"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341"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1729" w:type="dxa"/>
            <w:tcBorders>
              <w:top w:val="nil"/>
              <w:left w:val="single" w:sz="4" w:space="0" w:color="auto"/>
              <w:bottom w:val="nil"/>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0,3 га</w:t>
            </w:r>
          </w:p>
        </w:tc>
        <w:tc>
          <w:tcPr>
            <w:tcW w:w="2552" w:type="dxa"/>
            <w:vMerge/>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nil"/>
              <w:bottom w:val="nil"/>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III - V</w:t>
            </w:r>
          </w:p>
        </w:tc>
        <w:tc>
          <w:tcPr>
            <w:tcW w:w="970"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341"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1729" w:type="dxa"/>
            <w:tcBorders>
              <w:top w:val="nil"/>
              <w:left w:val="single" w:sz="4" w:space="0" w:color="auto"/>
              <w:bottom w:val="nil"/>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0,25 га</w:t>
            </w:r>
          </w:p>
        </w:tc>
        <w:tc>
          <w:tcPr>
            <w:tcW w:w="2552" w:type="dxa"/>
            <w:vMerge/>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nil"/>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VI - VIII</w:t>
            </w:r>
          </w:p>
        </w:tc>
        <w:tc>
          <w:tcPr>
            <w:tcW w:w="970"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341"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1729" w:type="dxa"/>
            <w:tcBorders>
              <w:top w:val="nil"/>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0,2 га</w:t>
            </w:r>
          </w:p>
        </w:tc>
        <w:tc>
          <w:tcPr>
            <w:tcW w:w="2552" w:type="dxa"/>
            <w:vMerge/>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Молочные кухни (для детей до 1 года)</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Порций в сутки на 1 ребенка</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4</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0,015 га на 1 тыс. порций в сутки, но не менее 0,15 га</w:t>
            </w:r>
          </w:p>
        </w:tc>
        <w:tc>
          <w:tcPr>
            <w:tcW w:w="2552" w:type="dxa"/>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Радиус обслуживания не более 30 минут пешеходно-транспортной доступности</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Раздаточные пункты молочных кухонь (для детей до 1 года)</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кв. м общей площади на 1 ребенка</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0,3</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552"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Встроенные. Радиус обслуживания не более 30 минут пешеходно-транспортной доступности</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Центр социального обслуживания пожилых граждан и инвалидов</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центр</w:t>
            </w:r>
          </w:p>
        </w:tc>
        <w:tc>
          <w:tcPr>
            <w:tcW w:w="4070" w:type="dxa"/>
            <w:gridSpan w:val="2"/>
            <w:vMerge w:val="restart"/>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возможно встроенно-пристроенные, 1 центр на жилой район</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Центр социальной помощи семье и детям</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центр</w:t>
            </w:r>
          </w:p>
        </w:tc>
        <w:tc>
          <w:tcPr>
            <w:tcW w:w="4070" w:type="dxa"/>
            <w:gridSpan w:val="2"/>
            <w:vMerge/>
            <w:tcBorders>
              <w:top w:val="nil"/>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10065" w:type="dxa"/>
            <w:gridSpan w:val="5"/>
            <w:tcBorders>
              <w:top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b/>
                <w:color w:val="000000" w:themeColor="text1"/>
              </w:rPr>
              <w:t>Учреждения культуры и искусства</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Помещения для культурно - массовой, воспитательной работы, досуга и любительской деятельности</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50 - 60</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 Допускаются встроенные</w:t>
            </w:r>
          </w:p>
        </w:tc>
        <w:tc>
          <w:tcPr>
            <w:tcW w:w="2552"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Танцевальные залы</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6</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 xml:space="preserve">для использования учащимися и населением (с суммированием нормативов) в пределах пешеходной доступности не более 500 м. </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Клубы</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80</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Кинотеатры</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30</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nil"/>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Клубы сельских поселений, тыс. чел.:</w:t>
            </w:r>
          </w:p>
        </w:tc>
        <w:tc>
          <w:tcPr>
            <w:tcW w:w="970" w:type="dxa"/>
            <w:vMerge w:val="restart"/>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nil"/>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1729" w:type="dxa"/>
            <w:vMerge w:val="restart"/>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меньшую вместимость клубов и библиотек следует принимать для больших поселений</w:t>
            </w:r>
          </w:p>
        </w:tc>
      </w:tr>
      <w:tr w:rsidR="00776603" w:rsidRPr="00A93182" w:rsidTr="00AA2809">
        <w:trPr>
          <w:trHeight w:val="20"/>
        </w:trPr>
        <w:tc>
          <w:tcPr>
            <w:tcW w:w="2473" w:type="dxa"/>
            <w:tcBorders>
              <w:top w:val="nil"/>
              <w:bottom w:val="nil"/>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свыше 0,2 до 1</w:t>
            </w:r>
          </w:p>
        </w:tc>
        <w:tc>
          <w:tcPr>
            <w:tcW w:w="970"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341" w:type="dxa"/>
            <w:tcBorders>
              <w:top w:val="nil"/>
              <w:left w:val="single" w:sz="4" w:space="0" w:color="auto"/>
              <w:bottom w:val="nil"/>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500 - 300</w:t>
            </w:r>
          </w:p>
        </w:tc>
        <w:tc>
          <w:tcPr>
            <w:tcW w:w="1729"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nil"/>
              <w:bottom w:val="nil"/>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свыше 1 до 3</w:t>
            </w:r>
          </w:p>
        </w:tc>
        <w:tc>
          <w:tcPr>
            <w:tcW w:w="970"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341" w:type="dxa"/>
            <w:tcBorders>
              <w:top w:val="nil"/>
              <w:left w:val="single" w:sz="4" w:space="0" w:color="auto"/>
              <w:bottom w:val="nil"/>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300 - 230</w:t>
            </w:r>
          </w:p>
        </w:tc>
        <w:tc>
          <w:tcPr>
            <w:tcW w:w="1729"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nil"/>
              <w:bottom w:val="nil"/>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свыше 3 до 5</w:t>
            </w:r>
          </w:p>
        </w:tc>
        <w:tc>
          <w:tcPr>
            <w:tcW w:w="970"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341" w:type="dxa"/>
            <w:tcBorders>
              <w:top w:val="nil"/>
              <w:left w:val="single" w:sz="4" w:space="0" w:color="auto"/>
              <w:bottom w:val="nil"/>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230 - 190</w:t>
            </w:r>
          </w:p>
        </w:tc>
        <w:tc>
          <w:tcPr>
            <w:tcW w:w="1729"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nil"/>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свыше 5 до 10</w:t>
            </w:r>
          </w:p>
        </w:tc>
        <w:tc>
          <w:tcPr>
            <w:tcW w:w="970"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341" w:type="dxa"/>
            <w:tcBorders>
              <w:top w:val="nil"/>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190 - 140</w:t>
            </w:r>
          </w:p>
        </w:tc>
        <w:tc>
          <w:tcPr>
            <w:tcW w:w="1729"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vMerge w:val="restart"/>
            <w:tcBorders>
              <w:top w:val="single" w:sz="4" w:space="0" w:color="auto"/>
              <w:bottom w:val="nil"/>
              <w:right w:val="single" w:sz="4" w:space="0" w:color="auto"/>
            </w:tcBorders>
          </w:tcPr>
          <w:p w:rsidR="00776603" w:rsidRPr="00A93182" w:rsidRDefault="00BC7058"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ab/>
            </w:r>
            <w:r w:rsidR="00776603" w:rsidRPr="00A93182">
              <w:rPr>
                <w:rFonts w:ascii="Times New Roman" w:hAnsi="Times New Roman" w:cs="Times New Roman"/>
                <w:color w:val="000000" w:themeColor="text1"/>
              </w:rPr>
              <w:t>Сельские массовые библиотеки, тыс. чел.:</w:t>
            </w:r>
          </w:p>
        </w:tc>
        <w:tc>
          <w:tcPr>
            <w:tcW w:w="970" w:type="dxa"/>
            <w:vMerge w:val="restart"/>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тыс. единиц хранения / место</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1729" w:type="dxa"/>
            <w:vMerge w:val="restart"/>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зона обслуживания в пределах 30-минутной доступности</w:t>
            </w:r>
          </w:p>
        </w:tc>
      </w:tr>
      <w:tr w:rsidR="00776603" w:rsidRPr="00A93182" w:rsidTr="00AA2809">
        <w:trPr>
          <w:trHeight w:val="20"/>
        </w:trPr>
        <w:tc>
          <w:tcPr>
            <w:tcW w:w="2473" w:type="dxa"/>
            <w:vMerge/>
            <w:tcBorders>
              <w:top w:val="single" w:sz="4" w:space="0" w:color="auto"/>
              <w:bottom w:val="nil"/>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970"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566D5B"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noProof/>
                <w:color w:val="000000" w:themeColor="text1"/>
                <w:sz w:val="24"/>
                <w:szCs w:val="24"/>
                <w:lang w:eastAsia="ru-RU"/>
              </w:rPr>
              <w:drawing>
                <wp:inline distT="0" distB="0" distL="0" distR="0">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4"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729"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467"/>
        </w:trPr>
        <w:tc>
          <w:tcPr>
            <w:tcW w:w="2473" w:type="dxa"/>
            <w:tcBorders>
              <w:top w:val="nil"/>
              <w:bottom w:val="nil"/>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свыше 1 до 3</w:t>
            </w:r>
          </w:p>
        </w:tc>
        <w:tc>
          <w:tcPr>
            <w:tcW w:w="970"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566D5B"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noProof/>
                <w:color w:val="000000" w:themeColor="text1"/>
                <w:sz w:val="24"/>
                <w:szCs w:val="24"/>
                <w:lang w:eastAsia="ru-RU"/>
              </w:rPr>
              <w:drawing>
                <wp:inline distT="0" distB="0" distL="0" distR="0">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35" cstate="print"/>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729"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nil"/>
              <w:bottom w:val="nil"/>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свыше 3 до 5</w:t>
            </w:r>
          </w:p>
        </w:tc>
        <w:tc>
          <w:tcPr>
            <w:tcW w:w="970"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341" w:type="dxa"/>
            <w:vMerge w:val="restart"/>
            <w:tcBorders>
              <w:top w:val="single" w:sz="4" w:space="0" w:color="auto"/>
              <w:left w:val="single" w:sz="4" w:space="0" w:color="auto"/>
              <w:bottom w:val="single" w:sz="4" w:space="0" w:color="auto"/>
              <w:right w:val="single" w:sz="4" w:space="0" w:color="auto"/>
            </w:tcBorders>
          </w:tcPr>
          <w:p w:rsidR="00776603" w:rsidRPr="00A93182" w:rsidRDefault="00566D5B"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noProof/>
                <w:color w:val="000000" w:themeColor="text1"/>
                <w:sz w:val="24"/>
                <w:szCs w:val="24"/>
                <w:lang w:eastAsia="ru-RU"/>
              </w:rPr>
              <w:drawing>
                <wp:inline distT="0" distB="0" distL="0" distR="0">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36"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729"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nil"/>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свыше 5 до 10</w:t>
            </w:r>
          </w:p>
        </w:tc>
        <w:tc>
          <w:tcPr>
            <w:tcW w:w="970"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341"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1729" w:type="dxa"/>
            <w:vMerge/>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10065" w:type="dxa"/>
            <w:gridSpan w:val="5"/>
            <w:tcBorders>
              <w:top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b/>
                <w:color w:val="000000" w:themeColor="text1"/>
              </w:rPr>
              <w:t>Физкультурно-спортивные сооружения</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Территория плоскостных спортивных сооружений</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0,9 га</w:t>
            </w:r>
          </w:p>
        </w:tc>
        <w:tc>
          <w:tcPr>
            <w:tcW w:w="2552" w:type="dxa"/>
            <w:vMerge w:val="restart"/>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требованиям. </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Радиус обслуживания помещений для физкультурно-оздоровительных занятий - 500 м</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Помещения для физкультурно-оздоровительных занятий в микрорайоне</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80</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Спортивный зал общего пользования</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80</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Спортивно-тренажерный зал повседневного обслуживания</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80</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Бассейн (открытый и закрытый общего пользования)</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кв. м зеркала воды</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25</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Детско-юношеская спортивная школа</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10</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1,5 га на объект</w:t>
            </w:r>
          </w:p>
        </w:tc>
        <w:tc>
          <w:tcPr>
            <w:tcW w:w="2552" w:type="dxa"/>
            <w:vMerge/>
            <w:tcBorders>
              <w:top w:val="nil"/>
              <w:left w:val="single" w:sz="4" w:space="0" w:color="auto"/>
              <w:bottom w:val="nil"/>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Спортивно-досуговый центр на территориях малоэтажной застройки в городах и пригородных поселениях</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300</w:t>
            </w:r>
          </w:p>
        </w:tc>
        <w:tc>
          <w:tcPr>
            <w:tcW w:w="1729"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0,5 га на объект</w:t>
            </w:r>
          </w:p>
        </w:tc>
        <w:tc>
          <w:tcPr>
            <w:tcW w:w="2552" w:type="dxa"/>
            <w:vMerge/>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bl>
    <w:p w:rsidR="00BC7058" w:rsidRPr="00A93182" w:rsidRDefault="00BC7058">
      <w:pPr>
        <w:rPr>
          <w:color w:val="000000" w:themeColor="text1"/>
          <w:sz w:val="24"/>
          <w:szCs w:val="24"/>
        </w:rPr>
      </w:pPr>
      <w:r w:rsidRPr="00A93182">
        <w:rPr>
          <w:color w:val="000000" w:themeColor="text1"/>
          <w:sz w:val="24"/>
          <w:szCs w:val="24"/>
        </w:rPr>
        <w:br w:type="page"/>
      </w:r>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tblPr>
      <w:tblGrid>
        <w:gridCol w:w="2360"/>
        <w:gridCol w:w="970"/>
        <w:gridCol w:w="2341"/>
        <w:gridCol w:w="1984"/>
        <w:gridCol w:w="2410"/>
      </w:tblGrid>
      <w:tr w:rsidR="00776603" w:rsidRPr="00A93182" w:rsidTr="00AA2809">
        <w:trPr>
          <w:trHeight w:val="20"/>
        </w:trPr>
        <w:tc>
          <w:tcPr>
            <w:tcW w:w="10065" w:type="dxa"/>
            <w:gridSpan w:val="5"/>
            <w:tcBorders>
              <w:top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b/>
                <w:color w:val="000000" w:themeColor="text1"/>
              </w:rPr>
              <w:t>Торговля и общественное питание</w:t>
            </w:r>
          </w:p>
        </w:tc>
      </w:tr>
      <w:tr w:rsidR="00776603" w:rsidRPr="00A93182" w:rsidTr="00AA2809">
        <w:trPr>
          <w:trHeight w:val="20"/>
        </w:trPr>
        <w:tc>
          <w:tcPr>
            <w:tcW w:w="2360"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Торговый центр</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кв. м торг.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300</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при торговой площади, кв.м:</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до 250 - 0,08 га на 100 кв. м торговой площади;</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от 250 до 650 - 0,08 - 0,06 кв. м торговой площади;</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от 650 до 1500 - 0,06 - 0,04 кв. м торговой площади;</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от 1500 до 3500 - 0,04 - 0,02 кв. м торговой площади;</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свыше 3500 - 0,02 кв. м торговой площади</w:t>
            </w:r>
          </w:p>
        </w:tc>
        <w:tc>
          <w:tcPr>
            <w:tcW w:w="2410"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p>
        </w:tc>
      </w:tr>
      <w:tr w:rsidR="00776603" w:rsidRPr="00A93182" w:rsidTr="00AA2809">
        <w:trPr>
          <w:trHeight w:val="20"/>
        </w:trPr>
        <w:tc>
          <w:tcPr>
            <w:tcW w:w="2360"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Магазин продовольственных товаров</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кв. м торг.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100</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410" w:type="dxa"/>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360"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Магазин непродовольственных товаров</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кв. м торг.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200</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410" w:type="dxa"/>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360"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Магазин кулинарии</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кв. м торг.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6</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410" w:type="dxa"/>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360"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Рынок, ярмарка</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кв. м торг.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по заданию на проектирование</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410"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Рынки - в соответствии с планом, предусматривающим организацию рынков на территории Краснодарского края</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Ярмарки - на основании решения органов местного самоуправления муниципального образования, в соответствии с видом ярмарки</w:t>
            </w:r>
          </w:p>
        </w:tc>
      </w:tr>
    </w:tbl>
    <w:p w:rsidR="00BC7058" w:rsidRPr="00A93182" w:rsidRDefault="00BC7058">
      <w:pPr>
        <w:rPr>
          <w:color w:val="000000" w:themeColor="text1"/>
          <w:sz w:val="24"/>
          <w:szCs w:val="24"/>
        </w:rPr>
      </w:pPr>
      <w:r w:rsidRPr="00A93182">
        <w:rPr>
          <w:color w:val="000000" w:themeColor="text1"/>
          <w:sz w:val="24"/>
          <w:szCs w:val="24"/>
        </w:rPr>
        <w:br w:type="page"/>
      </w:r>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tblPr>
      <w:tblGrid>
        <w:gridCol w:w="2473"/>
        <w:gridCol w:w="970"/>
        <w:gridCol w:w="2341"/>
        <w:gridCol w:w="1984"/>
        <w:gridCol w:w="2297"/>
      </w:tblGrid>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Предприятие общественного питания</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посадочное место</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40</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при числе мест, га на 100 мест:</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до 50 - 0,2 - 0,25;</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от 50 до 150 - 0,15 - 0,2;</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свыше 150 - 0,1</w:t>
            </w:r>
          </w:p>
        </w:tc>
        <w:tc>
          <w:tcPr>
            <w:tcW w:w="2297" w:type="dxa"/>
            <w:tcBorders>
              <w:top w:val="single" w:sz="4" w:space="0" w:color="auto"/>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p>
        </w:tc>
      </w:tr>
      <w:tr w:rsidR="00776603" w:rsidRPr="00A93182" w:rsidTr="00AA2809">
        <w:trPr>
          <w:trHeight w:val="20"/>
        </w:trPr>
        <w:tc>
          <w:tcPr>
            <w:tcW w:w="10065" w:type="dxa"/>
            <w:gridSpan w:val="5"/>
            <w:tcBorders>
              <w:top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b/>
                <w:color w:val="000000" w:themeColor="text1"/>
              </w:rPr>
              <w:t>Учреждения и предприятия бытового и коммунального обслуживания</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Предприятия бытового обслуживания населения</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рабочее место</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7</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0,15 га на объект - для территорий малоэтажной застройки в городах и пригородных поселениях</w:t>
            </w:r>
          </w:p>
        </w:tc>
        <w:tc>
          <w:tcPr>
            <w:tcW w:w="2297" w:type="dxa"/>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в том числе: непосредственного обслуживания населения</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рабочее место</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4</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на 10 рабочих мест для предприятий мощностью, рабочих мест:</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10 - 50 - 0,1 - 0,2 га;</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50 - 150 - 0,05 - 0,08 га</w:t>
            </w:r>
          </w:p>
        </w:tc>
        <w:tc>
          <w:tcPr>
            <w:tcW w:w="2297"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возможно встроенно-пристроенные.  Радиус обслуживания населения - 2000 м</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производственные предприятия бытового обслуживания малой мощности централизованного выполнения заказов</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рабочее место</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3</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0,5 - 1,2 га на объект</w:t>
            </w:r>
          </w:p>
        </w:tc>
        <w:tc>
          <w:tcPr>
            <w:tcW w:w="2297"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Радиус обслуживания предприятий бытового обслуживания населения - 500 м</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Прачечные</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60</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297" w:type="dxa"/>
            <w:vMerge w:val="restart"/>
            <w:tcBorders>
              <w:top w:val="single" w:sz="4" w:space="0" w:color="auto"/>
              <w:lef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 xml:space="preserve">Радиус обслуживания </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- 2000 м</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В том числе: предприятия по стирке белья (фабрика - прачечная)</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40</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0,5 - 1,0 га на объект</w:t>
            </w:r>
          </w:p>
        </w:tc>
        <w:tc>
          <w:tcPr>
            <w:tcW w:w="2297" w:type="dxa"/>
            <w:vMerge/>
            <w:tcBorders>
              <w:left w:val="single" w:sz="4" w:space="0" w:color="auto"/>
            </w:tcBorders>
          </w:tcPr>
          <w:p w:rsidR="00776603" w:rsidRPr="00A93182" w:rsidRDefault="00776603" w:rsidP="00776603">
            <w:pPr>
              <w:pStyle w:val="affffff1"/>
              <w:rPr>
                <w:rFonts w:ascii="Times New Roman" w:hAnsi="Times New Roman" w:cs="Times New Roman"/>
                <w:color w:val="000000" w:themeColor="text1"/>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прачечные самообслуживания, мини-прачечные</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20</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0,1 - 0,2 га на объект</w:t>
            </w:r>
          </w:p>
        </w:tc>
        <w:tc>
          <w:tcPr>
            <w:tcW w:w="2297" w:type="dxa"/>
            <w:vMerge/>
            <w:tcBorders>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Предприятия по химчистке</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2,3</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0,5 - 1,0 га на объект</w:t>
            </w:r>
          </w:p>
        </w:tc>
        <w:tc>
          <w:tcPr>
            <w:tcW w:w="2297" w:type="dxa"/>
            <w:vMerge w:val="restart"/>
            <w:tcBorders>
              <w:top w:val="nil"/>
              <w:lef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Радиус обслуживания населения - 2000 м</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в том числе: фабрики - химчистки</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2,3</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0,5 - 1,0 га на объект</w:t>
            </w:r>
          </w:p>
        </w:tc>
        <w:tc>
          <w:tcPr>
            <w:tcW w:w="2297" w:type="dxa"/>
            <w:vMerge/>
            <w:tcBorders>
              <w:lef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химчистки самообслуживания, мини-химчистки</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1,2</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0,1 - 0,2 га на объект</w:t>
            </w:r>
          </w:p>
        </w:tc>
        <w:tc>
          <w:tcPr>
            <w:tcW w:w="2297" w:type="dxa"/>
            <w:vMerge/>
            <w:tcBorders>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Банно-оздоровительный комплекс</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помывочное место</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7</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0,2 - 0,4 га на объект</w:t>
            </w:r>
          </w:p>
        </w:tc>
        <w:tc>
          <w:tcPr>
            <w:tcW w:w="2297"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Пожарное депо</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пожарный автомобиль</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0,4</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0,55 - 2,2 га на объект</w:t>
            </w:r>
          </w:p>
        </w:tc>
        <w:tc>
          <w:tcPr>
            <w:tcW w:w="2297" w:type="dxa"/>
            <w:tcBorders>
              <w:top w:val="single" w:sz="4" w:space="0" w:color="auto"/>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 xml:space="preserve">максимальное время прибытия пожарного подразделения не более 20 минут </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Общественный туалет</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прибор</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3 (2 - для женщин и 1 для мужчин)</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2297"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Кладбище традиционного захоронения</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га</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0,24</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297" w:type="dxa"/>
            <w:vMerge w:val="restart"/>
            <w:tcBorders>
              <w:top w:val="single" w:sz="4" w:space="0" w:color="auto"/>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Кладбище урновых захоронений после кремации</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га</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0,02</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297" w:type="dxa"/>
            <w:vMerge/>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Бюро похоронного обслуживания</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объект на поселение</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297" w:type="dxa"/>
            <w:tcBorders>
              <w:top w:val="single" w:sz="4" w:space="0" w:color="auto"/>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Дом траурных обрядов</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объект на поселение</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297" w:type="dxa"/>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Пункт приема вторичного сырья</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объект на поселение</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0,01 га</w:t>
            </w:r>
          </w:p>
        </w:tc>
        <w:tc>
          <w:tcPr>
            <w:tcW w:w="2297" w:type="dxa"/>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10065" w:type="dxa"/>
            <w:gridSpan w:val="5"/>
            <w:tcBorders>
              <w:top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b/>
                <w:color w:val="000000" w:themeColor="text1"/>
              </w:rPr>
              <w:t>Административно-деловые и хозяйственные учреждения</w:t>
            </w:r>
          </w:p>
        </w:tc>
      </w:tr>
      <w:tr w:rsidR="00776603" w:rsidRPr="00A93182" w:rsidTr="00AA2809">
        <w:trPr>
          <w:trHeight w:val="20"/>
        </w:trPr>
        <w:tc>
          <w:tcPr>
            <w:tcW w:w="2473" w:type="dxa"/>
            <w:vMerge w:val="restart"/>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Административно - управленческие учреждения и организации для территорий малоэтажной застройки в городах и пригородных поселениях</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рабочее место</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По заданию на проектирование</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при этажности здания: 3 - 5 этажей - 44 - 18,5;</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органов власти при этажности 2 - 3 этажа - 60 - 40</w:t>
            </w:r>
          </w:p>
        </w:tc>
        <w:tc>
          <w:tcPr>
            <w:tcW w:w="2297" w:type="dxa"/>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vMerge/>
            <w:tcBorders>
              <w:top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объект</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0,1 - 0,15 га на объект</w:t>
            </w:r>
          </w:p>
        </w:tc>
        <w:tc>
          <w:tcPr>
            <w:tcW w:w="2297" w:type="dxa"/>
            <w:tcBorders>
              <w:top w:val="single" w:sz="4" w:space="0" w:color="auto"/>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радиус обслуживания 1200 м</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Отделения милиции</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по заданию на проектирование</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0,3 - 0,5 га</w:t>
            </w:r>
          </w:p>
        </w:tc>
        <w:tc>
          <w:tcPr>
            <w:tcW w:w="2297"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В сельской местности может обслуживать комплекс сельских поселений</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 xml:space="preserve">Опорные пункты охраны порядка </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в составе отделения милиции</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8</w:t>
            </w:r>
          </w:p>
        </w:tc>
        <w:tc>
          <w:tcPr>
            <w:tcW w:w="2297"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возможно встроенно-пристроенное</w:t>
            </w:r>
            <w:r w:rsidR="00AA2809" w:rsidRPr="00A93182">
              <w:rPr>
                <w:rFonts w:ascii="Times New Roman" w:hAnsi="Times New Roman" w:cs="Times New Roman"/>
                <w:color w:val="000000" w:themeColor="text1"/>
              </w:rPr>
              <w:t xml:space="preserve"> </w:t>
            </w:r>
            <w:r w:rsidRPr="00A93182">
              <w:rPr>
                <w:rFonts w:ascii="Times New Roman" w:hAnsi="Times New Roman" w:cs="Times New Roman"/>
                <w:color w:val="000000" w:themeColor="text1"/>
              </w:rPr>
              <w:t>радиус обслуживания - 750 м</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Банки, конторы, офисы, коммерческо-деловые объекты</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по заданию на проектирование</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297" w:type="dxa"/>
            <w:tcBorders>
              <w:top w:val="nil"/>
              <w:left w:val="single" w:sz="4" w:space="0" w:color="auto"/>
              <w:bottom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Отделения, филиалы банка (операционное место обслуживания вкладчиков)</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операционное место</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0,3 - 0,5</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0,05 га - при 3 - операционных местах; 0,4 га - при 20-операционных местах</w:t>
            </w:r>
          </w:p>
        </w:tc>
        <w:tc>
          <w:tcPr>
            <w:tcW w:w="2297"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возможно встроенно-пристроенные, радиус обслуживания - 500 м</w:t>
            </w:r>
          </w:p>
        </w:tc>
      </w:tr>
      <w:tr w:rsidR="00776603" w:rsidRPr="00A93182" w:rsidTr="00AA2809">
        <w:trPr>
          <w:trHeight w:val="20"/>
        </w:trPr>
        <w:tc>
          <w:tcPr>
            <w:tcW w:w="2473" w:type="dxa"/>
            <w:vMerge w:val="restart"/>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Отделения, филиалы банка, операционные кассы отделения Сбербанка</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операционное место</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на 10 - 30 тыс. чел.</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0,2 га - при 2-операционных местах; 0,5 га - при 7-операционных местах</w:t>
            </w:r>
          </w:p>
        </w:tc>
        <w:tc>
          <w:tcPr>
            <w:tcW w:w="2297"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возможно встроенно-пристроенное, радиус обслуживания - 500 м</w:t>
            </w:r>
          </w:p>
        </w:tc>
      </w:tr>
      <w:tr w:rsidR="00776603" w:rsidRPr="00A93182" w:rsidTr="00AA2809">
        <w:trPr>
          <w:trHeight w:val="20"/>
        </w:trPr>
        <w:tc>
          <w:tcPr>
            <w:tcW w:w="2473" w:type="dxa"/>
            <w:vMerge/>
            <w:tcBorders>
              <w:top w:val="single" w:sz="4" w:space="0" w:color="auto"/>
              <w:bottom w:val="single" w:sz="4" w:space="0" w:color="auto"/>
              <w:right w:val="single" w:sz="4" w:space="0" w:color="auto"/>
            </w:tcBorders>
          </w:tcPr>
          <w:p w:rsidR="00776603" w:rsidRPr="00A93182" w:rsidRDefault="00776603" w:rsidP="00776603">
            <w:pPr>
              <w:pStyle w:val="aff4"/>
              <w:rPr>
                <w:rFonts w:ascii="Times New Roman" w:hAnsi="Times New Roman" w:cs="Times New Roman"/>
                <w:color w:val="000000" w:themeColor="text1"/>
                <w:sz w:val="24"/>
                <w:szCs w:val="24"/>
              </w:rPr>
            </w:pP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кв. м общей площ.</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40,0</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0,1 - 0,15 га на объект</w:t>
            </w:r>
          </w:p>
        </w:tc>
        <w:tc>
          <w:tcPr>
            <w:tcW w:w="2297" w:type="dxa"/>
            <w:tcBorders>
              <w:top w:val="single" w:sz="4" w:space="0" w:color="auto"/>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радиус обслуживания - 800 м</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Отделение связи для территорий малоэтажной застройки в городах и пригородных поселениях</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на 0,5 - 6,0 тыс. жителей</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Отделения связи сельского поселения, га, для обслуживаемого населения, групп:</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V - VI (0,5 - 2 тыс. чел.) - 0,3 - 0,35;</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III - IV (2 - 6 тыс. чел.) - 0,4 - 0,45</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0,1 - 0,15 га на объект</w:t>
            </w:r>
          </w:p>
        </w:tc>
        <w:tc>
          <w:tcPr>
            <w:tcW w:w="2297"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радиус обслуживания</w:t>
            </w:r>
          </w:p>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- 800 м</w:t>
            </w:r>
          </w:p>
        </w:tc>
      </w:tr>
      <w:tr w:rsidR="00776603" w:rsidRPr="00A93182" w:rsidTr="00AA2809">
        <w:trPr>
          <w:trHeight w:val="20"/>
        </w:trPr>
        <w:tc>
          <w:tcPr>
            <w:tcW w:w="2473" w:type="dxa"/>
            <w:tcBorders>
              <w:top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Юридические консультации</w:t>
            </w:r>
          </w:p>
        </w:tc>
        <w:tc>
          <w:tcPr>
            <w:tcW w:w="970"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юрист-адвокат</w:t>
            </w:r>
          </w:p>
        </w:tc>
        <w:tc>
          <w:tcPr>
            <w:tcW w:w="2341"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4"/>
              <w:jc w:val="center"/>
              <w:rPr>
                <w:rFonts w:ascii="Times New Roman" w:hAnsi="Times New Roman" w:cs="Times New Roman"/>
                <w:color w:val="000000" w:themeColor="text1"/>
                <w:sz w:val="24"/>
                <w:szCs w:val="24"/>
              </w:rPr>
            </w:pPr>
            <w:r w:rsidRPr="00A93182">
              <w:rPr>
                <w:rFonts w:ascii="Times New Roman" w:hAnsi="Times New Roman" w:cs="Times New Roman"/>
                <w:color w:val="000000" w:themeColor="text1"/>
                <w:sz w:val="24"/>
                <w:szCs w:val="24"/>
              </w:rPr>
              <w:t>1 на 10 тыс. жителей</w:t>
            </w:r>
          </w:p>
        </w:tc>
        <w:tc>
          <w:tcPr>
            <w:tcW w:w="1984" w:type="dxa"/>
            <w:tcBorders>
              <w:top w:val="single" w:sz="4" w:space="0" w:color="auto"/>
              <w:left w:val="single" w:sz="4" w:space="0" w:color="auto"/>
              <w:bottom w:val="single" w:sz="4" w:space="0" w:color="auto"/>
              <w:right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по заданию на проектирование</w:t>
            </w:r>
          </w:p>
        </w:tc>
        <w:tc>
          <w:tcPr>
            <w:tcW w:w="2297" w:type="dxa"/>
            <w:tcBorders>
              <w:top w:val="nil"/>
              <w:left w:val="single" w:sz="4" w:space="0" w:color="auto"/>
              <w:bottom w:val="single" w:sz="4" w:space="0" w:color="auto"/>
            </w:tcBorders>
          </w:tcPr>
          <w:p w:rsidR="00776603" w:rsidRPr="00A93182" w:rsidRDefault="00776603" w:rsidP="00776603">
            <w:pPr>
              <w:pStyle w:val="affffff1"/>
              <w:rPr>
                <w:rFonts w:ascii="Times New Roman" w:hAnsi="Times New Roman" w:cs="Times New Roman"/>
                <w:color w:val="000000" w:themeColor="text1"/>
              </w:rPr>
            </w:pPr>
            <w:r w:rsidRPr="00A93182">
              <w:rPr>
                <w:rFonts w:ascii="Times New Roman" w:hAnsi="Times New Roman" w:cs="Times New Roman"/>
                <w:color w:val="000000" w:themeColor="text1"/>
              </w:rPr>
              <w:t>возможно встроенно-пристроенные</w:t>
            </w:r>
          </w:p>
        </w:tc>
      </w:tr>
    </w:tbl>
    <w:p w:rsidR="00776603" w:rsidRPr="00A93182" w:rsidRDefault="00776603" w:rsidP="00776603">
      <w:pPr>
        <w:spacing w:line="240" w:lineRule="auto"/>
        <w:ind w:firstLine="709"/>
        <w:rPr>
          <w:color w:val="000000" w:themeColor="text1"/>
          <w:sz w:val="24"/>
          <w:szCs w:val="24"/>
        </w:rPr>
      </w:pPr>
    </w:p>
    <w:p w:rsidR="00776603" w:rsidRPr="00A93182" w:rsidRDefault="00776603" w:rsidP="00B76577">
      <w:pPr>
        <w:spacing w:line="240" w:lineRule="auto"/>
        <w:ind w:firstLine="709"/>
        <w:outlineLvl w:val="0"/>
        <w:rPr>
          <w:color w:val="000000" w:themeColor="text1"/>
          <w:sz w:val="24"/>
          <w:szCs w:val="24"/>
        </w:rPr>
      </w:pPr>
      <w:bookmarkStart w:id="176" w:name="_Toc111884401"/>
      <w:r w:rsidRPr="00A93182">
        <w:rPr>
          <w:color w:val="000000" w:themeColor="text1"/>
          <w:sz w:val="24"/>
          <w:szCs w:val="24"/>
        </w:rPr>
        <w:t>2. Расчетные показатели объектов коммунальной инфраструктуры.</w:t>
      </w:r>
      <w:bookmarkEnd w:id="176"/>
    </w:p>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rsidR="00776603" w:rsidRPr="00A93182" w:rsidRDefault="00776603" w:rsidP="00776603">
      <w:pPr>
        <w:spacing w:line="240" w:lineRule="auto"/>
        <w:ind w:firstLine="709"/>
        <w:rPr>
          <w:color w:val="000000" w:themeColor="text1"/>
          <w:sz w:val="24"/>
          <w:szCs w:val="24"/>
        </w:rPr>
      </w:pPr>
      <w:bookmarkStart w:id="177" w:name="sub_1205445"/>
      <w:r w:rsidRPr="00A93182">
        <w:rPr>
          <w:color w:val="000000" w:themeColor="text1"/>
          <w:sz w:val="24"/>
          <w:szCs w:val="24"/>
        </w:rPr>
        <w:t>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77"/>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rsidR="00776603" w:rsidRPr="00A93182" w:rsidRDefault="00776603" w:rsidP="00B76577">
      <w:pPr>
        <w:spacing w:line="240" w:lineRule="auto"/>
        <w:ind w:firstLine="709"/>
        <w:outlineLvl w:val="0"/>
        <w:rPr>
          <w:color w:val="000000" w:themeColor="text1"/>
          <w:sz w:val="24"/>
          <w:szCs w:val="24"/>
        </w:rPr>
      </w:pPr>
      <w:bookmarkStart w:id="178" w:name="_Toc111884402"/>
      <w:r w:rsidRPr="00A93182">
        <w:rPr>
          <w:color w:val="000000" w:themeColor="text1"/>
          <w:sz w:val="24"/>
          <w:szCs w:val="24"/>
        </w:rPr>
        <w:t>3. Расчетные показатели объектов транспортной инфраструктуры.</w:t>
      </w:r>
      <w:bookmarkEnd w:id="178"/>
    </w:p>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rsidR="00776603" w:rsidRPr="00A93182" w:rsidRDefault="00776603" w:rsidP="00776603">
      <w:pPr>
        <w:spacing w:line="240" w:lineRule="auto"/>
        <w:ind w:firstLine="709"/>
        <w:rPr>
          <w:color w:val="000000" w:themeColor="text1"/>
          <w:sz w:val="24"/>
          <w:szCs w:val="24"/>
        </w:rPr>
      </w:pPr>
      <w:bookmarkStart w:id="179" w:name="sub_1205543"/>
      <w:r w:rsidRPr="00A93182">
        <w:rPr>
          <w:color w:val="000000" w:themeColor="text1"/>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179"/>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На второстепенных улицах и проездах следует предусматривать разъездные площадки размером 7 м x 15 м через каждые 200 м.</w:t>
      </w:r>
    </w:p>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Ширина проезжих частей основных проездов должна быть не менее 6,0 м, второстепенных проездов - 5,5 м; ширина тротуаров - 1,5 м.</w:t>
      </w:r>
    </w:p>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rsidR="00776603" w:rsidRPr="00A93182" w:rsidRDefault="00776603" w:rsidP="00776603">
      <w:pPr>
        <w:spacing w:line="240" w:lineRule="auto"/>
        <w:ind w:firstLine="709"/>
        <w:rPr>
          <w:color w:val="000000" w:themeColor="text1"/>
          <w:sz w:val="24"/>
          <w:szCs w:val="24"/>
        </w:rPr>
      </w:pPr>
      <w:bookmarkStart w:id="180" w:name="sub_1205565"/>
      <w:r w:rsidRPr="00A93182">
        <w:rPr>
          <w:color w:val="000000" w:themeColor="text1"/>
          <w:sz w:val="24"/>
          <w:szCs w:val="24"/>
        </w:rPr>
        <w:t>В конце проезжих частей тупиковых улиц следует устраивать площадки для разворота автомобилей с учетом обеспечения радиуса разворота 12 - 15 м. На отстойно-разворотных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180"/>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rsidR="00776603" w:rsidRPr="00A93182" w:rsidRDefault="00776603" w:rsidP="00776603">
      <w:pPr>
        <w:spacing w:line="240" w:lineRule="auto"/>
        <w:ind w:firstLine="709"/>
        <w:rPr>
          <w:color w:val="000000" w:themeColor="text1"/>
          <w:sz w:val="24"/>
          <w:szCs w:val="24"/>
        </w:rPr>
      </w:pPr>
      <w:r w:rsidRPr="00A93182">
        <w:rPr>
          <w:color w:val="000000" w:themeColor="text1"/>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rsidR="00776603" w:rsidRPr="00A93182" w:rsidRDefault="00776603" w:rsidP="00776603">
      <w:pPr>
        <w:spacing w:line="240" w:lineRule="auto"/>
        <w:ind w:firstLine="709"/>
        <w:rPr>
          <w:color w:val="000000" w:themeColor="text1"/>
          <w:sz w:val="24"/>
          <w:szCs w:val="24"/>
        </w:rPr>
      </w:pPr>
      <w:bookmarkStart w:id="181" w:name="sub_1205570"/>
      <w:r w:rsidRPr="00A93182">
        <w:rPr>
          <w:color w:val="000000" w:themeColor="text1"/>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81"/>
    <w:p w:rsidR="007B147F" w:rsidRPr="00A93182" w:rsidRDefault="00776603" w:rsidP="00776603">
      <w:pPr>
        <w:keepLines w:val="0"/>
        <w:overflowPunct/>
        <w:spacing w:line="240" w:lineRule="auto"/>
        <w:ind w:firstLine="709"/>
        <w:rPr>
          <w:rFonts w:eastAsia="Calibri"/>
          <w:color w:val="000000" w:themeColor="text1"/>
          <w:sz w:val="24"/>
          <w:szCs w:val="24"/>
        </w:rPr>
      </w:pPr>
      <w:r w:rsidRPr="00A93182">
        <w:rPr>
          <w:color w:val="000000" w:themeColor="text1"/>
          <w:sz w:val="24"/>
          <w:szCs w:val="24"/>
        </w:rPr>
        <w:t>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предзаводских площадях, у спортивно-зрелищных учреждений, кинотеатров, вокзалов - 0,8 чел./кв. м.</w:t>
      </w:r>
    </w:p>
    <w:p w:rsidR="007B147F" w:rsidRPr="00A93182" w:rsidRDefault="007B147F" w:rsidP="003030E3">
      <w:pPr>
        <w:keepLines w:val="0"/>
        <w:overflowPunct/>
        <w:spacing w:line="240" w:lineRule="auto"/>
        <w:ind w:firstLine="709"/>
        <w:rPr>
          <w:rFonts w:eastAsia="Calibri"/>
          <w:color w:val="000000" w:themeColor="text1"/>
          <w:sz w:val="24"/>
          <w:szCs w:val="24"/>
        </w:rPr>
      </w:pPr>
    </w:p>
    <w:p w:rsidR="00BC7058" w:rsidRPr="00A93182" w:rsidRDefault="00FF744B" w:rsidP="00B76577">
      <w:pPr>
        <w:keepLines w:val="0"/>
        <w:widowControl w:val="0"/>
        <w:overflowPunct/>
        <w:spacing w:line="240" w:lineRule="auto"/>
        <w:ind w:firstLine="0"/>
        <w:jc w:val="center"/>
        <w:outlineLvl w:val="0"/>
        <w:rPr>
          <w:b/>
          <w:bCs/>
          <w:color w:val="000000" w:themeColor="text1"/>
          <w:sz w:val="24"/>
          <w:szCs w:val="24"/>
          <w:lang w:eastAsia="en-US"/>
        </w:rPr>
      </w:pPr>
      <w:bookmarkStart w:id="182" w:name="_Toc111884403"/>
      <w:r w:rsidRPr="00A93182">
        <w:rPr>
          <w:b/>
          <w:bCs/>
          <w:color w:val="000000" w:themeColor="text1"/>
          <w:sz w:val="24"/>
          <w:szCs w:val="24"/>
          <w:lang w:eastAsia="en-US"/>
        </w:rPr>
        <w:t>ЧАСТЬ</w:t>
      </w:r>
      <w:r w:rsidR="00DA2BC4" w:rsidRPr="00A93182">
        <w:rPr>
          <w:b/>
          <w:bCs/>
          <w:color w:val="000000" w:themeColor="text1"/>
          <w:sz w:val="24"/>
          <w:szCs w:val="24"/>
          <w:lang w:eastAsia="en-US"/>
        </w:rPr>
        <w:t xml:space="preserve"> IV. </w:t>
      </w:r>
      <w:r w:rsidRPr="00A93182">
        <w:rPr>
          <w:b/>
          <w:bCs/>
          <w:color w:val="000000" w:themeColor="text1"/>
          <w:sz w:val="24"/>
          <w:szCs w:val="24"/>
          <w:lang w:eastAsia="en-US"/>
        </w:rPr>
        <w:t>ЗАКЛЮЧИТЕЛЬНЫЕ ПОЛОЖЕНИЯ</w:t>
      </w:r>
      <w:bookmarkEnd w:id="182"/>
      <w:r w:rsidRPr="00A93182">
        <w:rPr>
          <w:b/>
          <w:bCs/>
          <w:color w:val="000000" w:themeColor="text1"/>
          <w:sz w:val="24"/>
          <w:szCs w:val="24"/>
          <w:lang w:eastAsia="en-US"/>
        </w:rPr>
        <w:t xml:space="preserve"> </w:t>
      </w:r>
    </w:p>
    <w:p w:rsidR="00DA2BC4" w:rsidRPr="00A93182" w:rsidRDefault="004326C1" w:rsidP="00AA2809">
      <w:pPr>
        <w:pStyle w:val="7"/>
        <w:ind w:firstLine="0"/>
        <w:rPr>
          <w:color w:val="000000" w:themeColor="text1"/>
          <w:sz w:val="24"/>
          <w:szCs w:val="24"/>
        </w:rPr>
      </w:pPr>
      <w:bookmarkStart w:id="183" w:name="_Toc111884404"/>
      <w:r w:rsidRPr="00A93182">
        <w:rPr>
          <w:color w:val="000000" w:themeColor="text1"/>
          <w:sz w:val="24"/>
          <w:szCs w:val="24"/>
        </w:rPr>
        <w:t>Статья 5</w:t>
      </w:r>
      <w:r w:rsidR="00CF3774" w:rsidRPr="00A93182">
        <w:rPr>
          <w:color w:val="000000" w:themeColor="text1"/>
          <w:sz w:val="24"/>
          <w:szCs w:val="24"/>
        </w:rPr>
        <w:t>3</w:t>
      </w:r>
      <w:r w:rsidR="00DA2BC4" w:rsidRPr="00A93182">
        <w:rPr>
          <w:color w:val="000000" w:themeColor="text1"/>
          <w:sz w:val="24"/>
          <w:szCs w:val="24"/>
        </w:rPr>
        <w:t>. Действие настоящих Правил по отношению к ранее возникшим правоотношениям</w:t>
      </w:r>
      <w:bookmarkEnd w:id="183"/>
    </w:p>
    <w:p w:rsidR="00DA2BC4" w:rsidRPr="00A93182" w:rsidRDefault="00DA2BC4" w:rsidP="003030E3">
      <w:pPr>
        <w:keepNext/>
        <w:keepLines w:val="0"/>
        <w:tabs>
          <w:tab w:val="left" w:pos="1090"/>
        </w:tabs>
        <w:suppressAutoHyphens/>
        <w:spacing w:line="240" w:lineRule="auto"/>
        <w:ind w:firstLine="709"/>
        <w:rPr>
          <w:bCs/>
          <w:color w:val="000000" w:themeColor="text1"/>
          <w:sz w:val="24"/>
          <w:szCs w:val="24"/>
        </w:rPr>
      </w:pPr>
    </w:p>
    <w:p w:rsidR="00DA2BC4" w:rsidRPr="00A93182" w:rsidRDefault="00DA2BC4" w:rsidP="003030E3">
      <w:pPr>
        <w:keepNext/>
        <w:keepLines w:val="0"/>
        <w:tabs>
          <w:tab w:val="left" w:pos="1090"/>
        </w:tabs>
        <w:suppressAutoHyphens/>
        <w:spacing w:line="240" w:lineRule="auto"/>
        <w:ind w:firstLine="709"/>
        <w:rPr>
          <w:bCs/>
          <w:color w:val="000000" w:themeColor="text1"/>
          <w:sz w:val="24"/>
          <w:szCs w:val="24"/>
        </w:rPr>
      </w:pPr>
      <w:r w:rsidRPr="00A93182">
        <w:rPr>
          <w:bCs/>
          <w:color w:val="000000" w:themeColor="text1"/>
          <w:sz w:val="24"/>
          <w:szCs w:val="24"/>
        </w:rPr>
        <w:t>1. Настоящие Правила вступает в силу со дня их официального опубликования.</w:t>
      </w:r>
    </w:p>
    <w:p w:rsidR="00DA2BC4" w:rsidRPr="00A93182" w:rsidRDefault="00DA2BC4" w:rsidP="003030E3">
      <w:pPr>
        <w:keepNext/>
        <w:keepLines w:val="0"/>
        <w:tabs>
          <w:tab w:val="left" w:pos="1090"/>
        </w:tabs>
        <w:suppressAutoHyphens/>
        <w:spacing w:line="240" w:lineRule="auto"/>
        <w:ind w:firstLine="709"/>
        <w:rPr>
          <w:bCs/>
          <w:color w:val="000000" w:themeColor="text1"/>
          <w:sz w:val="24"/>
          <w:szCs w:val="24"/>
        </w:rPr>
      </w:pPr>
      <w:r w:rsidRPr="00A93182">
        <w:rPr>
          <w:bCs/>
          <w:color w:val="000000" w:themeColor="text1"/>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rsidR="00DA2BC4" w:rsidRPr="00A93182" w:rsidRDefault="00DA2BC4" w:rsidP="003030E3">
      <w:pPr>
        <w:keepNext/>
        <w:keepLines w:val="0"/>
        <w:tabs>
          <w:tab w:val="left" w:pos="1090"/>
        </w:tabs>
        <w:suppressAutoHyphens/>
        <w:spacing w:line="240" w:lineRule="auto"/>
        <w:ind w:firstLine="709"/>
        <w:rPr>
          <w:rFonts w:eastAsia="Calibri"/>
          <w:color w:val="000000" w:themeColor="text1"/>
          <w:sz w:val="24"/>
          <w:szCs w:val="24"/>
        </w:rPr>
      </w:pPr>
      <w:r w:rsidRPr="00A93182">
        <w:rPr>
          <w:bCs/>
          <w:color w:val="000000" w:themeColor="text1"/>
          <w:sz w:val="24"/>
          <w:szCs w:val="24"/>
        </w:rPr>
        <w:t>3. Требования</w:t>
      </w:r>
      <w:r w:rsidRPr="00A93182">
        <w:rPr>
          <w:rFonts w:eastAsia="Calibri"/>
          <w:color w:val="000000" w:themeColor="text1"/>
          <w:sz w:val="24"/>
          <w:szCs w:val="24"/>
        </w:rPr>
        <w:t xml:space="preserve"> к образуемым и измененным земельным участкам:</w:t>
      </w:r>
    </w:p>
    <w:p w:rsidR="00DA2BC4" w:rsidRPr="00A93182" w:rsidRDefault="00DA2BC4" w:rsidP="003030E3">
      <w:pPr>
        <w:keepNext/>
        <w:keepLines w:val="0"/>
        <w:suppressAutoHyphens/>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 xml:space="preserve">- предельные (максимальные и минимальные) размеры земельных участков, в отношении которых в соответствии с </w:t>
      </w:r>
      <w:hyperlink r:id="rId37" w:history="1">
        <w:r w:rsidRPr="00A93182">
          <w:rPr>
            <w:rFonts w:eastAsia="Calibri"/>
            <w:color w:val="000000" w:themeColor="text1"/>
            <w:sz w:val="24"/>
            <w:szCs w:val="24"/>
          </w:rPr>
          <w:t>законодательством</w:t>
        </w:r>
      </w:hyperlink>
      <w:r w:rsidRPr="00A93182">
        <w:rPr>
          <w:rFonts w:eastAsia="Calibri"/>
          <w:color w:val="000000" w:themeColor="text1"/>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rsidR="00DA2BC4" w:rsidRPr="00A93182" w:rsidRDefault="00DA2BC4" w:rsidP="003030E3">
      <w:pPr>
        <w:keepNext/>
        <w:keepLines w:val="0"/>
        <w:suppressAutoHyphens/>
        <w:overflowPunct/>
        <w:spacing w:line="240" w:lineRule="auto"/>
        <w:ind w:firstLine="709"/>
        <w:rPr>
          <w:bCs/>
          <w:color w:val="000000" w:themeColor="text1"/>
          <w:sz w:val="24"/>
          <w:szCs w:val="24"/>
        </w:rPr>
      </w:pPr>
      <w:r w:rsidRPr="00A93182">
        <w:rPr>
          <w:rFonts w:eastAsia="Calibri"/>
          <w:color w:val="000000" w:themeColor="text1"/>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38" w:history="1">
        <w:r w:rsidRPr="00A93182">
          <w:rPr>
            <w:rFonts w:eastAsia="Calibri"/>
            <w:color w:val="000000" w:themeColor="text1"/>
            <w:sz w:val="24"/>
            <w:szCs w:val="24"/>
          </w:rPr>
          <w:t>не распространяется</w:t>
        </w:r>
      </w:hyperlink>
      <w:r w:rsidRPr="00A93182">
        <w:rPr>
          <w:rFonts w:eastAsia="Calibri"/>
          <w:color w:val="000000" w:themeColor="text1"/>
          <w:sz w:val="24"/>
          <w:szCs w:val="24"/>
        </w:rPr>
        <w:t xml:space="preserve"> или в отношении которых градостроительные регламенты </w:t>
      </w:r>
      <w:hyperlink r:id="rId39" w:history="1">
        <w:r w:rsidRPr="00A93182">
          <w:rPr>
            <w:rFonts w:eastAsia="Calibri"/>
            <w:color w:val="000000" w:themeColor="text1"/>
            <w:sz w:val="24"/>
            <w:szCs w:val="24"/>
          </w:rPr>
          <w:t>не устанавливаются</w:t>
        </w:r>
      </w:hyperlink>
      <w:r w:rsidRPr="00A93182">
        <w:rPr>
          <w:rFonts w:eastAsia="Calibri"/>
          <w:color w:val="000000" w:themeColor="text1"/>
          <w:sz w:val="24"/>
          <w:szCs w:val="24"/>
        </w:rPr>
        <w:t>, определяются в соответствии с Земельным кодексом, другими федеральными законами.</w:t>
      </w:r>
    </w:p>
    <w:p w:rsidR="00DA2BC4" w:rsidRPr="00A93182" w:rsidRDefault="00DA2BC4" w:rsidP="003030E3">
      <w:pPr>
        <w:keepNext/>
        <w:keepLines w:val="0"/>
        <w:suppressAutoHyphens/>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40" w:history="1">
        <w:r w:rsidRPr="00A93182">
          <w:rPr>
            <w:rFonts w:eastAsia="Calibri"/>
            <w:color w:val="000000" w:themeColor="text1"/>
            <w:sz w:val="24"/>
            <w:szCs w:val="24"/>
          </w:rPr>
          <w:t>разрешенным использованием</w:t>
        </w:r>
      </w:hyperlink>
      <w:r w:rsidRPr="00A93182">
        <w:rPr>
          <w:rFonts w:eastAsia="Calibri"/>
          <w:color w:val="000000" w:themeColor="text1"/>
          <w:sz w:val="24"/>
          <w:szCs w:val="24"/>
        </w:rPr>
        <w:t xml:space="preserve"> с соблюдением требований градостроительных регламентов.</w:t>
      </w:r>
    </w:p>
    <w:p w:rsidR="00DA2BC4" w:rsidRPr="00A93182" w:rsidRDefault="00DA2BC4" w:rsidP="003030E3">
      <w:pPr>
        <w:keepNext/>
        <w:keepLines w:val="0"/>
        <w:suppressAutoHyphens/>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rsidR="00DA2BC4" w:rsidRPr="00A93182" w:rsidRDefault="00DA2BC4" w:rsidP="003030E3">
      <w:pPr>
        <w:keepNext/>
        <w:keepLines w:val="0"/>
        <w:suppressAutoHyphens/>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rsidR="00DA2BC4" w:rsidRPr="00A93182" w:rsidRDefault="00DA2BC4" w:rsidP="003030E3">
      <w:pPr>
        <w:keepNext/>
        <w:keepLines w:val="0"/>
        <w:suppressAutoHyphens/>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 виды их использования не входят в перечень видов разрешенного использования;</w:t>
      </w:r>
    </w:p>
    <w:p w:rsidR="00DA2BC4" w:rsidRPr="00A93182" w:rsidRDefault="00DA2BC4" w:rsidP="003030E3">
      <w:pPr>
        <w:keepNext/>
        <w:keepLines w:val="0"/>
        <w:suppressAutoHyphens/>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 их размеры не соответствуют предельным значениям, установленным градостроительным регламентом.</w:t>
      </w:r>
    </w:p>
    <w:p w:rsidR="00DA2BC4" w:rsidRPr="00A93182" w:rsidRDefault="00DA2BC4" w:rsidP="003030E3">
      <w:pPr>
        <w:keepNext/>
        <w:keepLines w:val="0"/>
        <w:suppressAutoHyphens/>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rsidR="00DA2BC4" w:rsidRPr="00A93182" w:rsidRDefault="00DA2BC4" w:rsidP="003030E3">
      <w:pPr>
        <w:keepNext/>
        <w:keepLines w:val="0"/>
        <w:suppressAutoHyphens/>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rsidR="00DA2BC4" w:rsidRPr="00A93182" w:rsidRDefault="00DA2BC4" w:rsidP="003030E3">
      <w:pPr>
        <w:keepNext/>
        <w:keepLines w:val="0"/>
        <w:suppressAutoHyphens/>
        <w:overflowPunct/>
        <w:spacing w:line="240" w:lineRule="auto"/>
        <w:ind w:firstLine="709"/>
        <w:rPr>
          <w:rFonts w:eastAsia="Calibri"/>
          <w:color w:val="000000" w:themeColor="text1"/>
          <w:sz w:val="24"/>
          <w:szCs w:val="24"/>
        </w:rPr>
      </w:pPr>
      <w:r w:rsidRPr="00A93182">
        <w:rPr>
          <w:rFonts w:eastAsia="Calibri"/>
          <w:color w:val="000000" w:themeColor="text1"/>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rsidR="000B5BF1" w:rsidRPr="00A93182" w:rsidRDefault="000B5BF1" w:rsidP="003030E3">
      <w:pPr>
        <w:keepNext/>
        <w:keepLines w:val="0"/>
        <w:suppressAutoHyphens/>
        <w:overflowPunct/>
        <w:spacing w:line="240" w:lineRule="auto"/>
        <w:ind w:firstLine="709"/>
        <w:rPr>
          <w:rFonts w:eastAsia="Calibri"/>
          <w:color w:val="000000" w:themeColor="text1"/>
          <w:sz w:val="24"/>
          <w:szCs w:val="24"/>
        </w:rPr>
      </w:pPr>
    </w:p>
    <w:p w:rsidR="00DA2BC4" w:rsidRPr="00A93182" w:rsidRDefault="004326C1" w:rsidP="00AA2809">
      <w:pPr>
        <w:pStyle w:val="7"/>
        <w:ind w:firstLine="0"/>
        <w:rPr>
          <w:color w:val="000000" w:themeColor="text1"/>
          <w:sz w:val="24"/>
          <w:szCs w:val="24"/>
        </w:rPr>
      </w:pPr>
      <w:bookmarkStart w:id="184" w:name="_Toc111884405"/>
      <w:r w:rsidRPr="00A93182">
        <w:rPr>
          <w:color w:val="000000" w:themeColor="text1"/>
          <w:sz w:val="24"/>
          <w:szCs w:val="24"/>
        </w:rPr>
        <w:t xml:space="preserve">Статья </w:t>
      </w:r>
      <w:r w:rsidR="00BC7058" w:rsidRPr="00A93182">
        <w:rPr>
          <w:color w:val="000000" w:themeColor="text1"/>
          <w:sz w:val="24"/>
          <w:szCs w:val="24"/>
        </w:rPr>
        <w:t>5</w:t>
      </w:r>
      <w:r w:rsidR="00CF3774" w:rsidRPr="00A93182">
        <w:rPr>
          <w:color w:val="000000" w:themeColor="text1"/>
          <w:sz w:val="24"/>
          <w:szCs w:val="24"/>
        </w:rPr>
        <w:t>4</w:t>
      </w:r>
      <w:r w:rsidR="00DA2BC4" w:rsidRPr="00A93182">
        <w:rPr>
          <w:color w:val="000000" w:themeColor="text1"/>
          <w:sz w:val="24"/>
          <w:szCs w:val="24"/>
        </w:rPr>
        <w:t>. Действие настоящих Правил по отношению к градостроительной документации</w:t>
      </w:r>
      <w:bookmarkEnd w:id="184"/>
    </w:p>
    <w:p w:rsidR="00DA2BC4" w:rsidRPr="00A93182" w:rsidRDefault="00DA2BC4" w:rsidP="003030E3">
      <w:pPr>
        <w:keepNext/>
        <w:keepLines w:val="0"/>
        <w:tabs>
          <w:tab w:val="left" w:pos="1090"/>
        </w:tabs>
        <w:suppressAutoHyphens/>
        <w:spacing w:line="240" w:lineRule="auto"/>
        <w:ind w:firstLine="709"/>
        <w:rPr>
          <w:bCs/>
          <w:color w:val="000000" w:themeColor="text1"/>
          <w:sz w:val="24"/>
          <w:szCs w:val="24"/>
        </w:rPr>
      </w:pPr>
    </w:p>
    <w:p w:rsidR="00E26298" w:rsidRPr="00A93182" w:rsidRDefault="00E26298" w:rsidP="00D958C5">
      <w:pPr>
        <w:keepNext/>
        <w:keepLines w:val="0"/>
        <w:numPr>
          <w:ilvl w:val="0"/>
          <w:numId w:val="6"/>
        </w:numPr>
        <w:suppressAutoHyphens/>
        <w:overflowPunct/>
        <w:spacing w:line="240" w:lineRule="auto"/>
        <w:ind w:left="0" w:firstLine="709"/>
        <w:rPr>
          <w:bCs/>
          <w:color w:val="000000" w:themeColor="text1"/>
          <w:sz w:val="24"/>
          <w:szCs w:val="24"/>
        </w:rPr>
      </w:pPr>
      <w:r w:rsidRPr="00A93182">
        <w:rPr>
          <w:bCs/>
          <w:color w:val="000000" w:themeColor="text1"/>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результатах общественных обсуждений или публичных слушаний и предложений заинтересованных лиц. </w:t>
      </w:r>
    </w:p>
    <w:p w:rsidR="00DA2BC4" w:rsidRPr="00A93182" w:rsidRDefault="00B87990" w:rsidP="003030E3">
      <w:pPr>
        <w:keepNext/>
        <w:keepLines w:val="0"/>
        <w:suppressAutoHyphens/>
        <w:overflowPunct/>
        <w:spacing w:line="240" w:lineRule="auto"/>
        <w:ind w:firstLine="709"/>
        <w:rPr>
          <w:rFonts w:eastAsia="Calibri"/>
          <w:color w:val="000000" w:themeColor="text1"/>
          <w:sz w:val="24"/>
          <w:szCs w:val="24"/>
        </w:rPr>
      </w:pPr>
      <w:r w:rsidRPr="00A93182">
        <w:rPr>
          <w:bCs/>
          <w:color w:val="000000" w:themeColor="text1"/>
          <w:sz w:val="24"/>
          <w:szCs w:val="24"/>
        </w:rPr>
        <w:t>Несоответствие П</w:t>
      </w:r>
      <w:r w:rsidR="00DA2BC4" w:rsidRPr="00A93182">
        <w:rPr>
          <w:bCs/>
          <w:color w:val="000000" w:themeColor="text1"/>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93182">
        <w:rPr>
          <w:rFonts w:eastAsia="Calibri"/>
          <w:color w:val="000000" w:themeColor="text1"/>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93182">
        <w:rPr>
          <w:rFonts w:eastAsia="Calibri"/>
          <w:color w:val="000000" w:themeColor="text1"/>
          <w:sz w:val="24"/>
          <w:szCs w:val="24"/>
        </w:rPr>
        <w:t>вопроса о внесении изменений в П</w:t>
      </w:r>
      <w:r w:rsidR="00DA2BC4" w:rsidRPr="00A93182">
        <w:rPr>
          <w:rFonts w:eastAsia="Calibri"/>
          <w:color w:val="000000" w:themeColor="text1"/>
          <w:sz w:val="24"/>
          <w:szCs w:val="24"/>
        </w:rPr>
        <w:t>равила.</w:t>
      </w:r>
    </w:p>
    <w:p w:rsidR="00681744" w:rsidRPr="00A93182" w:rsidRDefault="001F12D8" w:rsidP="00D958C5">
      <w:pPr>
        <w:keepNext/>
        <w:keepLines w:val="0"/>
        <w:numPr>
          <w:ilvl w:val="0"/>
          <w:numId w:val="6"/>
        </w:numPr>
        <w:shd w:val="clear" w:color="auto" w:fill="FFFFFF"/>
        <w:suppressAutoHyphens/>
        <w:overflowPunct/>
        <w:spacing w:line="240" w:lineRule="auto"/>
        <w:ind w:left="0" w:firstLine="709"/>
        <w:rPr>
          <w:color w:val="000000" w:themeColor="text1"/>
          <w:sz w:val="24"/>
          <w:szCs w:val="24"/>
        </w:rPr>
      </w:pPr>
      <w:r w:rsidRPr="00A93182">
        <w:rPr>
          <w:bCs/>
          <w:color w:val="000000" w:themeColor="text1"/>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681744" w:rsidRPr="00A93182" w:rsidRDefault="00681744" w:rsidP="00D958C5">
      <w:pPr>
        <w:keepNext/>
        <w:keepLines w:val="0"/>
        <w:numPr>
          <w:ilvl w:val="0"/>
          <w:numId w:val="6"/>
        </w:numPr>
        <w:shd w:val="clear" w:color="auto" w:fill="FFFFFF"/>
        <w:suppressAutoHyphens/>
        <w:overflowPunct/>
        <w:spacing w:line="240" w:lineRule="auto"/>
        <w:ind w:left="0" w:firstLine="709"/>
        <w:rPr>
          <w:bCs/>
          <w:color w:val="000000" w:themeColor="text1"/>
          <w:sz w:val="24"/>
          <w:szCs w:val="24"/>
        </w:rPr>
      </w:pPr>
      <w:r w:rsidRPr="00A93182">
        <w:rPr>
          <w:bCs/>
          <w:color w:val="000000" w:themeColor="text1"/>
          <w:sz w:val="24"/>
          <w:szCs w:val="24"/>
        </w:rPr>
        <w:t>В градостроительном плане земельного участка содержится информация:</w:t>
      </w:r>
    </w:p>
    <w:p w:rsidR="00681744" w:rsidRPr="00A93182" w:rsidRDefault="00681744" w:rsidP="003030E3">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681744" w:rsidRPr="00A93182" w:rsidRDefault="00681744" w:rsidP="003030E3">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681744" w:rsidRPr="00A93182" w:rsidRDefault="00681744" w:rsidP="003030E3">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rsidR="00681744" w:rsidRPr="00A93182" w:rsidRDefault="00681744" w:rsidP="003030E3">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4) о минимальных отступах от границ земельного участка, в пределах которых разрешается строительство объектов капитального строительства;</w:t>
      </w:r>
    </w:p>
    <w:p w:rsidR="00681744" w:rsidRPr="00A93182" w:rsidRDefault="00681744" w:rsidP="003030E3">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rsidR="00681744" w:rsidRPr="00A93182" w:rsidRDefault="00681744" w:rsidP="003030E3">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681744" w:rsidRPr="00A93182" w:rsidRDefault="00681744" w:rsidP="003030E3">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статьи 57.3 Градостроительного кодекса;</w:t>
      </w:r>
    </w:p>
    <w:p w:rsidR="00681744" w:rsidRPr="00A93182" w:rsidRDefault="00681744" w:rsidP="003030E3">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681744" w:rsidRPr="00A93182" w:rsidRDefault="00681744" w:rsidP="003030E3">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93182">
        <w:rPr>
          <w:bCs/>
          <w:color w:val="000000" w:themeColor="text1"/>
        </w:rPr>
        <w:t>го</w:t>
      </w:r>
      <w:r w:rsidRPr="00A93182">
        <w:rPr>
          <w:bCs/>
          <w:color w:val="000000" w:themeColor="text1"/>
        </w:rPr>
        <w:t xml:space="preserve"> развити</w:t>
      </w:r>
      <w:r w:rsidR="00AE31D4" w:rsidRPr="00A93182">
        <w:rPr>
          <w:bCs/>
          <w:color w:val="000000" w:themeColor="text1"/>
        </w:rPr>
        <w:t>я</w:t>
      </w:r>
      <w:r w:rsidRPr="00A93182">
        <w:rPr>
          <w:bCs/>
          <w:color w:val="000000" w:themeColor="text1"/>
        </w:rPr>
        <w:t xml:space="preserve"> территории;</w:t>
      </w:r>
    </w:p>
    <w:p w:rsidR="00681744" w:rsidRPr="00A93182" w:rsidRDefault="00681744" w:rsidP="003030E3">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rsidR="00681744" w:rsidRPr="00A93182" w:rsidRDefault="00681744" w:rsidP="003030E3">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681744" w:rsidRPr="00A93182" w:rsidRDefault="00681744" w:rsidP="003030E3">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11) о границах публичных сервитутов;</w:t>
      </w:r>
    </w:p>
    <w:p w:rsidR="00681744" w:rsidRPr="00A93182" w:rsidRDefault="00681744" w:rsidP="003030E3">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12) о номере и (или) наименовании элемента планировочной структуры, в границах которого расположен земельный участок;</w:t>
      </w:r>
    </w:p>
    <w:p w:rsidR="00681744" w:rsidRPr="00A93182" w:rsidRDefault="00681744" w:rsidP="003030E3">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681744" w:rsidRPr="00A93182" w:rsidRDefault="00681744" w:rsidP="003030E3">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14) о наличии или отсутствии в границах земельного участка объектов культурного наследия, о границах территорий таких объектов;</w:t>
      </w:r>
    </w:p>
    <w:p w:rsidR="00AE31D4" w:rsidRPr="00A93182" w:rsidRDefault="00AE31D4" w:rsidP="00AE31D4">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городского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rsidR="00681744" w:rsidRPr="00A93182" w:rsidRDefault="00681744" w:rsidP="003030E3">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681744" w:rsidRPr="00A93182" w:rsidRDefault="00681744" w:rsidP="003030E3">
      <w:pPr>
        <w:pStyle w:val="s1"/>
        <w:shd w:val="clear" w:color="auto" w:fill="FFFFFF"/>
        <w:spacing w:before="0" w:beforeAutospacing="0" w:after="0" w:afterAutospacing="0"/>
        <w:ind w:firstLine="709"/>
        <w:jc w:val="both"/>
        <w:rPr>
          <w:bCs/>
          <w:color w:val="000000" w:themeColor="text1"/>
        </w:rPr>
      </w:pPr>
      <w:r w:rsidRPr="00A93182">
        <w:rPr>
          <w:bCs/>
          <w:color w:val="000000" w:themeColor="text1"/>
        </w:rPr>
        <w:t>17) о красных линиях.</w:t>
      </w:r>
    </w:p>
    <w:p w:rsidR="00DA2BC4" w:rsidRPr="00A93182" w:rsidRDefault="00DA2BC4" w:rsidP="00D958C5">
      <w:pPr>
        <w:keepNext/>
        <w:keepLines w:val="0"/>
        <w:numPr>
          <w:ilvl w:val="0"/>
          <w:numId w:val="6"/>
        </w:numPr>
        <w:suppressAutoHyphens/>
        <w:overflowPunct/>
        <w:spacing w:line="240" w:lineRule="auto"/>
        <w:ind w:left="0" w:firstLine="709"/>
        <w:rPr>
          <w:rFonts w:eastAsia="Calibri"/>
          <w:color w:val="000000" w:themeColor="text1"/>
          <w:sz w:val="24"/>
          <w:szCs w:val="24"/>
        </w:rPr>
      </w:pPr>
      <w:r w:rsidRPr="00A93182">
        <w:rPr>
          <w:rFonts w:eastAsia="Calibri"/>
          <w:color w:val="000000" w:themeColor="text1"/>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rsidR="00DB5A9B" w:rsidRPr="00A93182" w:rsidRDefault="00DB5A9B">
      <w:pPr>
        <w:spacing w:line="240" w:lineRule="auto"/>
        <w:ind w:firstLine="709"/>
        <w:rPr>
          <w:color w:val="000000" w:themeColor="text1"/>
          <w:sz w:val="24"/>
          <w:szCs w:val="24"/>
        </w:rPr>
      </w:pPr>
    </w:p>
    <w:sectPr w:rsidR="00DB5A9B" w:rsidRPr="00A93182" w:rsidSect="00423DC2">
      <w:pgSz w:w="11906" w:h="16838"/>
      <w:pgMar w:top="1134" w:right="567" w:bottom="1134" w:left="1701" w:header="709" w:footer="709"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C12D8" w:rsidRDefault="00EC12D8" w:rsidP="00B12064">
      <w:pPr>
        <w:spacing w:line="240" w:lineRule="auto"/>
      </w:pPr>
      <w:r>
        <w:separator/>
      </w:r>
    </w:p>
  </w:endnote>
  <w:endnote w:type="continuationSeparator" w:id="0">
    <w:p w:rsidR="00EC12D8" w:rsidRDefault="00EC12D8" w:rsidP="00B12064">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sig w:usb0="00000000" w:usb1="00000000" w:usb2="00000000" w:usb3="00000000" w:csb0="0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altName w:val="Times New Roman"/>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7DA0" w:rsidRDefault="008C7DA0" w:rsidP="00E71B89">
    <w:pPr>
      <w:pStyle w:val="af4"/>
      <w:ind w:firstLine="0"/>
      <w:jc w:val="center"/>
      <w:rPr>
        <w:color w:val="7F7F7F"/>
        <w:sz w:val="22"/>
        <w:szCs w:val="22"/>
      </w:rPr>
    </w:pPr>
  </w:p>
  <w:p w:rsidR="008C7DA0" w:rsidRPr="003A5F72" w:rsidRDefault="008C7DA0" w:rsidP="00E71B89">
    <w:pPr>
      <w:pStyle w:val="af4"/>
      <w:ind w:firstLine="0"/>
      <w:jc w:val="center"/>
      <w:rPr>
        <w:color w:val="7F7F7F"/>
        <w:sz w:val="22"/>
        <w:szCs w:val="22"/>
      </w:rPr>
    </w:pPr>
    <w:r w:rsidRPr="00B524C2">
      <w:rPr>
        <w:color w:val="7F7F7F"/>
        <w:sz w:val="22"/>
        <w:szCs w:val="22"/>
      </w:rPr>
      <w:t>«</w:t>
    </w:r>
    <w:r>
      <w:rPr>
        <w:color w:val="7F7F7F"/>
        <w:sz w:val="22"/>
        <w:szCs w:val="22"/>
      </w:rPr>
      <w:t>ПРАВИЛА ЗЕМЛЕПОЛЬЗОВАНИЯ И ЗАСТРОЙКИ КИРПИЛЬСКОГО</w:t>
    </w:r>
    <w:r w:rsidRPr="00B524C2">
      <w:rPr>
        <w:color w:val="7F7F7F"/>
        <w:sz w:val="22"/>
        <w:szCs w:val="22"/>
      </w:rPr>
      <w:t xml:space="preserve"> СЕЛЬСКОГО ПОСЕЛЕНИЯ</w:t>
    </w:r>
    <w:r>
      <w:rPr>
        <w:color w:val="7F7F7F"/>
        <w:sz w:val="22"/>
        <w:szCs w:val="22"/>
      </w:rPr>
      <w:t xml:space="preserve"> 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Pr>
        <w:color w:val="7F7F7F"/>
        <w:sz w:val="22"/>
        <w:szCs w:val="22"/>
      </w:rPr>
      <w:t>2</w:t>
    </w:r>
    <w:r w:rsidRPr="00B524C2">
      <w:rPr>
        <w:color w:val="7F7F7F"/>
        <w:sz w:val="22"/>
        <w:szCs w:val="22"/>
      </w:rPr>
      <w:t xml:space="preserve"> г.)</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C12D8" w:rsidRDefault="00EC12D8" w:rsidP="00B12064">
      <w:pPr>
        <w:spacing w:line="240" w:lineRule="auto"/>
      </w:pPr>
      <w:r>
        <w:separator/>
      </w:r>
    </w:p>
  </w:footnote>
  <w:footnote w:type="continuationSeparator" w:id="0">
    <w:p w:rsidR="00EC12D8" w:rsidRDefault="00EC12D8" w:rsidP="00B12064">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72783414"/>
      <w:docPartObj>
        <w:docPartGallery w:val="Page Numbers (Top of Page)"/>
        <w:docPartUnique/>
      </w:docPartObj>
    </w:sdtPr>
    <w:sdtContent>
      <w:p w:rsidR="008C7DA0" w:rsidRDefault="008C7DA0" w:rsidP="003A5F72">
        <w:pPr>
          <w:pStyle w:val="af2"/>
          <w:jc w:val="right"/>
        </w:pPr>
        <w:r w:rsidRPr="003A5F72">
          <w:rPr>
            <w:color w:val="808080" w:themeColor="background1" w:themeShade="80"/>
            <w:sz w:val="22"/>
            <w:szCs w:val="22"/>
          </w:rPr>
          <w:t>Страница -</w:t>
        </w:r>
        <w:r w:rsidR="00067842"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00067842" w:rsidRPr="003A5F72">
          <w:rPr>
            <w:color w:val="808080" w:themeColor="background1" w:themeShade="80"/>
            <w:sz w:val="22"/>
            <w:szCs w:val="22"/>
          </w:rPr>
          <w:fldChar w:fldCharType="separate"/>
        </w:r>
        <w:r w:rsidR="00A93182">
          <w:rPr>
            <w:noProof/>
            <w:color w:val="808080" w:themeColor="background1" w:themeShade="80"/>
            <w:sz w:val="22"/>
            <w:szCs w:val="22"/>
          </w:rPr>
          <w:t>19</w:t>
        </w:r>
        <w:r w:rsidR="00067842"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nsid w:val="00000011"/>
    <w:multiLevelType w:val="multilevel"/>
    <w:tmpl w:val="00000011"/>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7">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8">
    <w:nsid w:val="01D462BB"/>
    <w:multiLevelType w:val="hybridMultilevel"/>
    <w:tmpl w:val="8978637A"/>
    <w:lvl w:ilvl="0" w:tplc="0419000F">
      <w:start w:val="1"/>
      <w:numFmt w:val="decimal"/>
      <w:lvlText w:val="%1."/>
      <w:lvlJc w:val="left"/>
      <w:pPr>
        <w:ind w:left="720" w:hanging="360"/>
      </w:pPr>
      <w:rPr>
        <w:rFonts w:hint="default"/>
      </w:rPr>
    </w:lvl>
    <w:lvl w:ilvl="1" w:tplc="9EF81652">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5621D7D"/>
    <w:multiLevelType w:val="hybridMultilevel"/>
    <w:tmpl w:val="1CE624C4"/>
    <w:lvl w:ilvl="0" w:tplc="06EA7E42">
      <w:start w:val="1"/>
      <w:numFmt w:val="decimal"/>
      <w:lvlText w:val="%1."/>
      <w:lvlJc w:val="left"/>
      <w:pPr>
        <w:ind w:left="794" w:hanging="51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0">
    <w:nsid w:val="0B311A2D"/>
    <w:multiLevelType w:val="hybridMultilevel"/>
    <w:tmpl w:val="214255E0"/>
    <w:lvl w:ilvl="0" w:tplc="0419000F">
      <w:start w:val="1"/>
      <w:numFmt w:val="decimal"/>
      <w:lvlText w:val="%1."/>
      <w:lvlJc w:val="left"/>
      <w:pPr>
        <w:ind w:left="720" w:hanging="360"/>
      </w:pPr>
      <w:rPr>
        <w:rFonts w:hint="default"/>
      </w:rPr>
    </w:lvl>
    <w:lvl w:ilvl="1" w:tplc="F7E0EDFA">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F3B0431"/>
    <w:multiLevelType w:val="hybridMultilevel"/>
    <w:tmpl w:val="F1A02D50"/>
    <w:lvl w:ilvl="0" w:tplc="14FA3DB6">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nsid w:val="1092519E"/>
    <w:multiLevelType w:val="hybridMultilevel"/>
    <w:tmpl w:val="BBC619B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11116673"/>
    <w:multiLevelType w:val="hybridMultilevel"/>
    <w:tmpl w:val="FF480096"/>
    <w:lvl w:ilvl="0" w:tplc="5B0EC2B4">
      <w:start w:val="1"/>
      <w:numFmt w:val="decimal"/>
      <w:lvlText w:val="%1."/>
      <w:lvlJc w:val="left"/>
      <w:pPr>
        <w:ind w:left="1071" w:hanging="645"/>
      </w:pPr>
      <w:rPr>
        <w:rFonts w:hint="default"/>
      </w:rPr>
    </w:lvl>
    <w:lvl w:ilvl="1" w:tplc="BF00F32E">
      <w:start w:val="1"/>
      <w:numFmt w:val="decimal"/>
      <w:lvlText w:val="%2)"/>
      <w:lvlJc w:val="left"/>
      <w:pPr>
        <w:ind w:left="1806" w:hanging="660"/>
      </w:pPr>
      <w:rPr>
        <w:rFonts w:hint="default"/>
      </w:r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4">
    <w:nsid w:val="13F84153"/>
    <w:multiLevelType w:val="hybridMultilevel"/>
    <w:tmpl w:val="01C67130"/>
    <w:lvl w:ilvl="0" w:tplc="2CD0AADA">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16E74478"/>
    <w:multiLevelType w:val="hybridMultilevel"/>
    <w:tmpl w:val="6D34F88C"/>
    <w:lvl w:ilvl="0" w:tplc="8EA4C8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173C1A0A"/>
    <w:multiLevelType w:val="hybridMultilevel"/>
    <w:tmpl w:val="FC165F38"/>
    <w:lvl w:ilvl="0" w:tplc="7B62ECF8">
      <w:start w:val="1"/>
      <w:numFmt w:val="decimal"/>
      <w:lvlText w:val="%1."/>
      <w:lvlJc w:val="left"/>
      <w:pPr>
        <w:ind w:left="1362" w:hanging="795"/>
      </w:pPr>
      <w:rPr>
        <w:rFonts w:hint="default"/>
      </w:rPr>
    </w:lvl>
    <w:lvl w:ilvl="1" w:tplc="56DA72A2">
      <w:start w:val="1"/>
      <w:numFmt w:val="decimal"/>
      <w:lvlText w:val="%2)"/>
      <w:lvlJc w:val="left"/>
      <w:pPr>
        <w:ind w:left="1647" w:hanging="360"/>
      </w:pPr>
      <w:rPr>
        <w:rFonts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nsid w:val="178A4E07"/>
    <w:multiLevelType w:val="hybridMultilevel"/>
    <w:tmpl w:val="581CA922"/>
    <w:lvl w:ilvl="0" w:tplc="8E1A2238">
      <w:start w:val="1"/>
      <w:numFmt w:val="decimal"/>
      <w:lvlText w:val="%1."/>
      <w:lvlJc w:val="left"/>
      <w:pPr>
        <w:ind w:left="1071" w:hanging="645"/>
      </w:pPr>
      <w:rPr>
        <w:rFonts w:hint="default"/>
      </w:rPr>
    </w:lvl>
    <w:lvl w:ilvl="1" w:tplc="0E6C7FDE">
      <w:start w:val="1"/>
      <w:numFmt w:val="decimal"/>
      <w:lvlText w:val="%2)"/>
      <w:lvlJc w:val="left"/>
      <w:pPr>
        <w:ind w:left="1806" w:hanging="660"/>
      </w:pPr>
      <w:rPr>
        <w:rFonts w:hint="default"/>
      </w:r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8">
    <w:nsid w:val="18220187"/>
    <w:multiLevelType w:val="singleLevel"/>
    <w:tmpl w:val="B1B2AAC0"/>
    <w:lvl w:ilvl="0">
      <w:start w:val="10"/>
      <w:numFmt w:val="bullet"/>
      <w:pStyle w:val="21"/>
      <w:lvlText w:val="-"/>
      <w:lvlJc w:val="left"/>
      <w:pPr>
        <w:tabs>
          <w:tab w:val="num" w:pos="1080"/>
        </w:tabs>
        <w:ind w:left="1080" w:hanging="360"/>
      </w:pPr>
    </w:lvl>
  </w:abstractNum>
  <w:abstractNum w:abstractNumId="19">
    <w:nsid w:val="182F727A"/>
    <w:multiLevelType w:val="hybridMultilevel"/>
    <w:tmpl w:val="26C6F53C"/>
    <w:lvl w:ilvl="0" w:tplc="99E0A740">
      <w:numFmt w:val="bullet"/>
      <w:lvlText w:val="-"/>
      <w:lvlJc w:val="left"/>
      <w:pPr>
        <w:ind w:left="622" w:hanging="140"/>
      </w:pPr>
      <w:rPr>
        <w:rFonts w:ascii="Times New Roman" w:eastAsia="Times New Roman" w:hAnsi="Times New Roman" w:cs="Times New Roman" w:hint="default"/>
        <w:w w:val="99"/>
        <w:sz w:val="24"/>
        <w:szCs w:val="24"/>
        <w:lang w:val="ru-RU" w:eastAsia="en-US" w:bidi="ar-SA"/>
      </w:rPr>
    </w:lvl>
    <w:lvl w:ilvl="1" w:tplc="F08CCCF4">
      <w:numFmt w:val="bullet"/>
      <w:lvlText w:val="•"/>
      <w:lvlJc w:val="left"/>
      <w:pPr>
        <w:ind w:left="1630" w:hanging="140"/>
      </w:pPr>
      <w:rPr>
        <w:rFonts w:hint="default"/>
        <w:lang w:val="ru-RU" w:eastAsia="en-US" w:bidi="ar-SA"/>
      </w:rPr>
    </w:lvl>
    <w:lvl w:ilvl="2" w:tplc="4BE27E84">
      <w:numFmt w:val="bullet"/>
      <w:lvlText w:val="•"/>
      <w:lvlJc w:val="left"/>
      <w:pPr>
        <w:ind w:left="2641" w:hanging="140"/>
      </w:pPr>
      <w:rPr>
        <w:rFonts w:hint="default"/>
        <w:lang w:val="ru-RU" w:eastAsia="en-US" w:bidi="ar-SA"/>
      </w:rPr>
    </w:lvl>
    <w:lvl w:ilvl="3" w:tplc="32CAF83C">
      <w:numFmt w:val="bullet"/>
      <w:lvlText w:val="•"/>
      <w:lvlJc w:val="left"/>
      <w:pPr>
        <w:ind w:left="3651" w:hanging="140"/>
      </w:pPr>
      <w:rPr>
        <w:rFonts w:hint="default"/>
        <w:lang w:val="ru-RU" w:eastAsia="en-US" w:bidi="ar-SA"/>
      </w:rPr>
    </w:lvl>
    <w:lvl w:ilvl="4" w:tplc="BE7C178E">
      <w:numFmt w:val="bullet"/>
      <w:lvlText w:val="•"/>
      <w:lvlJc w:val="left"/>
      <w:pPr>
        <w:ind w:left="4662" w:hanging="140"/>
      </w:pPr>
      <w:rPr>
        <w:rFonts w:hint="default"/>
        <w:lang w:val="ru-RU" w:eastAsia="en-US" w:bidi="ar-SA"/>
      </w:rPr>
    </w:lvl>
    <w:lvl w:ilvl="5" w:tplc="072EB11A">
      <w:numFmt w:val="bullet"/>
      <w:lvlText w:val="•"/>
      <w:lvlJc w:val="left"/>
      <w:pPr>
        <w:ind w:left="5673" w:hanging="140"/>
      </w:pPr>
      <w:rPr>
        <w:rFonts w:hint="default"/>
        <w:lang w:val="ru-RU" w:eastAsia="en-US" w:bidi="ar-SA"/>
      </w:rPr>
    </w:lvl>
    <w:lvl w:ilvl="6" w:tplc="A8A8C016">
      <w:numFmt w:val="bullet"/>
      <w:lvlText w:val="•"/>
      <w:lvlJc w:val="left"/>
      <w:pPr>
        <w:ind w:left="6683" w:hanging="140"/>
      </w:pPr>
      <w:rPr>
        <w:rFonts w:hint="default"/>
        <w:lang w:val="ru-RU" w:eastAsia="en-US" w:bidi="ar-SA"/>
      </w:rPr>
    </w:lvl>
    <w:lvl w:ilvl="7" w:tplc="802A73EC">
      <w:numFmt w:val="bullet"/>
      <w:lvlText w:val="•"/>
      <w:lvlJc w:val="left"/>
      <w:pPr>
        <w:ind w:left="7694" w:hanging="140"/>
      </w:pPr>
      <w:rPr>
        <w:rFonts w:hint="default"/>
        <w:lang w:val="ru-RU" w:eastAsia="en-US" w:bidi="ar-SA"/>
      </w:rPr>
    </w:lvl>
    <w:lvl w:ilvl="8" w:tplc="C48850FA">
      <w:numFmt w:val="bullet"/>
      <w:lvlText w:val="•"/>
      <w:lvlJc w:val="left"/>
      <w:pPr>
        <w:ind w:left="8705" w:hanging="140"/>
      </w:pPr>
      <w:rPr>
        <w:rFonts w:hint="default"/>
        <w:lang w:val="ru-RU" w:eastAsia="en-US" w:bidi="ar-SA"/>
      </w:rPr>
    </w:lvl>
  </w:abstractNum>
  <w:abstractNum w:abstractNumId="20">
    <w:nsid w:val="1D254C18"/>
    <w:multiLevelType w:val="hybridMultilevel"/>
    <w:tmpl w:val="394A34CC"/>
    <w:lvl w:ilvl="0" w:tplc="0419000F">
      <w:start w:val="1"/>
      <w:numFmt w:val="decimal"/>
      <w:lvlText w:val="%1."/>
      <w:lvlJc w:val="left"/>
      <w:pPr>
        <w:ind w:left="720" w:hanging="360"/>
      </w:pPr>
      <w:rPr>
        <w:rFonts w:hint="default"/>
      </w:rPr>
    </w:lvl>
    <w:lvl w:ilvl="1" w:tplc="D5F25B8C">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1E9C0C1D"/>
    <w:multiLevelType w:val="hybridMultilevel"/>
    <w:tmpl w:val="D6E6B534"/>
    <w:lvl w:ilvl="0" w:tplc="66A2C0AE">
      <w:start w:val="1"/>
      <w:numFmt w:val="decimal"/>
      <w:lvlText w:val="%1."/>
      <w:lvlJc w:val="left"/>
      <w:pPr>
        <w:ind w:left="1362" w:hanging="795"/>
      </w:pPr>
      <w:rPr>
        <w:rFonts w:hint="default"/>
      </w:rPr>
    </w:lvl>
    <w:lvl w:ilvl="1" w:tplc="17206A64">
      <w:start w:val="1"/>
      <w:numFmt w:val="decimal"/>
      <w:lvlText w:val="%2)"/>
      <w:lvlJc w:val="left"/>
      <w:pPr>
        <w:ind w:left="1647" w:hanging="360"/>
      </w:pPr>
      <w:rPr>
        <w:rFonts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3">
    <w:nsid w:val="29D7536F"/>
    <w:multiLevelType w:val="hybridMultilevel"/>
    <w:tmpl w:val="B58679C6"/>
    <w:lvl w:ilvl="0" w:tplc="6272067A">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4">
    <w:nsid w:val="29DE60A4"/>
    <w:multiLevelType w:val="hybridMultilevel"/>
    <w:tmpl w:val="ADB6A496"/>
    <w:lvl w:ilvl="0" w:tplc="D6CCF9A4">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5">
    <w:nsid w:val="31695919"/>
    <w:multiLevelType w:val="hybridMultilevel"/>
    <w:tmpl w:val="C0CA9060"/>
    <w:lvl w:ilvl="0" w:tplc="DF207270">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nsid w:val="33824367"/>
    <w:multiLevelType w:val="hybridMultilevel"/>
    <w:tmpl w:val="DDBCF238"/>
    <w:lvl w:ilvl="0" w:tplc="0419000F">
      <w:start w:val="1"/>
      <w:numFmt w:val="decimal"/>
      <w:lvlText w:val="%1."/>
      <w:lvlJc w:val="left"/>
      <w:pPr>
        <w:ind w:left="720" w:hanging="360"/>
      </w:pPr>
      <w:rPr>
        <w:rFonts w:hint="default"/>
      </w:rPr>
    </w:lvl>
    <w:lvl w:ilvl="1" w:tplc="1130DB7A">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33E04BE3"/>
    <w:multiLevelType w:val="hybridMultilevel"/>
    <w:tmpl w:val="9ACC2B50"/>
    <w:lvl w:ilvl="0" w:tplc="2F82F948">
      <w:start w:val="1"/>
      <w:numFmt w:val="decimal"/>
      <w:lvlText w:val="%1."/>
      <w:lvlJc w:val="left"/>
      <w:pPr>
        <w:ind w:left="1071" w:hanging="645"/>
      </w:pPr>
      <w:rPr>
        <w:rFonts w:hint="default"/>
      </w:rPr>
    </w:lvl>
    <w:lvl w:ilvl="1" w:tplc="1ABAC0EC">
      <w:start w:val="1"/>
      <w:numFmt w:val="decimal"/>
      <w:lvlText w:val="%2)"/>
      <w:lvlJc w:val="left"/>
      <w:pPr>
        <w:ind w:left="1506" w:hanging="360"/>
      </w:pPr>
      <w:rPr>
        <w:rFonts w:hint="default"/>
      </w:r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8">
    <w:nsid w:val="353F740B"/>
    <w:multiLevelType w:val="hybridMultilevel"/>
    <w:tmpl w:val="038A399C"/>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29">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0">
    <w:nsid w:val="45EC2845"/>
    <w:multiLevelType w:val="hybridMultilevel"/>
    <w:tmpl w:val="CF2C4F00"/>
    <w:lvl w:ilvl="0" w:tplc="43B029D8">
      <w:start w:val="1"/>
      <w:numFmt w:val="decimal"/>
      <w:lvlText w:val="%1."/>
      <w:lvlJc w:val="left"/>
      <w:pPr>
        <w:ind w:left="1422" w:hanging="85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1">
    <w:nsid w:val="4675410B"/>
    <w:multiLevelType w:val="hybridMultilevel"/>
    <w:tmpl w:val="0FFEF6C6"/>
    <w:lvl w:ilvl="0" w:tplc="43848836">
      <w:start w:val="1"/>
      <w:numFmt w:val="decimal"/>
      <w:lvlText w:val="%1."/>
      <w:lvlJc w:val="left"/>
      <w:pPr>
        <w:ind w:left="90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47473BE6"/>
    <w:multiLevelType w:val="hybridMultilevel"/>
    <w:tmpl w:val="7B945C16"/>
    <w:lvl w:ilvl="0" w:tplc="44583E60">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3">
    <w:nsid w:val="47C814A2"/>
    <w:multiLevelType w:val="hybridMultilevel"/>
    <w:tmpl w:val="68BC6D8A"/>
    <w:lvl w:ilvl="0" w:tplc="729EB0C8">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nsid w:val="47F95E10"/>
    <w:multiLevelType w:val="hybridMultilevel"/>
    <w:tmpl w:val="490CCA34"/>
    <w:lvl w:ilvl="0" w:tplc="AB708156">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5">
    <w:nsid w:val="485E7108"/>
    <w:multiLevelType w:val="hybridMultilevel"/>
    <w:tmpl w:val="252ED6AC"/>
    <w:lvl w:ilvl="0" w:tplc="560A3C6A">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6">
    <w:nsid w:val="4CA63275"/>
    <w:multiLevelType w:val="hybridMultilevel"/>
    <w:tmpl w:val="DA00F3B0"/>
    <w:lvl w:ilvl="0" w:tplc="4FA4988C">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7">
    <w:nsid w:val="532167FD"/>
    <w:multiLevelType w:val="hybridMultilevel"/>
    <w:tmpl w:val="5BAE87B2"/>
    <w:lvl w:ilvl="0" w:tplc="58B0F41C">
      <w:start w:val="1"/>
      <w:numFmt w:val="decimal"/>
      <w:lvlText w:val="%1."/>
      <w:lvlJc w:val="left"/>
      <w:pPr>
        <w:ind w:left="1350" w:hanging="81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8">
    <w:nsid w:val="53C86B50"/>
    <w:multiLevelType w:val="hybridMultilevel"/>
    <w:tmpl w:val="44DCFC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0">
    <w:nsid w:val="57A805E5"/>
    <w:multiLevelType w:val="hybridMultilevel"/>
    <w:tmpl w:val="47C60C16"/>
    <w:lvl w:ilvl="0" w:tplc="8BF851AA">
      <w:start w:val="1"/>
      <w:numFmt w:val="decimal"/>
      <w:lvlText w:val="%1."/>
      <w:lvlJc w:val="left"/>
      <w:pPr>
        <w:ind w:left="794" w:hanging="51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1">
    <w:nsid w:val="5ED01648"/>
    <w:multiLevelType w:val="hybridMultilevel"/>
    <w:tmpl w:val="E69C92F0"/>
    <w:lvl w:ilvl="0" w:tplc="AF5850DE">
      <w:start w:val="1"/>
      <w:numFmt w:val="decimal"/>
      <w:lvlText w:val="%1."/>
      <w:lvlJc w:val="left"/>
      <w:pPr>
        <w:ind w:left="794" w:hanging="51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2">
    <w:nsid w:val="64BA113B"/>
    <w:multiLevelType w:val="hybridMultilevel"/>
    <w:tmpl w:val="E0EA002C"/>
    <w:lvl w:ilvl="0" w:tplc="BF964F7C">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43">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4">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nsid w:val="728C47EA"/>
    <w:multiLevelType w:val="hybridMultilevel"/>
    <w:tmpl w:val="6644C830"/>
    <w:lvl w:ilvl="0" w:tplc="1E14539A">
      <w:start w:val="1"/>
      <w:numFmt w:val="decimal"/>
      <w:lvlText w:val="%1."/>
      <w:lvlJc w:val="left"/>
      <w:pPr>
        <w:ind w:left="1362" w:hanging="795"/>
      </w:pPr>
      <w:rPr>
        <w:rFonts w:hint="default"/>
      </w:rPr>
    </w:lvl>
    <w:lvl w:ilvl="1" w:tplc="75ACAEDA">
      <w:start w:val="1"/>
      <w:numFmt w:val="decimal"/>
      <w:lvlText w:val="%2)"/>
      <w:lvlJc w:val="left"/>
      <w:pPr>
        <w:ind w:left="1647" w:hanging="360"/>
      </w:pPr>
      <w:rPr>
        <w:rFonts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6">
    <w:nsid w:val="785C3586"/>
    <w:multiLevelType w:val="hybridMultilevel"/>
    <w:tmpl w:val="9684E336"/>
    <w:lvl w:ilvl="0" w:tplc="A5AEB516">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47">
    <w:nsid w:val="7CE95331"/>
    <w:multiLevelType w:val="hybridMultilevel"/>
    <w:tmpl w:val="A9629EFC"/>
    <w:lvl w:ilvl="0" w:tplc="2A36A782">
      <w:start w:val="1"/>
      <w:numFmt w:val="decimal"/>
      <w:lvlText w:val="%1."/>
      <w:lvlJc w:val="left"/>
      <w:pPr>
        <w:ind w:left="794" w:hanging="51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22"/>
  </w:num>
  <w:num w:numId="2">
    <w:abstractNumId w:val="0"/>
  </w:num>
  <w:num w:numId="3">
    <w:abstractNumId w:val="18"/>
  </w:num>
  <w:num w:numId="4">
    <w:abstractNumId w:val="3"/>
  </w:num>
  <w:num w:numId="5">
    <w:abstractNumId w:val="2"/>
  </w:num>
  <w:num w:numId="6">
    <w:abstractNumId w:val="29"/>
  </w:num>
  <w:num w:numId="7">
    <w:abstractNumId w:val="39"/>
  </w:num>
  <w:num w:numId="8">
    <w:abstractNumId w:val="15"/>
  </w:num>
  <w:num w:numId="9">
    <w:abstractNumId w:val="5"/>
  </w:num>
  <w:num w:numId="10">
    <w:abstractNumId w:val="4"/>
  </w:num>
  <w:num w:numId="11">
    <w:abstractNumId w:val="6"/>
    <w:lvlOverride w:ilvl="0">
      <w:startOverride w:val="1"/>
    </w:lvlOverride>
  </w:num>
  <w:num w:numId="1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
  </w:num>
  <w:num w:numId="14">
    <w:abstractNumId w:val="1"/>
  </w:num>
  <w:num w:numId="15">
    <w:abstractNumId w:val="28"/>
  </w:num>
  <w:num w:numId="16">
    <w:abstractNumId w:val="30"/>
  </w:num>
  <w:num w:numId="17">
    <w:abstractNumId w:val="31"/>
  </w:num>
  <w:num w:numId="18">
    <w:abstractNumId w:val="12"/>
  </w:num>
  <w:num w:numId="19">
    <w:abstractNumId w:val="26"/>
  </w:num>
  <w:num w:numId="20">
    <w:abstractNumId w:val="35"/>
  </w:num>
  <w:num w:numId="21">
    <w:abstractNumId w:val="8"/>
  </w:num>
  <w:num w:numId="22">
    <w:abstractNumId w:val="32"/>
  </w:num>
  <w:num w:numId="23">
    <w:abstractNumId w:val="20"/>
  </w:num>
  <w:num w:numId="24">
    <w:abstractNumId w:val="25"/>
  </w:num>
  <w:num w:numId="25">
    <w:abstractNumId w:val="10"/>
  </w:num>
  <w:num w:numId="26">
    <w:abstractNumId w:val="11"/>
  </w:num>
  <w:num w:numId="27">
    <w:abstractNumId w:val="38"/>
  </w:num>
  <w:num w:numId="28">
    <w:abstractNumId w:val="14"/>
  </w:num>
  <w:num w:numId="29">
    <w:abstractNumId w:val="37"/>
  </w:num>
  <w:num w:numId="30">
    <w:abstractNumId w:val="16"/>
  </w:num>
  <w:num w:numId="31">
    <w:abstractNumId w:val="21"/>
  </w:num>
  <w:num w:numId="32">
    <w:abstractNumId w:val="45"/>
  </w:num>
  <w:num w:numId="33">
    <w:abstractNumId w:val="33"/>
  </w:num>
  <w:num w:numId="34">
    <w:abstractNumId w:val="40"/>
  </w:num>
  <w:num w:numId="35">
    <w:abstractNumId w:val="9"/>
  </w:num>
  <w:num w:numId="36">
    <w:abstractNumId w:val="47"/>
  </w:num>
  <w:num w:numId="37">
    <w:abstractNumId w:val="41"/>
  </w:num>
  <w:num w:numId="38">
    <w:abstractNumId w:val="27"/>
  </w:num>
  <w:num w:numId="39">
    <w:abstractNumId w:val="36"/>
  </w:num>
  <w:num w:numId="40">
    <w:abstractNumId w:val="23"/>
  </w:num>
  <w:num w:numId="41">
    <w:abstractNumId w:val="13"/>
  </w:num>
  <w:num w:numId="42">
    <w:abstractNumId w:val="17"/>
  </w:num>
  <w:num w:numId="43">
    <w:abstractNumId w:val="42"/>
  </w:num>
  <w:num w:numId="44">
    <w:abstractNumId w:val="46"/>
  </w:num>
  <w:num w:numId="45">
    <w:abstractNumId w:val="24"/>
  </w:num>
  <w:num w:numId="46">
    <w:abstractNumId w:val="34"/>
  </w:num>
  <w:num w:numId="47">
    <w:abstractNumId w:val="43"/>
  </w:num>
  <w:num w:numId="48">
    <w:abstractNumId w:val="44"/>
  </w:num>
  <w:num w:numId="49">
    <w:abstractNumId w:val="19"/>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4"/>
  <w:defaultTabStop w:val="708"/>
  <w:characterSpacingControl w:val="doNotCompress"/>
  <w:hdrShapeDefaults>
    <o:shapedefaults v:ext="edit" spidmax="18434"/>
  </w:hdrShapeDefaults>
  <w:footnotePr>
    <w:footnote w:id="-1"/>
    <w:footnote w:id="0"/>
  </w:footnotePr>
  <w:endnotePr>
    <w:endnote w:id="-1"/>
    <w:endnote w:id="0"/>
  </w:endnotePr>
  <w:compat/>
  <w:rsids>
    <w:rsidRoot w:val="004F5189"/>
    <w:rsid w:val="00000FFF"/>
    <w:rsid w:val="00001376"/>
    <w:rsid w:val="000025CD"/>
    <w:rsid w:val="0000305A"/>
    <w:rsid w:val="00003A38"/>
    <w:rsid w:val="0000735E"/>
    <w:rsid w:val="00010D1C"/>
    <w:rsid w:val="00013BD2"/>
    <w:rsid w:val="00016263"/>
    <w:rsid w:val="000164D5"/>
    <w:rsid w:val="00016DAA"/>
    <w:rsid w:val="000179EF"/>
    <w:rsid w:val="000220EB"/>
    <w:rsid w:val="0002515D"/>
    <w:rsid w:val="0002639C"/>
    <w:rsid w:val="00026DAD"/>
    <w:rsid w:val="000302D8"/>
    <w:rsid w:val="00032770"/>
    <w:rsid w:val="00034D56"/>
    <w:rsid w:val="00035D8D"/>
    <w:rsid w:val="00037485"/>
    <w:rsid w:val="000412A4"/>
    <w:rsid w:val="00042189"/>
    <w:rsid w:val="00043530"/>
    <w:rsid w:val="00044867"/>
    <w:rsid w:val="00045EB3"/>
    <w:rsid w:val="00050C18"/>
    <w:rsid w:val="0005185B"/>
    <w:rsid w:val="00051946"/>
    <w:rsid w:val="00052453"/>
    <w:rsid w:val="0005285A"/>
    <w:rsid w:val="000529BD"/>
    <w:rsid w:val="00053F6B"/>
    <w:rsid w:val="0006008A"/>
    <w:rsid w:val="00060E2E"/>
    <w:rsid w:val="00061667"/>
    <w:rsid w:val="000616C1"/>
    <w:rsid w:val="00062FC4"/>
    <w:rsid w:val="00063CF5"/>
    <w:rsid w:val="000647C4"/>
    <w:rsid w:val="00064F32"/>
    <w:rsid w:val="000653DB"/>
    <w:rsid w:val="00067842"/>
    <w:rsid w:val="0007098A"/>
    <w:rsid w:val="00072108"/>
    <w:rsid w:val="0007405A"/>
    <w:rsid w:val="00074F9C"/>
    <w:rsid w:val="00074FF1"/>
    <w:rsid w:val="0007627B"/>
    <w:rsid w:val="000764FB"/>
    <w:rsid w:val="00077468"/>
    <w:rsid w:val="00077958"/>
    <w:rsid w:val="00077BDD"/>
    <w:rsid w:val="000806C0"/>
    <w:rsid w:val="00081251"/>
    <w:rsid w:val="0008772A"/>
    <w:rsid w:val="00090C3A"/>
    <w:rsid w:val="00091454"/>
    <w:rsid w:val="00092F45"/>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B29C0"/>
    <w:rsid w:val="000B2A0E"/>
    <w:rsid w:val="000B2EE4"/>
    <w:rsid w:val="000B2F5E"/>
    <w:rsid w:val="000B53E3"/>
    <w:rsid w:val="000B5BF1"/>
    <w:rsid w:val="000B6183"/>
    <w:rsid w:val="000B68AF"/>
    <w:rsid w:val="000B700A"/>
    <w:rsid w:val="000B7D51"/>
    <w:rsid w:val="000C1214"/>
    <w:rsid w:val="000C2639"/>
    <w:rsid w:val="000C314F"/>
    <w:rsid w:val="000C63AB"/>
    <w:rsid w:val="000C70BC"/>
    <w:rsid w:val="000C742D"/>
    <w:rsid w:val="000D1028"/>
    <w:rsid w:val="000D1A32"/>
    <w:rsid w:val="000D368D"/>
    <w:rsid w:val="000D6D03"/>
    <w:rsid w:val="000D73E1"/>
    <w:rsid w:val="000E2655"/>
    <w:rsid w:val="000E3275"/>
    <w:rsid w:val="000E4D11"/>
    <w:rsid w:val="000E57D3"/>
    <w:rsid w:val="000E6528"/>
    <w:rsid w:val="000E6EE8"/>
    <w:rsid w:val="000F1276"/>
    <w:rsid w:val="000F1E4E"/>
    <w:rsid w:val="000F234B"/>
    <w:rsid w:val="000F2C0F"/>
    <w:rsid w:val="000F4463"/>
    <w:rsid w:val="000F6B9B"/>
    <w:rsid w:val="000F77D3"/>
    <w:rsid w:val="00100313"/>
    <w:rsid w:val="00102C99"/>
    <w:rsid w:val="00103EC0"/>
    <w:rsid w:val="00104703"/>
    <w:rsid w:val="001068BB"/>
    <w:rsid w:val="00106E69"/>
    <w:rsid w:val="0011063D"/>
    <w:rsid w:val="00110E6D"/>
    <w:rsid w:val="00112925"/>
    <w:rsid w:val="00113EA9"/>
    <w:rsid w:val="00116B56"/>
    <w:rsid w:val="001175CB"/>
    <w:rsid w:val="0012116A"/>
    <w:rsid w:val="00122A96"/>
    <w:rsid w:val="00130221"/>
    <w:rsid w:val="00130D4D"/>
    <w:rsid w:val="00130E09"/>
    <w:rsid w:val="00133AF0"/>
    <w:rsid w:val="001350B1"/>
    <w:rsid w:val="0013694F"/>
    <w:rsid w:val="00136D65"/>
    <w:rsid w:val="00141B6D"/>
    <w:rsid w:val="00142906"/>
    <w:rsid w:val="00150CE7"/>
    <w:rsid w:val="00151351"/>
    <w:rsid w:val="001517C0"/>
    <w:rsid w:val="0015196E"/>
    <w:rsid w:val="001533D8"/>
    <w:rsid w:val="00155EB1"/>
    <w:rsid w:val="00157359"/>
    <w:rsid w:val="001603D6"/>
    <w:rsid w:val="001671C0"/>
    <w:rsid w:val="001674F5"/>
    <w:rsid w:val="001679AC"/>
    <w:rsid w:val="001709B4"/>
    <w:rsid w:val="001727B3"/>
    <w:rsid w:val="00172E35"/>
    <w:rsid w:val="0017370F"/>
    <w:rsid w:val="00175291"/>
    <w:rsid w:val="00175A57"/>
    <w:rsid w:val="00175F45"/>
    <w:rsid w:val="001779F5"/>
    <w:rsid w:val="00181A5C"/>
    <w:rsid w:val="001826AD"/>
    <w:rsid w:val="00194980"/>
    <w:rsid w:val="00195222"/>
    <w:rsid w:val="001961E8"/>
    <w:rsid w:val="00196A0D"/>
    <w:rsid w:val="00196D34"/>
    <w:rsid w:val="00197160"/>
    <w:rsid w:val="001A07E9"/>
    <w:rsid w:val="001A1BE4"/>
    <w:rsid w:val="001A5119"/>
    <w:rsid w:val="001A7FE7"/>
    <w:rsid w:val="001B4A01"/>
    <w:rsid w:val="001B54FA"/>
    <w:rsid w:val="001B55BC"/>
    <w:rsid w:val="001B6C9E"/>
    <w:rsid w:val="001B7894"/>
    <w:rsid w:val="001C0782"/>
    <w:rsid w:val="001C223F"/>
    <w:rsid w:val="001D0F4A"/>
    <w:rsid w:val="001D10CA"/>
    <w:rsid w:val="001D118B"/>
    <w:rsid w:val="001D1CE7"/>
    <w:rsid w:val="001D228C"/>
    <w:rsid w:val="001D28BA"/>
    <w:rsid w:val="001D28F0"/>
    <w:rsid w:val="001D3D16"/>
    <w:rsid w:val="001D40E9"/>
    <w:rsid w:val="001D65C4"/>
    <w:rsid w:val="001D755A"/>
    <w:rsid w:val="001D7895"/>
    <w:rsid w:val="001E1B8D"/>
    <w:rsid w:val="001E320D"/>
    <w:rsid w:val="001E44F4"/>
    <w:rsid w:val="001E5580"/>
    <w:rsid w:val="001E672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2000CB"/>
    <w:rsid w:val="0020019B"/>
    <w:rsid w:val="00200AA4"/>
    <w:rsid w:val="002039E2"/>
    <w:rsid w:val="00203ED9"/>
    <w:rsid w:val="00205A29"/>
    <w:rsid w:val="002067F7"/>
    <w:rsid w:val="00207ACE"/>
    <w:rsid w:val="00210197"/>
    <w:rsid w:val="00212305"/>
    <w:rsid w:val="00212730"/>
    <w:rsid w:val="002132F2"/>
    <w:rsid w:val="00213C41"/>
    <w:rsid w:val="00213E8F"/>
    <w:rsid w:val="00220CAE"/>
    <w:rsid w:val="00221494"/>
    <w:rsid w:val="00222307"/>
    <w:rsid w:val="002227E4"/>
    <w:rsid w:val="00222D65"/>
    <w:rsid w:val="00223BCD"/>
    <w:rsid w:val="0022485B"/>
    <w:rsid w:val="0022536C"/>
    <w:rsid w:val="00225581"/>
    <w:rsid w:val="0023003D"/>
    <w:rsid w:val="00230274"/>
    <w:rsid w:val="002313E5"/>
    <w:rsid w:val="00233550"/>
    <w:rsid w:val="00237F31"/>
    <w:rsid w:val="00242620"/>
    <w:rsid w:val="002436F3"/>
    <w:rsid w:val="00243AC4"/>
    <w:rsid w:val="002455AD"/>
    <w:rsid w:val="00245E87"/>
    <w:rsid w:val="0024686D"/>
    <w:rsid w:val="0024716A"/>
    <w:rsid w:val="00247CB6"/>
    <w:rsid w:val="00250DFA"/>
    <w:rsid w:val="00251665"/>
    <w:rsid w:val="00254B2B"/>
    <w:rsid w:val="00255AB6"/>
    <w:rsid w:val="002569CD"/>
    <w:rsid w:val="00256AC1"/>
    <w:rsid w:val="0025700D"/>
    <w:rsid w:val="0025723C"/>
    <w:rsid w:val="00264B5B"/>
    <w:rsid w:val="00265DA0"/>
    <w:rsid w:val="00271BA4"/>
    <w:rsid w:val="002732A8"/>
    <w:rsid w:val="00273D48"/>
    <w:rsid w:val="00281BB7"/>
    <w:rsid w:val="002838B4"/>
    <w:rsid w:val="002850CB"/>
    <w:rsid w:val="0028596A"/>
    <w:rsid w:val="00285E6E"/>
    <w:rsid w:val="00287571"/>
    <w:rsid w:val="002909C4"/>
    <w:rsid w:val="00290DC5"/>
    <w:rsid w:val="00292BF7"/>
    <w:rsid w:val="00292C73"/>
    <w:rsid w:val="002969B5"/>
    <w:rsid w:val="002978FE"/>
    <w:rsid w:val="00297CA7"/>
    <w:rsid w:val="002A119B"/>
    <w:rsid w:val="002A2638"/>
    <w:rsid w:val="002A3500"/>
    <w:rsid w:val="002A5400"/>
    <w:rsid w:val="002A74AF"/>
    <w:rsid w:val="002A7F1D"/>
    <w:rsid w:val="002B1F25"/>
    <w:rsid w:val="002B27C7"/>
    <w:rsid w:val="002B2931"/>
    <w:rsid w:val="002B53CD"/>
    <w:rsid w:val="002B6D10"/>
    <w:rsid w:val="002B77CB"/>
    <w:rsid w:val="002C07F3"/>
    <w:rsid w:val="002C238F"/>
    <w:rsid w:val="002C49E1"/>
    <w:rsid w:val="002C52E1"/>
    <w:rsid w:val="002C5464"/>
    <w:rsid w:val="002C559D"/>
    <w:rsid w:val="002C5F3E"/>
    <w:rsid w:val="002C7315"/>
    <w:rsid w:val="002D02B3"/>
    <w:rsid w:val="002D220C"/>
    <w:rsid w:val="002D29F9"/>
    <w:rsid w:val="002D4170"/>
    <w:rsid w:val="002D46C6"/>
    <w:rsid w:val="002D529B"/>
    <w:rsid w:val="002D58A5"/>
    <w:rsid w:val="002D72B1"/>
    <w:rsid w:val="002D72DD"/>
    <w:rsid w:val="002D776A"/>
    <w:rsid w:val="002E0295"/>
    <w:rsid w:val="002E13ED"/>
    <w:rsid w:val="002E1DAB"/>
    <w:rsid w:val="002E2BC0"/>
    <w:rsid w:val="002E4966"/>
    <w:rsid w:val="002E62F5"/>
    <w:rsid w:val="002E6E49"/>
    <w:rsid w:val="002F388C"/>
    <w:rsid w:val="002F3FCF"/>
    <w:rsid w:val="002F6966"/>
    <w:rsid w:val="00302171"/>
    <w:rsid w:val="003030E3"/>
    <w:rsid w:val="003033E3"/>
    <w:rsid w:val="00304330"/>
    <w:rsid w:val="00305413"/>
    <w:rsid w:val="0031158A"/>
    <w:rsid w:val="003118D6"/>
    <w:rsid w:val="00311C12"/>
    <w:rsid w:val="00312444"/>
    <w:rsid w:val="003141F9"/>
    <w:rsid w:val="0031495D"/>
    <w:rsid w:val="00315AC5"/>
    <w:rsid w:val="00316782"/>
    <w:rsid w:val="00320BB2"/>
    <w:rsid w:val="0032129A"/>
    <w:rsid w:val="003218B7"/>
    <w:rsid w:val="00321C2B"/>
    <w:rsid w:val="00326683"/>
    <w:rsid w:val="003267CC"/>
    <w:rsid w:val="00327202"/>
    <w:rsid w:val="00327BF8"/>
    <w:rsid w:val="00331286"/>
    <w:rsid w:val="00331B0C"/>
    <w:rsid w:val="00333FE0"/>
    <w:rsid w:val="00334FFA"/>
    <w:rsid w:val="00336E95"/>
    <w:rsid w:val="00336F04"/>
    <w:rsid w:val="00344205"/>
    <w:rsid w:val="003510F3"/>
    <w:rsid w:val="003517DA"/>
    <w:rsid w:val="003541A4"/>
    <w:rsid w:val="003547D2"/>
    <w:rsid w:val="003553CA"/>
    <w:rsid w:val="003561AE"/>
    <w:rsid w:val="003565F7"/>
    <w:rsid w:val="00356FDD"/>
    <w:rsid w:val="0035708A"/>
    <w:rsid w:val="00357215"/>
    <w:rsid w:val="00357D23"/>
    <w:rsid w:val="003600E2"/>
    <w:rsid w:val="00361E50"/>
    <w:rsid w:val="00362D80"/>
    <w:rsid w:val="003650DD"/>
    <w:rsid w:val="003719E8"/>
    <w:rsid w:val="00371B84"/>
    <w:rsid w:val="00372853"/>
    <w:rsid w:val="00372C7F"/>
    <w:rsid w:val="00375BFB"/>
    <w:rsid w:val="00380721"/>
    <w:rsid w:val="003815DC"/>
    <w:rsid w:val="00382C96"/>
    <w:rsid w:val="0038303E"/>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1542"/>
    <w:rsid w:val="003B4869"/>
    <w:rsid w:val="003B4AFA"/>
    <w:rsid w:val="003B71AA"/>
    <w:rsid w:val="003C19E7"/>
    <w:rsid w:val="003C3B4E"/>
    <w:rsid w:val="003C66EC"/>
    <w:rsid w:val="003D1033"/>
    <w:rsid w:val="003D52DA"/>
    <w:rsid w:val="003D66C0"/>
    <w:rsid w:val="003D66DF"/>
    <w:rsid w:val="003D6888"/>
    <w:rsid w:val="003D6B0A"/>
    <w:rsid w:val="003D73C1"/>
    <w:rsid w:val="003E3C22"/>
    <w:rsid w:val="003E5AC1"/>
    <w:rsid w:val="003E5B00"/>
    <w:rsid w:val="003F1B1F"/>
    <w:rsid w:val="003F32C7"/>
    <w:rsid w:val="003F3D82"/>
    <w:rsid w:val="003F474F"/>
    <w:rsid w:val="003F4B5B"/>
    <w:rsid w:val="003F7E71"/>
    <w:rsid w:val="004017D5"/>
    <w:rsid w:val="00401C30"/>
    <w:rsid w:val="00401CAF"/>
    <w:rsid w:val="0040250A"/>
    <w:rsid w:val="004027B7"/>
    <w:rsid w:val="00404532"/>
    <w:rsid w:val="004064B0"/>
    <w:rsid w:val="0040683D"/>
    <w:rsid w:val="004127A7"/>
    <w:rsid w:val="0041392B"/>
    <w:rsid w:val="0041469F"/>
    <w:rsid w:val="00414E4B"/>
    <w:rsid w:val="004164DA"/>
    <w:rsid w:val="00417C38"/>
    <w:rsid w:val="0042187D"/>
    <w:rsid w:val="0042223E"/>
    <w:rsid w:val="00422322"/>
    <w:rsid w:val="0042293C"/>
    <w:rsid w:val="00422A04"/>
    <w:rsid w:val="00422BF5"/>
    <w:rsid w:val="00423DC2"/>
    <w:rsid w:val="00426490"/>
    <w:rsid w:val="00427388"/>
    <w:rsid w:val="00430363"/>
    <w:rsid w:val="004311A2"/>
    <w:rsid w:val="004312D4"/>
    <w:rsid w:val="00431A08"/>
    <w:rsid w:val="004326C1"/>
    <w:rsid w:val="0043474A"/>
    <w:rsid w:val="0043700D"/>
    <w:rsid w:val="004375BD"/>
    <w:rsid w:val="004431B7"/>
    <w:rsid w:val="004451B5"/>
    <w:rsid w:val="00445859"/>
    <w:rsid w:val="00445E85"/>
    <w:rsid w:val="00445F85"/>
    <w:rsid w:val="004470F6"/>
    <w:rsid w:val="00447B93"/>
    <w:rsid w:val="004514C0"/>
    <w:rsid w:val="00452C4A"/>
    <w:rsid w:val="004557FA"/>
    <w:rsid w:val="00456497"/>
    <w:rsid w:val="004567D0"/>
    <w:rsid w:val="00457844"/>
    <w:rsid w:val="00460A9A"/>
    <w:rsid w:val="0046125E"/>
    <w:rsid w:val="00461EA1"/>
    <w:rsid w:val="00462587"/>
    <w:rsid w:val="00466023"/>
    <w:rsid w:val="00466E3F"/>
    <w:rsid w:val="004704FD"/>
    <w:rsid w:val="0047152A"/>
    <w:rsid w:val="004719D7"/>
    <w:rsid w:val="00472F45"/>
    <w:rsid w:val="00474A76"/>
    <w:rsid w:val="00475FBA"/>
    <w:rsid w:val="00476C68"/>
    <w:rsid w:val="00477302"/>
    <w:rsid w:val="00477BEB"/>
    <w:rsid w:val="00480B21"/>
    <w:rsid w:val="00481124"/>
    <w:rsid w:val="004848F4"/>
    <w:rsid w:val="00485BB6"/>
    <w:rsid w:val="00486285"/>
    <w:rsid w:val="004922B2"/>
    <w:rsid w:val="0049295C"/>
    <w:rsid w:val="00493791"/>
    <w:rsid w:val="004947FF"/>
    <w:rsid w:val="00496D38"/>
    <w:rsid w:val="004A03ED"/>
    <w:rsid w:val="004A1679"/>
    <w:rsid w:val="004A2D9A"/>
    <w:rsid w:val="004A5670"/>
    <w:rsid w:val="004B0123"/>
    <w:rsid w:val="004B0826"/>
    <w:rsid w:val="004B0B2B"/>
    <w:rsid w:val="004B5882"/>
    <w:rsid w:val="004B7322"/>
    <w:rsid w:val="004B77D3"/>
    <w:rsid w:val="004C10B8"/>
    <w:rsid w:val="004C4E58"/>
    <w:rsid w:val="004C6BAE"/>
    <w:rsid w:val="004D09BD"/>
    <w:rsid w:val="004D23E2"/>
    <w:rsid w:val="004D3A8B"/>
    <w:rsid w:val="004D4586"/>
    <w:rsid w:val="004D54F2"/>
    <w:rsid w:val="004D5E2C"/>
    <w:rsid w:val="004D6AEC"/>
    <w:rsid w:val="004E0579"/>
    <w:rsid w:val="004E1BF4"/>
    <w:rsid w:val="004E25F4"/>
    <w:rsid w:val="004E772D"/>
    <w:rsid w:val="004E7A12"/>
    <w:rsid w:val="004F2404"/>
    <w:rsid w:val="004F5189"/>
    <w:rsid w:val="004F5E6D"/>
    <w:rsid w:val="004F6497"/>
    <w:rsid w:val="0050109F"/>
    <w:rsid w:val="00506C40"/>
    <w:rsid w:val="00510F03"/>
    <w:rsid w:val="00511ED6"/>
    <w:rsid w:val="00513EE9"/>
    <w:rsid w:val="00514085"/>
    <w:rsid w:val="0051459A"/>
    <w:rsid w:val="00515989"/>
    <w:rsid w:val="005159F3"/>
    <w:rsid w:val="00520E02"/>
    <w:rsid w:val="00523115"/>
    <w:rsid w:val="0053015C"/>
    <w:rsid w:val="00530947"/>
    <w:rsid w:val="00531BF9"/>
    <w:rsid w:val="00532EB4"/>
    <w:rsid w:val="005342BF"/>
    <w:rsid w:val="00535693"/>
    <w:rsid w:val="00535B28"/>
    <w:rsid w:val="005375E7"/>
    <w:rsid w:val="00541C65"/>
    <w:rsid w:val="00543235"/>
    <w:rsid w:val="00543459"/>
    <w:rsid w:val="00544F15"/>
    <w:rsid w:val="00545873"/>
    <w:rsid w:val="005466E9"/>
    <w:rsid w:val="005467B5"/>
    <w:rsid w:val="0054682A"/>
    <w:rsid w:val="00546DBF"/>
    <w:rsid w:val="00550DE8"/>
    <w:rsid w:val="00551461"/>
    <w:rsid w:val="00561381"/>
    <w:rsid w:val="00561CB6"/>
    <w:rsid w:val="00564372"/>
    <w:rsid w:val="005656A1"/>
    <w:rsid w:val="00566262"/>
    <w:rsid w:val="00566D5B"/>
    <w:rsid w:val="0056763B"/>
    <w:rsid w:val="00570B50"/>
    <w:rsid w:val="00573BCD"/>
    <w:rsid w:val="00576A55"/>
    <w:rsid w:val="00580032"/>
    <w:rsid w:val="00582C07"/>
    <w:rsid w:val="00583269"/>
    <w:rsid w:val="0058692B"/>
    <w:rsid w:val="0059060B"/>
    <w:rsid w:val="00593FC8"/>
    <w:rsid w:val="00595B91"/>
    <w:rsid w:val="0059722A"/>
    <w:rsid w:val="005A1B6A"/>
    <w:rsid w:val="005A30A5"/>
    <w:rsid w:val="005A32F4"/>
    <w:rsid w:val="005A3C6C"/>
    <w:rsid w:val="005A3CCA"/>
    <w:rsid w:val="005A5480"/>
    <w:rsid w:val="005A6A3A"/>
    <w:rsid w:val="005A6C9A"/>
    <w:rsid w:val="005B082D"/>
    <w:rsid w:val="005B08C3"/>
    <w:rsid w:val="005B1432"/>
    <w:rsid w:val="005B44E8"/>
    <w:rsid w:val="005C3B39"/>
    <w:rsid w:val="005C6655"/>
    <w:rsid w:val="005D148B"/>
    <w:rsid w:val="005D2718"/>
    <w:rsid w:val="005D3973"/>
    <w:rsid w:val="005D4A03"/>
    <w:rsid w:val="005D4FE9"/>
    <w:rsid w:val="005D5198"/>
    <w:rsid w:val="005D6419"/>
    <w:rsid w:val="005E1095"/>
    <w:rsid w:val="005E580C"/>
    <w:rsid w:val="005F08F3"/>
    <w:rsid w:val="005F221E"/>
    <w:rsid w:val="005F4855"/>
    <w:rsid w:val="005F504F"/>
    <w:rsid w:val="005F7BAB"/>
    <w:rsid w:val="006041BD"/>
    <w:rsid w:val="0060426B"/>
    <w:rsid w:val="0060492C"/>
    <w:rsid w:val="00605382"/>
    <w:rsid w:val="006058C8"/>
    <w:rsid w:val="0060721C"/>
    <w:rsid w:val="00610E89"/>
    <w:rsid w:val="00614CA1"/>
    <w:rsid w:val="00617277"/>
    <w:rsid w:val="00617FAC"/>
    <w:rsid w:val="0062132D"/>
    <w:rsid w:val="0062172C"/>
    <w:rsid w:val="00621B7B"/>
    <w:rsid w:val="006222DD"/>
    <w:rsid w:val="00623274"/>
    <w:rsid w:val="00623F4F"/>
    <w:rsid w:val="006305F2"/>
    <w:rsid w:val="0063141F"/>
    <w:rsid w:val="00631617"/>
    <w:rsid w:val="00632456"/>
    <w:rsid w:val="00632548"/>
    <w:rsid w:val="006334C7"/>
    <w:rsid w:val="00633D08"/>
    <w:rsid w:val="00634C6B"/>
    <w:rsid w:val="00635650"/>
    <w:rsid w:val="00636421"/>
    <w:rsid w:val="00637331"/>
    <w:rsid w:val="00637665"/>
    <w:rsid w:val="0064008C"/>
    <w:rsid w:val="00640875"/>
    <w:rsid w:val="00642FD8"/>
    <w:rsid w:val="00646362"/>
    <w:rsid w:val="00651551"/>
    <w:rsid w:val="006520C1"/>
    <w:rsid w:val="00652B72"/>
    <w:rsid w:val="00653811"/>
    <w:rsid w:val="006558A1"/>
    <w:rsid w:val="00655A45"/>
    <w:rsid w:val="006563E6"/>
    <w:rsid w:val="00657AB0"/>
    <w:rsid w:val="00657E4D"/>
    <w:rsid w:val="00661CD8"/>
    <w:rsid w:val="00661DEF"/>
    <w:rsid w:val="0066207F"/>
    <w:rsid w:val="00664773"/>
    <w:rsid w:val="006711D2"/>
    <w:rsid w:val="00671BFB"/>
    <w:rsid w:val="00681195"/>
    <w:rsid w:val="00681744"/>
    <w:rsid w:val="00681F33"/>
    <w:rsid w:val="00683A8E"/>
    <w:rsid w:val="006857E6"/>
    <w:rsid w:val="006875E5"/>
    <w:rsid w:val="006903A9"/>
    <w:rsid w:val="00691F13"/>
    <w:rsid w:val="00692E9B"/>
    <w:rsid w:val="00695F9C"/>
    <w:rsid w:val="00696227"/>
    <w:rsid w:val="00697215"/>
    <w:rsid w:val="00697922"/>
    <w:rsid w:val="006A262C"/>
    <w:rsid w:val="006A2F1E"/>
    <w:rsid w:val="006A3CCC"/>
    <w:rsid w:val="006A411B"/>
    <w:rsid w:val="006A43B3"/>
    <w:rsid w:val="006A4F72"/>
    <w:rsid w:val="006A5DF3"/>
    <w:rsid w:val="006A7495"/>
    <w:rsid w:val="006B20D9"/>
    <w:rsid w:val="006B25A5"/>
    <w:rsid w:val="006B4635"/>
    <w:rsid w:val="006B47AA"/>
    <w:rsid w:val="006B650C"/>
    <w:rsid w:val="006B7C5A"/>
    <w:rsid w:val="006D0AC6"/>
    <w:rsid w:val="006D0D3D"/>
    <w:rsid w:val="006E2AF9"/>
    <w:rsid w:val="006E53FA"/>
    <w:rsid w:val="006E641B"/>
    <w:rsid w:val="006F1A5B"/>
    <w:rsid w:val="006F3332"/>
    <w:rsid w:val="006F3EFF"/>
    <w:rsid w:val="006F4258"/>
    <w:rsid w:val="006F5ABA"/>
    <w:rsid w:val="006F6EDE"/>
    <w:rsid w:val="007035AF"/>
    <w:rsid w:val="007037E0"/>
    <w:rsid w:val="00703A73"/>
    <w:rsid w:val="007067F7"/>
    <w:rsid w:val="00710C93"/>
    <w:rsid w:val="00710EE4"/>
    <w:rsid w:val="00712915"/>
    <w:rsid w:val="0071299E"/>
    <w:rsid w:val="00716D89"/>
    <w:rsid w:val="007175EB"/>
    <w:rsid w:val="00717851"/>
    <w:rsid w:val="00721B6A"/>
    <w:rsid w:val="00722C5C"/>
    <w:rsid w:val="00724191"/>
    <w:rsid w:val="0072461C"/>
    <w:rsid w:val="00733195"/>
    <w:rsid w:val="0073409B"/>
    <w:rsid w:val="00734D4C"/>
    <w:rsid w:val="00736B04"/>
    <w:rsid w:val="007377D8"/>
    <w:rsid w:val="0073791E"/>
    <w:rsid w:val="00740C13"/>
    <w:rsid w:val="00741BB7"/>
    <w:rsid w:val="0074286B"/>
    <w:rsid w:val="00742B8C"/>
    <w:rsid w:val="00743D21"/>
    <w:rsid w:val="00743F61"/>
    <w:rsid w:val="0074701D"/>
    <w:rsid w:val="0074731B"/>
    <w:rsid w:val="00747F0E"/>
    <w:rsid w:val="007506E3"/>
    <w:rsid w:val="00750B40"/>
    <w:rsid w:val="00750E36"/>
    <w:rsid w:val="00751786"/>
    <w:rsid w:val="00754DB8"/>
    <w:rsid w:val="00764A60"/>
    <w:rsid w:val="00764B43"/>
    <w:rsid w:val="00764E47"/>
    <w:rsid w:val="00767B35"/>
    <w:rsid w:val="007715A7"/>
    <w:rsid w:val="007715DD"/>
    <w:rsid w:val="007721CE"/>
    <w:rsid w:val="00774246"/>
    <w:rsid w:val="007760CD"/>
    <w:rsid w:val="00776603"/>
    <w:rsid w:val="00776684"/>
    <w:rsid w:val="00776FB2"/>
    <w:rsid w:val="007800CC"/>
    <w:rsid w:val="0078103A"/>
    <w:rsid w:val="0078104B"/>
    <w:rsid w:val="007820E9"/>
    <w:rsid w:val="00782B3F"/>
    <w:rsid w:val="0078342D"/>
    <w:rsid w:val="00785499"/>
    <w:rsid w:val="00785B8A"/>
    <w:rsid w:val="007917A1"/>
    <w:rsid w:val="00791DBF"/>
    <w:rsid w:val="007942DB"/>
    <w:rsid w:val="00794375"/>
    <w:rsid w:val="007952AC"/>
    <w:rsid w:val="0079733D"/>
    <w:rsid w:val="0079736D"/>
    <w:rsid w:val="00797E65"/>
    <w:rsid w:val="007A1BD0"/>
    <w:rsid w:val="007A2067"/>
    <w:rsid w:val="007A2D8F"/>
    <w:rsid w:val="007A3C63"/>
    <w:rsid w:val="007A7CB7"/>
    <w:rsid w:val="007B1401"/>
    <w:rsid w:val="007B147F"/>
    <w:rsid w:val="007B15AA"/>
    <w:rsid w:val="007B225F"/>
    <w:rsid w:val="007B3D99"/>
    <w:rsid w:val="007C0DBD"/>
    <w:rsid w:val="007C32B6"/>
    <w:rsid w:val="007C39FC"/>
    <w:rsid w:val="007C5E28"/>
    <w:rsid w:val="007C6FD3"/>
    <w:rsid w:val="007D022D"/>
    <w:rsid w:val="007D1AFF"/>
    <w:rsid w:val="007D3027"/>
    <w:rsid w:val="007D78B4"/>
    <w:rsid w:val="007E0B10"/>
    <w:rsid w:val="007E0EE3"/>
    <w:rsid w:val="007E12AB"/>
    <w:rsid w:val="007E2B63"/>
    <w:rsid w:val="007E2D6C"/>
    <w:rsid w:val="007E3EB9"/>
    <w:rsid w:val="007E527C"/>
    <w:rsid w:val="007F03A0"/>
    <w:rsid w:val="007F139A"/>
    <w:rsid w:val="007F23B1"/>
    <w:rsid w:val="007F34AF"/>
    <w:rsid w:val="007F3B84"/>
    <w:rsid w:val="007F770B"/>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B19"/>
    <w:rsid w:val="00814DAF"/>
    <w:rsid w:val="00832005"/>
    <w:rsid w:val="00832C96"/>
    <w:rsid w:val="008337FC"/>
    <w:rsid w:val="0083556D"/>
    <w:rsid w:val="00840271"/>
    <w:rsid w:val="00844AFA"/>
    <w:rsid w:val="008504E1"/>
    <w:rsid w:val="00850BD9"/>
    <w:rsid w:val="0085133E"/>
    <w:rsid w:val="00851DA4"/>
    <w:rsid w:val="00852D1D"/>
    <w:rsid w:val="00852DA3"/>
    <w:rsid w:val="00853B46"/>
    <w:rsid w:val="008557F7"/>
    <w:rsid w:val="00856C2C"/>
    <w:rsid w:val="00860A6B"/>
    <w:rsid w:val="00861039"/>
    <w:rsid w:val="00861E8B"/>
    <w:rsid w:val="00864487"/>
    <w:rsid w:val="008650AF"/>
    <w:rsid w:val="008653CC"/>
    <w:rsid w:val="00865525"/>
    <w:rsid w:val="0086730C"/>
    <w:rsid w:val="00870447"/>
    <w:rsid w:val="00870AC7"/>
    <w:rsid w:val="008722F5"/>
    <w:rsid w:val="00872349"/>
    <w:rsid w:val="00872784"/>
    <w:rsid w:val="00872A25"/>
    <w:rsid w:val="00873049"/>
    <w:rsid w:val="00873154"/>
    <w:rsid w:val="008751BC"/>
    <w:rsid w:val="00876116"/>
    <w:rsid w:val="008770B1"/>
    <w:rsid w:val="00877EDC"/>
    <w:rsid w:val="00881EA8"/>
    <w:rsid w:val="00882AF0"/>
    <w:rsid w:val="00882CCE"/>
    <w:rsid w:val="00884D87"/>
    <w:rsid w:val="0088572B"/>
    <w:rsid w:val="008876A1"/>
    <w:rsid w:val="008916BE"/>
    <w:rsid w:val="0089204B"/>
    <w:rsid w:val="00894475"/>
    <w:rsid w:val="00894ACF"/>
    <w:rsid w:val="0089543E"/>
    <w:rsid w:val="00896B8D"/>
    <w:rsid w:val="0089729E"/>
    <w:rsid w:val="008A472A"/>
    <w:rsid w:val="008A6AA6"/>
    <w:rsid w:val="008A6B3C"/>
    <w:rsid w:val="008A7C46"/>
    <w:rsid w:val="008B0826"/>
    <w:rsid w:val="008B31DB"/>
    <w:rsid w:val="008C05D9"/>
    <w:rsid w:val="008C0B2E"/>
    <w:rsid w:val="008C324F"/>
    <w:rsid w:val="008C3574"/>
    <w:rsid w:val="008C4AB7"/>
    <w:rsid w:val="008C50A3"/>
    <w:rsid w:val="008C5686"/>
    <w:rsid w:val="008C7948"/>
    <w:rsid w:val="008C7DA0"/>
    <w:rsid w:val="008D0239"/>
    <w:rsid w:val="008D330F"/>
    <w:rsid w:val="008D3B45"/>
    <w:rsid w:val="008D4530"/>
    <w:rsid w:val="008D4ACA"/>
    <w:rsid w:val="008E1445"/>
    <w:rsid w:val="008E2150"/>
    <w:rsid w:val="008E516C"/>
    <w:rsid w:val="008E5214"/>
    <w:rsid w:val="008E52D7"/>
    <w:rsid w:val="008E5B43"/>
    <w:rsid w:val="008E631C"/>
    <w:rsid w:val="008F05C6"/>
    <w:rsid w:val="008F288B"/>
    <w:rsid w:val="008F28AE"/>
    <w:rsid w:val="008F4515"/>
    <w:rsid w:val="008F537F"/>
    <w:rsid w:val="008F579E"/>
    <w:rsid w:val="008F79B2"/>
    <w:rsid w:val="008F7BEC"/>
    <w:rsid w:val="009004D2"/>
    <w:rsid w:val="009016A2"/>
    <w:rsid w:val="009016B7"/>
    <w:rsid w:val="009023B3"/>
    <w:rsid w:val="00902FA4"/>
    <w:rsid w:val="00903C3E"/>
    <w:rsid w:val="00905E04"/>
    <w:rsid w:val="009109FB"/>
    <w:rsid w:val="00913DED"/>
    <w:rsid w:val="00913E36"/>
    <w:rsid w:val="00914AF0"/>
    <w:rsid w:val="00924806"/>
    <w:rsid w:val="00925D32"/>
    <w:rsid w:val="00927F3B"/>
    <w:rsid w:val="00930117"/>
    <w:rsid w:val="009355D8"/>
    <w:rsid w:val="00944CAE"/>
    <w:rsid w:val="00944DB0"/>
    <w:rsid w:val="009473CB"/>
    <w:rsid w:val="00947405"/>
    <w:rsid w:val="00951C6A"/>
    <w:rsid w:val="00953A01"/>
    <w:rsid w:val="00954753"/>
    <w:rsid w:val="00954D99"/>
    <w:rsid w:val="00954E71"/>
    <w:rsid w:val="00954F4A"/>
    <w:rsid w:val="00956BA5"/>
    <w:rsid w:val="00956D1A"/>
    <w:rsid w:val="00960EA5"/>
    <w:rsid w:val="00961B9C"/>
    <w:rsid w:val="009624F7"/>
    <w:rsid w:val="00962925"/>
    <w:rsid w:val="00963920"/>
    <w:rsid w:val="009678AB"/>
    <w:rsid w:val="00973657"/>
    <w:rsid w:val="0097571F"/>
    <w:rsid w:val="009758C4"/>
    <w:rsid w:val="00980150"/>
    <w:rsid w:val="00981392"/>
    <w:rsid w:val="009822A2"/>
    <w:rsid w:val="009825E5"/>
    <w:rsid w:val="00982E43"/>
    <w:rsid w:val="009844B8"/>
    <w:rsid w:val="009853A4"/>
    <w:rsid w:val="00986983"/>
    <w:rsid w:val="00987579"/>
    <w:rsid w:val="009878D4"/>
    <w:rsid w:val="00987F81"/>
    <w:rsid w:val="00991796"/>
    <w:rsid w:val="00991B7A"/>
    <w:rsid w:val="00992AF8"/>
    <w:rsid w:val="009931B0"/>
    <w:rsid w:val="0099446F"/>
    <w:rsid w:val="009948FE"/>
    <w:rsid w:val="00995C3E"/>
    <w:rsid w:val="00997C18"/>
    <w:rsid w:val="009A0694"/>
    <w:rsid w:val="009A2DE1"/>
    <w:rsid w:val="009A52FC"/>
    <w:rsid w:val="009A56F6"/>
    <w:rsid w:val="009A7911"/>
    <w:rsid w:val="009B055D"/>
    <w:rsid w:val="009B2CF3"/>
    <w:rsid w:val="009B3A95"/>
    <w:rsid w:val="009B4429"/>
    <w:rsid w:val="009B4852"/>
    <w:rsid w:val="009B4994"/>
    <w:rsid w:val="009B6BE1"/>
    <w:rsid w:val="009C040B"/>
    <w:rsid w:val="009C0B81"/>
    <w:rsid w:val="009C0E4C"/>
    <w:rsid w:val="009C158C"/>
    <w:rsid w:val="009C2C3D"/>
    <w:rsid w:val="009C3014"/>
    <w:rsid w:val="009C4558"/>
    <w:rsid w:val="009C57FF"/>
    <w:rsid w:val="009C631D"/>
    <w:rsid w:val="009C662A"/>
    <w:rsid w:val="009D06E8"/>
    <w:rsid w:val="009D1BD9"/>
    <w:rsid w:val="009D2A88"/>
    <w:rsid w:val="009D562F"/>
    <w:rsid w:val="009D64FD"/>
    <w:rsid w:val="009D7749"/>
    <w:rsid w:val="009D7F84"/>
    <w:rsid w:val="009E0E56"/>
    <w:rsid w:val="009E13FE"/>
    <w:rsid w:val="009E1923"/>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2045C"/>
    <w:rsid w:val="00A2233E"/>
    <w:rsid w:val="00A2265E"/>
    <w:rsid w:val="00A23A6D"/>
    <w:rsid w:val="00A26FFC"/>
    <w:rsid w:val="00A32AFF"/>
    <w:rsid w:val="00A34244"/>
    <w:rsid w:val="00A36043"/>
    <w:rsid w:val="00A36C12"/>
    <w:rsid w:val="00A40158"/>
    <w:rsid w:val="00A41166"/>
    <w:rsid w:val="00A4575B"/>
    <w:rsid w:val="00A47A70"/>
    <w:rsid w:val="00A51777"/>
    <w:rsid w:val="00A53467"/>
    <w:rsid w:val="00A547CD"/>
    <w:rsid w:val="00A54EE4"/>
    <w:rsid w:val="00A5571D"/>
    <w:rsid w:val="00A60E96"/>
    <w:rsid w:val="00A66B85"/>
    <w:rsid w:val="00A67F99"/>
    <w:rsid w:val="00A70051"/>
    <w:rsid w:val="00A71243"/>
    <w:rsid w:val="00A72442"/>
    <w:rsid w:val="00A7476A"/>
    <w:rsid w:val="00A76160"/>
    <w:rsid w:val="00A77955"/>
    <w:rsid w:val="00A77A50"/>
    <w:rsid w:val="00A80356"/>
    <w:rsid w:val="00A8207E"/>
    <w:rsid w:val="00A823DA"/>
    <w:rsid w:val="00A83297"/>
    <w:rsid w:val="00A84377"/>
    <w:rsid w:val="00A84403"/>
    <w:rsid w:val="00A85F45"/>
    <w:rsid w:val="00A914C1"/>
    <w:rsid w:val="00A91EFF"/>
    <w:rsid w:val="00A92CC1"/>
    <w:rsid w:val="00A93182"/>
    <w:rsid w:val="00A94263"/>
    <w:rsid w:val="00A95A42"/>
    <w:rsid w:val="00A97B6E"/>
    <w:rsid w:val="00AA0675"/>
    <w:rsid w:val="00AA0882"/>
    <w:rsid w:val="00AA10F4"/>
    <w:rsid w:val="00AA2809"/>
    <w:rsid w:val="00AA32C0"/>
    <w:rsid w:val="00AA43B3"/>
    <w:rsid w:val="00AA63BE"/>
    <w:rsid w:val="00AA6C42"/>
    <w:rsid w:val="00AA7D2C"/>
    <w:rsid w:val="00AB0219"/>
    <w:rsid w:val="00AB0439"/>
    <w:rsid w:val="00AB1A59"/>
    <w:rsid w:val="00AB3363"/>
    <w:rsid w:val="00AB4003"/>
    <w:rsid w:val="00AB405B"/>
    <w:rsid w:val="00AB5E3F"/>
    <w:rsid w:val="00AB7783"/>
    <w:rsid w:val="00AC41DD"/>
    <w:rsid w:val="00AC4F29"/>
    <w:rsid w:val="00AC5820"/>
    <w:rsid w:val="00AC6345"/>
    <w:rsid w:val="00AC7865"/>
    <w:rsid w:val="00AD17B9"/>
    <w:rsid w:val="00AD25F4"/>
    <w:rsid w:val="00AD2D4A"/>
    <w:rsid w:val="00AD4693"/>
    <w:rsid w:val="00AD4987"/>
    <w:rsid w:val="00AE092F"/>
    <w:rsid w:val="00AE0C29"/>
    <w:rsid w:val="00AE0CA4"/>
    <w:rsid w:val="00AE19AD"/>
    <w:rsid w:val="00AE1E2C"/>
    <w:rsid w:val="00AE31D4"/>
    <w:rsid w:val="00AE61FC"/>
    <w:rsid w:val="00AE6421"/>
    <w:rsid w:val="00AE7C08"/>
    <w:rsid w:val="00AF02FB"/>
    <w:rsid w:val="00AF05CD"/>
    <w:rsid w:val="00AF4E2D"/>
    <w:rsid w:val="00AF662F"/>
    <w:rsid w:val="00AF6D3D"/>
    <w:rsid w:val="00AF7925"/>
    <w:rsid w:val="00B0048E"/>
    <w:rsid w:val="00B00F19"/>
    <w:rsid w:val="00B0194B"/>
    <w:rsid w:val="00B02946"/>
    <w:rsid w:val="00B04BA7"/>
    <w:rsid w:val="00B101EC"/>
    <w:rsid w:val="00B12064"/>
    <w:rsid w:val="00B12291"/>
    <w:rsid w:val="00B13772"/>
    <w:rsid w:val="00B1378B"/>
    <w:rsid w:val="00B13E03"/>
    <w:rsid w:val="00B1603C"/>
    <w:rsid w:val="00B2207E"/>
    <w:rsid w:val="00B23149"/>
    <w:rsid w:val="00B368D9"/>
    <w:rsid w:val="00B36ABD"/>
    <w:rsid w:val="00B36D4F"/>
    <w:rsid w:val="00B37BC1"/>
    <w:rsid w:val="00B37E15"/>
    <w:rsid w:val="00B37E40"/>
    <w:rsid w:val="00B407C8"/>
    <w:rsid w:val="00B42727"/>
    <w:rsid w:val="00B460B8"/>
    <w:rsid w:val="00B46457"/>
    <w:rsid w:val="00B469ED"/>
    <w:rsid w:val="00B47F65"/>
    <w:rsid w:val="00B518D9"/>
    <w:rsid w:val="00B54D7C"/>
    <w:rsid w:val="00B555B0"/>
    <w:rsid w:val="00B57C26"/>
    <w:rsid w:val="00B62788"/>
    <w:rsid w:val="00B66C22"/>
    <w:rsid w:val="00B71E60"/>
    <w:rsid w:val="00B75073"/>
    <w:rsid w:val="00B764E5"/>
    <w:rsid w:val="00B76577"/>
    <w:rsid w:val="00B76B36"/>
    <w:rsid w:val="00B815DC"/>
    <w:rsid w:val="00B81A6C"/>
    <w:rsid w:val="00B81ABB"/>
    <w:rsid w:val="00B8286F"/>
    <w:rsid w:val="00B82C1D"/>
    <w:rsid w:val="00B8317D"/>
    <w:rsid w:val="00B83334"/>
    <w:rsid w:val="00B83C40"/>
    <w:rsid w:val="00B87990"/>
    <w:rsid w:val="00B90B79"/>
    <w:rsid w:val="00B90D2D"/>
    <w:rsid w:val="00B92540"/>
    <w:rsid w:val="00B92DE0"/>
    <w:rsid w:val="00B92FD9"/>
    <w:rsid w:val="00B94899"/>
    <w:rsid w:val="00B9563A"/>
    <w:rsid w:val="00B95B83"/>
    <w:rsid w:val="00B96354"/>
    <w:rsid w:val="00B97370"/>
    <w:rsid w:val="00BA0622"/>
    <w:rsid w:val="00BA0F14"/>
    <w:rsid w:val="00BA2E62"/>
    <w:rsid w:val="00BA6DB7"/>
    <w:rsid w:val="00BA74D8"/>
    <w:rsid w:val="00BB0E03"/>
    <w:rsid w:val="00BB2E47"/>
    <w:rsid w:val="00BB3044"/>
    <w:rsid w:val="00BB37DB"/>
    <w:rsid w:val="00BB40A2"/>
    <w:rsid w:val="00BB4198"/>
    <w:rsid w:val="00BB4CA7"/>
    <w:rsid w:val="00BC058C"/>
    <w:rsid w:val="00BC12DD"/>
    <w:rsid w:val="00BC544C"/>
    <w:rsid w:val="00BC5CAA"/>
    <w:rsid w:val="00BC6044"/>
    <w:rsid w:val="00BC7058"/>
    <w:rsid w:val="00BC7BCA"/>
    <w:rsid w:val="00BC7F58"/>
    <w:rsid w:val="00BD0113"/>
    <w:rsid w:val="00BD02EF"/>
    <w:rsid w:val="00BD0F3B"/>
    <w:rsid w:val="00BD18DE"/>
    <w:rsid w:val="00BD1CF1"/>
    <w:rsid w:val="00BD2EA8"/>
    <w:rsid w:val="00BD3291"/>
    <w:rsid w:val="00BD3F29"/>
    <w:rsid w:val="00BD42F4"/>
    <w:rsid w:val="00BD786C"/>
    <w:rsid w:val="00BE14BD"/>
    <w:rsid w:val="00BE151F"/>
    <w:rsid w:val="00BE4C80"/>
    <w:rsid w:val="00BE5A12"/>
    <w:rsid w:val="00BE62D6"/>
    <w:rsid w:val="00BE7313"/>
    <w:rsid w:val="00BF02BC"/>
    <w:rsid w:val="00BF0879"/>
    <w:rsid w:val="00BF334F"/>
    <w:rsid w:val="00BF4506"/>
    <w:rsid w:val="00BF4978"/>
    <w:rsid w:val="00C003C0"/>
    <w:rsid w:val="00C0473E"/>
    <w:rsid w:val="00C0681E"/>
    <w:rsid w:val="00C10616"/>
    <w:rsid w:val="00C1119D"/>
    <w:rsid w:val="00C11A76"/>
    <w:rsid w:val="00C12717"/>
    <w:rsid w:val="00C14CC5"/>
    <w:rsid w:val="00C156F3"/>
    <w:rsid w:val="00C164FB"/>
    <w:rsid w:val="00C174FD"/>
    <w:rsid w:val="00C179A7"/>
    <w:rsid w:val="00C23186"/>
    <w:rsid w:val="00C24A01"/>
    <w:rsid w:val="00C24B2A"/>
    <w:rsid w:val="00C25F19"/>
    <w:rsid w:val="00C26640"/>
    <w:rsid w:val="00C26F1F"/>
    <w:rsid w:val="00C27796"/>
    <w:rsid w:val="00C305F1"/>
    <w:rsid w:val="00C315FE"/>
    <w:rsid w:val="00C31C25"/>
    <w:rsid w:val="00C34359"/>
    <w:rsid w:val="00C37BA0"/>
    <w:rsid w:val="00C40D27"/>
    <w:rsid w:val="00C411DA"/>
    <w:rsid w:val="00C418E1"/>
    <w:rsid w:val="00C41EE4"/>
    <w:rsid w:val="00C42181"/>
    <w:rsid w:val="00C4611A"/>
    <w:rsid w:val="00C47E9D"/>
    <w:rsid w:val="00C533D0"/>
    <w:rsid w:val="00C534AF"/>
    <w:rsid w:val="00C54206"/>
    <w:rsid w:val="00C5492E"/>
    <w:rsid w:val="00C575C7"/>
    <w:rsid w:val="00C57DAF"/>
    <w:rsid w:val="00C609F6"/>
    <w:rsid w:val="00C60BEF"/>
    <w:rsid w:val="00C615B5"/>
    <w:rsid w:val="00C61660"/>
    <w:rsid w:val="00C6582D"/>
    <w:rsid w:val="00C7115A"/>
    <w:rsid w:val="00C73982"/>
    <w:rsid w:val="00C73D66"/>
    <w:rsid w:val="00C74C08"/>
    <w:rsid w:val="00C74EC9"/>
    <w:rsid w:val="00C75DE4"/>
    <w:rsid w:val="00C76363"/>
    <w:rsid w:val="00C767B0"/>
    <w:rsid w:val="00C8156A"/>
    <w:rsid w:val="00C81C23"/>
    <w:rsid w:val="00C81E20"/>
    <w:rsid w:val="00C87346"/>
    <w:rsid w:val="00C93F8F"/>
    <w:rsid w:val="00C95186"/>
    <w:rsid w:val="00C951E3"/>
    <w:rsid w:val="00CA0286"/>
    <w:rsid w:val="00CA44B7"/>
    <w:rsid w:val="00CA51B4"/>
    <w:rsid w:val="00CA6866"/>
    <w:rsid w:val="00CA6F13"/>
    <w:rsid w:val="00CB1DD8"/>
    <w:rsid w:val="00CB2933"/>
    <w:rsid w:val="00CB2DC9"/>
    <w:rsid w:val="00CB3D3C"/>
    <w:rsid w:val="00CB50F1"/>
    <w:rsid w:val="00CB52DC"/>
    <w:rsid w:val="00CB5AC7"/>
    <w:rsid w:val="00CB6CA0"/>
    <w:rsid w:val="00CB7DEC"/>
    <w:rsid w:val="00CC10C0"/>
    <w:rsid w:val="00CC11D4"/>
    <w:rsid w:val="00CC49D5"/>
    <w:rsid w:val="00CC55A6"/>
    <w:rsid w:val="00CC6152"/>
    <w:rsid w:val="00CC6AD4"/>
    <w:rsid w:val="00CC6E51"/>
    <w:rsid w:val="00CC71E8"/>
    <w:rsid w:val="00CC7E38"/>
    <w:rsid w:val="00CD0ACE"/>
    <w:rsid w:val="00CD65FE"/>
    <w:rsid w:val="00CD6B5A"/>
    <w:rsid w:val="00CE058F"/>
    <w:rsid w:val="00CE1BD6"/>
    <w:rsid w:val="00CE23DB"/>
    <w:rsid w:val="00CE2D13"/>
    <w:rsid w:val="00CF1EF2"/>
    <w:rsid w:val="00CF2852"/>
    <w:rsid w:val="00CF3774"/>
    <w:rsid w:val="00CF4143"/>
    <w:rsid w:val="00CF41A4"/>
    <w:rsid w:val="00CF4816"/>
    <w:rsid w:val="00CF5BB1"/>
    <w:rsid w:val="00CF6A4F"/>
    <w:rsid w:val="00CF6F2C"/>
    <w:rsid w:val="00D01C6A"/>
    <w:rsid w:val="00D02020"/>
    <w:rsid w:val="00D03824"/>
    <w:rsid w:val="00D05A93"/>
    <w:rsid w:val="00D0626C"/>
    <w:rsid w:val="00D062BE"/>
    <w:rsid w:val="00D063F8"/>
    <w:rsid w:val="00D0770A"/>
    <w:rsid w:val="00D07AB9"/>
    <w:rsid w:val="00D07FCB"/>
    <w:rsid w:val="00D10644"/>
    <w:rsid w:val="00D10E77"/>
    <w:rsid w:val="00D11500"/>
    <w:rsid w:val="00D11F03"/>
    <w:rsid w:val="00D132FD"/>
    <w:rsid w:val="00D149BE"/>
    <w:rsid w:val="00D150C6"/>
    <w:rsid w:val="00D15377"/>
    <w:rsid w:val="00D16AA0"/>
    <w:rsid w:val="00D30084"/>
    <w:rsid w:val="00D31D89"/>
    <w:rsid w:val="00D32EE3"/>
    <w:rsid w:val="00D32F5F"/>
    <w:rsid w:val="00D331E7"/>
    <w:rsid w:val="00D35C42"/>
    <w:rsid w:val="00D369B2"/>
    <w:rsid w:val="00D37C3B"/>
    <w:rsid w:val="00D412A9"/>
    <w:rsid w:val="00D43D2F"/>
    <w:rsid w:val="00D45EB4"/>
    <w:rsid w:val="00D4636E"/>
    <w:rsid w:val="00D475B3"/>
    <w:rsid w:val="00D4781B"/>
    <w:rsid w:val="00D52ACD"/>
    <w:rsid w:val="00D52EA5"/>
    <w:rsid w:val="00D53567"/>
    <w:rsid w:val="00D545E8"/>
    <w:rsid w:val="00D54D28"/>
    <w:rsid w:val="00D55BAE"/>
    <w:rsid w:val="00D55BE3"/>
    <w:rsid w:val="00D614B3"/>
    <w:rsid w:val="00D61690"/>
    <w:rsid w:val="00D621A4"/>
    <w:rsid w:val="00D62D32"/>
    <w:rsid w:val="00D63911"/>
    <w:rsid w:val="00D64AF8"/>
    <w:rsid w:val="00D64CCC"/>
    <w:rsid w:val="00D66356"/>
    <w:rsid w:val="00D67EE8"/>
    <w:rsid w:val="00D74907"/>
    <w:rsid w:val="00D75410"/>
    <w:rsid w:val="00D76549"/>
    <w:rsid w:val="00D7712F"/>
    <w:rsid w:val="00D80525"/>
    <w:rsid w:val="00D82550"/>
    <w:rsid w:val="00D84410"/>
    <w:rsid w:val="00D86040"/>
    <w:rsid w:val="00D8702A"/>
    <w:rsid w:val="00D87299"/>
    <w:rsid w:val="00D90BB5"/>
    <w:rsid w:val="00D91123"/>
    <w:rsid w:val="00D93972"/>
    <w:rsid w:val="00D93EFE"/>
    <w:rsid w:val="00D94B70"/>
    <w:rsid w:val="00D94C06"/>
    <w:rsid w:val="00D951CB"/>
    <w:rsid w:val="00D958C5"/>
    <w:rsid w:val="00D97271"/>
    <w:rsid w:val="00DA1F46"/>
    <w:rsid w:val="00DA2BC4"/>
    <w:rsid w:val="00DA5505"/>
    <w:rsid w:val="00DA5D8C"/>
    <w:rsid w:val="00DA6440"/>
    <w:rsid w:val="00DB1AC1"/>
    <w:rsid w:val="00DB333D"/>
    <w:rsid w:val="00DB5A9B"/>
    <w:rsid w:val="00DB7CCE"/>
    <w:rsid w:val="00DB7D61"/>
    <w:rsid w:val="00DC0303"/>
    <w:rsid w:val="00DC078C"/>
    <w:rsid w:val="00DC207A"/>
    <w:rsid w:val="00DC257E"/>
    <w:rsid w:val="00DC2F60"/>
    <w:rsid w:val="00DC374B"/>
    <w:rsid w:val="00DC4246"/>
    <w:rsid w:val="00DC46B0"/>
    <w:rsid w:val="00DC5280"/>
    <w:rsid w:val="00DC5A33"/>
    <w:rsid w:val="00DC74CF"/>
    <w:rsid w:val="00DC7EC2"/>
    <w:rsid w:val="00DC7F93"/>
    <w:rsid w:val="00DD03BD"/>
    <w:rsid w:val="00DD1E55"/>
    <w:rsid w:val="00DD2F8F"/>
    <w:rsid w:val="00DD499E"/>
    <w:rsid w:val="00DD6463"/>
    <w:rsid w:val="00DE01A7"/>
    <w:rsid w:val="00DE35D5"/>
    <w:rsid w:val="00DE6C5F"/>
    <w:rsid w:val="00DE72EC"/>
    <w:rsid w:val="00DE7B6B"/>
    <w:rsid w:val="00DE7E01"/>
    <w:rsid w:val="00DF10BD"/>
    <w:rsid w:val="00DF1675"/>
    <w:rsid w:val="00DF3E80"/>
    <w:rsid w:val="00DF4E95"/>
    <w:rsid w:val="00DF5127"/>
    <w:rsid w:val="00DF6D8F"/>
    <w:rsid w:val="00E00F90"/>
    <w:rsid w:val="00E02A11"/>
    <w:rsid w:val="00E034D8"/>
    <w:rsid w:val="00E044DC"/>
    <w:rsid w:val="00E052BD"/>
    <w:rsid w:val="00E06EC6"/>
    <w:rsid w:val="00E13D14"/>
    <w:rsid w:val="00E14FFD"/>
    <w:rsid w:val="00E204B3"/>
    <w:rsid w:val="00E21B47"/>
    <w:rsid w:val="00E23F76"/>
    <w:rsid w:val="00E24228"/>
    <w:rsid w:val="00E26298"/>
    <w:rsid w:val="00E317FF"/>
    <w:rsid w:val="00E3305D"/>
    <w:rsid w:val="00E34176"/>
    <w:rsid w:val="00E34EED"/>
    <w:rsid w:val="00E36B22"/>
    <w:rsid w:val="00E37496"/>
    <w:rsid w:val="00E37DD6"/>
    <w:rsid w:val="00E408D7"/>
    <w:rsid w:val="00E419E8"/>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56B8"/>
    <w:rsid w:val="00E71B89"/>
    <w:rsid w:val="00E71D6E"/>
    <w:rsid w:val="00E7235C"/>
    <w:rsid w:val="00E747CA"/>
    <w:rsid w:val="00E767B3"/>
    <w:rsid w:val="00E76A82"/>
    <w:rsid w:val="00E804C1"/>
    <w:rsid w:val="00E810D5"/>
    <w:rsid w:val="00E813D8"/>
    <w:rsid w:val="00E83557"/>
    <w:rsid w:val="00E87265"/>
    <w:rsid w:val="00E91E06"/>
    <w:rsid w:val="00E9359E"/>
    <w:rsid w:val="00E94FE1"/>
    <w:rsid w:val="00E96D60"/>
    <w:rsid w:val="00E972C9"/>
    <w:rsid w:val="00EA4185"/>
    <w:rsid w:val="00EB1A5C"/>
    <w:rsid w:val="00EB4B7E"/>
    <w:rsid w:val="00EB5E3E"/>
    <w:rsid w:val="00EB6B6E"/>
    <w:rsid w:val="00EB6D14"/>
    <w:rsid w:val="00EB7377"/>
    <w:rsid w:val="00EB77AA"/>
    <w:rsid w:val="00EC12D8"/>
    <w:rsid w:val="00EC240B"/>
    <w:rsid w:val="00EC3237"/>
    <w:rsid w:val="00EC469B"/>
    <w:rsid w:val="00EC5EBF"/>
    <w:rsid w:val="00EC6287"/>
    <w:rsid w:val="00EC6615"/>
    <w:rsid w:val="00EC6A8E"/>
    <w:rsid w:val="00EC6C21"/>
    <w:rsid w:val="00ED7FDA"/>
    <w:rsid w:val="00EE0387"/>
    <w:rsid w:val="00EE16C6"/>
    <w:rsid w:val="00EE37CD"/>
    <w:rsid w:val="00EE37EB"/>
    <w:rsid w:val="00EE5E83"/>
    <w:rsid w:val="00EE7973"/>
    <w:rsid w:val="00EF03C1"/>
    <w:rsid w:val="00EF0AB3"/>
    <w:rsid w:val="00EF1070"/>
    <w:rsid w:val="00EF20E2"/>
    <w:rsid w:val="00EF4338"/>
    <w:rsid w:val="00EF4E49"/>
    <w:rsid w:val="00F00477"/>
    <w:rsid w:val="00F0063B"/>
    <w:rsid w:val="00F00757"/>
    <w:rsid w:val="00F01954"/>
    <w:rsid w:val="00F053D5"/>
    <w:rsid w:val="00F14477"/>
    <w:rsid w:val="00F14D6A"/>
    <w:rsid w:val="00F16108"/>
    <w:rsid w:val="00F16DE3"/>
    <w:rsid w:val="00F214B9"/>
    <w:rsid w:val="00F25E43"/>
    <w:rsid w:val="00F27319"/>
    <w:rsid w:val="00F30D65"/>
    <w:rsid w:val="00F315B8"/>
    <w:rsid w:val="00F36CCD"/>
    <w:rsid w:val="00F410CD"/>
    <w:rsid w:val="00F4708A"/>
    <w:rsid w:val="00F50835"/>
    <w:rsid w:val="00F50917"/>
    <w:rsid w:val="00F55A36"/>
    <w:rsid w:val="00F56D30"/>
    <w:rsid w:val="00F60720"/>
    <w:rsid w:val="00F60FD8"/>
    <w:rsid w:val="00F624AB"/>
    <w:rsid w:val="00F63190"/>
    <w:rsid w:val="00F6356F"/>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631"/>
    <w:rsid w:val="00F84DA6"/>
    <w:rsid w:val="00F860CF"/>
    <w:rsid w:val="00F86172"/>
    <w:rsid w:val="00F9023C"/>
    <w:rsid w:val="00F91F47"/>
    <w:rsid w:val="00F95458"/>
    <w:rsid w:val="00F97F6C"/>
    <w:rsid w:val="00FA0C2A"/>
    <w:rsid w:val="00FA350D"/>
    <w:rsid w:val="00FA4546"/>
    <w:rsid w:val="00FA76A5"/>
    <w:rsid w:val="00FB1151"/>
    <w:rsid w:val="00FB1C89"/>
    <w:rsid w:val="00FB3C13"/>
    <w:rsid w:val="00FB43AA"/>
    <w:rsid w:val="00FB447C"/>
    <w:rsid w:val="00FB465F"/>
    <w:rsid w:val="00FB78F8"/>
    <w:rsid w:val="00FC39C0"/>
    <w:rsid w:val="00FC526C"/>
    <w:rsid w:val="00FC6343"/>
    <w:rsid w:val="00FC6C84"/>
    <w:rsid w:val="00FD02EB"/>
    <w:rsid w:val="00FD1819"/>
    <w:rsid w:val="00FD1F8D"/>
    <w:rsid w:val="00FD324D"/>
    <w:rsid w:val="00FD3631"/>
    <w:rsid w:val="00FD5746"/>
    <w:rsid w:val="00FE0094"/>
    <w:rsid w:val="00FE4417"/>
    <w:rsid w:val="00FE6064"/>
    <w:rsid w:val="00FE6108"/>
    <w:rsid w:val="00FE791E"/>
    <w:rsid w:val="00FF220B"/>
    <w:rsid w:val="00FF311A"/>
    <w:rsid w:val="00FF739F"/>
    <w:rsid w:val="00FF744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0" w:qFormat="1"/>
    <w:lsdException w:name="line number" w:uiPriority="0"/>
    <w:lsdException w:name="page number" w:uiPriority="0"/>
    <w:lsdException w:name="List" w:uiPriority="0"/>
    <w:lsdException w:name="List Bullet 4"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0">
    <w:name w:val="heading 1"/>
    <w:basedOn w:val="a"/>
    <w:next w:val="a"/>
    <w:link w:val="11"/>
    <w:qFormat/>
    <w:rsid w:val="004F5189"/>
    <w:pPr>
      <w:keepNext/>
      <w:spacing w:before="240" w:after="60"/>
      <w:outlineLvl w:val="0"/>
    </w:pPr>
    <w:rPr>
      <w:rFonts w:ascii="Arial" w:hAnsi="Arial"/>
      <w:b/>
      <w:bCs/>
      <w:kern w:val="32"/>
      <w:sz w:val="32"/>
      <w:szCs w:val="32"/>
    </w:rPr>
  </w:style>
  <w:style w:type="paragraph" w:styleId="2">
    <w:name w:val="heading 2"/>
    <w:basedOn w:val="a"/>
    <w:next w:val="a"/>
    <w:link w:val="20"/>
    <w:qFormat/>
    <w:rsid w:val="004F5189"/>
    <w:pPr>
      <w:keepNext/>
      <w:tabs>
        <w:tab w:val="left" w:pos="4140"/>
      </w:tabs>
      <w:spacing w:before="240" w:after="60"/>
      <w:jc w:val="center"/>
      <w:outlineLvl w:val="1"/>
    </w:pPr>
    <w:rPr>
      <w:rFonts w:ascii="Arial" w:hAnsi="Arial"/>
      <w:b/>
      <w:bCs/>
      <w:i/>
      <w:iCs/>
    </w:rPr>
  </w:style>
  <w:style w:type="paragraph" w:styleId="3">
    <w:name w:val="heading 3"/>
    <w:basedOn w:val="a"/>
    <w:next w:val="a"/>
    <w:link w:val="30"/>
    <w:qFormat/>
    <w:rsid w:val="004F5189"/>
    <w:pPr>
      <w:keepNext/>
      <w:spacing w:before="240" w:after="60"/>
      <w:outlineLvl w:val="2"/>
    </w:pPr>
    <w:rPr>
      <w:rFonts w:ascii="Arial" w:hAnsi="Arial"/>
      <w:b/>
      <w:bCs/>
      <w:sz w:val="26"/>
      <w:szCs w:val="26"/>
    </w:rPr>
  </w:style>
  <w:style w:type="paragraph" w:styleId="40">
    <w:name w:val="heading 4"/>
    <w:basedOn w:val="a"/>
    <w:next w:val="a"/>
    <w:link w:val="41"/>
    <w:qFormat/>
    <w:rsid w:val="004F5189"/>
    <w:pPr>
      <w:keepNext/>
      <w:widowControl w:val="0"/>
      <w:suppressAutoHyphens/>
      <w:jc w:val="center"/>
      <w:outlineLvl w:val="3"/>
    </w:pPr>
    <w:rPr>
      <w:rFonts w:eastAsia="Arial Unicode MS"/>
      <w:sz w:val="24"/>
      <w:szCs w:val="24"/>
    </w:rPr>
  </w:style>
  <w:style w:type="paragraph" w:styleId="5">
    <w:name w:val="heading 5"/>
    <w:basedOn w:val="a"/>
    <w:next w:val="a"/>
    <w:link w:val="50"/>
    <w:qFormat/>
    <w:rsid w:val="004F5189"/>
    <w:pPr>
      <w:spacing w:before="240" w:after="60"/>
      <w:outlineLvl w:val="4"/>
    </w:pPr>
    <w:rPr>
      <w:b/>
      <w:bCs/>
      <w:i/>
      <w:iCs/>
      <w:sz w:val="26"/>
      <w:szCs w:val="26"/>
    </w:rPr>
  </w:style>
  <w:style w:type="paragraph" w:styleId="6">
    <w:name w:val="heading 6"/>
    <w:basedOn w:val="a"/>
    <w:next w:val="a"/>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
    <w:next w:val="a"/>
    <w:link w:val="70"/>
    <w:qFormat/>
    <w:rsid w:val="004F5189"/>
    <w:pPr>
      <w:keepNext/>
      <w:ind w:firstLine="720"/>
      <w:jc w:val="center"/>
      <w:outlineLvl w:val="6"/>
    </w:pPr>
    <w:rPr>
      <w:b/>
      <w:sz w:val="23"/>
      <w:szCs w:val="20"/>
      <w:u w:val="single"/>
    </w:rPr>
  </w:style>
  <w:style w:type="paragraph" w:styleId="8">
    <w:name w:val="heading 8"/>
    <w:basedOn w:val="a"/>
    <w:next w:val="a"/>
    <w:link w:val="80"/>
    <w:qFormat/>
    <w:rsid w:val="004F5189"/>
    <w:pPr>
      <w:spacing w:before="240" w:after="60"/>
      <w:outlineLvl w:val="7"/>
    </w:pPr>
    <w:rPr>
      <w:i/>
      <w:iCs/>
      <w:sz w:val="24"/>
      <w:szCs w:val="24"/>
    </w:rPr>
  </w:style>
  <w:style w:type="paragraph" w:styleId="9">
    <w:name w:val="heading 9"/>
    <w:basedOn w:val="a"/>
    <w:next w:val="a"/>
    <w:link w:val="90"/>
    <w:qFormat/>
    <w:rsid w:val="004F5189"/>
    <w:pPr>
      <w:spacing w:before="240" w:after="60"/>
      <w:outlineLvl w:val="8"/>
    </w:pPr>
    <w:rPr>
      <w:rFonts w:ascii="Arial" w:hAnsi="Arial"/>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link w:val="10"/>
    <w:rsid w:val="004F5189"/>
    <w:rPr>
      <w:rFonts w:ascii="Arial" w:eastAsia="Times New Roman" w:hAnsi="Arial" w:cs="Times New Roman"/>
      <w:b/>
      <w:bCs/>
      <w:kern w:val="32"/>
      <w:sz w:val="32"/>
      <w:szCs w:val="32"/>
    </w:rPr>
  </w:style>
  <w:style w:type="character" w:customStyle="1" w:styleId="20">
    <w:name w:val="Заголовок 2 Знак"/>
    <w:link w:val="2"/>
    <w:rsid w:val="004F5189"/>
    <w:rPr>
      <w:rFonts w:ascii="Arial" w:eastAsia="Times New Roman" w:hAnsi="Arial" w:cs="Times New Roman"/>
      <w:b/>
      <w:bCs/>
      <w:i/>
      <w:iCs/>
      <w:sz w:val="28"/>
      <w:szCs w:val="28"/>
    </w:rPr>
  </w:style>
  <w:style w:type="character" w:customStyle="1" w:styleId="30">
    <w:name w:val="Заголовок 3 Знак"/>
    <w:link w:val="3"/>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rsid w:val="004F5189"/>
    <w:rPr>
      <w:rFonts w:ascii="Arial" w:eastAsia="Times New Roman" w:hAnsi="Arial" w:cs="Times New Roman"/>
    </w:rPr>
  </w:style>
  <w:style w:type="paragraph" w:styleId="a3">
    <w:name w:val="caption"/>
    <w:basedOn w:val="a"/>
    <w:next w:val="a"/>
    <w:qFormat/>
    <w:rsid w:val="004F5189"/>
    <w:rPr>
      <w:b/>
      <w:bCs/>
    </w:rPr>
  </w:style>
  <w:style w:type="paragraph" w:styleId="a4">
    <w:name w:val="Title"/>
    <w:basedOn w:val="a"/>
    <w:next w:val="a5"/>
    <w:link w:val="a6"/>
    <w:qFormat/>
    <w:rsid w:val="004F5189"/>
    <w:pPr>
      <w:keepNext/>
      <w:widowControl w:val="0"/>
      <w:suppressAutoHyphens/>
      <w:spacing w:before="240" w:after="120"/>
    </w:pPr>
    <w:rPr>
      <w:rFonts w:ascii="Arial" w:eastAsia="Lucida Sans Unicode" w:hAnsi="Arial"/>
    </w:rPr>
  </w:style>
  <w:style w:type="character" w:customStyle="1" w:styleId="a6">
    <w:name w:val="Название Знак"/>
    <w:link w:val="a4"/>
    <w:rsid w:val="004F5189"/>
    <w:rPr>
      <w:rFonts w:ascii="Arial" w:eastAsia="Lucida Sans Unicode" w:hAnsi="Arial" w:cs="Times New Roman"/>
      <w:sz w:val="28"/>
      <w:szCs w:val="28"/>
    </w:rPr>
  </w:style>
  <w:style w:type="paragraph" w:styleId="a5">
    <w:name w:val="Subtitle"/>
    <w:basedOn w:val="a"/>
    <w:next w:val="a7"/>
    <w:link w:val="a8"/>
    <w:qFormat/>
    <w:rsid w:val="004F5189"/>
    <w:pPr>
      <w:keepNext/>
      <w:widowControl w:val="0"/>
      <w:suppressAutoHyphens/>
      <w:spacing w:before="240" w:after="120"/>
      <w:jc w:val="center"/>
    </w:pPr>
    <w:rPr>
      <w:rFonts w:ascii="Arial" w:eastAsia="Lucida Sans Unicode" w:hAnsi="Arial"/>
      <w:i/>
      <w:iCs/>
    </w:rPr>
  </w:style>
  <w:style w:type="character" w:customStyle="1" w:styleId="a8">
    <w:name w:val="Подзаголовок Знак"/>
    <w:link w:val="a5"/>
    <w:rsid w:val="004F5189"/>
    <w:rPr>
      <w:rFonts w:ascii="Arial" w:eastAsia="Lucida Sans Unicode" w:hAnsi="Arial" w:cs="Times New Roman"/>
      <w:i/>
      <w:iCs/>
      <w:sz w:val="28"/>
      <w:szCs w:val="28"/>
    </w:rPr>
  </w:style>
  <w:style w:type="paragraph" w:styleId="a7">
    <w:name w:val="Body Text"/>
    <w:basedOn w:val="a"/>
    <w:link w:val="a9"/>
    <w:uiPriority w:val="99"/>
    <w:unhideWhenUsed/>
    <w:rsid w:val="004F5189"/>
    <w:pPr>
      <w:spacing w:after="120"/>
    </w:pPr>
  </w:style>
  <w:style w:type="character" w:customStyle="1" w:styleId="a9">
    <w:name w:val="Основной текст Знак"/>
    <w:link w:val="a7"/>
    <w:uiPriority w:val="99"/>
    <w:rsid w:val="004F5189"/>
    <w:rPr>
      <w:rFonts w:ascii="Times New Roman" w:eastAsia="Times New Roman" w:hAnsi="Times New Roman" w:cs="Times New Roman"/>
      <w:sz w:val="28"/>
      <w:szCs w:val="28"/>
      <w:lang w:eastAsia="ru-RU"/>
    </w:rPr>
  </w:style>
  <w:style w:type="character" w:styleId="aa">
    <w:name w:val="Strong"/>
    <w:uiPriority w:val="22"/>
    <w:qFormat/>
    <w:rsid w:val="004F5189"/>
    <w:rPr>
      <w:b/>
      <w:bCs/>
    </w:rPr>
  </w:style>
  <w:style w:type="character" w:styleId="ab">
    <w:name w:val="Emphasis"/>
    <w:qFormat/>
    <w:rsid w:val="004F5189"/>
    <w:rPr>
      <w:i/>
      <w:iCs/>
    </w:rPr>
  </w:style>
  <w:style w:type="paragraph" w:styleId="ac">
    <w:name w:val="List Paragraph"/>
    <w:basedOn w:val="a"/>
    <w:link w:val="ad"/>
    <w:uiPriority w:val="34"/>
    <w:qFormat/>
    <w:rsid w:val="004F5189"/>
    <w:pPr>
      <w:ind w:left="708"/>
    </w:pPr>
  </w:style>
  <w:style w:type="paragraph" w:styleId="ae">
    <w:name w:val="No Spacing"/>
    <w:link w:val="af"/>
    <w:qFormat/>
    <w:rsid w:val="004F5189"/>
    <w:rPr>
      <w:rFonts w:eastAsia="Times New Roman"/>
    </w:rPr>
  </w:style>
  <w:style w:type="character" w:customStyle="1" w:styleId="af">
    <w:name w:val="Без интервала Знак"/>
    <w:link w:val="ae"/>
    <w:rsid w:val="004F5189"/>
    <w:rPr>
      <w:rFonts w:eastAsia="Times New Roman"/>
      <w:lang w:val="ru-RU" w:eastAsia="ru-RU" w:bidi="ar-SA"/>
    </w:rPr>
  </w:style>
  <w:style w:type="character" w:styleId="af0">
    <w:name w:val="Hyperlink"/>
    <w:uiPriority w:val="99"/>
    <w:rsid w:val="004F5189"/>
    <w:rPr>
      <w:color w:val="0000FF"/>
      <w:u w:val="single"/>
    </w:rPr>
  </w:style>
  <w:style w:type="character" w:styleId="af1">
    <w:name w:val="FollowedHyperlink"/>
    <w:rsid w:val="004F5189"/>
    <w:rPr>
      <w:color w:val="800080"/>
      <w:u w:val="single"/>
    </w:rPr>
  </w:style>
  <w:style w:type="paragraph" w:styleId="af2">
    <w:name w:val="header"/>
    <w:aliases w:val="ВерхКолонтитул"/>
    <w:basedOn w:val="a"/>
    <w:link w:val="af3"/>
    <w:uiPriority w:val="99"/>
    <w:rsid w:val="004F5189"/>
    <w:pPr>
      <w:tabs>
        <w:tab w:val="center" w:pos="4153"/>
        <w:tab w:val="right" w:pos="8306"/>
      </w:tabs>
    </w:pPr>
  </w:style>
  <w:style w:type="character" w:customStyle="1" w:styleId="af3">
    <w:name w:val="Верхний колонтитул Знак"/>
    <w:aliases w:val="ВерхКолонтитул Знак"/>
    <w:link w:val="af2"/>
    <w:uiPriority w:val="99"/>
    <w:rsid w:val="004F5189"/>
    <w:rPr>
      <w:rFonts w:ascii="Times New Roman" w:eastAsia="Times New Roman" w:hAnsi="Times New Roman" w:cs="Times New Roman"/>
      <w:sz w:val="28"/>
      <w:szCs w:val="28"/>
    </w:rPr>
  </w:style>
  <w:style w:type="paragraph" w:styleId="af4">
    <w:name w:val="footer"/>
    <w:aliases w:val=" Знак"/>
    <w:basedOn w:val="a"/>
    <w:link w:val="af5"/>
    <w:rsid w:val="004F5189"/>
    <w:pPr>
      <w:tabs>
        <w:tab w:val="center" w:pos="4153"/>
        <w:tab w:val="right" w:pos="8306"/>
      </w:tabs>
    </w:pPr>
  </w:style>
  <w:style w:type="character" w:customStyle="1" w:styleId="af5">
    <w:name w:val="Нижний колонтитул Знак"/>
    <w:aliases w:val=" Знак Знак"/>
    <w:link w:val="af4"/>
    <w:rsid w:val="004F5189"/>
    <w:rPr>
      <w:rFonts w:ascii="Times New Roman" w:eastAsia="Times New Roman" w:hAnsi="Times New Roman" w:cs="Times New Roman"/>
      <w:sz w:val="28"/>
      <w:szCs w:val="28"/>
    </w:rPr>
  </w:style>
  <w:style w:type="paragraph" w:styleId="4">
    <w:name w:val="List Bullet 4"/>
    <w:basedOn w:val="a"/>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2">
    <w:name w:val="Body Text Indent 2"/>
    <w:basedOn w:val="a"/>
    <w:link w:val="23"/>
    <w:rsid w:val="004F5189"/>
    <w:pPr>
      <w:keepLines w:val="0"/>
      <w:overflowPunct/>
      <w:autoSpaceDE/>
      <w:autoSpaceDN/>
      <w:adjustRightInd/>
      <w:spacing w:line="240" w:lineRule="auto"/>
      <w:ind w:firstLine="720"/>
      <w:jc w:val="left"/>
    </w:pPr>
  </w:style>
  <w:style w:type="character" w:customStyle="1" w:styleId="23">
    <w:name w:val="Основной текст с отступом 2 Знак"/>
    <w:link w:val="22"/>
    <w:rsid w:val="004F5189"/>
    <w:rPr>
      <w:rFonts w:ascii="Times New Roman" w:eastAsia="Times New Roman" w:hAnsi="Times New Roman" w:cs="Times New Roman"/>
      <w:sz w:val="28"/>
      <w:szCs w:val="28"/>
    </w:rPr>
  </w:style>
  <w:style w:type="paragraph" w:styleId="33">
    <w:name w:val="Body Text Indent 3"/>
    <w:basedOn w:val="a"/>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6">
    <w:name w:val="Plain Text"/>
    <w:basedOn w:val="a"/>
    <w:link w:val="af7"/>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7">
    <w:name w:val="Текст Знак"/>
    <w:link w:val="af6"/>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2">
    <w:name w:val="Основной текст с отступом1"/>
    <w:basedOn w:val="a"/>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8">
    <w:name w:val="Îáû÷íûé"/>
    <w:rsid w:val="004F5189"/>
    <w:pPr>
      <w:widowControl w:val="0"/>
    </w:pPr>
    <w:rPr>
      <w:rFonts w:ascii="Times New Roman" w:eastAsia="Times New Roman" w:hAnsi="Times New Roman"/>
      <w:sz w:val="28"/>
      <w:szCs w:val="28"/>
    </w:rPr>
  </w:style>
  <w:style w:type="paragraph" w:customStyle="1" w:styleId="af9">
    <w:name w:val="основной"/>
    <w:basedOn w:val="a"/>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8"/>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3">
    <w:name w:val="çàãîëîâîê 1"/>
    <w:basedOn w:val="af8"/>
    <w:next w:val="af8"/>
    <w:rsid w:val="004F5189"/>
    <w:pPr>
      <w:keepNext/>
    </w:pPr>
  </w:style>
  <w:style w:type="paragraph" w:customStyle="1" w:styleId="afa">
    <w:name w:val="Îñíîâíîé òåêñò"/>
    <w:basedOn w:val="af8"/>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4">
    <w:name w:val="З1"/>
    <w:basedOn w:val="a"/>
    <w:next w:val="a"/>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
    <w:rsid w:val="004F5189"/>
    <w:pPr>
      <w:keepLines w:val="0"/>
      <w:widowControl w:val="0"/>
      <w:overflowPunct/>
      <w:autoSpaceDE/>
      <w:autoSpaceDN/>
      <w:adjustRightInd/>
      <w:spacing w:before="120" w:line="240" w:lineRule="auto"/>
      <w:ind w:firstLine="0"/>
    </w:pPr>
    <w:rPr>
      <w:sz w:val="24"/>
      <w:szCs w:val="20"/>
    </w:rPr>
  </w:style>
  <w:style w:type="paragraph" w:customStyle="1" w:styleId="24">
    <w:name w:val="Îñíîâíîé òåêñò 2"/>
    <w:basedOn w:val="af8"/>
    <w:rsid w:val="004F5189"/>
    <w:pPr>
      <w:ind w:firstLine="720"/>
      <w:jc w:val="both"/>
    </w:pPr>
    <w:rPr>
      <w:b/>
      <w:bCs/>
      <w:color w:val="000000"/>
      <w:sz w:val="24"/>
      <w:szCs w:val="24"/>
      <w:lang w:val="en-US"/>
    </w:rPr>
  </w:style>
  <w:style w:type="paragraph" w:styleId="afb">
    <w:name w:val="Body Text Indent"/>
    <w:basedOn w:val="af8"/>
    <w:link w:val="afc"/>
    <w:rsid w:val="004F5189"/>
    <w:pPr>
      <w:ind w:firstLine="567"/>
      <w:jc w:val="both"/>
    </w:pPr>
    <w:rPr>
      <w:color w:val="000000"/>
      <w:sz w:val="24"/>
      <w:szCs w:val="24"/>
    </w:rPr>
  </w:style>
  <w:style w:type="character" w:customStyle="1" w:styleId="afc">
    <w:name w:val="Основной текст с отступом Знак"/>
    <w:link w:val="afb"/>
    <w:rsid w:val="004F5189"/>
    <w:rPr>
      <w:rFonts w:ascii="Times New Roman" w:eastAsia="Times New Roman" w:hAnsi="Times New Roman" w:cs="Times New Roman"/>
      <w:color w:val="000000"/>
      <w:sz w:val="24"/>
      <w:szCs w:val="24"/>
    </w:rPr>
  </w:style>
  <w:style w:type="character" w:styleId="afd">
    <w:name w:val="page number"/>
    <w:basedOn w:val="a0"/>
    <w:rsid w:val="004F5189"/>
  </w:style>
  <w:style w:type="character" w:styleId="afe">
    <w:name w:val="line number"/>
    <w:basedOn w:val="a0"/>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5">
    <w:name w:val="Основной шрифт абзаца1"/>
    <w:rsid w:val="004F5189"/>
  </w:style>
  <w:style w:type="paragraph" w:customStyle="1" w:styleId="16">
    <w:name w:val="Заголовок1"/>
    <w:basedOn w:val="a"/>
    <w:next w:val="a7"/>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
    <w:name w:val="List"/>
    <w:basedOn w:val="a7"/>
    <w:rsid w:val="004F5189"/>
    <w:pPr>
      <w:widowControl w:val="0"/>
      <w:suppressAutoHyphens/>
    </w:pPr>
    <w:rPr>
      <w:rFonts w:ascii="Arial" w:hAnsi="Arial" w:cs="Tahoma"/>
      <w:lang w:eastAsia="ar-SA"/>
    </w:rPr>
  </w:style>
  <w:style w:type="paragraph" w:customStyle="1" w:styleId="17">
    <w:name w:val="Название1"/>
    <w:basedOn w:val="a"/>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8">
    <w:name w:val="Указатель1"/>
    <w:basedOn w:val="a"/>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0">
    <w:name w:val="Balloon Text"/>
    <w:basedOn w:val="a"/>
    <w:link w:val="aff1"/>
    <w:rsid w:val="004F5189"/>
    <w:pPr>
      <w:suppressAutoHyphens/>
      <w:autoSpaceDN/>
      <w:adjustRightInd/>
      <w:textAlignment w:val="baseline"/>
    </w:pPr>
    <w:rPr>
      <w:rFonts w:ascii="Tahoma" w:hAnsi="Tahoma"/>
      <w:sz w:val="16"/>
      <w:szCs w:val="16"/>
      <w:lang w:eastAsia="ar-SA"/>
    </w:rPr>
  </w:style>
  <w:style w:type="character" w:customStyle="1" w:styleId="aff1">
    <w:name w:val="Текст выноски Знак"/>
    <w:link w:val="aff0"/>
    <w:rsid w:val="004F5189"/>
    <w:rPr>
      <w:rFonts w:ascii="Tahoma" w:eastAsia="Times New Roman" w:hAnsi="Tahoma" w:cs="Times New Roman"/>
      <w:sz w:val="16"/>
      <w:szCs w:val="16"/>
      <w:lang w:eastAsia="ar-SA"/>
    </w:rPr>
  </w:style>
  <w:style w:type="paragraph" w:customStyle="1" w:styleId="aff2">
    <w:name w:val="Содержимое таблицы"/>
    <w:basedOn w:val="a"/>
    <w:rsid w:val="004F5189"/>
    <w:pPr>
      <w:suppressLineNumbers/>
      <w:suppressAutoHyphens/>
      <w:autoSpaceDN/>
      <w:adjustRightInd/>
      <w:textAlignment w:val="baseline"/>
    </w:pPr>
    <w:rPr>
      <w:lang w:eastAsia="ar-SA"/>
    </w:rPr>
  </w:style>
  <w:style w:type="paragraph" w:customStyle="1" w:styleId="aff3">
    <w:name w:val="Заголовок таблицы"/>
    <w:basedOn w:val="aff2"/>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
    <w:rsid w:val="004F5189"/>
    <w:pPr>
      <w:keepLines w:val="0"/>
      <w:suppressAutoHyphens/>
      <w:overflowPunct/>
      <w:autoSpaceDE/>
      <w:autoSpaceDN/>
      <w:adjustRightInd/>
      <w:spacing w:line="240" w:lineRule="auto"/>
      <w:ind w:firstLine="720"/>
      <w:jc w:val="left"/>
    </w:pPr>
    <w:rPr>
      <w:lang w:eastAsia="ar-SA"/>
    </w:rPr>
  </w:style>
  <w:style w:type="paragraph" w:customStyle="1" w:styleId="19">
    <w:name w:val="Текст1"/>
    <w:basedOn w:val="a"/>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4">
    <w:name w:val="Нормальный (таблица)"/>
    <w:basedOn w:val="a"/>
    <w:next w:val="a"/>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5">
    <w:name w:val="Table Grid"/>
    <w:basedOn w:val="a1"/>
    <w:uiPriority w:val="59"/>
    <w:rsid w:val="004F51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a">
    <w:name w:val="Сетка таблицы1"/>
    <w:basedOn w:val="a1"/>
    <w:next w:val="aff5"/>
    <w:uiPriority w:val="59"/>
    <w:rsid w:val="004F51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6">
    <w:name w:val="Текст сноски Знак"/>
    <w:link w:val="aff7"/>
    <w:semiHidden/>
    <w:rsid w:val="004F5189"/>
    <w:rPr>
      <w:lang w:eastAsia="ar-SA"/>
    </w:rPr>
  </w:style>
  <w:style w:type="paragraph" w:styleId="aff7">
    <w:name w:val="footnote text"/>
    <w:basedOn w:val="a"/>
    <w:link w:val="aff6"/>
    <w:semiHidden/>
    <w:unhideWhenUsed/>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b">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8">
    <w:name w:val="Текст примечания Знак"/>
    <w:link w:val="aff9"/>
    <w:uiPriority w:val="99"/>
    <w:semiHidden/>
    <w:rsid w:val="004F5189"/>
    <w:rPr>
      <w:rFonts w:eastAsia="SimSun"/>
      <w:lang w:eastAsia="ar-SA"/>
    </w:rPr>
  </w:style>
  <w:style w:type="paragraph" w:styleId="aff9">
    <w:name w:val="annotation text"/>
    <w:basedOn w:val="a"/>
    <w:link w:val="aff8"/>
    <w:uiPriority w:val="99"/>
    <w:semiHidden/>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c">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5">
    <w:name w:val="Текст2"/>
    <w:basedOn w:val="a"/>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6">
    <w:name w:val="Цитата2"/>
    <w:basedOn w:val="a"/>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d">
    <w:name w:val="текст 1"/>
    <w:basedOn w:val="a"/>
    <w:next w:val="a"/>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a">
    <w:name w:val="Таблица"/>
    <w:basedOn w:val="a"/>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e">
    <w:name w:val="Схема документа1"/>
    <w:basedOn w:val="a"/>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
    <w:name w:val="Текст примечания1"/>
    <w:basedOn w:val="a"/>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7">
    <w:name w:val="Название2"/>
    <w:basedOn w:val="a"/>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8">
    <w:name w:val="Указатель2"/>
    <w:basedOn w:val="a"/>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b">
    <w:name w:val="Содержимое врезки"/>
    <w:basedOn w:val="a7"/>
    <w:rsid w:val="004F5189"/>
    <w:pPr>
      <w:widowControl w:val="0"/>
      <w:suppressAutoHyphens/>
      <w:autoSpaceDN/>
      <w:adjustRightInd/>
      <w:jc w:val="left"/>
    </w:pPr>
    <w:rPr>
      <w:sz w:val="20"/>
      <w:szCs w:val="20"/>
      <w:lang w:eastAsia="ar-SA"/>
    </w:rPr>
  </w:style>
  <w:style w:type="paragraph" w:customStyle="1" w:styleId="1f0">
    <w:name w:val="Цитата1"/>
    <w:basedOn w:val="a"/>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1">
    <w:name w:val="Название объекта1"/>
    <w:basedOn w:val="a"/>
    <w:next w:val="a"/>
    <w:rsid w:val="004F5189"/>
    <w:pPr>
      <w:suppressAutoHyphens/>
      <w:autoSpaceDN/>
      <w:adjustRightInd/>
    </w:pPr>
    <w:rPr>
      <w:b/>
      <w:bCs/>
      <w:lang w:eastAsia="ar-SA"/>
    </w:rPr>
  </w:style>
  <w:style w:type="paragraph" w:customStyle="1" w:styleId="affc">
    <w:name w:val="Знак Знак Знак Знак Знак Знак Знак"/>
    <w:basedOn w:val="a"/>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9">
    <w:name w:val="Основной текст с отступом2"/>
    <w:basedOn w:val="a"/>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
    <w:rsid w:val="004F5189"/>
    <w:pPr>
      <w:widowControl w:val="0"/>
      <w:suppressAutoHyphens/>
      <w:autoSpaceDN/>
      <w:adjustRightInd/>
      <w:spacing w:line="320" w:lineRule="atLeast"/>
      <w:ind w:firstLine="709"/>
    </w:pPr>
    <w:rPr>
      <w:lang w:eastAsia="ar-SA"/>
    </w:rPr>
  </w:style>
  <w:style w:type="paragraph" w:customStyle="1" w:styleId="affd">
    <w:name w:val="таблица"/>
    <w:basedOn w:val="a"/>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e">
    <w:name w:val="Примечание"/>
    <w:basedOn w:val="a"/>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2">
    <w:name w:val="Заголовок 1 Знак Знак"/>
    <w:rsid w:val="004F5189"/>
    <w:rPr>
      <w:b/>
      <w:bCs/>
      <w:sz w:val="28"/>
      <w:szCs w:val="28"/>
      <w:lang w:val="ru-RU" w:eastAsia="ar-SA" w:bidi="ar-SA"/>
    </w:rPr>
  </w:style>
  <w:style w:type="character" w:customStyle="1" w:styleId="afff">
    <w:name w:val="Символ сноски"/>
    <w:rsid w:val="004F5189"/>
    <w:rPr>
      <w:vertAlign w:val="superscript"/>
    </w:rPr>
  </w:style>
  <w:style w:type="character" w:customStyle="1" w:styleId="1f3">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a">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4">
    <w:name w:val="Верхний колонтитул Знак1"/>
    <w:rsid w:val="004F5189"/>
    <w:rPr>
      <w:rFonts w:ascii="SimSun" w:eastAsia="SimSun" w:hAnsi="SimSun" w:hint="eastAsia"/>
      <w:sz w:val="24"/>
      <w:szCs w:val="24"/>
    </w:rPr>
  </w:style>
  <w:style w:type="character" w:customStyle="1" w:styleId="1f5">
    <w:name w:val="Нижний колонтитул Знак1"/>
    <w:rsid w:val="004F5189"/>
    <w:rPr>
      <w:rFonts w:ascii="SimSun" w:eastAsia="SimSun" w:hAnsi="SimSun" w:hint="eastAsia"/>
      <w:sz w:val="24"/>
      <w:szCs w:val="24"/>
    </w:rPr>
  </w:style>
  <w:style w:type="character" w:customStyle="1" w:styleId="1f6">
    <w:name w:val="Основной текст с отступом Знак1"/>
    <w:rsid w:val="004F5189"/>
    <w:rPr>
      <w:sz w:val="24"/>
      <w:szCs w:val="24"/>
    </w:rPr>
  </w:style>
  <w:style w:type="character" w:customStyle="1" w:styleId="1f7">
    <w:name w:val="Текст выноски Знак1"/>
    <w:rsid w:val="004F5189"/>
    <w:rPr>
      <w:rFonts w:ascii="Tahoma" w:eastAsia="SimSun" w:hAnsi="Tahoma" w:cs="Tahoma" w:hint="default"/>
      <w:sz w:val="16"/>
      <w:szCs w:val="16"/>
    </w:rPr>
  </w:style>
  <w:style w:type="character" w:customStyle="1" w:styleId="afff0">
    <w:name w:val="Символ нумерации"/>
    <w:rsid w:val="004F5189"/>
  </w:style>
  <w:style w:type="character" w:customStyle="1" w:styleId="afff1">
    <w:name w:val="Маркеры списка"/>
    <w:rsid w:val="004F5189"/>
    <w:rPr>
      <w:rFonts w:ascii="OpenSymbol" w:eastAsia="OpenSymbol" w:hAnsi="OpenSymbol" w:cs="OpenSymbol" w:hint="eastAsia"/>
    </w:rPr>
  </w:style>
  <w:style w:type="character" w:customStyle="1" w:styleId="1f8">
    <w:name w:val="Название Знак1"/>
    <w:locked/>
    <w:rsid w:val="004F5189"/>
    <w:rPr>
      <w:sz w:val="28"/>
      <w:szCs w:val="28"/>
      <w:lang w:eastAsia="ar-SA"/>
    </w:rPr>
  </w:style>
  <w:style w:type="character" w:customStyle="1" w:styleId="1f9">
    <w:name w:val="Подзаголовок Знак1"/>
    <w:locked/>
    <w:rsid w:val="004F5189"/>
    <w:rPr>
      <w:rFonts w:ascii="Arial" w:eastAsia="Lucida Sans Unicode" w:hAnsi="Arial" w:cs="Tahoma"/>
      <w:i/>
      <w:iCs/>
      <w:sz w:val="28"/>
      <w:szCs w:val="28"/>
      <w:lang w:eastAsia="ar-SA"/>
    </w:rPr>
  </w:style>
  <w:style w:type="character" w:customStyle="1" w:styleId="afff2">
    <w:name w:val="Тема примечания Знак"/>
    <w:link w:val="afff3"/>
    <w:semiHidden/>
    <w:rsid w:val="004F5189"/>
    <w:rPr>
      <w:rFonts w:eastAsia="SimSun"/>
      <w:b/>
      <w:bCs/>
      <w:lang w:eastAsia="ar-SA"/>
    </w:rPr>
  </w:style>
  <w:style w:type="paragraph" w:styleId="afff3">
    <w:name w:val="annotation subject"/>
    <w:basedOn w:val="aff9"/>
    <w:next w:val="aff9"/>
    <w:link w:val="afff2"/>
    <w:semiHidden/>
    <w:unhideWhenUsed/>
    <w:rsid w:val="004F5189"/>
    <w:rPr>
      <w:b/>
      <w:bCs/>
    </w:rPr>
  </w:style>
  <w:style w:type="character" w:customStyle="1" w:styleId="1fa">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
    <w:rsid w:val="00B92FD9"/>
    <w:pPr>
      <w:widowControl w:val="0"/>
      <w:spacing w:line="320" w:lineRule="atLeast"/>
      <w:ind w:firstLine="709"/>
    </w:pPr>
  </w:style>
  <w:style w:type="paragraph" w:customStyle="1" w:styleId="230">
    <w:name w:val="Основной текст 23"/>
    <w:basedOn w:val="a"/>
    <w:rsid w:val="00B92FD9"/>
    <w:pPr>
      <w:keepLines w:val="0"/>
      <w:widowControl w:val="0"/>
      <w:overflowPunct/>
      <w:autoSpaceDE/>
      <w:autoSpaceDN/>
      <w:adjustRightInd/>
      <w:spacing w:before="120" w:line="240" w:lineRule="auto"/>
      <w:ind w:firstLine="0"/>
    </w:pPr>
    <w:rPr>
      <w:sz w:val="24"/>
      <w:szCs w:val="20"/>
    </w:rPr>
  </w:style>
  <w:style w:type="paragraph" w:customStyle="1" w:styleId="afff4">
    <w:name w:val="Отступ перед"/>
    <w:basedOn w:val="a"/>
    <w:rsid w:val="00BA0F14"/>
    <w:pPr>
      <w:keepLines w:val="0"/>
      <w:widowControl w:val="0"/>
      <w:shd w:val="clear" w:color="auto" w:fill="FFFFFF"/>
      <w:overflowPunct/>
      <w:spacing w:before="120" w:line="240" w:lineRule="auto"/>
      <w:ind w:firstLine="284"/>
    </w:pPr>
    <w:rPr>
      <w:sz w:val="24"/>
      <w:szCs w:val="22"/>
    </w:rPr>
  </w:style>
  <w:style w:type="numbering" w:customStyle="1" w:styleId="1fb">
    <w:name w:val="Нет списка1"/>
    <w:next w:val="a2"/>
    <w:uiPriority w:val="99"/>
    <w:semiHidden/>
    <w:unhideWhenUsed/>
    <w:rsid w:val="00A547CD"/>
  </w:style>
  <w:style w:type="paragraph" w:customStyle="1" w:styleId="51">
    <w:name w:val="Основной текст с отступом5"/>
    <w:basedOn w:val="a"/>
    <w:rsid w:val="00A547CD"/>
    <w:pPr>
      <w:widowControl w:val="0"/>
      <w:spacing w:line="320" w:lineRule="atLeast"/>
      <w:ind w:firstLine="709"/>
    </w:pPr>
  </w:style>
  <w:style w:type="paragraph" w:customStyle="1" w:styleId="240">
    <w:name w:val="Основной текст 24"/>
    <w:basedOn w:val="a"/>
    <w:rsid w:val="00A547CD"/>
    <w:pPr>
      <w:keepLines w:val="0"/>
      <w:widowControl w:val="0"/>
      <w:overflowPunct/>
      <w:autoSpaceDE/>
      <w:autoSpaceDN/>
      <w:adjustRightInd/>
      <w:spacing w:before="120" w:line="240" w:lineRule="auto"/>
      <w:ind w:firstLine="0"/>
    </w:pPr>
    <w:rPr>
      <w:sz w:val="24"/>
      <w:szCs w:val="20"/>
    </w:rPr>
  </w:style>
  <w:style w:type="numbering" w:customStyle="1" w:styleId="2b">
    <w:name w:val="Нет списка2"/>
    <w:next w:val="a2"/>
    <w:uiPriority w:val="99"/>
    <w:semiHidden/>
    <w:unhideWhenUsed/>
    <w:rsid w:val="00DB7CCE"/>
  </w:style>
  <w:style w:type="numbering" w:customStyle="1" w:styleId="3a">
    <w:name w:val="Нет списка3"/>
    <w:next w:val="a2"/>
    <w:uiPriority w:val="99"/>
    <w:semiHidden/>
    <w:unhideWhenUsed/>
    <w:rsid w:val="000E4D11"/>
  </w:style>
  <w:style w:type="paragraph" w:customStyle="1" w:styleId="111">
    <w:name w:val="Основной текст с отступом11"/>
    <w:basedOn w:val="a"/>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2"/>
    <w:uiPriority w:val="99"/>
    <w:semiHidden/>
    <w:unhideWhenUsed/>
    <w:rsid w:val="00DA2BC4"/>
  </w:style>
  <w:style w:type="numbering" w:customStyle="1" w:styleId="1110">
    <w:name w:val="Нет списка111"/>
    <w:next w:val="a2"/>
    <w:uiPriority w:val="99"/>
    <w:semiHidden/>
    <w:unhideWhenUsed/>
    <w:rsid w:val="00DA2BC4"/>
  </w:style>
  <w:style w:type="numbering" w:customStyle="1" w:styleId="213">
    <w:name w:val="Нет списка21"/>
    <w:next w:val="a2"/>
    <w:uiPriority w:val="99"/>
    <w:semiHidden/>
    <w:unhideWhenUsed/>
    <w:rsid w:val="00DA2BC4"/>
  </w:style>
  <w:style w:type="numbering" w:customStyle="1" w:styleId="44">
    <w:name w:val="Нет списка4"/>
    <w:next w:val="a2"/>
    <w:uiPriority w:val="99"/>
    <w:semiHidden/>
    <w:unhideWhenUsed/>
    <w:rsid w:val="00DA2BC4"/>
  </w:style>
  <w:style w:type="numbering" w:customStyle="1" w:styleId="52">
    <w:name w:val="Нет списка5"/>
    <w:next w:val="a2"/>
    <w:uiPriority w:val="99"/>
    <w:semiHidden/>
    <w:unhideWhenUsed/>
    <w:rsid w:val="00DA2BC4"/>
  </w:style>
  <w:style w:type="numbering" w:customStyle="1" w:styleId="121">
    <w:name w:val="Нет списка12"/>
    <w:next w:val="a2"/>
    <w:uiPriority w:val="99"/>
    <w:semiHidden/>
    <w:unhideWhenUsed/>
    <w:rsid w:val="00DA2BC4"/>
  </w:style>
  <w:style w:type="numbering" w:customStyle="1" w:styleId="1120">
    <w:name w:val="Нет списка112"/>
    <w:next w:val="a2"/>
    <w:uiPriority w:val="99"/>
    <w:semiHidden/>
    <w:unhideWhenUsed/>
    <w:rsid w:val="00DA2BC4"/>
  </w:style>
  <w:style w:type="numbering" w:customStyle="1" w:styleId="222">
    <w:name w:val="Нет списка22"/>
    <w:next w:val="a2"/>
    <w:uiPriority w:val="99"/>
    <w:semiHidden/>
    <w:unhideWhenUsed/>
    <w:rsid w:val="00DA2BC4"/>
  </w:style>
  <w:style w:type="numbering" w:customStyle="1" w:styleId="312">
    <w:name w:val="Нет списка31"/>
    <w:next w:val="a2"/>
    <w:uiPriority w:val="99"/>
    <w:semiHidden/>
    <w:unhideWhenUsed/>
    <w:rsid w:val="00DA2BC4"/>
  </w:style>
  <w:style w:type="numbering" w:customStyle="1" w:styleId="411">
    <w:name w:val="Нет списка41"/>
    <w:next w:val="a2"/>
    <w:uiPriority w:val="99"/>
    <w:semiHidden/>
    <w:unhideWhenUsed/>
    <w:rsid w:val="00DA2BC4"/>
  </w:style>
  <w:style w:type="numbering" w:customStyle="1" w:styleId="61">
    <w:name w:val="Нет списка6"/>
    <w:next w:val="a2"/>
    <w:semiHidden/>
    <w:rsid w:val="00DA2BC4"/>
  </w:style>
  <w:style w:type="numbering" w:customStyle="1" w:styleId="130">
    <w:name w:val="Нет списка13"/>
    <w:next w:val="a2"/>
    <w:semiHidden/>
    <w:unhideWhenUsed/>
    <w:rsid w:val="00DA2BC4"/>
  </w:style>
  <w:style w:type="numbering" w:customStyle="1" w:styleId="113">
    <w:name w:val="Нет списка113"/>
    <w:next w:val="a2"/>
    <w:semiHidden/>
    <w:unhideWhenUsed/>
    <w:rsid w:val="00DA2BC4"/>
  </w:style>
  <w:style w:type="numbering" w:customStyle="1" w:styleId="231">
    <w:name w:val="Нет списка23"/>
    <w:next w:val="a2"/>
    <w:semiHidden/>
    <w:unhideWhenUsed/>
    <w:rsid w:val="00DA2BC4"/>
  </w:style>
  <w:style w:type="numbering" w:customStyle="1" w:styleId="321">
    <w:name w:val="Нет списка32"/>
    <w:next w:val="a2"/>
    <w:semiHidden/>
    <w:unhideWhenUsed/>
    <w:rsid w:val="00DA2BC4"/>
  </w:style>
  <w:style w:type="numbering" w:customStyle="1" w:styleId="420">
    <w:name w:val="Нет списка42"/>
    <w:next w:val="a2"/>
    <w:semiHidden/>
    <w:unhideWhenUsed/>
    <w:rsid w:val="00DA2BC4"/>
  </w:style>
  <w:style w:type="numbering" w:customStyle="1" w:styleId="71">
    <w:name w:val="Нет списка7"/>
    <w:next w:val="a2"/>
    <w:semiHidden/>
    <w:unhideWhenUsed/>
    <w:rsid w:val="00DA2BC4"/>
  </w:style>
  <w:style w:type="numbering" w:customStyle="1" w:styleId="140">
    <w:name w:val="Нет списка14"/>
    <w:next w:val="a2"/>
    <w:semiHidden/>
    <w:unhideWhenUsed/>
    <w:rsid w:val="00DA2BC4"/>
  </w:style>
  <w:style w:type="numbering" w:customStyle="1" w:styleId="114">
    <w:name w:val="Нет списка114"/>
    <w:next w:val="a2"/>
    <w:semiHidden/>
    <w:unhideWhenUsed/>
    <w:rsid w:val="00DA2BC4"/>
  </w:style>
  <w:style w:type="numbering" w:customStyle="1" w:styleId="241">
    <w:name w:val="Нет списка24"/>
    <w:next w:val="a2"/>
    <w:semiHidden/>
    <w:unhideWhenUsed/>
    <w:rsid w:val="00DA2BC4"/>
  </w:style>
  <w:style w:type="numbering" w:customStyle="1" w:styleId="331">
    <w:name w:val="Нет списка33"/>
    <w:next w:val="a2"/>
    <w:semiHidden/>
    <w:unhideWhenUsed/>
    <w:rsid w:val="00DA2BC4"/>
  </w:style>
  <w:style w:type="numbering" w:customStyle="1" w:styleId="430">
    <w:name w:val="Нет списка43"/>
    <w:next w:val="a2"/>
    <w:semiHidden/>
    <w:unhideWhenUsed/>
    <w:rsid w:val="00DA2BC4"/>
  </w:style>
  <w:style w:type="numbering" w:customStyle="1" w:styleId="81">
    <w:name w:val="Нет списка8"/>
    <w:next w:val="a2"/>
    <w:semiHidden/>
    <w:rsid w:val="00DA2BC4"/>
  </w:style>
  <w:style w:type="numbering" w:customStyle="1" w:styleId="150">
    <w:name w:val="Нет списка15"/>
    <w:next w:val="a2"/>
    <w:semiHidden/>
    <w:unhideWhenUsed/>
    <w:rsid w:val="00DA2BC4"/>
  </w:style>
  <w:style w:type="numbering" w:customStyle="1" w:styleId="115">
    <w:name w:val="Нет списка115"/>
    <w:next w:val="a2"/>
    <w:semiHidden/>
    <w:unhideWhenUsed/>
    <w:rsid w:val="00DA2BC4"/>
  </w:style>
  <w:style w:type="numbering" w:customStyle="1" w:styleId="250">
    <w:name w:val="Нет списка25"/>
    <w:next w:val="a2"/>
    <w:semiHidden/>
    <w:unhideWhenUsed/>
    <w:rsid w:val="00DA2BC4"/>
  </w:style>
  <w:style w:type="numbering" w:customStyle="1" w:styleId="340">
    <w:name w:val="Нет списка34"/>
    <w:next w:val="a2"/>
    <w:semiHidden/>
    <w:unhideWhenUsed/>
    <w:rsid w:val="00DA2BC4"/>
  </w:style>
  <w:style w:type="numbering" w:customStyle="1" w:styleId="440">
    <w:name w:val="Нет списка44"/>
    <w:next w:val="a2"/>
    <w:semiHidden/>
    <w:unhideWhenUsed/>
    <w:rsid w:val="00DA2BC4"/>
  </w:style>
  <w:style w:type="character" w:customStyle="1" w:styleId="ep">
    <w:name w:val="ep"/>
    <w:rsid w:val="00DA2BC4"/>
  </w:style>
  <w:style w:type="character" w:styleId="afff5">
    <w:name w:val="footnote reference"/>
    <w:uiPriority w:val="99"/>
    <w:semiHidden/>
    <w:unhideWhenUsed/>
    <w:rsid w:val="00077BDD"/>
    <w:rPr>
      <w:vertAlign w:val="superscript"/>
    </w:rPr>
  </w:style>
  <w:style w:type="numbering" w:customStyle="1" w:styleId="91">
    <w:name w:val="Нет списка9"/>
    <w:next w:val="a2"/>
    <w:uiPriority w:val="99"/>
    <w:semiHidden/>
    <w:unhideWhenUsed/>
    <w:rsid w:val="00003A38"/>
  </w:style>
  <w:style w:type="character" w:customStyle="1" w:styleId="afff6">
    <w:name w:val="Цветовое выделение"/>
    <w:uiPriority w:val="99"/>
    <w:rsid w:val="00003A38"/>
    <w:rPr>
      <w:b/>
      <w:color w:val="26282F"/>
    </w:rPr>
  </w:style>
  <w:style w:type="character" w:customStyle="1" w:styleId="afff7">
    <w:name w:val="Гипертекстовая ссылка"/>
    <w:uiPriority w:val="99"/>
    <w:rsid w:val="00003A38"/>
    <w:rPr>
      <w:rFonts w:cs="Times New Roman"/>
      <w:b/>
      <w:color w:val="106BBE"/>
    </w:rPr>
  </w:style>
  <w:style w:type="character" w:customStyle="1" w:styleId="afff8">
    <w:name w:val="Активная гипертекстовая ссылка"/>
    <w:uiPriority w:val="99"/>
    <w:rsid w:val="00003A38"/>
    <w:rPr>
      <w:rFonts w:cs="Times New Roman"/>
      <w:b/>
      <w:color w:val="106BBE"/>
      <w:u w:val="single"/>
    </w:rPr>
  </w:style>
  <w:style w:type="paragraph" w:customStyle="1" w:styleId="afff9">
    <w:name w:val="Внимание"/>
    <w:basedOn w:val="a"/>
    <w:next w:val="a"/>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a">
    <w:name w:val="Внимание: криминал!!"/>
    <w:basedOn w:val="afff9"/>
    <w:next w:val="a"/>
    <w:uiPriority w:val="99"/>
    <w:rsid w:val="00003A38"/>
  </w:style>
  <w:style w:type="paragraph" w:customStyle="1" w:styleId="afffb">
    <w:name w:val="Внимание: недобросовестность!"/>
    <w:basedOn w:val="afff9"/>
    <w:next w:val="a"/>
    <w:uiPriority w:val="99"/>
    <w:rsid w:val="00003A38"/>
  </w:style>
  <w:style w:type="character" w:customStyle="1" w:styleId="afffc">
    <w:name w:val="Выделение для Базового Поиска"/>
    <w:uiPriority w:val="99"/>
    <w:rsid w:val="00003A38"/>
    <w:rPr>
      <w:rFonts w:cs="Times New Roman"/>
      <w:b/>
      <w:bCs/>
      <w:color w:val="0058A9"/>
    </w:rPr>
  </w:style>
  <w:style w:type="character" w:customStyle="1" w:styleId="afffd">
    <w:name w:val="Выделение для Базового Поиска (курсив)"/>
    <w:uiPriority w:val="99"/>
    <w:rsid w:val="00003A38"/>
    <w:rPr>
      <w:rFonts w:cs="Times New Roman"/>
      <w:b/>
      <w:bCs/>
      <w:i/>
      <w:iCs/>
      <w:color w:val="0058A9"/>
    </w:rPr>
  </w:style>
  <w:style w:type="paragraph" w:customStyle="1" w:styleId="afffe">
    <w:name w:val="Дочерний элемент списка"/>
    <w:basedOn w:val="a"/>
    <w:next w:val="a"/>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
    <w:name w:val="Основное меню (преемственное)"/>
    <w:basedOn w:val="a"/>
    <w:next w:val="a"/>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0">
    <w:name w:val="Заголовок группы контролов"/>
    <w:basedOn w:val="a"/>
    <w:next w:val="a"/>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1">
    <w:name w:val="Заголовок для информации об изменениях"/>
    <w:basedOn w:val="10"/>
    <w:next w:val="a"/>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2">
    <w:name w:val="Заголовок распахивающейся части диалога"/>
    <w:basedOn w:val="a"/>
    <w:next w:val="a"/>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3">
    <w:name w:val="Заголовок своего сообщения"/>
    <w:uiPriority w:val="99"/>
    <w:rsid w:val="00003A38"/>
    <w:rPr>
      <w:rFonts w:cs="Times New Roman"/>
      <w:b/>
      <w:bCs/>
      <w:color w:val="26282F"/>
    </w:rPr>
  </w:style>
  <w:style w:type="paragraph" w:customStyle="1" w:styleId="affff4">
    <w:name w:val="Заголовок статьи"/>
    <w:basedOn w:val="a"/>
    <w:next w:val="a"/>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5">
    <w:name w:val="Заголовок чужого сообщения"/>
    <w:uiPriority w:val="99"/>
    <w:rsid w:val="00003A38"/>
    <w:rPr>
      <w:rFonts w:cs="Times New Roman"/>
      <w:b/>
      <w:bCs/>
      <w:color w:val="FF0000"/>
    </w:rPr>
  </w:style>
  <w:style w:type="paragraph" w:customStyle="1" w:styleId="affff6">
    <w:name w:val="Заголовок ЭР (левое окно)"/>
    <w:basedOn w:val="a"/>
    <w:next w:val="a"/>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7">
    <w:name w:val="Заголовок ЭР (правое окно)"/>
    <w:basedOn w:val="affff6"/>
    <w:next w:val="a"/>
    <w:uiPriority w:val="99"/>
    <w:rsid w:val="00003A38"/>
    <w:pPr>
      <w:spacing w:after="0"/>
      <w:jc w:val="left"/>
    </w:pPr>
  </w:style>
  <w:style w:type="paragraph" w:customStyle="1" w:styleId="affff8">
    <w:name w:val="Интерактивный заголовок"/>
    <w:basedOn w:val="16"/>
    <w:next w:val="a"/>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9">
    <w:name w:val="Текст информации об изменениях"/>
    <w:basedOn w:val="a"/>
    <w:next w:val="a"/>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a">
    <w:name w:val="Информация об изменениях"/>
    <w:basedOn w:val="affff9"/>
    <w:next w:val="a"/>
    <w:uiPriority w:val="99"/>
    <w:rsid w:val="00003A38"/>
    <w:pPr>
      <w:spacing w:before="180"/>
      <w:ind w:left="360" w:right="360" w:firstLine="0"/>
    </w:pPr>
    <w:rPr>
      <w:shd w:val="clear" w:color="auto" w:fill="EAEFED"/>
    </w:rPr>
  </w:style>
  <w:style w:type="paragraph" w:customStyle="1" w:styleId="affffb">
    <w:name w:val="Текст (справка)"/>
    <w:basedOn w:val="a"/>
    <w:next w:val="a"/>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c">
    <w:name w:val="Комментарий"/>
    <w:basedOn w:val="affffb"/>
    <w:next w:val="a"/>
    <w:uiPriority w:val="99"/>
    <w:rsid w:val="00003A38"/>
    <w:pPr>
      <w:spacing w:before="75"/>
      <w:ind w:right="0"/>
      <w:jc w:val="both"/>
    </w:pPr>
    <w:rPr>
      <w:color w:val="353842"/>
      <w:shd w:val="clear" w:color="auto" w:fill="F0F0F0"/>
    </w:rPr>
  </w:style>
  <w:style w:type="paragraph" w:customStyle="1" w:styleId="affffd">
    <w:name w:val="Информация об изменениях документа"/>
    <w:basedOn w:val="affffc"/>
    <w:next w:val="a"/>
    <w:uiPriority w:val="99"/>
    <w:rsid w:val="00003A38"/>
    <w:rPr>
      <w:i/>
      <w:iCs/>
    </w:rPr>
  </w:style>
  <w:style w:type="paragraph" w:customStyle="1" w:styleId="affffe">
    <w:name w:val="Текст (лев. подпись)"/>
    <w:basedOn w:val="a"/>
    <w:next w:val="a"/>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
    <w:name w:val="Колонтитул (левый)"/>
    <w:basedOn w:val="affffe"/>
    <w:next w:val="a"/>
    <w:uiPriority w:val="99"/>
    <w:rsid w:val="00003A38"/>
    <w:rPr>
      <w:sz w:val="14"/>
      <w:szCs w:val="14"/>
    </w:rPr>
  </w:style>
  <w:style w:type="paragraph" w:customStyle="1" w:styleId="afffff0">
    <w:name w:val="Текст (прав. подпись)"/>
    <w:basedOn w:val="a"/>
    <w:next w:val="a"/>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1">
    <w:name w:val="Колонтитул (правый)"/>
    <w:basedOn w:val="afffff0"/>
    <w:next w:val="a"/>
    <w:uiPriority w:val="99"/>
    <w:rsid w:val="00003A38"/>
    <w:rPr>
      <w:sz w:val="14"/>
      <w:szCs w:val="14"/>
    </w:rPr>
  </w:style>
  <w:style w:type="paragraph" w:customStyle="1" w:styleId="afffff2">
    <w:name w:val="Комментарий пользователя"/>
    <w:basedOn w:val="affffc"/>
    <w:next w:val="a"/>
    <w:uiPriority w:val="99"/>
    <w:rsid w:val="00003A38"/>
    <w:pPr>
      <w:jc w:val="left"/>
    </w:pPr>
    <w:rPr>
      <w:shd w:val="clear" w:color="auto" w:fill="FFDFE0"/>
    </w:rPr>
  </w:style>
  <w:style w:type="paragraph" w:customStyle="1" w:styleId="afffff3">
    <w:name w:val="Куда обратиться?"/>
    <w:basedOn w:val="afff9"/>
    <w:next w:val="a"/>
    <w:uiPriority w:val="99"/>
    <w:rsid w:val="00003A38"/>
  </w:style>
  <w:style w:type="paragraph" w:customStyle="1" w:styleId="afffff4">
    <w:name w:val="Моноширинный"/>
    <w:basedOn w:val="a"/>
    <w:next w:val="a"/>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5">
    <w:name w:val="Найденные слова"/>
    <w:uiPriority w:val="99"/>
    <w:rsid w:val="00003A38"/>
    <w:rPr>
      <w:rFonts w:cs="Times New Roman"/>
      <w:b/>
      <w:color w:val="26282F"/>
      <w:shd w:val="clear" w:color="auto" w:fill="FFF580"/>
    </w:rPr>
  </w:style>
  <w:style w:type="paragraph" w:customStyle="1" w:styleId="afffff6">
    <w:name w:val="Напишите нам"/>
    <w:basedOn w:val="a"/>
    <w:next w:val="a"/>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7">
    <w:name w:val="Не вступил в силу"/>
    <w:uiPriority w:val="99"/>
    <w:rsid w:val="00003A38"/>
    <w:rPr>
      <w:rFonts w:cs="Times New Roman"/>
      <w:b/>
      <w:color w:val="000000"/>
      <w:shd w:val="clear" w:color="auto" w:fill="D8EDE8"/>
    </w:rPr>
  </w:style>
  <w:style w:type="paragraph" w:customStyle="1" w:styleId="afffff8">
    <w:name w:val="Необходимые документы"/>
    <w:basedOn w:val="afff9"/>
    <w:next w:val="a"/>
    <w:uiPriority w:val="99"/>
    <w:rsid w:val="00003A38"/>
    <w:pPr>
      <w:ind w:firstLine="118"/>
    </w:pPr>
  </w:style>
  <w:style w:type="paragraph" w:customStyle="1" w:styleId="afffff9">
    <w:name w:val="Таблицы (моноширинный)"/>
    <w:basedOn w:val="a"/>
    <w:next w:val="a"/>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a">
    <w:name w:val="Оглавление"/>
    <w:basedOn w:val="afffff9"/>
    <w:next w:val="a"/>
    <w:uiPriority w:val="99"/>
    <w:rsid w:val="00003A38"/>
    <w:pPr>
      <w:ind w:left="140"/>
    </w:pPr>
  </w:style>
  <w:style w:type="character" w:customStyle="1" w:styleId="afffffb">
    <w:name w:val="Опечатки"/>
    <w:uiPriority w:val="99"/>
    <w:rsid w:val="00003A38"/>
    <w:rPr>
      <w:color w:val="FF0000"/>
    </w:rPr>
  </w:style>
  <w:style w:type="paragraph" w:customStyle="1" w:styleId="afffffc">
    <w:name w:val="Переменная часть"/>
    <w:basedOn w:val="affff"/>
    <w:next w:val="a"/>
    <w:uiPriority w:val="99"/>
    <w:rsid w:val="00003A38"/>
    <w:rPr>
      <w:sz w:val="18"/>
      <w:szCs w:val="18"/>
    </w:rPr>
  </w:style>
  <w:style w:type="paragraph" w:customStyle="1" w:styleId="afffffd">
    <w:name w:val="Подвал для информации об изменениях"/>
    <w:basedOn w:val="10"/>
    <w:next w:val="a"/>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e">
    <w:name w:val="Подзаголовок для информации об изменениях"/>
    <w:basedOn w:val="affff9"/>
    <w:next w:val="a"/>
    <w:uiPriority w:val="99"/>
    <w:rsid w:val="00003A38"/>
    <w:rPr>
      <w:b/>
      <w:bCs/>
    </w:rPr>
  </w:style>
  <w:style w:type="paragraph" w:customStyle="1" w:styleId="affffff">
    <w:name w:val="Подчёркнутый текст"/>
    <w:basedOn w:val="a"/>
    <w:next w:val="a"/>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0">
    <w:name w:val="Постоянная часть"/>
    <w:basedOn w:val="affff"/>
    <w:next w:val="a"/>
    <w:uiPriority w:val="99"/>
    <w:rsid w:val="00003A38"/>
    <w:rPr>
      <w:sz w:val="20"/>
      <w:szCs w:val="20"/>
    </w:rPr>
  </w:style>
  <w:style w:type="paragraph" w:customStyle="1" w:styleId="affffff1">
    <w:name w:val="Прижатый влево"/>
    <w:basedOn w:val="a"/>
    <w:next w:val="a"/>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2">
    <w:name w:val="Пример."/>
    <w:basedOn w:val="afff9"/>
    <w:next w:val="a"/>
    <w:uiPriority w:val="99"/>
    <w:rsid w:val="00003A38"/>
  </w:style>
  <w:style w:type="paragraph" w:customStyle="1" w:styleId="affffff3">
    <w:name w:val="Примечание."/>
    <w:basedOn w:val="afff9"/>
    <w:next w:val="a"/>
    <w:uiPriority w:val="99"/>
    <w:rsid w:val="00003A38"/>
  </w:style>
  <w:style w:type="character" w:customStyle="1" w:styleId="affffff4">
    <w:name w:val="Продолжение ссылки"/>
    <w:uiPriority w:val="99"/>
    <w:rsid w:val="00003A38"/>
  </w:style>
  <w:style w:type="paragraph" w:customStyle="1" w:styleId="affffff5">
    <w:name w:val="Словарная статья"/>
    <w:basedOn w:val="a"/>
    <w:next w:val="a"/>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6">
    <w:name w:val="Сравнение редакций"/>
    <w:uiPriority w:val="99"/>
    <w:rsid w:val="00003A38"/>
    <w:rPr>
      <w:rFonts w:cs="Times New Roman"/>
      <w:b/>
      <w:color w:val="26282F"/>
    </w:rPr>
  </w:style>
  <w:style w:type="character" w:customStyle="1" w:styleId="affffff7">
    <w:name w:val="Сравнение редакций. Добавленный фрагмент"/>
    <w:uiPriority w:val="99"/>
    <w:rsid w:val="00003A38"/>
    <w:rPr>
      <w:color w:val="000000"/>
      <w:shd w:val="clear" w:color="auto" w:fill="C1D7FF"/>
    </w:rPr>
  </w:style>
  <w:style w:type="character" w:customStyle="1" w:styleId="affffff8">
    <w:name w:val="Сравнение редакций. Удаленный фрагмент"/>
    <w:uiPriority w:val="99"/>
    <w:rsid w:val="00003A38"/>
    <w:rPr>
      <w:color w:val="000000"/>
      <w:shd w:val="clear" w:color="auto" w:fill="C4C413"/>
    </w:rPr>
  </w:style>
  <w:style w:type="paragraph" w:customStyle="1" w:styleId="affffff9">
    <w:name w:val="Ссылка на официальную публикацию"/>
    <w:basedOn w:val="a"/>
    <w:next w:val="a"/>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a">
    <w:name w:val="Ссылка на утративший силу документ"/>
    <w:uiPriority w:val="99"/>
    <w:rsid w:val="00003A38"/>
    <w:rPr>
      <w:rFonts w:cs="Times New Roman"/>
      <w:b/>
      <w:color w:val="749232"/>
    </w:rPr>
  </w:style>
  <w:style w:type="paragraph" w:customStyle="1" w:styleId="affffffb">
    <w:name w:val="Текст в таблице"/>
    <w:basedOn w:val="aff4"/>
    <w:next w:val="a"/>
    <w:uiPriority w:val="99"/>
    <w:rsid w:val="00003A38"/>
    <w:pPr>
      <w:suppressAutoHyphens w:val="0"/>
      <w:autoSpaceDN w:val="0"/>
      <w:adjustRightInd w:val="0"/>
      <w:ind w:firstLine="500"/>
    </w:pPr>
    <w:rPr>
      <w:sz w:val="24"/>
      <w:szCs w:val="24"/>
      <w:lang w:eastAsia="ru-RU"/>
    </w:rPr>
  </w:style>
  <w:style w:type="paragraph" w:customStyle="1" w:styleId="affffffc">
    <w:name w:val="Текст ЭР (см. также)"/>
    <w:basedOn w:val="a"/>
    <w:next w:val="a"/>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d">
    <w:name w:val="Технический комментарий"/>
    <w:basedOn w:val="a"/>
    <w:next w:val="a"/>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e">
    <w:name w:val="Утратил силу"/>
    <w:uiPriority w:val="99"/>
    <w:rsid w:val="00003A38"/>
    <w:rPr>
      <w:rFonts w:cs="Times New Roman"/>
      <w:b/>
      <w:strike/>
      <w:color w:val="666600"/>
    </w:rPr>
  </w:style>
  <w:style w:type="paragraph" w:customStyle="1" w:styleId="afffffff">
    <w:name w:val="Формула"/>
    <w:basedOn w:val="a"/>
    <w:next w:val="a"/>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0">
    <w:name w:val="Центрированный (таблица)"/>
    <w:basedOn w:val="aff4"/>
    <w:next w:val="a"/>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
    <w:next w:val="a"/>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1">
    <w:name w:val="TOC Heading"/>
    <w:basedOn w:val="10"/>
    <w:next w:val="a"/>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
    <w:next w:val="a"/>
    <w:autoRedefine/>
    <w:uiPriority w:val="39"/>
    <w:unhideWhenUsed/>
    <w:rsid w:val="00E972C9"/>
    <w:pPr>
      <w:tabs>
        <w:tab w:val="right" w:leader="dot" w:pos="9628"/>
      </w:tabs>
      <w:ind w:left="560" w:firstLine="7"/>
    </w:pPr>
    <w:rPr>
      <w:bCs/>
      <w:noProof/>
      <w:sz w:val="24"/>
      <w:szCs w:val="24"/>
    </w:rPr>
  </w:style>
  <w:style w:type="paragraph" w:styleId="1fc">
    <w:name w:val="toc 1"/>
    <w:basedOn w:val="a"/>
    <w:next w:val="a"/>
    <w:autoRedefine/>
    <w:uiPriority w:val="39"/>
    <w:unhideWhenUsed/>
    <w:rsid w:val="00E972C9"/>
    <w:pPr>
      <w:tabs>
        <w:tab w:val="right" w:leader="dot" w:pos="9628"/>
      </w:tabs>
    </w:pPr>
    <w:rPr>
      <w:bCs/>
      <w:noProof/>
      <w:sz w:val="24"/>
      <w:szCs w:val="24"/>
    </w:rPr>
  </w:style>
  <w:style w:type="paragraph" w:styleId="2c">
    <w:name w:val="toc 2"/>
    <w:basedOn w:val="a"/>
    <w:next w:val="a"/>
    <w:autoRedefine/>
    <w:uiPriority w:val="39"/>
    <w:unhideWhenUsed/>
    <w:rsid w:val="003B1542"/>
    <w:pPr>
      <w:tabs>
        <w:tab w:val="right" w:leader="dot" w:pos="9628"/>
      </w:tabs>
      <w:spacing w:line="240" w:lineRule="auto"/>
    </w:pPr>
    <w:rPr>
      <w:bCs/>
      <w:noProof/>
      <w:sz w:val="24"/>
      <w:szCs w:val="24"/>
    </w:rPr>
  </w:style>
  <w:style w:type="paragraph" w:styleId="72">
    <w:name w:val="toc 7"/>
    <w:basedOn w:val="a"/>
    <w:next w:val="a"/>
    <w:autoRedefine/>
    <w:uiPriority w:val="39"/>
    <w:unhideWhenUsed/>
    <w:rsid w:val="00E972C9"/>
    <w:pPr>
      <w:tabs>
        <w:tab w:val="right" w:leader="dot" w:pos="9628"/>
      </w:tabs>
    </w:pPr>
    <w:rPr>
      <w:noProof/>
      <w:sz w:val="24"/>
      <w:szCs w:val="24"/>
    </w:rPr>
  </w:style>
  <w:style w:type="paragraph" w:styleId="53">
    <w:name w:val="toc 5"/>
    <w:basedOn w:val="a"/>
    <w:next w:val="a"/>
    <w:autoRedefine/>
    <w:uiPriority w:val="39"/>
    <w:unhideWhenUsed/>
    <w:rsid w:val="00E55591"/>
    <w:pPr>
      <w:ind w:left="1120"/>
    </w:pPr>
  </w:style>
  <w:style w:type="character" w:customStyle="1" w:styleId="blk">
    <w:name w:val="blk"/>
    <w:rsid w:val="00CA6866"/>
  </w:style>
  <w:style w:type="paragraph" w:styleId="afffffff2">
    <w:name w:val="Document Map"/>
    <w:basedOn w:val="a"/>
    <w:link w:val="afffffff3"/>
    <w:uiPriority w:val="99"/>
    <w:semiHidden/>
    <w:unhideWhenUsed/>
    <w:rsid w:val="00566D5B"/>
    <w:rPr>
      <w:rFonts w:ascii="Tahoma" w:hAnsi="Tahoma" w:cs="Tahoma"/>
      <w:sz w:val="16"/>
      <w:szCs w:val="16"/>
    </w:rPr>
  </w:style>
  <w:style w:type="character" w:customStyle="1" w:styleId="afffffff3">
    <w:name w:val="Схема документа Знак"/>
    <w:basedOn w:val="a0"/>
    <w:link w:val="afffffff2"/>
    <w:uiPriority w:val="99"/>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
    <w:next w:val="a"/>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
    <w:next w:val="a"/>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
    <w:next w:val="a"/>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
    <w:next w:val="a"/>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customStyle="1" w:styleId="UnresolvedMention">
    <w:name w:val="Unresolved Mention"/>
    <w:basedOn w:val="a0"/>
    <w:uiPriority w:val="99"/>
    <w:semiHidden/>
    <w:unhideWhenUsed/>
    <w:rsid w:val="000B5BF1"/>
    <w:rPr>
      <w:color w:val="605E5C"/>
      <w:shd w:val="clear" w:color="auto" w:fill="E1DFDD"/>
    </w:rPr>
  </w:style>
  <w:style w:type="character" w:customStyle="1" w:styleId="afffffff4">
    <w:name w:val="Основной текст_"/>
    <w:basedOn w:val="a0"/>
    <w:link w:val="1fd"/>
    <w:rsid w:val="00AF662F"/>
    <w:rPr>
      <w:rFonts w:ascii="Times New Roman" w:eastAsia="Times New Roman" w:hAnsi="Times New Roman"/>
      <w:sz w:val="28"/>
      <w:szCs w:val="28"/>
    </w:rPr>
  </w:style>
  <w:style w:type="paragraph" w:customStyle="1" w:styleId="1fd">
    <w:name w:val="Основной текст1"/>
    <w:basedOn w:val="a"/>
    <w:link w:val="afffffff4"/>
    <w:rsid w:val="00AF662F"/>
    <w:pPr>
      <w:keepLines w:val="0"/>
      <w:widowControl w:val="0"/>
      <w:overflowPunct/>
      <w:autoSpaceDE/>
      <w:autoSpaceDN/>
      <w:adjustRightInd/>
      <w:spacing w:line="240" w:lineRule="auto"/>
      <w:ind w:firstLine="400"/>
      <w:jc w:val="left"/>
    </w:pPr>
  </w:style>
  <w:style w:type="character" w:customStyle="1" w:styleId="ad">
    <w:name w:val="Абзац списка Знак"/>
    <w:link w:val="ac"/>
    <w:uiPriority w:val="34"/>
    <w:locked/>
    <w:rsid w:val="008C7DA0"/>
    <w:rPr>
      <w:rFonts w:ascii="Times New Roman" w:eastAsia="Times New Roman" w:hAnsi="Times New Roman"/>
      <w:sz w:val="28"/>
      <w:szCs w:val="28"/>
    </w:rPr>
  </w:style>
</w:styles>
</file>

<file path=word/webSettings.xml><?xml version="1.0" encoding="utf-8"?>
<w:webSettings xmlns:r="http://schemas.openxmlformats.org/officeDocument/2006/relationships" xmlns:w="http://schemas.openxmlformats.org/wordprocessingml/2006/main">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login.consultant.ru/link/?req=doc&amp;base=LAW&amp;n=406132&amp;date=23.01.2022" TargetMode="External"/><Relationship Id="rId18" Type="http://schemas.openxmlformats.org/officeDocument/2006/relationships/hyperlink" Target="https://internet.garant.ru/" TargetMode="External"/><Relationship Id="rId26" Type="http://schemas.openxmlformats.org/officeDocument/2006/relationships/hyperlink" Target="https://internet.garant.ru/" TargetMode="External"/><Relationship Id="rId39"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hyperlink" Target="https://internet.garant.ru/" TargetMode="External"/><Relationship Id="rId34" Type="http://schemas.openxmlformats.org/officeDocument/2006/relationships/image" Target="media/image3.emf"/><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login.consultant.ru/link/?req=doc&amp;base=LAW&amp;n=389967&amp;date=23.01.2022" TargetMode="External"/><Relationship Id="rId17" Type="http://schemas.openxmlformats.org/officeDocument/2006/relationships/image" Target="media/image2.jpeg"/><Relationship Id="rId25" Type="http://schemas.openxmlformats.org/officeDocument/2006/relationships/hyperlink" Target="https://internet.garant.ru/" TargetMode="External"/><Relationship Id="rId33" Type="http://schemas.openxmlformats.org/officeDocument/2006/relationships/hyperlink" Target="consultantplus://offline/ref=BDD3F9E5D2FF057032FF17195ACBFAF9BF9EA0AAD0ABBAD5A69C2E286BF6E67556E7129065A8FF8Eg3J2F" TargetMode="External"/><Relationship Id="rId38"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hyperlink" Target="https://internet.garant.ru/" TargetMode="External"/><Relationship Id="rId29" Type="http://schemas.openxmlformats.org/officeDocument/2006/relationships/hyperlink" Target="https://internet.garant.ru/"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ivo.garant.ru/" TargetMode="External"/><Relationship Id="rId24" Type="http://schemas.openxmlformats.org/officeDocument/2006/relationships/hyperlink" Target="https://internet.garant.ru/" TargetMode="External"/><Relationship Id="rId32" Type="http://schemas.openxmlformats.org/officeDocument/2006/relationships/hyperlink" Target="consultantplus://offline/ref=60E626DC60AA35352B1B3F63C9CCA881119F1116958494CE53DDC9913AF2ED264157991ABA3E70HCAFN" TargetMode="External"/><Relationship Id="rId37" Type="http://schemas.openxmlformats.org/officeDocument/2006/relationships/hyperlink" Target="consultantplus://offline/ref=0B05C17F5A45C2CDEADE01151FA2C9697161997B1DC02EAB6FC614C18B8AD5987EE48A470661930Df9l2H" TargetMode="External"/><Relationship Id="rId40" Type="http://schemas.openxmlformats.org/officeDocument/2006/relationships/hyperlink" Target="consultantplus://offline/ref=8A485FBF4486AAC03135E4AA3027F0071DC6257BD26ED1A9AEA18EF4B08FF320EDC6A03FD27C1151r2o0H" TargetMode="Externa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hyperlink" Target="https://internet.garant.ru/" TargetMode="External"/><Relationship Id="rId28" Type="http://schemas.openxmlformats.org/officeDocument/2006/relationships/hyperlink" Target="https://internet.garant.ru/" TargetMode="External"/><Relationship Id="rId36" Type="http://schemas.openxmlformats.org/officeDocument/2006/relationships/image" Target="media/image5.emf"/><Relationship Id="rId10" Type="http://schemas.openxmlformats.org/officeDocument/2006/relationships/hyperlink" Target="https://mobileonline.garant.ru/" TargetMode="External"/><Relationship Id="rId19" Type="http://schemas.openxmlformats.org/officeDocument/2006/relationships/hyperlink" Target="https://internet.garant.ru/" TargetMode="External"/><Relationship Id="rId31" Type="http://schemas.openxmlformats.org/officeDocument/2006/relationships/hyperlink" Target="https://internet.garant.ru/" TargetMode="External"/><Relationship Id="rId4" Type="http://schemas.openxmlformats.org/officeDocument/2006/relationships/settings" Target="settings.xml"/><Relationship Id="rId9" Type="http://schemas.openxmlformats.org/officeDocument/2006/relationships/hyperlink" Target="consultantplus://offline/ref=232FF3E43616C4D7D830C42F896A5900CDE32CFE49713912646966BA5883AA844D9CFC2DB50BFD099622670477qEj7K" TargetMode="External"/><Relationship Id="rId14" Type="http://schemas.openxmlformats.org/officeDocument/2006/relationships/hyperlink" Target="http://login.consultant.ru/link/?req=doc&amp;base=LAW&amp;n=406132&amp;date=23.01.2022" TargetMode="External"/><Relationship Id="rId22" Type="http://schemas.openxmlformats.org/officeDocument/2006/relationships/hyperlink" Target="https://internet.garant.ru/" TargetMode="External"/><Relationship Id="rId27" Type="http://schemas.openxmlformats.org/officeDocument/2006/relationships/hyperlink" Target="https://internet.garant.ru/" TargetMode="External"/><Relationship Id="rId30" Type="http://schemas.openxmlformats.org/officeDocument/2006/relationships/hyperlink" Target="https://internet.garant.ru/" TargetMode="External"/><Relationship Id="rId35" Type="http://schemas.openxmlformats.org/officeDocument/2006/relationships/image" Target="media/image4.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B0007A-30EE-4353-8DBB-E7E11AD3C6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2460</TotalTime>
  <Pages>20</Pages>
  <Words>90035</Words>
  <Characters>513201</Characters>
  <Application>Microsoft Office Word</Application>
  <DocSecurity>0</DocSecurity>
  <Lines>4276</Lines>
  <Paragraphs>1204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602032</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2356-00081</cp:lastModifiedBy>
  <cp:revision>70</cp:revision>
  <cp:lastPrinted>2023-01-10T08:44:00Z</cp:lastPrinted>
  <dcterms:created xsi:type="dcterms:W3CDTF">2022-08-05T12:45:00Z</dcterms:created>
  <dcterms:modified xsi:type="dcterms:W3CDTF">2024-08-29T08:26:00Z</dcterms:modified>
</cp:coreProperties>
</file>